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00B8FF"/>
  <w:body>
    <w:p w:rsidR="00E87619" w:rsidRPr="00C24995" w:rsidRDefault="00E87619" w:rsidP="00F655F2">
      <w:pPr>
        <w:pStyle w:val="Ttulo"/>
        <w:spacing w:after="0" w:line="276" w:lineRule="auto"/>
        <w:rPr>
          <w:rFonts w:ascii="Arial" w:hAnsi="Arial" w:cs="Arial"/>
          <w:sz w:val="24"/>
          <w:szCs w:val="24"/>
        </w:rPr>
      </w:pPr>
      <w:r w:rsidRPr="005A7AE9">
        <w:rPr>
          <w:rFonts w:ascii="Arial" w:hAnsi="Arial" w:cs="Arial"/>
          <w:sz w:val="24"/>
          <w:szCs w:val="24"/>
          <w:shd w:val="clear" w:color="auto" w:fill="C6D9F1" w:themeFill="text2" w:themeFillTint="33"/>
        </w:rPr>
        <w:t>EDITAL -</w:t>
      </w:r>
      <w:r w:rsidRPr="00C24995">
        <w:rPr>
          <w:rFonts w:ascii="Arial" w:hAnsi="Arial" w:cs="Arial"/>
          <w:sz w:val="24"/>
          <w:szCs w:val="24"/>
        </w:rPr>
        <w:t xml:space="preserve"> </w:t>
      </w:r>
      <w:r w:rsidRPr="00252179">
        <w:rPr>
          <w:rFonts w:ascii="Arial" w:hAnsi="Arial" w:cs="Arial"/>
          <w:noProof/>
          <w:sz w:val="24"/>
          <w:szCs w:val="24"/>
          <w:shd w:val="clear" w:color="auto" w:fill="C6D9F1" w:themeFill="text2" w:themeFillTint="33"/>
        </w:rPr>
        <w:t>PREGÃO</w:t>
      </w:r>
      <w:r w:rsidRPr="005A7AE9">
        <w:rPr>
          <w:rFonts w:ascii="Arial" w:hAnsi="Arial" w:cs="Arial"/>
          <w:sz w:val="24"/>
          <w:szCs w:val="24"/>
          <w:shd w:val="clear" w:color="auto" w:fill="C6D9F1" w:themeFill="text2" w:themeFillTint="33"/>
        </w:rPr>
        <w:t xml:space="preserve"> </w:t>
      </w:r>
      <w:r w:rsidRPr="00252179">
        <w:rPr>
          <w:rFonts w:ascii="Arial" w:hAnsi="Arial" w:cs="Arial"/>
          <w:noProof/>
          <w:sz w:val="24"/>
          <w:szCs w:val="24"/>
          <w:shd w:val="clear" w:color="auto" w:fill="C6D9F1" w:themeFill="text2" w:themeFillTint="33"/>
        </w:rPr>
        <w:t>ELETRÔNICO</w:t>
      </w:r>
      <w:r>
        <w:rPr>
          <w:rFonts w:ascii="Arial" w:hAnsi="Arial" w:cs="Arial"/>
          <w:sz w:val="24"/>
          <w:szCs w:val="24"/>
          <w:shd w:val="clear" w:color="auto" w:fill="C6D9F1" w:themeFill="text2" w:themeFillTint="33"/>
        </w:rPr>
        <w:t xml:space="preserve"> </w:t>
      </w:r>
      <w:r w:rsidRPr="005A7AE9">
        <w:rPr>
          <w:rFonts w:ascii="Arial" w:hAnsi="Arial" w:cs="Arial"/>
          <w:sz w:val="24"/>
          <w:szCs w:val="24"/>
          <w:shd w:val="clear" w:color="auto" w:fill="C6D9F1" w:themeFill="text2" w:themeFillTint="33"/>
        </w:rPr>
        <w:t xml:space="preserve">N° </w:t>
      </w:r>
      <w:r>
        <w:rPr>
          <w:rFonts w:ascii="Arial" w:hAnsi="Arial" w:cs="Arial"/>
          <w:noProof/>
          <w:sz w:val="24"/>
          <w:szCs w:val="24"/>
          <w:shd w:val="clear" w:color="auto" w:fill="C6D9F1" w:themeFill="text2" w:themeFillTint="33"/>
        </w:rPr>
        <w:t>008</w:t>
      </w:r>
      <w:r w:rsidRPr="005A7AE9">
        <w:rPr>
          <w:rFonts w:ascii="Arial" w:hAnsi="Arial" w:cs="Arial"/>
          <w:sz w:val="24"/>
          <w:szCs w:val="24"/>
          <w:shd w:val="clear" w:color="auto" w:fill="C6D9F1" w:themeFill="text2" w:themeFillTint="33"/>
        </w:rPr>
        <w:t>/</w:t>
      </w:r>
      <w:r w:rsidRPr="00252179">
        <w:rPr>
          <w:rFonts w:ascii="Arial" w:hAnsi="Arial" w:cs="Arial"/>
          <w:noProof/>
          <w:sz w:val="24"/>
          <w:szCs w:val="24"/>
          <w:shd w:val="clear" w:color="auto" w:fill="C6D9F1" w:themeFill="text2" w:themeFillTint="33"/>
        </w:rPr>
        <w:t>2025</w:t>
      </w:r>
    </w:p>
    <w:p w:rsidR="00E87619" w:rsidRPr="00C24995" w:rsidRDefault="00E87619" w:rsidP="00F655F2">
      <w:pPr>
        <w:pStyle w:val="Ttulo"/>
        <w:pBdr>
          <w:top w:val="single" w:sz="4" w:space="1" w:color="auto"/>
          <w:left w:val="single" w:sz="4" w:space="4" w:color="auto"/>
          <w:bottom w:val="single" w:sz="4" w:space="1" w:color="auto"/>
          <w:right w:val="single" w:sz="4" w:space="4" w:color="auto"/>
        </w:pBdr>
        <w:shd w:val="clear" w:color="auto" w:fill="E0E0E0"/>
        <w:spacing w:after="0" w:line="276" w:lineRule="auto"/>
        <w:rPr>
          <w:rFonts w:ascii="Arial" w:hAnsi="Arial" w:cs="Arial"/>
          <w:sz w:val="24"/>
          <w:szCs w:val="24"/>
        </w:rPr>
      </w:pPr>
      <w:r w:rsidRPr="00C24995">
        <w:rPr>
          <w:rFonts w:ascii="Arial" w:hAnsi="Arial" w:cs="Arial"/>
          <w:sz w:val="24"/>
          <w:szCs w:val="24"/>
        </w:rPr>
        <w:t xml:space="preserve">Processo Administrativo Nº </w:t>
      </w:r>
      <w:r w:rsidRPr="00252179">
        <w:rPr>
          <w:rFonts w:ascii="Arial" w:hAnsi="Arial" w:cs="Arial"/>
          <w:noProof/>
          <w:sz w:val="24"/>
          <w:szCs w:val="24"/>
          <w:shd w:val="clear" w:color="auto" w:fill="C6D9F1" w:themeFill="text2" w:themeFillTint="33"/>
        </w:rPr>
        <w:t>2025-ETE-095255</w:t>
      </w:r>
    </w:p>
    <w:p w:rsidR="00E87619" w:rsidRPr="00C24995" w:rsidRDefault="00E87619" w:rsidP="00F655F2">
      <w:pPr>
        <w:spacing w:before="120" w:line="276" w:lineRule="auto"/>
        <w:jc w:val="both"/>
        <w:rPr>
          <w:rFonts w:ascii="Arial" w:hAnsi="Arial" w:cs="Arial"/>
          <w:sz w:val="24"/>
          <w:szCs w:val="24"/>
        </w:rPr>
      </w:pPr>
    </w:p>
    <w:p w:rsidR="00E87619" w:rsidRDefault="00E87619" w:rsidP="00F655F2">
      <w:pPr>
        <w:spacing w:before="120" w:line="276" w:lineRule="auto"/>
        <w:jc w:val="both"/>
        <w:rPr>
          <w:rFonts w:ascii="Arial" w:hAnsi="Arial" w:cs="Arial"/>
          <w:sz w:val="24"/>
          <w:szCs w:val="24"/>
        </w:rPr>
      </w:pPr>
      <w:r w:rsidRPr="00C24995">
        <w:rPr>
          <w:rFonts w:ascii="Arial" w:hAnsi="Arial" w:cs="Arial"/>
          <w:sz w:val="24"/>
          <w:szCs w:val="24"/>
        </w:rPr>
        <w:t xml:space="preserve">O Diretor Geral do SEMASA – Serviço Municipal de Água, Saneamento Básico e Infraestrutura, torna público que realizará licitação, na modalidade </w:t>
      </w:r>
      <w:r w:rsidRPr="00252179">
        <w:rPr>
          <w:rFonts w:ascii="Arial" w:hAnsi="Arial" w:cs="Arial"/>
          <w:b/>
          <w:noProof/>
          <w:sz w:val="24"/>
          <w:szCs w:val="24"/>
          <w:shd w:val="clear" w:color="auto" w:fill="C6D9F1" w:themeFill="text2" w:themeFillTint="33"/>
        </w:rPr>
        <w:t>PREGÃO</w:t>
      </w:r>
      <w:r>
        <w:rPr>
          <w:rFonts w:ascii="Arial" w:hAnsi="Arial" w:cs="Arial"/>
          <w:b/>
          <w:sz w:val="24"/>
          <w:szCs w:val="24"/>
          <w:shd w:val="clear" w:color="auto" w:fill="C6D9F1" w:themeFill="text2" w:themeFillTint="33"/>
        </w:rPr>
        <w:t xml:space="preserve"> </w:t>
      </w:r>
      <w:r w:rsidRPr="00252179">
        <w:rPr>
          <w:rFonts w:ascii="Arial" w:hAnsi="Arial" w:cs="Arial"/>
          <w:b/>
          <w:noProof/>
          <w:sz w:val="24"/>
          <w:szCs w:val="24"/>
          <w:shd w:val="clear" w:color="auto" w:fill="C6D9F1" w:themeFill="text2" w:themeFillTint="33"/>
        </w:rPr>
        <w:t>ELETRÔNICO</w:t>
      </w:r>
      <w:r w:rsidRPr="00C24995">
        <w:rPr>
          <w:rFonts w:ascii="Arial" w:hAnsi="Arial" w:cs="Arial"/>
          <w:sz w:val="24"/>
          <w:szCs w:val="24"/>
        </w:rPr>
        <w:t>,</w:t>
      </w:r>
      <w:r w:rsidRPr="00C24995">
        <w:rPr>
          <w:rFonts w:ascii="Arial" w:hAnsi="Arial" w:cs="Arial"/>
          <w:b/>
          <w:sz w:val="24"/>
          <w:szCs w:val="24"/>
        </w:rPr>
        <w:t xml:space="preserve"> </w:t>
      </w:r>
      <w:r w:rsidRPr="00C24995">
        <w:rPr>
          <w:rFonts w:ascii="Arial" w:hAnsi="Arial" w:cs="Arial"/>
          <w:sz w:val="24"/>
          <w:szCs w:val="24"/>
        </w:rPr>
        <w:t>do tipo</w:t>
      </w:r>
      <w:r w:rsidRPr="00C24995">
        <w:rPr>
          <w:rFonts w:ascii="Arial" w:hAnsi="Arial" w:cs="Arial"/>
          <w:b/>
          <w:sz w:val="24"/>
          <w:szCs w:val="24"/>
        </w:rPr>
        <w:t xml:space="preserve"> </w:t>
      </w:r>
      <w:r w:rsidRPr="00252179">
        <w:rPr>
          <w:rFonts w:ascii="Arial" w:hAnsi="Arial" w:cs="Arial"/>
          <w:b/>
          <w:noProof/>
          <w:sz w:val="24"/>
          <w:szCs w:val="24"/>
          <w:shd w:val="clear" w:color="auto" w:fill="C6D9F1" w:themeFill="text2" w:themeFillTint="33"/>
        </w:rPr>
        <w:t>MENOR PREÇO</w:t>
      </w:r>
      <w:r w:rsidRPr="00C24995">
        <w:rPr>
          <w:rFonts w:ascii="Arial" w:hAnsi="Arial" w:cs="Arial"/>
          <w:sz w:val="24"/>
          <w:szCs w:val="24"/>
        </w:rPr>
        <w:t xml:space="preserve">, com julgamento </w:t>
      </w:r>
      <w:r w:rsidRPr="00252179">
        <w:rPr>
          <w:rFonts w:ascii="Arial" w:hAnsi="Arial" w:cs="Arial"/>
          <w:b/>
          <w:noProof/>
          <w:sz w:val="24"/>
          <w:szCs w:val="24"/>
          <w:shd w:val="clear" w:color="auto" w:fill="C6D9F1" w:themeFill="text2" w:themeFillTint="33"/>
        </w:rPr>
        <w:t>LOTE</w:t>
      </w:r>
      <w:r w:rsidRPr="00C24995">
        <w:rPr>
          <w:rFonts w:ascii="Arial" w:hAnsi="Arial" w:cs="Arial"/>
          <w:b/>
          <w:sz w:val="24"/>
          <w:szCs w:val="24"/>
        </w:rPr>
        <w:t xml:space="preserve">, </w:t>
      </w:r>
      <w:r w:rsidRPr="00C24995">
        <w:rPr>
          <w:rFonts w:ascii="Arial" w:hAnsi="Arial" w:cs="Arial"/>
          <w:sz w:val="24"/>
          <w:szCs w:val="24"/>
        </w:rPr>
        <w:t xml:space="preserve">destinado ao recebimento de propostas tendo como </w:t>
      </w:r>
      <w:r w:rsidRPr="00C24995">
        <w:rPr>
          <w:rFonts w:ascii="Arial" w:hAnsi="Arial" w:cs="Arial"/>
          <w:b/>
          <w:sz w:val="24"/>
          <w:szCs w:val="24"/>
        </w:rPr>
        <w:t>OBJETO:</w:t>
      </w:r>
      <w:r w:rsidRPr="00C24995">
        <w:rPr>
          <w:rFonts w:ascii="Arial" w:hAnsi="Arial" w:cs="Arial"/>
          <w:sz w:val="24"/>
          <w:szCs w:val="24"/>
        </w:rPr>
        <w:t xml:space="preserve"> </w:t>
      </w:r>
      <w:r w:rsidRPr="00252179">
        <w:rPr>
          <w:rFonts w:ascii="Arial" w:eastAsia="Arial Unicode MS" w:hAnsi="Arial" w:cs="Arial"/>
          <w:b/>
          <w:noProof/>
          <w:sz w:val="24"/>
          <w:szCs w:val="24"/>
          <w:u w:val="single"/>
          <w:shd w:val="clear" w:color="auto" w:fill="C6D9F1" w:themeFill="text2" w:themeFillTint="33"/>
        </w:rPr>
        <w:t>Aquisição de equipamentos diversos para execução de análises laboratoriais nos laboratórios das Estações de Tratamento de Água e de Tratamento de Esgoto do Semasa, em Itajaí/SC</w:t>
      </w:r>
      <w:r w:rsidRPr="00C24995">
        <w:rPr>
          <w:rFonts w:ascii="Arial" w:hAnsi="Arial" w:cs="Arial"/>
          <w:sz w:val="24"/>
          <w:szCs w:val="24"/>
        </w:rPr>
        <w:t xml:space="preserve">, em conformidade com a </w:t>
      </w:r>
      <w:r>
        <w:rPr>
          <w:rFonts w:ascii="Arial" w:hAnsi="Arial" w:cs="Arial"/>
          <w:sz w:val="24"/>
          <w:szCs w:val="24"/>
        </w:rPr>
        <w:t xml:space="preserve">Lei n° </w:t>
      </w:r>
      <w:r>
        <w:rPr>
          <w:rFonts w:ascii="Arial" w:hAnsi="Arial" w:cs="Arial"/>
          <w:b/>
          <w:bCs/>
          <w:sz w:val="24"/>
          <w:szCs w:val="24"/>
          <w:shd w:val="clear" w:color="auto" w:fill="C6D9F1" w:themeFill="text2" w:themeFillTint="33"/>
        </w:rPr>
        <w:t>14.133/2021</w:t>
      </w:r>
      <w:r>
        <w:rPr>
          <w:rFonts w:ascii="Arial" w:hAnsi="Arial" w:cs="Arial"/>
          <w:b/>
          <w:sz w:val="24"/>
          <w:szCs w:val="24"/>
        </w:rPr>
        <w:t>,</w:t>
      </w:r>
      <w:r>
        <w:rPr>
          <w:rFonts w:ascii="Arial" w:hAnsi="Arial" w:cs="Arial"/>
          <w:sz w:val="24"/>
          <w:szCs w:val="24"/>
        </w:rPr>
        <w:t xml:space="preserve"> da Instrução Normativa SEGES/MPE nº 073/2022, da Lei Complementar n° 123/06, do Decreto Federal n° 8.538/15, do Decreto Municipal nº 12.840/2023</w:t>
      </w:r>
      <w:r w:rsidRPr="00B92A80">
        <w:rPr>
          <w:rFonts w:ascii="Arial" w:hAnsi="Arial" w:cs="Arial"/>
          <w:sz w:val="24"/>
          <w:szCs w:val="24"/>
        </w:rPr>
        <w:t>,</w:t>
      </w:r>
      <w:r>
        <w:rPr>
          <w:rFonts w:ascii="Arial" w:hAnsi="Arial" w:cs="Arial"/>
          <w:sz w:val="24"/>
          <w:szCs w:val="24"/>
        </w:rPr>
        <w:t xml:space="preserve"> bem como, </w:t>
      </w:r>
      <w:r w:rsidRPr="00497279">
        <w:rPr>
          <w:rFonts w:ascii="Arial" w:hAnsi="Arial" w:cs="Arial"/>
          <w:sz w:val="24"/>
          <w:szCs w:val="24"/>
        </w:rPr>
        <w:t>as exigências estabelecidas neste Edital</w:t>
      </w:r>
      <w:r>
        <w:rPr>
          <w:rFonts w:ascii="Arial" w:hAnsi="Arial" w:cs="Arial"/>
          <w:sz w:val="24"/>
          <w:szCs w:val="24"/>
        </w:rPr>
        <w:t xml:space="preserve"> e seus anexos, e Portaria (SEMASA) n</w:t>
      </w:r>
      <w:r w:rsidRPr="00C24995">
        <w:rPr>
          <w:rFonts w:ascii="Arial" w:hAnsi="Arial" w:cs="Arial"/>
          <w:sz w:val="24"/>
          <w:szCs w:val="24"/>
        </w:rPr>
        <w:t xml:space="preserve">° </w:t>
      </w:r>
      <w:r w:rsidRPr="00252179">
        <w:rPr>
          <w:rFonts w:ascii="Arial" w:hAnsi="Arial" w:cs="Arial"/>
          <w:b/>
          <w:noProof/>
          <w:sz w:val="24"/>
          <w:szCs w:val="24"/>
          <w:shd w:val="clear" w:color="auto" w:fill="C6D9F1" w:themeFill="text2" w:themeFillTint="33"/>
        </w:rPr>
        <w:t>035/2025</w:t>
      </w:r>
      <w:r>
        <w:rPr>
          <w:rFonts w:ascii="Arial" w:hAnsi="Arial" w:cs="Arial"/>
          <w:sz w:val="24"/>
          <w:szCs w:val="24"/>
        </w:rPr>
        <w:t xml:space="preserve"> </w:t>
      </w:r>
      <w:r w:rsidRPr="00C24995">
        <w:rPr>
          <w:rFonts w:ascii="Arial" w:hAnsi="Arial" w:cs="Arial"/>
          <w:sz w:val="24"/>
          <w:szCs w:val="24"/>
        </w:rPr>
        <w:t xml:space="preserve">de </w:t>
      </w:r>
      <w:r>
        <w:rPr>
          <w:rFonts w:ascii="Arial" w:hAnsi="Arial" w:cs="Arial"/>
          <w:b/>
          <w:noProof/>
          <w:sz w:val="24"/>
          <w:szCs w:val="24"/>
          <w:shd w:val="clear" w:color="auto" w:fill="C6D9F1" w:themeFill="text2" w:themeFillTint="33"/>
        </w:rPr>
        <w:t>07/03/2025</w:t>
      </w:r>
      <w:r w:rsidRPr="00C24995">
        <w:rPr>
          <w:rFonts w:ascii="Arial" w:hAnsi="Arial" w:cs="Arial"/>
          <w:sz w:val="24"/>
          <w:szCs w:val="24"/>
        </w:rPr>
        <w:t xml:space="preserve">. </w:t>
      </w:r>
    </w:p>
    <w:p w:rsidR="00E87619" w:rsidRPr="00C24995" w:rsidRDefault="00E87619" w:rsidP="00F655F2">
      <w:pPr>
        <w:spacing w:before="120" w:line="276" w:lineRule="auto"/>
        <w:jc w:val="both"/>
        <w:rPr>
          <w:rFonts w:ascii="Arial" w:hAnsi="Arial" w:cs="Arial"/>
          <w:sz w:val="24"/>
          <w:szCs w:val="24"/>
        </w:rPr>
      </w:pPr>
      <w:bookmarkStart w:id="0" w:name="_GoBack"/>
      <w:bookmarkEnd w:id="0"/>
    </w:p>
    <w:p w:rsidR="00E87619" w:rsidRDefault="00E87619" w:rsidP="00F655F2">
      <w:pPr>
        <w:suppressAutoHyphens w:val="0"/>
        <w:autoSpaceDE w:val="0"/>
        <w:autoSpaceDN w:val="0"/>
        <w:adjustRightInd w:val="0"/>
        <w:spacing w:before="120" w:line="276" w:lineRule="auto"/>
        <w:jc w:val="both"/>
        <w:rPr>
          <w:rFonts w:ascii="Arial" w:hAnsi="Arial" w:cs="Arial"/>
          <w:sz w:val="24"/>
          <w:szCs w:val="24"/>
        </w:rPr>
      </w:pPr>
      <w:r w:rsidRPr="00C01A67">
        <w:rPr>
          <w:rFonts w:ascii="Arial" w:hAnsi="Arial" w:cs="Arial"/>
          <w:b/>
          <w:color w:val="FFFFFF"/>
          <w:sz w:val="24"/>
          <w:szCs w:val="24"/>
          <w:shd w:val="clear" w:color="auto" w:fill="000000"/>
        </w:rPr>
        <w:t>Retirada do Edital:</w:t>
      </w:r>
      <w:r w:rsidRPr="00C01A67">
        <w:rPr>
          <w:rFonts w:ascii="Arial" w:hAnsi="Arial" w:cs="Arial"/>
          <w:color w:val="FF0000"/>
          <w:sz w:val="24"/>
          <w:szCs w:val="24"/>
        </w:rPr>
        <w:t xml:space="preserve"> </w:t>
      </w:r>
      <w:r w:rsidRPr="00C01A67">
        <w:rPr>
          <w:rFonts w:ascii="Arial" w:hAnsi="Arial" w:cs="Arial"/>
          <w:sz w:val="24"/>
          <w:szCs w:val="24"/>
        </w:rPr>
        <w:t xml:space="preserve">A retirada do Edital de </w:t>
      </w:r>
      <w:r w:rsidRPr="00252179">
        <w:rPr>
          <w:rFonts w:ascii="Arial" w:hAnsi="Arial" w:cs="Arial"/>
          <w:b/>
          <w:noProof/>
          <w:sz w:val="24"/>
          <w:szCs w:val="24"/>
          <w:shd w:val="clear" w:color="auto" w:fill="C6D9F1" w:themeFill="text2" w:themeFillTint="33"/>
        </w:rPr>
        <w:t>PREGÃO</w:t>
      </w:r>
      <w:r w:rsidRPr="00C01A67">
        <w:rPr>
          <w:rFonts w:ascii="Arial" w:hAnsi="Arial" w:cs="Arial"/>
          <w:b/>
          <w:sz w:val="24"/>
          <w:szCs w:val="24"/>
          <w:shd w:val="clear" w:color="auto" w:fill="C6D9F1" w:themeFill="text2" w:themeFillTint="33"/>
        </w:rPr>
        <w:t xml:space="preserve"> </w:t>
      </w:r>
      <w:r w:rsidRPr="00252179">
        <w:rPr>
          <w:rFonts w:ascii="Arial" w:hAnsi="Arial" w:cs="Arial"/>
          <w:b/>
          <w:noProof/>
          <w:sz w:val="24"/>
          <w:szCs w:val="24"/>
          <w:shd w:val="clear" w:color="auto" w:fill="C6D9F1" w:themeFill="text2" w:themeFillTint="33"/>
        </w:rPr>
        <w:t>ELETRÔNICO</w:t>
      </w:r>
      <w:r>
        <w:rPr>
          <w:rFonts w:ascii="Arial" w:hAnsi="Arial" w:cs="Arial"/>
          <w:sz w:val="24"/>
          <w:szCs w:val="24"/>
        </w:rPr>
        <w:t xml:space="preserve"> </w:t>
      </w:r>
      <w:r w:rsidRPr="00C01A67">
        <w:rPr>
          <w:rFonts w:ascii="Arial" w:hAnsi="Arial" w:cs="Arial"/>
          <w:sz w:val="24"/>
          <w:szCs w:val="24"/>
        </w:rPr>
        <w:t xml:space="preserve">poderá ser efetuada no endereço eletrônico: </w:t>
      </w:r>
      <w:r w:rsidRPr="00AC1A7A">
        <w:rPr>
          <w:rStyle w:val="Hyperlink"/>
          <w:rFonts w:ascii="Arial" w:hAnsi="Arial" w:cs="Arial"/>
          <w:sz w:val="24"/>
          <w:szCs w:val="24"/>
        </w:rPr>
        <w:t>www.gov.br/compras</w:t>
      </w:r>
      <w:r w:rsidRPr="00C01A67">
        <w:rPr>
          <w:rFonts w:ascii="Arial" w:hAnsi="Arial" w:cs="Arial"/>
          <w:sz w:val="24"/>
          <w:szCs w:val="24"/>
        </w:rPr>
        <w:t xml:space="preserve"> e </w:t>
      </w:r>
      <w:hyperlink r:id="rId8" w:history="1">
        <w:r w:rsidRPr="00C01A67">
          <w:rPr>
            <w:rStyle w:val="Hyperlink"/>
            <w:rFonts w:ascii="Arial" w:hAnsi="Arial" w:cs="Arial"/>
            <w:sz w:val="24"/>
            <w:szCs w:val="24"/>
          </w:rPr>
          <w:t>www.semasaitajai.com.br/licitacoes</w:t>
        </w:r>
      </w:hyperlink>
      <w:r w:rsidRPr="00C01A67">
        <w:rPr>
          <w:rFonts w:ascii="Arial" w:hAnsi="Arial" w:cs="Arial"/>
          <w:sz w:val="24"/>
          <w:szCs w:val="24"/>
        </w:rPr>
        <w:t>.</w:t>
      </w:r>
      <w:r>
        <w:rPr>
          <w:rFonts w:ascii="Arial" w:hAnsi="Arial" w:cs="Arial"/>
          <w:sz w:val="24"/>
          <w:szCs w:val="24"/>
        </w:rPr>
        <w:t xml:space="preserve"> </w:t>
      </w:r>
      <w:r w:rsidRPr="00AE4643">
        <w:rPr>
          <w:rFonts w:ascii="Arial" w:hAnsi="Arial" w:cs="Arial"/>
          <w:b/>
          <w:sz w:val="24"/>
          <w:szCs w:val="24"/>
          <w:u w:val="single"/>
        </w:rPr>
        <w:t>Cód. UASG Nº 926888</w:t>
      </w:r>
      <w:r>
        <w:rPr>
          <w:rFonts w:ascii="Arial" w:hAnsi="Arial" w:cs="Arial"/>
          <w:b/>
          <w:sz w:val="24"/>
          <w:szCs w:val="24"/>
          <w:u w:val="single"/>
        </w:rPr>
        <w:t xml:space="preserve">. </w:t>
      </w:r>
      <w:r w:rsidRPr="002C0751">
        <w:rPr>
          <w:rFonts w:ascii="Arial" w:hAnsi="Arial" w:cs="Arial"/>
          <w:b/>
          <w:i/>
          <w:sz w:val="24"/>
          <w:szCs w:val="24"/>
        </w:rPr>
        <w:t xml:space="preserve">= </w:t>
      </w:r>
      <w:r w:rsidRPr="002C0751">
        <w:rPr>
          <w:rFonts w:ascii="Arial" w:hAnsi="Arial" w:cs="Arial"/>
          <w:b/>
          <w:sz w:val="24"/>
          <w:szCs w:val="24"/>
        </w:rPr>
        <w:t>“</w:t>
      </w:r>
      <w:r w:rsidRPr="00D445D8">
        <w:rPr>
          <w:rFonts w:ascii="Arial" w:hAnsi="Arial" w:cs="Arial"/>
          <w:i/>
          <w:sz w:val="24"/>
          <w:szCs w:val="24"/>
          <w:u w:val="single"/>
        </w:rPr>
        <w:t>Quando houver divergência entre os itens cadastrados do sistema COMPRASGOV, prevalece os itens do EDITAL</w:t>
      </w:r>
      <w:r w:rsidRPr="002C0751">
        <w:rPr>
          <w:rFonts w:ascii="Arial" w:hAnsi="Arial" w:cs="Arial"/>
          <w:sz w:val="24"/>
          <w:szCs w:val="24"/>
        </w:rPr>
        <w:t>”.</w:t>
      </w:r>
    </w:p>
    <w:p w:rsidR="00E87619" w:rsidRPr="002C0751" w:rsidRDefault="00E87619" w:rsidP="00F655F2">
      <w:pPr>
        <w:suppressAutoHyphens w:val="0"/>
        <w:autoSpaceDE w:val="0"/>
        <w:autoSpaceDN w:val="0"/>
        <w:adjustRightInd w:val="0"/>
        <w:spacing w:before="120" w:line="276" w:lineRule="auto"/>
        <w:jc w:val="both"/>
        <w:rPr>
          <w:rFonts w:ascii="Arial" w:hAnsi="Arial" w:cs="Arial"/>
          <w:sz w:val="24"/>
          <w:szCs w:val="24"/>
        </w:rPr>
      </w:pPr>
    </w:p>
    <w:p w:rsidR="00E87619" w:rsidRDefault="00E87619" w:rsidP="00F655F2">
      <w:pPr>
        <w:suppressAutoHyphens w:val="0"/>
        <w:autoSpaceDE w:val="0"/>
        <w:autoSpaceDN w:val="0"/>
        <w:adjustRightInd w:val="0"/>
        <w:spacing w:before="120" w:line="276" w:lineRule="auto"/>
        <w:jc w:val="both"/>
        <w:rPr>
          <w:rFonts w:ascii="Arial" w:hAnsi="Arial" w:cs="Arial"/>
          <w:sz w:val="24"/>
          <w:szCs w:val="24"/>
        </w:rPr>
      </w:pPr>
      <w:r w:rsidRPr="00C24995">
        <w:rPr>
          <w:rFonts w:ascii="Arial" w:hAnsi="Arial" w:cs="Arial"/>
          <w:b/>
          <w:color w:val="FFFFFF"/>
          <w:sz w:val="24"/>
          <w:szCs w:val="24"/>
          <w:shd w:val="clear" w:color="auto" w:fill="000000"/>
        </w:rPr>
        <w:t>Esclarecimentos e informações aos licitantes:</w:t>
      </w:r>
      <w:r w:rsidRPr="00C24995">
        <w:rPr>
          <w:rFonts w:ascii="Arial" w:hAnsi="Arial" w:cs="Arial"/>
          <w:color w:val="FF0000"/>
          <w:sz w:val="24"/>
          <w:szCs w:val="24"/>
        </w:rPr>
        <w:t xml:space="preserve"> </w:t>
      </w:r>
      <w:r w:rsidRPr="00C24995">
        <w:rPr>
          <w:rFonts w:ascii="Arial" w:hAnsi="Arial" w:cs="Arial"/>
          <w:sz w:val="24"/>
          <w:szCs w:val="24"/>
        </w:rPr>
        <w:t xml:space="preserve">Os esclarecimentos de dúvidas a respeito de condições deste Edital de </w:t>
      </w:r>
      <w:r w:rsidRPr="00252179">
        <w:rPr>
          <w:rFonts w:ascii="Arial" w:hAnsi="Arial" w:cs="Arial"/>
          <w:b/>
          <w:noProof/>
          <w:sz w:val="24"/>
          <w:szCs w:val="24"/>
          <w:shd w:val="clear" w:color="auto" w:fill="C6D9F1" w:themeFill="text2" w:themeFillTint="33"/>
        </w:rPr>
        <w:t>PREGÃO</w:t>
      </w:r>
      <w:r w:rsidRPr="005A7AE9">
        <w:rPr>
          <w:rFonts w:ascii="Arial" w:hAnsi="Arial" w:cs="Arial"/>
          <w:b/>
          <w:sz w:val="24"/>
          <w:szCs w:val="24"/>
          <w:shd w:val="clear" w:color="auto" w:fill="C6D9F1" w:themeFill="text2" w:themeFillTint="33"/>
        </w:rPr>
        <w:t xml:space="preserve"> </w:t>
      </w:r>
      <w:r w:rsidRPr="00252179">
        <w:rPr>
          <w:rFonts w:ascii="Arial" w:hAnsi="Arial" w:cs="Arial"/>
          <w:b/>
          <w:noProof/>
          <w:sz w:val="24"/>
          <w:szCs w:val="24"/>
          <w:shd w:val="clear" w:color="auto" w:fill="C6D9F1" w:themeFill="text2" w:themeFillTint="33"/>
        </w:rPr>
        <w:t>ELETRÔNICO</w:t>
      </w:r>
      <w:r>
        <w:rPr>
          <w:rFonts w:ascii="Arial" w:hAnsi="Arial" w:cs="Arial"/>
          <w:sz w:val="24"/>
          <w:szCs w:val="24"/>
          <w:shd w:val="clear" w:color="auto" w:fill="C6D9F1" w:themeFill="text2" w:themeFillTint="33"/>
        </w:rPr>
        <w:t xml:space="preserve"> </w:t>
      </w:r>
      <w:r w:rsidRPr="00C24995">
        <w:rPr>
          <w:rFonts w:ascii="Arial" w:hAnsi="Arial" w:cs="Arial"/>
          <w:sz w:val="24"/>
          <w:szCs w:val="24"/>
        </w:rPr>
        <w:t xml:space="preserve">deverão ser efetuadas mediante solicitação por escrito, até </w:t>
      </w:r>
      <w:r>
        <w:rPr>
          <w:rFonts w:ascii="Arial" w:hAnsi="Arial" w:cs="Arial"/>
          <w:sz w:val="24"/>
          <w:szCs w:val="24"/>
        </w:rPr>
        <w:t>3 (três</w:t>
      </w:r>
      <w:r w:rsidRPr="00C24995">
        <w:rPr>
          <w:rFonts w:ascii="Arial" w:hAnsi="Arial" w:cs="Arial"/>
          <w:sz w:val="24"/>
          <w:szCs w:val="24"/>
        </w:rPr>
        <w:t>) dias úteis anterior</w:t>
      </w:r>
      <w:r>
        <w:rPr>
          <w:rFonts w:ascii="Arial" w:hAnsi="Arial" w:cs="Arial"/>
          <w:sz w:val="24"/>
          <w:szCs w:val="24"/>
        </w:rPr>
        <w:t>es</w:t>
      </w:r>
      <w:r w:rsidRPr="00C24995">
        <w:rPr>
          <w:rFonts w:ascii="Arial" w:hAnsi="Arial" w:cs="Arial"/>
          <w:sz w:val="24"/>
          <w:szCs w:val="24"/>
        </w:rPr>
        <w:t xml:space="preserve"> </w:t>
      </w:r>
      <w:r>
        <w:rPr>
          <w:rFonts w:ascii="Arial" w:hAnsi="Arial" w:cs="Arial"/>
          <w:sz w:val="24"/>
          <w:szCs w:val="24"/>
        </w:rPr>
        <w:t>à</w:t>
      </w:r>
      <w:r w:rsidRPr="00C24995">
        <w:rPr>
          <w:rFonts w:ascii="Arial" w:hAnsi="Arial" w:cs="Arial"/>
          <w:sz w:val="24"/>
          <w:szCs w:val="24"/>
        </w:rPr>
        <w:t xml:space="preserve"> abertura dos envelopes de PROPOSTA DE PREÇO, no SEMASA - Serviço Municipal de Água, Saneamento Básico e Infraestrutura</w:t>
      </w:r>
      <w:r>
        <w:rPr>
          <w:rFonts w:ascii="Arial" w:hAnsi="Arial" w:cs="Arial"/>
          <w:sz w:val="24"/>
          <w:szCs w:val="24"/>
        </w:rPr>
        <w:t>,</w:t>
      </w:r>
      <w:r w:rsidRPr="00C24995">
        <w:rPr>
          <w:rFonts w:ascii="Arial" w:hAnsi="Arial" w:cs="Arial"/>
          <w:sz w:val="24"/>
          <w:szCs w:val="24"/>
        </w:rPr>
        <w:t xml:space="preserve"> na Gerência de Licitações e Contratos, ou</w:t>
      </w:r>
      <w:r>
        <w:rPr>
          <w:rFonts w:ascii="Arial" w:hAnsi="Arial" w:cs="Arial"/>
          <w:sz w:val="24"/>
          <w:szCs w:val="24"/>
        </w:rPr>
        <w:t>,</w:t>
      </w:r>
      <w:r w:rsidRPr="00C24995">
        <w:rPr>
          <w:rFonts w:ascii="Arial" w:hAnsi="Arial" w:cs="Arial"/>
          <w:sz w:val="24"/>
          <w:szCs w:val="24"/>
        </w:rPr>
        <w:t xml:space="preserve"> ainda</w:t>
      </w:r>
      <w:r>
        <w:rPr>
          <w:rFonts w:ascii="Arial" w:hAnsi="Arial" w:cs="Arial"/>
          <w:sz w:val="24"/>
          <w:szCs w:val="24"/>
        </w:rPr>
        <w:t>,</w:t>
      </w:r>
      <w:r w:rsidRPr="00C24995">
        <w:rPr>
          <w:rFonts w:ascii="Arial" w:hAnsi="Arial" w:cs="Arial"/>
          <w:sz w:val="24"/>
          <w:szCs w:val="24"/>
        </w:rPr>
        <w:t xml:space="preserve"> pelo e-mail: </w:t>
      </w:r>
      <w:hyperlink r:id="rId9" w:history="1">
        <w:r w:rsidRPr="00C24995">
          <w:rPr>
            <w:rStyle w:val="Hyperlink"/>
            <w:rFonts w:ascii="Arial" w:hAnsi="Arial" w:cs="Arial"/>
            <w:sz w:val="24"/>
            <w:szCs w:val="24"/>
          </w:rPr>
          <w:t>licitacoes@semasaitajai.com.br</w:t>
        </w:r>
      </w:hyperlink>
      <w:r w:rsidRPr="00C24995">
        <w:rPr>
          <w:rFonts w:ascii="Arial" w:hAnsi="Arial" w:cs="Arial"/>
          <w:sz w:val="24"/>
          <w:szCs w:val="24"/>
        </w:rPr>
        <w:t xml:space="preserve"> </w:t>
      </w:r>
    </w:p>
    <w:p w:rsidR="00E87619" w:rsidRPr="00C24995" w:rsidRDefault="00E87619" w:rsidP="00F655F2">
      <w:pPr>
        <w:suppressAutoHyphens w:val="0"/>
        <w:autoSpaceDE w:val="0"/>
        <w:autoSpaceDN w:val="0"/>
        <w:adjustRightInd w:val="0"/>
        <w:spacing w:before="120" w:line="276" w:lineRule="auto"/>
        <w:jc w:val="both"/>
        <w:rPr>
          <w:rFonts w:ascii="Arial" w:hAnsi="Arial" w:cs="Arial"/>
          <w:b/>
          <w:sz w:val="24"/>
          <w:szCs w:val="24"/>
          <w:u w:val="single"/>
        </w:rPr>
      </w:pPr>
    </w:p>
    <w:p w:rsidR="00E87619" w:rsidRDefault="00E87619" w:rsidP="00F655F2">
      <w:pPr>
        <w:suppressAutoHyphens w:val="0"/>
        <w:autoSpaceDE w:val="0"/>
        <w:autoSpaceDN w:val="0"/>
        <w:adjustRightInd w:val="0"/>
        <w:spacing w:before="120" w:line="276" w:lineRule="auto"/>
        <w:jc w:val="both"/>
        <w:rPr>
          <w:rFonts w:ascii="Arial" w:hAnsi="Arial" w:cs="Arial"/>
          <w:b/>
          <w:sz w:val="24"/>
          <w:szCs w:val="24"/>
          <w:u w:val="single"/>
        </w:rPr>
      </w:pPr>
      <w:r>
        <w:rPr>
          <w:rFonts w:ascii="Arial" w:hAnsi="Arial" w:cs="Arial"/>
          <w:b/>
          <w:color w:val="FFFFFF"/>
          <w:sz w:val="24"/>
          <w:szCs w:val="24"/>
          <w:shd w:val="clear" w:color="auto" w:fill="000000"/>
        </w:rPr>
        <w:t>Endereço</w:t>
      </w:r>
      <w:r w:rsidRPr="00C24995">
        <w:rPr>
          <w:rFonts w:ascii="Arial" w:hAnsi="Arial" w:cs="Arial"/>
          <w:b/>
          <w:color w:val="FFFFFF"/>
          <w:sz w:val="24"/>
          <w:szCs w:val="24"/>
          <w:shd w:val="clear" w:color="auto" w:fill="000000"/>
        </w:rPr>
        <w:t xml:space="preserve"> e horário de expediente:</w:t>
      </w:r>
      <w:r w:rsidRPr="00C24995">
        <w:rPr>
          <w:rFonts w:ascii="Arial" w:hAnsi="Arial" w:cs="Arial"/>
          <w:color w:val="FF0000"/>
          <w:sz w:val="24"/>
          <w:szCs w:val="24"/>
        </w:rPr>
        <w:t xml:space="preserve"> </w:t>
      </w:r>
      <w:r w:rsidRPr="00C24995">
        <w:rPr>
          <w:rFonts w:ascii="Arial" w:hAnsi="Arial" w:cs="Arial"/>
          <w:sz w:val="24"/>
          <w:szCs w:val="24"/>
        </w:rPr>
        <w:t xml:space="preserve">O SEMASA </w:t>
      </w:r>
      <w:r>
        <w:rPr>
          <w:rFonts w:ascii="Arial" w:hAnsi="Arial" w:cs="Arial"/>
          <w:sz w:val="24"/>
          <w:szCs w:val="24"/>
        </w:rPr>
        <w:t>–</w:t>
      </w:r>
      <w:r w:rsidRPr="00C24995">
        <w:rPr>
          <w:rFonts w:ascii="Arial" w:hAnsi="Arial" w:cs="Arial"/>
          <w:sz w:val="24"/>
          <w:szCs w:val="24"/>
        </w:rPr>
        <w:t xml:space="preserve"> Serviço Municipal de Água, Saneamento Básico e Infraestrutura</w:t>
      </w:r>
      <w:r>
        <w:rPr>
          <w:rFonts w:ascii="Arial" w:hAnsi="Arial" w:cs="Arial"/>
          <w:sz w:val="24"/>
          <w:szCs w:val="24"/>
        </w:rPr>
        <w:t>,</w:t>
      </w:r>
      <w:r w:rsidRPr="00C24995">
        <w:rPr>
          <w:rFonts w:ascii="Arial" w:hAnsi="Arial" w:cs="Arial"/>
          <w:sz w:val="24"/>
          <w:szCs w:val="24"/>
        </w:rPr>
        <w:t xml:space="preserve"> está situado </w:t>
      </w:r>
      <w:r>
        <w:rPr>
          <w:rFonts w:ascii="Arial" w:hAnsi="Arial" w:cs="Arial"/>
          <w:sz w:val="24"/>
          <w:szCs w:val="24"/>
        </w:rPr>
        <w:t>na</w:t>
      </w:r>
      <w:r w:rsidRPr="00C24995">
        <w:rPr>
          <w:rFonts w:ascii="Arial" w:hAnsi="Arial" w:cs="Arial"/>
          <w:sz w:val="24"/>
          <w:szCs w:val="24"/>
        </w:rPr>
        <w:t xml:space="preserve"> Rua Heitor Liberato, 1.200</w:t>
      </w:r>
      <w:r>
        <w:rPr>
          <w:rFonts w:ascii="Arial" w:hAnsi="Arial" w:cs="Arial"/>
          <w:sz w:val="24"/>
          <w:szCs w:val="24"/>
        </w:rPr>
        <w:t>, b</w:t>
      </w:r>
      <w:r w:rsidRPr="00C24995">
        <w:rPr>
          <w:rFonts w:ascii="Arial" w:hAnsi="Arial" w:cs="Arial"/>
          <w:sz w:val="24"/>
          <w:szCs w:val="24"/>
        </w:rPr>
        <w:t>airro Vila Operária, Itajaí</w:t>
      </w:r>
      <w:r>
        <w:rPr>
          <w:rFonts w:ascii="Arial" w:hAnsi="Arial" w:cs="Arial"/>
          <w:sz w:val="24"/>
          <w:szCs w:val="24"/>
        </w:rPr>
        <w:t>/SC</w:t>
      </w:r>
      <w:r w:rsidRPr="00C24995">
        <w:rPr>
          <w:rFonts w:ascii="Arial" w:hAnsi="Arial" w:cs="Arial"/>
          <w:sz w:val="24"/>
          <w:szCs w:val="24"/>
        </w:rPr>
        <w:t xml:space="preserve">, e tem seu expediente das </w:t>
      </w:r>
      <w:r>
        <w:rPr>
          <w:rFonts w:ascii="Arial" w:hAnsi="Arial" w:cs="Arial"/>
          <w:b/>
          <w:sz w:val="24"/>
          <w:szCs w:val="24"/>
        </w:rPr>
        <w:t>13</w:t>
      </w:r>
      <w:r w:rsidRPr="00C24995">
        <w:rPr>
          <w:rFonts w:ascii="Arial" w:hAnsi="Arial" w:cs="Arial"/>
          <w:b/>
          <w:sz w:val="24"/>
          <w:szCs w:val="24"/>
        </w:rPr>
        <w:t xml:space="preserve"> às </w:t>
      </w:r>
      <w:r>
        <w:rPr>
          <w:rFonts w:ascii="Arial" w:hAnsi="Arial" w:cs="Arial"/>
          <w:b/>
          <w:sz w:val="24"/>
          <w:szCs w:val="24"/>
        </w:rPr>
        <w:t>19 horas</w:t>
      </w:r>
      <w:r w:rsidRPr="00C24995">
        <w:rPr>
          <w:rFonts w:ascii="Arial" w:hAnsi="Arial" w:cs="Arial"/>
          <w:b/>
          <w:sz w:val="24"/>
          <w:szCs w:val="24"/>
        </w:rPr>
        <w:t>.</w:t>
      </w:r>
      <w:r w:rsidRPr="00C24995">
        <w:rPr>
          <w:rFonts w:ascii="Arial" w:hAnsi="Arial" w:cs="Arial"/>
          <w:b/>
          <w:sz w:val="24"/>
          <w:szCs w:val="24"/>
          <w:u w:val="single"/>
        </w:rPr>
        <w:t xml:space="preserve"> </w:t>
      </w:r>
    </w:p>
    <w:p w:rsidR="00E87619" w:rsidRPr="00C24995" w:rsidRDefault="00E87619" w:rsidP="00F655F2">
      <w:pPr>
        <w:suppressAutoHyphens w:val="0"/>
        <w:autoSpaceDE w:val="0"/>
        <w:autoSpaceDN w:val="0"/>
        <w:adjustRightInd w:val="0"/>
        <w:spacing w:before="120" w:line="276" w:lineRule="auto"/>
        <w:jc w:val="both"/>
        <w:rPr>
          <w:rFonts w:ascii="Arial" w:hAnsi="Arial" w:cs="Arial"/>
          <w:b/>
          <w:sz w:val="24"/>
          <w:szCs w:val="24"/>
          <w:u w:val="single"/>
        </w:rPr>
      </w:pPr>
    </w:p>
    <w:p w:rsidR="00E87619" w:rsidRPr="00C24995" w:rsidRDefault="00E87619" w:rsidP="00F655F2">
      <w:pPr>
        <w:spacing w:before="120" w:line="276" w:lineRule="auto"/>
        <w:jc w:val="both"/>
        <w:rPr>
          <w:rFonts w:ascii="Arial" w:hAnsi="Arial" w:cs="Arial"/>
          <w:sz w:val="24"/>
          <w:szCs w:val="24"/>
        </w:rPr>
      </w:pPr>
      <w:r w:rsidRPr="00C24995">
        <w:rPr>
          <w:rFonts w:ascii="Arial" w:hAnsi="Arial" w:cs="Arial"/>
          <w:b/>
          <w:color w:val="FFFFFF"/>
          <w:sz w:val="24"/>
          <w:szCs w:val="24"/>
          <w:shd w:val="clear" w:color="auto" w:fill="000000"/>
        </w:rPr>
        <w:t>Data da Sessão Pública:</w:t>
      </w:r>
      <w:r w:rsidRPr="00C24995">
        <w:rPr>
          <w:rFonts w:ascii="Arial" w:hAnsi="Arial" w:cs="Arial"/>
          <w:b/>
          <w:sz w:val="24"/>
          <w:szCs w:val="24"/>
        </w:rPr>
        <w:t xml:space="preserve"> </w:t>
      </w:r>
      <w:r w:rsidRPr="00252179">
        <w:rPr>
          <w:rFonts w:ascii="Arial" w:hAnsi="Arial" w:cs="Arial"/>
          <w:b/>
          <w:noProof/>
          <w:color w:val="FF0000"/>
          <w:sz w:val="24"/>
          <w:szCs w:val="24"/>
          <w:shd w:val="clear" w:color="auto" w:fill="C6D9F1" w:themeFill="text2" w:themeFillTint="33"/>
        </w:rPr>
        <w:t>__</w:t>
      </w:r>
      <w:r w:rsidR="00D919ED">
        <w:rPr>
          <w:rFonts w:ascii="Arial" w:hAnsi="Arial" w:cs="Arial"/>
          <w:b/>
          <w:noProof/>
          <w:color w:val="FF0000"/>
          <w:sz w:val="24"/>
          <w:szCs w:val="24"/>
          <w:shd w:val="clear" w:color="auto" w:fill="C6D9F1" w:themeFill="text2" w:themeFillTint="33"/>
        </w:rPr>
        <w:t>0</w:t>
      </w:r>
      <w:r w:rsidR="00CB18DF">
        <w:rPr>
          <w:rFonts w:ascii="Arial" w:hAnsi="Arial" w:cs="Arial"/>
          <w:b/>
          <w:noProof/>
          <w:color w:val="FF0000"/>
          <w:sz w:val="24"/>
          <w:szCs w:val="24"/>
          <w:shd w:val="clear" w:color="auto" w:fill="C6D9F1" w:themeFill="text2" w:themeFillTint="33"/>
        </w:rPr>
        <w:t>6</w:t>
      </w:r>
      <w:r w:rsidR="00D919ED">
        <w:rPr>
          <w:rFonts w:ascii="Arial" w:hAnsi="Arial" w:cs="Arial"/>
          <w:b/>
          <w:noProof/>
          <w:color w:val="FF0000"/>
          <w:sz w:val="24"/>
          <w:szCs w:val="24"/>
          <w:shd w:val="clear" w:color="auto" w:fill="C6D9F1" w:themeFill="text2" w:themeFillTint="33"/>
        </w:rPr>
        <w:t>/05</w:t>
      </w:r>
      <w:r w:rsidRPr="00252179">
        <w:rPr>
          <w:rFonts w:ascii="Arial" w:hAnsi="Arial" w:cs="Arial"/>
          <w:b/>
          <w:noProof/>
          <w:color w:val="FF0000"/>
          <w:sz w:val="24"/>
          <w:szCs w:val="24"/>
          <w:shd w:val="clear" w:color="auto" w:fill="C6D9F1" w:themeFill="text2" w:themeFillTint="33"/>
        </w:rPr>
        <w:t>/2025 às 14:00 horas</w:t>
      </w:r>
      <w:r w:rsidRPr="00C24995">
        <w:rPr>
          <w:rFonts w:ascii="Arial" w:hAnsi="Arial" w:cs="Arial"/>
          <w:sz w:val="24"/>
          <w:szCs w:val="24"/>
        </w:rPr>
        <w:t xml:space="preserve"> </w:t>
      </w:r>
    </w:p>
    <w:p w:rsidR="00E87619" w:rsidRDefault="00E87619" w:rsidP="00F655F2">
      <w:pPr>
        <w:spacing w:before="120" w:line="276" w:lineRule="auto"/>
        <w:jc w:val="both"/>
        <w:rPr>
          <w:rFonts w:ascii="Arial" w:hAnsi="Arial" w:cs="Arial"/>
          <w:b/>
          <w:color w:val="FFFFFF"/>
          <w:sz w:val="24"/>
          <w:szCs w:val="24"/>
          <w:shd w:val="clear" w:color="auto" w:fill="000000"/>
        </w:rPr>
      </w:pPr>
    </w:p>
    <w:p w:rsidR="00E87619" w:rsidRDefault="00E87619" w:rsidP="00F655F2">
      <w:pPr>
        <w:spacing w:before="120" w:line="276" w:lineRule="auto"/>
        <w:jc w:val="both"/>
        <w:rPr>
          <w:rFonts w:ascii="Arial" w:hAnsi="Arial" w:cs="Arial"/>
          <w:sz w:val="24"/>
          <w:szCs w:val="24"/>
        </w:rPr>
      </w:pPr>
      <w:r>
        <w:rPr>
          <w:rFonts w:ascii="Arial" w:hAnsi="Arial" w:cs="Arial"/>
          <w:b/>
          <w:color w:val="FFFFFF"/>
          <w:sz w:val="24"/>
          <w:szCs w:val="24"/>
          <w:shd w:val="clear" w:color="auto" w:fill="000000"/>
        </w:rPr>
        <w:t>Local</w:t>
      </w:r>
      <w:r w:rsidRPr="00C24995">
        <w:rPr>
          <w:rFonts w:ascii="Arial" w:hAnsi="Arial" w:cs="Arial"/>
          <w:b/>
          <w:color w:val="FFFFFF"/>
          <w:sz w:val="24"/>
          <w:szCs w:val="24"/>
          <w:shd w:val="clear" w:color="auto" w:fill="000000"/>
        </w:rPr>
        <w:t>:</w:t>
      </w:r>
      <w:r w:rsidRPr="00C24995">
        <w:rPr>
          <w:rFonts w:ascii="Arial" w:hAnsi="Arial" w:cs="Arial"/>
          <w:b/>
          <w:sz w:val="24"/>
          <w:szCs w:val="24"/>
        </w:rPr>
        <w:t xml:space="preserve"> </w:t>
      </w:r>
      <w:r w:rsidRPr="00497279">
        <w:rPr>
          <w:rFonts w:ascii="Arial" w:hAnsi="Arial" w:cs="Arial"/>
          <w:sz w:val="24"/>
          <w:szCs w:val="24"/>
        </w:rPr>
        <w:t xml:space="preserve">Portal de Compras do Governo Federal – </w:t>
      </w:r>
      <w:hyperlink r:id="rId10" w:history="1">
        <w:r w:rsidRPr="006A7F40">
          <w:rPr>
            <w:rStyle w:val="Hyperlink"/>
            <w:rFonts w:ascii="Arial" w:hAnsi="Arial" w:cs="Arial"/>
            <w:sz w:val="24"/>
            <w:szCs w:val="24"/>
          </w:rPr>
          <w:t>www.gov.br/compras</w:t>
        </w:r>
      </w:hyperlink>
      <w:r>
        <w:rPr>
          <w:rFonts w:ascii="Arial" w:hAnsi="Arial" w:cs="Arial"/>
          <w:sz w:val="24"/>
          <w:szCs w:val="24"/>
        </w:rPr>
        <w:t xml:space="preserve"> </w:t>
      </w:r>
    </w:p>
    <w:p w:rsidR="00E87619" w:rsidRDefault="00E87619" w:rsidP="00F655F2">
      <w:pPr>
        <w:spacing w:before="120" w:line="276" w:lineRule="auto"/>
        <w:jc w:val="both"/>
        <w:rPr>
          <w:rFonts w:ascii="Arial" w:hAnsi="Arial" w:cs="Arial"/>
          <w:b/>
          <w:color w:val="000000"/>
          <w:sz w:val="24"/>
          <w:szCs w:val="24"/>
          <w:u w:val="single"/>
        </w:rPr>
      </w:pPr>
    </w:p>
    <w:p w:rsidR="00E87619" w:rsidRPr="00C24995" w:rsidRDefault="00E87619" w:rsidP="00F655F2">
      <w:pPr>
        <w:spacing w:before="120" w:line="276" w:lineRule="auto"/>
        <w:jc w:val="both"/>
        <w:rPr>
          <w:rFonts w:ascii="Arial" w:hAnsi="Arial" w:cs="Arial"/>
          <w:b/>
          <w:color w:val="000000"/>
          <w:sz w:val="24"/>
          <w:szCs w:val="24"/>
          <w:u w:val="single"/>
        </w:rPr>
      </w:pPr>
    </w:p>
    <w:p w:rsidR="00E87619" w:rsidRPr="00C24995" w:rsidRDefault="00E87619" w:rsidP="00912AFE">
      <w:pPr>
        <w:pStyle w:val="A161175"/>
        <w:numPr>
          <w:ilvl w:val="0"/>
          <w:numId w:val="3"/>
        </w:numPr>
        <w:spacing w:before="120" w:line="276" w:lineRule="auto"/>
        <w:ind w:right="0"/>
        <w:rPr>
          <w:rFonts w:ascii="Arial" w:hAnsi="Arial" w:cs="Arial"/>
          <w:b/>
          <w:sz w:val="24"/>
        </w:rPr>
      </w:pPr>
      <w:r w:rsidRPr="00C24995">
        <w:rPr>
          <w:rFonts w:ascii="Arial" w:hAnsi="Arial" w:cs="Arial"/>
          <w:b/>
          <w:color w:val="auto"/>
          <w:sz w:val="24"/>
        </w:rPr>
        <w:lastRenderedPageBreak/>
        <w:t>DOTAÇÃO ORÇAMENTÁRIA</w:t>
      </w:r>
    </w:p>
    <w:p w:rsidR="00E87619" w:rsidRDefault="00E87619" w:rsidP="00912AFE">
      <w:pPr>
        <w:numPr>
          <w:ilvl w:val="1"/>
          <w:numId w:val="3"/>
        </w:numPr>
        <w:spacing w:before="120" w:line="276" w:lineRule="auto"/>
        <w:jc w:val="both"/>
        <w:rPr>
          <w:rFonts w:ascii="Arial" w:hAnsi="Arial" w:cs="Arial"/>
          <w:color w:val="000000"/>
          <w:sz w:val="24"/>
          <w:szCs w:val="24"/>
        </w:rPr>
      </w:pPr>
      <w:r w:rsidRPr="00C24995">
        <w:rPr>
          <w:rFonts w:ascii="Arial" w:hAnsi="Arial" w:cs="Arial"/>
          <w:color w:val="000000"/>
          <w:sz w:val="24"/>
          <w:szCs w:val="24"/>
        </w:rPr>
        <w:t xml:space="preserve">Os recursos orçamentários necessários </w:t>
      </w:r>
      <w:r>
        <w:rPr>
          <w:rFonts w:ascii="Arial" w:hAnsi="Arial" w:cs="Arial"/>
          <w:color w:val="000000"/>
          <w:sz w:val="24"/>
          <w:szCs w:val="24"/>
        </w:rPr>
        <w:t>a</w:t>
      </w:r>
      <w:r w:rsidRPr="00C24995">
        <w:rPr>
          <w:rFonts w:ascii="Arial" w:hAnsi="Arial" w:cs="Arial"/>
          <w:color w:val="000000"/>
          <w:sz w:val="24"/>
          <w:szCs w:val="24"/>
        </w:rPr>
        <w:t xml:space="preserve">o presente Edital, </w:t>
      </w:r>
      <w:r w:rsidRPr="00C24995">
        <w:rPr>
          <w:rFonts w:ascii="Arial" w:hAnsi="Arial" w:cs="Arial"/>
          <w:sz w:val="24"/>
          <w:szCs w:val="24"/>
        </w:rPr>
        <w:t>no montante estimado</w:t>
      </w:r>
      <w:r w:rsidRPr="00C24995">
        <w:rPr>
          <w:rFonts w:ascii="Arial" w:hAnsi="Arial" w:cs="Arial"/>
          <w:color w:val="000000"/>
          <w:sz w:val="24"/>
          <w:szCs w:val="24"/>
        </w:rPr>
        <w:t xml:space="preserve">, </w:t>
      </w:r>
      <w:r w:rsidRPr="00C24995">
        <w:rPr>
          <w:rFonts w:ascii="Arial" w:hAnsi="Arial" w:cs="Arial"/>
          <w:b/>
          <w:bCs/>
          <w:color w:val="000000"/>
          <w:sz w:val="24"/>
          <w:szCs w:val="24"/>
        </w:rPr>
        <w:t>correrão</w:t>
      </w:r>
      <w:r w:rsidRPr="00C24995">
        <w:rPr>
          <w:rFonts w:ascii="Arial" w:hAnsi="Arial" w:cs="Arial"/>
          <w:color w:val="000000"/>
          <w:sz w:val="24"/>
          <w:szCs w:val="24"/>
        </w:rPr>
        <w:t xml:space="preserve"> por conta dos recursos da</w:t>
      </w:r>
      <w:r>
        <w:rPr>
          <w:rFonts w:ascii="Arial" w:hAnsi="Arial" w:cs="Arial"/>
          <w:color w:val="000000"/>
          <w:sz w:val="24"/>
          <w:szCs w:val="24"/>
        </w:rPr>
        <w:t>(s)</w:t>
      </w:r>
      <w:r w:rsidRPr="00C24995">
        <w:rPr>
          <w:rFonts w:ascii="Arial" w:hAnsi="Arial" w:cs="Arial"/>
          <w:color w:val="000000"/>
          <w:sz w:val="24"/>
          <w:szCs w:val="24"/>
        </w:rPr>
        <w:t xml:space="preserve"> dotação</w:t>
      </w:r>
      <w:r>
        <w:rPr>
          <w:rFonts w:ascii="Arial" w:hAnsi="Arial" w:cs="Arial"/>
          <w:color w:val="000000"/>
          <w:sz w:val="24"/>
          <w:szCs w:val="24"/>
        </w:rPr>
        <w:t>(</w:t>
      </w:r>
      <w:proofErr w:type="spellStart"/>
      <w:r>
        <w:rPr>
          <w:rFonts w:ascii="Arial" w:hAnsi="Arial" w:cs="Arial"/>
          <w:color w:val="000000"/>
          <w:sz w:val="24"/>
          <w:szCs w:val="24"/>
        </w:rPr>
        <w:t>ões</w:t>
      </w:r>
      <w:proofErr w:type="spellEnd"/>
      <w:r>
        <w:rPr>
          <w:rFonts w:ascii="Arial" w:hAnsi="Arial" w:cs="Arial"/>
          <w:color w:val="000000"/>
          <w:sz w:val="24"/>
          <w:szCs w:val="24"/>
        </w:rPr>
        <w:t>)</w:t>
      </w:r>
      <w:r w:rsidRPr="00C24995">
        <w:rPr>
          <w:rFonts w:ascii="Arial" w:hAnsi="Arial" w:cs="Arial"/>
          <w:color w:val="000000"/>
          <w:sz w:val="24"/>
          <w:szCs w:val="24"/>
        </w:rPr>
        <w:t xml:space="preserve"> orçamentária</w:t>
      </w:r>
      <w:r>
        <w:rPr>
          <w:rFonts w:ascii="Arial" w:hAnsi="Arial" w:cs="Arial"/>
          <w:color w:val="000000"/>
          <w:sz w:val="24"/>
          <w:szCs w:val="24"/>
        </w:rPr>
        <w:t>(s) própria, prevista no orçamento do SEMASA para o exercício vigente, na classificação abaixo:</w:t>
      </w:r>
    </w:p>
    <w:p w:rsidR="00E87619" w:rsidRPr="00252179" w:rsidRDefault="00E87619" w:rsidP="00912AFE">
      <w:pPr>
        <w:numPr>
          <w:ilvl w:val="2"/>
          <w:numId w:val="3"/>
        </w:numPr>
        <w:spacing w:before="120" w:line="276" w:lineRule="auto"/>
        <w:jc w:val="both"/>
        <w:rPr>
          <w:rFonts w:ascii="Arial" w:hAnsi="Arial" w:cs="Arial"/>
          <w:b/>
          <w:noProof/>
          <w:color w:val="000000"/>
          <w:sz w:val="24"/>
          <w:szCs w:val="24"/>
          <w:shd w:val="clear" w:color="auto" w:fill="C6D9F1" w:themeFill="text2" w:themeFillTint="33"/>
        </w:rPr>
      </w:pPr>
      <w:r w:rsidRPr="00252179">
        <w:rPr>
          <w:rFonts w:ascii="Arial" w:hAnsi="Arial" w:cs="Arial"/>
          <w:b/>
          <w:noProof/>
          <w:color w:val="000000"/>
          <w:sz w:val="24"/>
          <w:szCs w:val="24"/>
          <w:shd w:val="clear" w:color="auto" w:fill="C6D9F1" w:themeFill="text2" w:themeFillTint="33"/>
        </w:rPr>
        <w:t>217 - 17.512.10.2.175.4.4.90.00.00</w:t>
      </w:r>
    </w:p>
    <w:p w:rsidR="00E87619" w:rsidRDefault="00E87619" w:rsidP="00912AFE">
      <w:pPr>
        <w:numPr>
          <w:ilvl w:val="2"/>
          <w:numId w:val="3"/>
        </w:numPr>
        <w:spacing w:before="120" w:line="276" w:lineRule="auto"/>
        <w:jc w:val="both"/>
        <w:rPr>
          <w:rFonts w:ascii="Arial" w:hAnsi="Arial" w:cs="Arial"/>
          <w:color w:val="000000"/>
          <w:sz w:val="24"/>
          <w:szCs w:val="24"/>
        </w:rPr>
      </w:pPr>
      <w:r w:rsidRPr="00252179">
        <w:rPr>
          <w:rFonts w:ascii="Arial" w:hAnsi="Arial" w:cs="Arial"/>
          <w:b/>
          <w:noProof/>
          <w:color w:val="000000"/>
          <w:sz w:val="24"/>
          <w:szCs w:val="24"/>
          <w:shd w:val="clear" w:color="auto" w:fill="C6D9F1" w:themeFill="text2" w:themeFillTint="33"/>
        </w:rPr>
        <w:t>229 - 17.512.10.2.176.4.4.90.00.00</w:t>
      </w:r>
      <w:r w:rsidRPr="00C24995">
        <w:rPr>
          <w:rFonts w:ascii="Arial" w:hAnsi="Arial" w:cs="Arial"/>
          <w:color w:val="000000"/>
          <w:sz w:val="24"/>
          <w:szCs w:val="24"/>
        </w:rPr>
        <w:t>.</w:t>
      </w:r>
    </w:p>
    <w:p w:rsidR="00E87619" w:rsidRPr="00C24995" w:rsidRDefault="00E87619" w:rsidP="00F655F2">
      <w:pPr>
        <w:spacing w:before="120" w:line="276" w:lineRule="auto"/>
        <w:ind w:left="1224"/>
        <w:jc w:val="both"/>
        <w:rPr>
          <w:rFonts w:ascii="Arial" w:hAnsi="Arial" w:cs="Arial"/>
          <w:color w:val="000000"/>
          <w:sz w:val="24"/>
          <w:szCs w:val="24"/>
        </w:rPr>
      </w:pPr>
    </w:p>
    <w:p w:rsidR="00E87619" w:rsidRPr="0052723B" w:rsidRDefault="00E87619" w:rsidP="00912AFE">
      <w:pPr>
        <w:pStyle w:val="PargrafodaLista"/>
        <w:numPr>
          <w:ilvl w:val="0"/>
          <w:numId w:val="3"/>
        </w:numPr>
        <w:tabs>
          <w:tab w:val="num" w:pos="858"/>
        </w:tabs>
        <w:suppressAutoHyphens w:val="0"/>
        <w:spacing w:before="120" w:line="276" w:lineRule="auto"/>
        <w:ind w:hanging="431"/>
        <w:contextualSpacing w:val="0"/>
        <w:jc w:val="both"/>
        <w:rPr>
          <w:rFonts w:ascii="Arial" w:hAnsi="Arial" w:cs="Arial"/>
          <w:b/>
          <w:color w:val="000000"/>
          <w:sz w:val="24"/>
          <w:szCs w:val="24"/>
        </w:rPr>
      </w:pPr>
      <w:r w:rsidRPr="0052723B">
        <w:rPr>
          <w:rFonts w:ascii="Arial" w:hAnsi="Arial" w:cs="Arial"/>
          <w:b/>
          <w:color w:val="000000"/>
          <w:sz w:val="24"/>
          <w:szCs w:val="24"/>
        </w:rPr>
        <w:t>DO CREDENCIAMENTO</w:t>
      </w:r>
    </w:p>
    <w:p w:rsidR="00E87619" w:rsidRPr="0052723B" w:rsidRDefault="00E87619" w:rsidP="00912AFE">
      <w:pPr>
        <w:numPr>
          <w:ilvl w:val="1"/>
          <w:numId w:val="3"/>
        </w:numPr>
        <w:suppressAutoHyphens w:val="0"/>
        <w:spacing w:before="120" w:line="276" w:lineRule="auto"/>
        <w:ind w:left="851" w:hanging="425"/>
        <w:jc w:val="both"/>
        <w:rPr>
          <w:rFonts w:ascii="Arial" w:hAnsi="Arial" w:cs="Arial"/>
          <w:bCs/>
          <w:iCs/>
          <w:color w:val="000000"/>
          <w:sz w:val="24"/>
          <w:szCs w:val="24"/>
        </w:rPr>
      </w:pPr>
      <w:r w:rsidRPr="0052723B">
        <w:rPr>
          <w:rFonts w:ascii="Arial" w:hAnsi="Arial" w:cs="Arial"/>
          <w:bCs/>
          <w:iCs/>
          <w:color w:val="000000"/>
          <w:sz w:val="24"/>
          <w:szCs w:val="24"/>
        </w:rPr>
        <w:t>O Credenciamento é o nível básico do registro cadastral no SICAF, que permite a participação dos interessados na modalidade licitatória Pregão, em sua forma eletrônica.</w:t>
      </w:r>
    </w:p>
    <w:p w:rsidR="00E87619" w:rsidRPr="0052723B" w:rsidRDefault="00E87619" w:rsidP="00912AFE">
      <w:pPr>
        <w:numPr>
          <w:ilvl w:val="1"/>
          <w:numId w:val="3"/>
        </w:numPr>
        <w:suppressAutoHyphens w:val="0"/>
        <w:spacing w:before="120" w:line="276" w:lineRule="auto"/>
        <w:ind w:left="851" w:hanging="425"/>
        <w:jc w:val="both"/>
        <w:rPr>
          <w:rFonts w:ascii="Arial" w:hAnsi="Arial" w:cs="Arial"/>
          <w:bCs/>
          <w:iCs/>
          <w:color w:val="000000"/>
          <w:sz w:val="24"/>
          <w:szCs w:val="24"/>
        </w:rPr>
      </w:pPr>
      <w:r w:rsidRPr="0052723B">
        <w:rPr>
          <w:rFonts w:ascii="Arial" w:hAnsi="Arial" w:cs="Arial"/>
          <w:bCs/>
          <w:iCs/>
          <w:color w:val="000000"/>
          <w:sz w:val="24"/>
          <w:szCs w:val="24"/>
        </w:rPr>
        <w:t xml:space="preserve">O cadastro no SICAF poderá ser iniciado no Portal de Compras do Governo Federal, no sítio </w:t>
      </w:r>
      <w:r w:rsidRPr="00AC1A7A">
        <w:rPr>
          <w:rStyle w:val="Hyperlink"/>
          <w:rFonts w:ascii="Arial" w:hAnsi="Arial" w:cs="Arial"/>
          <w:sz w:val="24"/>
          <w:szCs w:val="24"/>
        </w:rPr>
        <w:t>www.gov.br/compras</w:t>
      </w:r>
      <w:r w:rsidRPr="0052723B">
        <w:rPr>
          <w:rFonts w:ascii="Arial" w:hAnsi="Arial" w:cs="Arial"/>
          <w:bCs/>
          <w:iCs/>
          <w:color w:val="000000"/>
          <w:sz w:val="24"/>
          <w:szCs w:val="24"/>
        </w:rPr>
        <w:t xml:space="preserve">, com a solicitação de </w:t>
      </w:r>
      <w:proofErr w:type="spellStart"/>
      <w:r w:rsidRPr="0052723B">
        <w:rPr>
          <w:rFonts w:ascii="Arial" w:hAnsi="Arial" w:cs="Arial"/>
          <w:bCs/>
          <w:iCs/>
          <w:color w:val="000000"/>
          <w:sz w:val="24"/>
          <w:szCs w:val="24"/>
        </w:rPr>
        <w:t>login</w:t>
      </w:r>
      <w:proofErr w:type="spellEnd"/>
      <w:r w:rsidRPr="0052723B">
        <w:rPr>
          <w:rFonts w:ascii="Arial" w:hAnsi="Arial" w:cs="Arial"/>
          <w:bCs/>
          <w:iCs/>
          <w:color w:val="000000"/>
          <w:sz w:val="24"/>
          <w:szCs w:val="24"/>
        </w:rPr>
        <w:t xml:space="preserve"> e senha pelo interessado.</w:t>
      </w:r>
    </w:p>
    <w:p w:rsidR="00E87619" w:rsidRPr="00B92A80" w:rsidRDefault="00E87619" w:rsidP="00912AFE">
      <w:pPr>
        <w:numPr>
          <w:ilvl w:val="1"/>
          <w:numId w:val="3"/>
        </w:numPr>
        <w:suppressAutoHyphens w:val="0"/>
        <w:spacing w:before="120" w:line="276" w:lineRule="auto"/>
        <w:ind w:left="851" w:hanging="425"/>
        <w:jc w:val="both"/>
        <w:rPr>
          <w:rFonts w:ascii="Arial" w:hAnsi="Arial" w:cs="Arial"/>
          <w:color w:val="000000"/>
          <w:sz w:val="24"/>
          <w:szCs w:val="24"/>
        </w:rPr>
      </w:pPr>
      <w:r w:rsidRPr="0052723B">
        <w:rPr>
          <w:rFonts w:ascii="Arial" w:hAnsi="Arial" w:cs="Arial"/>
          <w:color w:val="000000"/>
          <w:sz w:val="24"/>
          <w:szCs w:val="24"/>
        </w:rPr>
        <w:t xml:space="preserve">O credenciamento junto ao provedor do sistema implica a responsabilidade do licitante ou de seu representante legal e a presunção de sua capacidade técnica para </w:t>
      </w:r>
      <w:r w:rsidRPr="00B92A80">
        <w:rPr>
          <w:rFonts w:ascii="Arial" w:hAnsi="Arial" w:cs="Arial"/>
          <w:color w:val="000000"/>
          <w:sz w:val="24"/>
          <w:szCs w:val="24"/>
        </w:rPr>
        <w:t>realização das transações inerentes a este Pregão.</w:t>
      </w:r>
    </w:p>
    <w:p w:rsidR="00E87619" w:rsidRPr="00B92A80" w:rsidRDefault="00E87619" w:rsidP="00912AFE">
      <w:pPr>
        <w:numPr>
          <w:ilvl w:val="1"/>
          <w:numId w:val="3"/>
        </w:numPr>
        <w:suppressAutoHyphens w:val="0"/>
        <w:spacing w:before="120" w:line="276" w:lineRule="auto"/>
        <w:ind w:left="851" w:hanging="425"/>
        <w:jc w:val="both"/>
        <w:rPr>
          <w:rFonts w:ascii="Arial" w:hAnsi="Arial" w:cs="Arial"/>
          <w:color w:val="000000"/>
          <w:sz w:val="24"/>
          <w:szCs w:val="24"/>
        </w:rPr>
      </w:pPr>
      <w:r w:rsidRPr="00B92A80">
        <w:rPr>
          <w:rFonts w:ascii="Arial" w:hAnsi="Arial" w:cs="Arial"/>
          <w:color w:val="000000"/>
          <w:sz w:val="24"/>
          <w:szCs w:val="24"/>
        </w:rPr>
        <w:t xml:space="preserve">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E87619" w:rsidRPr="00813F1D" w:rsidRDefault="00E87619" w:rsidP="00912AFE">
      <w:pPr>
        <w:numPr>
          <w:ilvl w:val="1"/>
          <w:numId w:val="3"/>
        </w:numPr>
        <w:suppressAutoHyphens w:val="0"/>
        <w:spacing w:before="120" w:line="276" w:lineRule="auto"/>
        <w:ind w:left="851" w:hanging="425"/>
        <w:jc w:val="both"/>
        <w:rPr>
          <w:rFonts w:ascii="Arial" w:hAnsi="Arial" w:cs="Arial"/>
          <w:color w:val="000000"/>
          <w:sz w:val="24"/>
          <w:szCs w:val="24"/>
        </w:rPr>
      </w:pPr>
      <w:r w:rsidRPr="00B92A80">
        <w:rPr>
          <w:rFonts w:ascii="Arial" w:hAnsi="Arial" w:cs="Arial"/>
          <w:color w:val="000000"/>
          <w:sz w:val="24"/>
          <w:szCs w:val="24"/>
        </w:rPr>
        <w:t xml:space="preserve">É de responsabilidade do cadastrado conferir a exatidão dos seus dados cadastrais no SICAF e mantê-los atualizados junto aos órgãos responsáveis pela informação, devendo proceder, imediatamente, à correção ou à alteração dos </w:t>
      </w:r>
      <w:r w:rsidRPr="00813F1D">
        <w:rPr>
          <w:rFonts w:ascii="Arial" w:hAnsi="Arial" w:cs="Arial"/>
          <w:color w:val="000000"/>
          <w:sz w:val="24"/>
          <w:szCs w:val="24"/>
        </w:rPr>
        <w:t>registros tão logo identifique incorreção ou aqueles se tornem desatualizados.</w:t>
      </w:r>
    </w:p>
    <w:p w:rsidR="00E87619" w:rsidRDefault="00E87619" w:rsidP="00912AFE">
      <w:pPr>
        <w:numPr>
          <w:ilvl w:val="2"/>
          <w:numId w:val="3"/>
        </w:numPr>
        <w:tabs>
          <w:tab w:val="num" w:pos="858"/>
        </w:tabs>
        <w:suppressAutoHyphens w:val="0"/>
        <w:spacing w:before="120" w:line="276" w:lineRule="auto"/>
        <w:ind w:left="851" w:hanging="425"/>
        <w:jc w:val="both"/>
        <w:rPr>
          <w:rFonts w:ascii="Arial" w:hAnsi="Arial" w:cs="Arial"/>
          <w:color w:val="000000"/>
          <w:sz w:val="24"/>
          <w:szCs w:val="24"/>
        </w:rPr>
      </w:pPr>
      <w:r w:rsidRPr="00813F1D">
        <w:rPr>
          <w:rFonts w:ascii="Arial" w:hAnsi="Arial" w:cs="Arial"/>
          <w:color w:val="000000"/>
          <w:sz w:val="24"/>
          <w:szCs w:val="24"/>
        </w:rPr>
        <w:t>A não observância do disposto no subitem anterior poderá ensejar desclassificação no momento da habilitação</w:t>
      </w:r>
      <w:r w:rsidRPr="00813F1D">
        <w:rPr>
          <w:rFonts w:ascii="Arial" w:hAnsi="Arial" w:cs="Arial"/>
          <w:color w:val="000000"/>
          <w:sz w:val="24"/>
          <w:szCs w:val="24"/>
          <w:lang w:eastAsia="en-US"/>
        </w:rPr>
        <w:t>.</w:t>
      </w:r>
    </w:p>
    <w:p w:rsidR="00E87619" w:rsidRPr="00813F1D" w:rsidRDefault="00E87619" w:rsidP="00F655F2">
      <w:pPr>
        <w:tabs>
          <w:tab w:val="num" w:pos="1440"/>
        </w:tabs>
        <w:suppressAutoHyphens w:val="0"/>
        <w:spacing w:before="120" w:line="276" w:lineRule="auto"/>
        <w:ind w:left="851"/>
        <w:jc w:val="both"/>
        <w:rPr>
          <w:rFonts w:ascii="Arial" w:hAnsi="Arial" w:cs="Arial"/>
          <w:color w:val="000000"/>
          <w:sz w:val="24"/>
          <w:szCs w:val="24"/>
        </w:rPr>
      </w:pPr>
    </w:p>
    <w:p w:rsidR="00E87619" w:rsidRPr="00C24995" w:rsidRDefault="00E87619" w:rsidP="00912AFE">
      <w:pPr>
        <w:pStyle w:val="A161175"/>
        <w:numPr>
          <w:ilvl w:val="0"/>
          <w:numId w:val="3"/>
        </w:numPr>
        <w:spacing w:before="120" w:line="276" w:lineRule="auto"/>
        <w:ind w:right="0"/>
        <w:rPr>
          <w:rFonts w:ascii="Arial" w:hAnsi="Arial" w:cs="Arial"/>
          <w:b/>
          <w:color w:val="auto"/>
          <w:sz w:val="24"/>
        </w:rPr>
      </w:pPr>
      <w:r>
        <w:rPr>
          <w:rFonts w:ascii="Arial" w:hAnsi="Arial" w:cs="Arial"/>
          <w:b/>
          <w:color w:val="auto"/>
          <w:sz w:val="24"/>
        </w:rPr>
        <w:t xml:space="preserve">DA PARTICIPAÇÃO NO PREGÃO </w:t>
      </w:r>
    </w:p>
    <w:p w:rsidR="00E87619" w:rsidRPr="009F04EF" w:rsidRDefault="00E87619" w:rsidP="00912AFE">
      <w:pPr>
        <w:pStyle w:val="PargrafodaLista"/>
        <w:numPr>
          <w:ilvl w:val="0"/>
          <w:numId w:val="7"/>
        </w:numPr>
        <w:suppressAutoHyphens w:val="0"/>
        <w:spacing w:beforeLines="120" w:before="288" w:afterLines="120" w:after="288" w:line="276" w:lineRule="auto"/>
        <w:contextualSpacing w:val="0"/>
        <w:jc w:val="both"/>
        <w:rPr>
          <w:rFonts w:ascii="Arial" w:eastAsiaTheme="minorEastAsia" w:hAnsi="Arial" w:cs="Arial"/>
          <w:vanish/>
          <w:color w:val="000000"/>
          <w:sz w:val="24"/>
          <w:szCs w:val="24"/>
        </w:rPr>
      </w:pPr>
    </w:p>
    <w:p w:rsidR="00E87619" w:rsidRPr="009F04EF" w:rsidRDefault="00E87619" w:rsidP="00912AFE">
      <w:pPr>
        <w:pStyle w:val="PargrafodaLista"/>
        <w:numPr>
          <w:ilvl w:val="0"/>
          <w:numId w:val="7"/>
        </w:numPr>
        <w:suppressAutoHyphens w:val="0"/>
        <w:spacing w:beforeLines="120" w:before="288" w:afterLines="120" w:after="288" w:line="276" w:lineRule="auto"/>
        <w:contextualSpacing w:val="0"/>
        <w:jc w:val="both"/>
        <w:rPr>
          <w:rFonts w:ascii="Arial" w:eastAsiaTheme="minorEastAsia" w:hAnsi="Arial" w:cs="Arial"/>
          <w:vanish/>
          <w:color w:val="000000"/>
          <w:sz w:val="24"/>
          <w:szCs w:val="24"/>
        </w:rPr>
      </w:pPr>
    </w:p>
    <w:p w:rsidR="00E87619" w:rsidRPr="009F04EF" w:rsidRDefault="00E87619" w:rsidP="00912AFE">
      <w:pPr>
        <w:pStyle w:val="PargrafodaLista"/>
        <w:numPr>
          <w:ilvl w:val="0"/>
          <w:numId w:val="7"/>
        </w:numPr>
        <w:suppressAutoHyphens w:val="0"/>
        <w:spacing w:beforeLines="120" w:before="288" w:afterLines="120" w:after="288" w:line="276" w:lineRule="auto"/>
        <w:contextualSpacing w:val="0"/>
        <w:jc w:val="both"/>
        <w:rPr>
          <w:rFonts w:ascii="Arial" w:eastAsiaTheme="minorEastAsia" w:hAnsi="Arial" w:cs="Arial"/>
          <w:vanish/>
          <w:color w:val="000000"/>
          <w:sz w:val="24"/>
          <w:szCs w:val="24"/>
        </w:rPr>
      </w:pPr>
    </w:p>
    <w:p w:rsidR="00E87619" w:rsidRPr="00D445D8" w:rsidRDefault="00E87619" w:rsidP="00912AFE">
      <w:pPr>
        <w:pStyle w:val="Nivel2"/>
        <w:numPr>
          <w:ilvl w:val="1"/>
          <w:numId w:val="7"/>
        </w:numPr>
        <w:spacing w:beforeLines="120" w:before="288" w:afterLines="120" w:after="288"/>
        <w:ind w:left="999"/>
        <w:rPr>
          <w:color w:val="auto"/>
          <w:sz w:val="24"/>
          <w:szCs w:val="24"/>
        </w:rPr>
      </w:pPr>
      <w:r w:rsidRPr="007878C1">
        <w:rPr>
          <w:sz w:val="24"/>
          <w:szCs w:val="24"/>
        </w:rPr>
        <w:t xml:space="preserve">Poderão participar deste Pregão interessados cujo ramo de atividade seja compatível com o objeto desta licitação, e que estejam com Credenciamento </w:t>
      </w:r>
      <w:r w:rsidRPr="00D445D8">
        <w:rPr>
          <w:color w:val="auto"/>
          <w:sz w:val="24"/>
          <w:szCs w:val="24"/>
        </w:rPr>
        <w:t>regular no Sistema de Cadastramento Unificado de Fornecedores – SICAF, no Sistema de Compras do Governo Federal (</w:t>
      </w:r>
      <w:hyperlink r:id="rId11" w:history="1">
        <w:r w:rsidRPr="00D445D8">
          <w:rPr>
            <w:rStyle w:val="Hyperlink"/>
            <w:color w:val="auto"/>
            <w:sz w:val="24"/>
            <w:szCs w:val="24"/>
          </w:rPr>
          <w:t>www.gov.br/compras</w:t>
        </w:r>
      </w:hyperlink>
      <w:r w:rsidRPr="00D445D8">
        <w:rPr>
          <w:color w:val="auto"/>
          <w:sz w:val="24"/>
          <w:szCs w:val="24"/>
        </w:rPr>
        <w:t xml:space="preserve">), por meio de </w:t>
      </w:r>
      <w:r w:rsidRPr="00D445D8">
        <w:rPr>
          <w:color w:val="auto"/>
          <w:sz w:val="24"/>
          <w:szCs w:val="24"/>
        </w:rPr>
        <w:lastRenderedPageBreak/>
        <w:t>Certificado Digital conferido pela Infraestrutura de Chaves Públicas Brasileira – ICP – Brasil.</w:t>
      </w:r>
    </w:p>
    <w:p w:rsidR="00E87619" w:rsidRPr="00D445D8" w:rsidRDefault="00E87619" w:rsidP="00912AFE">
      <w:pPr>
        <w:pStyle w:val="PargrafodaLista"/>
        <w:numPr>
          <w:ilvl w:val="1"/>
          <w:numId w:val="3"/>
        </w:numPr>
        <w:tabs>
          <w:tab w:val="clear" w:pos="858"/>
          <w:tab w:val="num" w:pos="6"/>
        </w:tabs>
        <w:spacing w:before="120" w:line="276" w:lineRule="auto"/>
        <w:contextualSpacing w:val="0"/>
        <w:jc w:val="both"/>
        <w:rPr>
          <w:rFonts w:ascii="Arial" w:hAnsi="Arial" w:cs="Arial"/>
          <w:vanish/>
          <w:sz w:val="24"/>
          <w:szCs w:val="24"/>
        </w:rPr>
      </w:pPr>
    </w:p>
    <w:p w:rsidR="00E87619" w:rsidRPr="00D445D8" w:rsidRDefault="00E87619" w:rsidP="00912AFE">
      <w:pPr>
        <w:numPr>
          <w:ilvl w:val="1"/>
          <w:numId w:val="3"/>
        </w:numPr>
        <w:tabs>
          <w:tab w:val="clear" w:pos="858"/>
          <w:tab w:val="num" w:pos="432"/>
        </w:tabs>
        <w:spacing w:before="120" w:line="276" w:lineRule="auto"/>
        <w:jc w:val="both"/>
        <w:rPr>
          <w:rFonts w:ascii="Arial" w:hAnsi="Arial" w:cs="Arial"/>
          <w:sz w:val="24"/>
          <w:szCs w:val="24"/>
        </w:rPr>
      </w:pPr>
      <w:r w:rsidRPr="00D445D8">
        <w:rPr>
          <w:rFonts w:ascii="Arial" w:hAnsi="Arial" w:cs="Arial"/>
          <w:sz w:val="24"/>
          <w:szCs w:val="24"/>
        </w:rPr>
        <w:t xml:space="preserve">Os interessados deverão atender às condições exigidas no cadastramento no </w:t>
      </w:r>
      <w:proofErr w:type="spellStart"/>
      <w:r w:rsidRPr="00D445D8">
        <w:rPr>
          <w:rFonts w:ascii="Arial" w:hAnsi="Arial" w:cs="Arial"/>
          <w:sz w:val="24"/>
          <w:szCs w:val="24"/>
        </w:rPr>
        <w:t>Sicaf</w:t>
      </w:r>
      <w:proofErr w:type="spellEnd"/>
      <w:r w:rsidRPr="00D445D8">
        <w:rPr>
          <w:rFonts w:ascii="Arial" w:hAnsi="Arial" w:cs="Arial"/>
          <w:sz w:val="24"/>
          <w:szCs w:val="24"/>
        </w:rPr>
        <w:t xml:space="preserve"> até o terceiro dia útil anterior à data prevista para recebimento das propostas </w:t>
      </w:r>
    </w:p>
    <w:p w:rsidR="00E87619" w:rsidRPr="00D445D8" w:rsidRDefault="00E87619" w:rsidP="00912AFE">
      <w:pPr>
        <w:numPr>
          <w:ilvl w:val="1"/>
          <w:numId w:val="3"/>
        </w:numPr>
        <w:tabs>
          <w:tab w:val="clear" w:pos="858"/>
          <w:tab w:val="num" w:pos="432"/>
        </w:tabs>
        <w:spacing w:before="120" w:line="276" w:lineRule="auto"/>
        <w:jc w:val="both"/>
        <w:rPr>
          <w:rFonts w:ascii="Arial" w:hAnsi="Arial" w:cs="Arial"/>
          <w:sz w:val="24"/>
          <w:szCs w:val="24"/>
        </w:rPr>
      </w:pPr>
      <w:r w:rsidRPr="00D445D8">
        <w:rPr>
          <w:rFonts w:ascii="Arial" w:hAnsi="Arial" w:cs="Arial"/>
          <w:sz w:val="24"/>
          <w:szCs w:val="24"/>
        </w:rPr>
        <w:t>A participação nesta Licitação implica aceitação de todas as condições estabelecidas neste instrumento convocatório</w:t>
      </w:r>
    </w:p>
    <w:p w:rsidR="00E87619" w:rsidRDefault="00E87619" w:rsidP="00912AFE">
      <w:pPr>
        <w:numPr>
          <w:ilvl w:val="1"/>
          <w:numId w:val="3"/>
        </w:numPr>
        <w:tabs>
          <w:tab w:val="clear" w:pos="858"/>
          <w:tab w:val="num" w:pos="432"/>
        </w:tabs>
        <w:spacing w:before="120" w:line="276" w:lineRule="auto"/>
        <w:jc w:val="both"/>
        <w:rPr>
          <w:rFonts w:ascii="Arial" w:hAnsi="Arial" w:cs="Arial"/>
          <w:color w:val="000000"/>
          <w:sz w:val="24"/>
          <w:szCs w:val="24"/>
        </w:rPr>
      </w:pPr>
      <w:r w:rsidRPr="007878C1">
        <w:rPr>
          <w:rFonts w:ascii="Arial" w:hAnsi="Arial" w:cs="Arial"/>
          <w:color w:val="000000"/>
          <w:sz w:val="24"/>
          <w:szCs w:val="24"/>
        </w:rPr>
        <w:t>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w:t>
      </w:r>
    </w:p>
    <w:p w:rsidR="00E87619" w:rsidRPr="00EC0149" w:rsidRDefault="00E87619" w:rsidP="00912AFE">
      <w:pPr>
        <w:numPr>
          <w:ilvl w:val="1"/>
          <w:numId w:val="3"/>
        </w:numPr>
        <w:tabs>
          <w:tab w:val="clear" w:pos="858"/>
          <w:tab w:val="num" w:pos="432"/>
        </w:tabs>
        <w:spacing w:before="120" w:line="276" w:lineRule="auto"/>
        <w:jc w:val="both"/>
        <w:rPr>
          <w:rFonts w:ascii="Arial" w:hAnsi="Arial" w:cs="Arial"/>
          <w:color w:val="FF0000"/>
          <w:sz w:val="24"/>
          <w:szCs w:val="24"/>
        </w:rPr>
      </w:pPr>
      <w:r w:rsidRPr="00EC0149">
        <w:rPr>
          <w:rFonts w:ascii="Arial" w:hAnsi="Arial" w:cs="Arial"/>
          <w:color w:val="FF0000"/>
          <w:sz w:val="24"/>
          <w:szCs w:val="24"/>
        </w:rPr>
        <w:t>Para os itens</w:t>
      </w:r>
      <w:proofErr w:type="gramStart"/>
      <w:r w:rsidRPr="00EC0149">
        <w:rPr>
          <w:rFonts w:ascii="Arial" w:hAnsi="Arial" w:cs="Arial"/>
          <w:color w:val="FF0000"/>
          <w:sz w:val="24"/>
          <w:szCs w:val="24"/>
        </w:rPr>
        <w:t xml:space="preserve"> ....</w:t>
      </w:r>
      <w:proofErr w:type="gramEnd"/>
      <w:r w:rsidRPr="00EC0149">
        <w:rPr>
          <w:rFonts w:ascii="Arial" w:hAnsi="Arial" w:cs="Arial"/>
          <w:color w:val="FF0000"/>
          <w:sz w:val="24"/>
          <w:szCs w:val="24"/>
        </w:rPr>
        <w:t>., ....., ....., a participação é exclusiva a microempresas e empresas de pequeno porte, nos termos do art. 48 da Lei Complementar nº 123, de 14 de dezembro de 2006</w:t>
      </w:r>
      <w:r>
        <w:rPr>
          <w:rFonts w:ascii="Arial" w:hAnsi="Arial" w:cs="Arial"/>
          <w:color w:val="FF0000"/>
          <w:sz w:val="24"/>
          <w:szCs w:val="24"/>
        </w:rPr>
        <w:t>.</w:t>
      </w:r>
    </w:p>
    <w:p w:rsidR="00E87619" w:rsidRPr="007878C1" w:rsidRDefault="00E87619" w:rsidP="00912AFE">
      <w:pPr>
        <w:numPr>
          <w:ilvl w:val="1"/>
          <w:numId w:val="3"/>
        </w:numPr>
        <w:tabs>
          <w:tab w:val="clear" w:pos="858"/>
          <w:tab w:val="num" w:pos="432"/>
        </w:tabs>
        <w:spacing w:before="120" w:line="276" w:lineRule="auto"/>
        <w:jc w:val="both"/>
        <w:rPr>
          <w:rFonts w:ascii="Arial" w:hAnsi="Arial" w:cs="Arial"/>
          <w:color w:val="000000"/>
          <w:sz w:val="24"/>
          <w:szCs w:val="24"/>
        </w:rPr>
      </w:pPr>
      <w:r w:rsidRPr="007878C1">
        <w:rPr>
          <w:rFonts w:ascii="Arial" w:hAnsi="Arial" w:cs="Arial"/>
          <w:color w:val="000000"/>
          <w:sz w:val="24"/>
          <w:szCs w:val="24"/>
        </w:rPr>
        <w:t>Não poderão participar desta licitação os interessados:</w:t>
      </w:r>
    </w:p>
    <w:p w:rsidR="00E87619" w:rsidRDefault="00E87619" w:rsidP="00912AFE">
      <w:pPr>
        <w:numPr>
          <w:ilvl w:val="2"/>
          <w:numId w:val="3"/>
        </w:numPr>
        <w:tabs>
          <w:tab w:val="clear" w:pos="1440"/>
          <w:tab w:val="num" w:pos="1014"/>
        </w:tabs>
        <w:spacing w:before="120" w:line="276" w:lineRule="auto"/>
        <w:jc w:val="both"/>
        <w:rPr>
          <w:rFonts w:ascii="Arial" w:hAnsi="Arial" w:cs="Arial"/>
          <w:color w:val="000000"/>
          <w:sz w:val="24"/>
          <w:szCs w:val="24"/>
        </w:rPr>
      </w:pPr>
      <w:r w:rsidRPr="007878C1">
        <w:rPr>
          <w:rFonts w:ascii="Arial" w:hAnsi="Arial" w:cs="Arial"/>
          <w:color w:val="000000"/>
          <w:sz w:val="24"/>
          <w:szCs w:val="24"/>
        </w:rPr>
        <w:t xml:space="preserve"> </w:t>
      </w:r>
      <w:proofErr w:type="gramStart"/>
      <w:r w:rsidRPr="007878C1">
        <w:rPr>
          <w:rFonts w:ascii="Arial" w:hAnsi="Arial" w:cs="Arial"/>
          <w:color w:val="000000"/>
          <w:sz w:val="24"/>
          <w:szCs w:val="24"/>
        </w:rPr>
        <w:t>proibidos</w:t>
      </w:r>
      <w:proofErr w:type="gramEnd"/>
      <w:r w:rsidRPr="007878C1">
        <w:rPr>
          <w:rFonts w:ascii="Arial" w:hAnsi="Arial" w:cs="Arial"/>
          <w:color w:val="000000"/>
          <w:sz w:val="24"/>
          <w:szCs w:val="24"/>
        </w:rPr>
        <w:t xml:space="preserve"> de participar de licitações e celebrar contratos administrativos, na forma da legislação vigente;</w:t>
      </w:r>
    </w:p>
    <w:p w:rsidR="00E87619" w:rsidRDefault="00E87619" w:rsidP="00912AFE">
      <w:pPr>
        <w:pStyle w:val="PargrafodaLista"/>
        <w:numPr>
          <w:ilvl w:val="2"/>
          <w:numId w:val="3"/>
        </w:numPr>
        <w:tabs>
          <w:tab w:val="clear" w:pos="1440"/>
          <w:tab w:val="num" w:pos="1014"/>
        </w:tabs>
        <w:spacing w:before="120" w:line="276" w:lineRule="auto"/>
        <w:contextualSpacing w:val="0"/>
        <w:rPr>
          <w:rFonts w:ascii="Arial" w:hAnsi="Arial" w:cs="Arial"/>
          <w:color w:val="000000"/>
          <w:sz w:val="24"/>
          <w:szCs w:val="24"/>
        </w:rPr>
      </w:pPr>
      <w:proofErr w:type="gramStart"/>
      <w:r w:rsidRPr="005C31B0">
        <w:rPr>
          <w:rFonts w:ascii="Arial" w:hAnsi="Arial" w:cs="Arial"/>
          <w:color w:val="000000"/>
          <w:sz w:val="24"/>
          <w:szCs w:val="24"/>
        </w:rPr>
        <w:t>que</w:t>
      </w:r>
      <w:proofErr w:type="gramEnd"/>
      <w:r w:rsidRPr="005C31B0">
        <w:rPr>
          <w:rFonts w:ascii="Arial" w:hAnsi="Arial" w:cs="Arial"/>
          <w:color w:val="000000"/>
          <w:sz w:val="24"/>
          <w:szCs w:val="24"/>
        </w:rPr>
        <w:t xml:space="preserve"> não atendam às condições deste Edital e seu(s) anexo(s);</w:t>
      </w:r>
    </w:p>
    <w:p w:rsidR="00E87619" w:rsidRPr="00AA45F3" w:rsidRDefault="00E87619" w:rsidP="00F655F2">
      <w:pPr>
        <w:pStyle w:val="PargrafodaLista"/>
        <w:spacing w:before="120" w:line="276" w:lineRule="auto"/>
        <w:ind w:left="1224"/>
        <w:contextualSpacing w:val="0"/>
        <w:rPr>
          <w:rFonts w:ascii="Arial" w:hAnsi="Arial" w:cs="Arial"/>
          <w:color w:val="000000"/>
          <w:sz w:val="24"/>
          <w:szCs w:val="24"/>
        </w:rPr>
      </w:pPr>
    </w:p>
    <w:p w:rsidR="00E87619" w:rsidRPr="007878C1" w:rsidRDefault="00E87619" w:rsidP="00912AFE">
      <w:pPr>
        <w:numPr>
          <w:ilvl w:val="2"/>
          <w:numId w:val="3"/>
        </w:numPr>
        <w:tabs>
          <w:tab w:val="clear" w:pos="1440"/>
          <w:tab w:val="num" w:pos="1014"/>
        </w:tabs>
        <w:spacing w:before="120" w:line="276" w:lineRule="auto"/>
        <w:jc w:val="both"/>
        <w:rPr>
          <w:rFonts w:ascii="Arial" w:hAnsi="Arial" w:cs="Arial"/>
          <w:color w:val="000000"/>
          <w:sz w:val="24"/>
          <w:szCs w:val="24"/>
        </w:rPr>
      </w:pPr>
      <w:proofErr w:type="gramStart"/>
      <w:r w:rsidRPr="007878C1">
        <w:rPr>
          <w:rFonts w:ascii="Arial" w:hAnsi="Arial" w:cs="Arial"/>
          <w:color w:val="000000"/>
          <w:sz w:val="24"/>
          <w:szCs w:val="24"/>
        </w:rPr>
        <w:t>estrangeiros</w:t>
      </w:r>
      <w:proofErr w:type="gramEnd"/>
      <w:r w:rsidRPr="007878C1">
        <w:rPr>
          <w:rFonts w:ascii="Arial" w:hAnsi="Arial" w:cs="Arial"/>
          <w:color w:val="000000"/>
          <w:sz w:val="24"/>
          <w:szCs w:val="24"/>
        </w:rPr>
        <w:t xml:space="preserve"> que não tenham representação legal no Brasil com poderes expressos para receber citação e responder administrativa ou judicialmente;</w:t>
      </w:r>
    </w:p>
    <w:p w:rsidR="00E87619" w:rsidRPr="007878C1" w:rsidRDefault="00E87619" w:rsidP="00912AFE">
      <w:pPr>
        <w:numPr>
          <w:ilvl w:val="2"/>
          <w:numId w:val="3"/>
        </w:numPr>
        <w:tabs>
          <w:tab w:val="clear" w:pos="1440"/>
          <w:tab w:val="num" w:pos="1014"/>
        </w:tabs>
        <w:spacing w:before="120" w:line="276" w:lineRule="auto"/>
        <w:jc w:val="both"/>
        <w:rPr>
          <w:rFonts w:ascii="Arial" w:hAnsi="Arial" w:cs="Arial"/>
          <w:color w:val="000000"/>
          <w:sz w:val="24"/>
          <w:szCs w:val="24"/>
        </w:rPr>
      </w:pPr>
      <w:proofErr w:type="gramStart"/>
      <w:r w:rsidRPr="007878C1">
        <w:rPr>
          <w:rFonts w:ascii="Arial" w:hAnsi="Arial" w:cs="Arial"/>
          <w:color w:val="000000"/>
          <w:sz w:val="24"/>
          <w:szCs w:val="24"/>
        </w:rPr>
        <w:t>que</w:t>
      </w:r>
      <w:proofErr w:type="gramEnd"/>
      <w:r w:rsidRPr="007878C1">
        <w:rPr>
          <w:rFonts w:ascii="Arial" w:hAnsi="Arial" w:cs="Arial"/>
          <w:color w:val="000000"/>
          <w:sz w:val="24"/>
          <w:szCs w:val="24"/>
        </w:rPr>
        <w:t xml:space="preserve"> se enquadrem nas vedações previstas no artigo 9º </w:t>
      </w:r>
      <w:r>
        <w:rPr>
          <w:rFonts w:ascii="Arial" w:hAnsi="Arial" w:cs="Arial"/>
          <w:color w:val="000000"/>
          <w:sz w:val="24"/>
          <w:szCs w:val="24"/>
        </w:rPr>
        <w:t xml:space="preserve">§ 1º </w:t>
      </w:r>
      <w:r w:rsidRPr="007878C1">
        <w:rPr>
          <w:rFonts w:ascii="Arial" w:hAnsi="Arial" w:cs="Arial"/>
          <w:color w:val="000000"/>
          <w:sz w:val="24"/>
          <w:szCs w:val="24"/>
        </w:rPr>
        <w:t xml:space="preserve">da Lei nº </w:t>
      </w:r>
      <w:r>
        <w:rPr>
          <w:rFonts w:ascii="Arial" w:hAnsi="Arial" w:cs="Arial"/>
          <w:color w:val="000000"/>
          <w:sz w:val="24"/>
          <w:szCs w:val="24"/>
        </w:rPr>
        <w:t>14.133</w:t>
      </w:r>
      <w:r w:rsidRPr="007878C1">
        <w:rPr>
          <w:rFonts w:ascii="Arial" w:hAnsi="Arial" w:cs="Arial"/>
          <w:color w:val="000000"/>
          <w:sz w:val="24"/>
          <w:szCs w:val="24"/>
        </w:rPr>
        <w:t xml:space="preserve">, de </w:t>
      </w:r>
      <w:r>
        <w:rPr>
          <w:rFonts w:ascii="Arial" w:hAnsi="Arial" w:cs="Arial"/>
          <w:color w:val="000000"/>
          <w:sz w:val="24"/>
          <w:szCs w:val="24"/>
        </w:rPr>
        <w:t>2021</w:t>
      </w:r>
      <w:r w:rsidRPr="007878C1">
        <w:rPr>
          <w:rFonts w:ascii="Arial" w:hAnsi="Arial" w:cs="Arial"/>
          <w:color w:val="000000"/>
          <w:sz w:val="24"/>
          <w:szCs w:val="24"/>
        </w:rPr>
        <w:t>;</w:t>
      </w:r>
    </w:p>
    <w:p w:rsidR="00E87619" w:rsidRPr="00AA45F3" w:rsidRDefault="00E87619" w:rsidP="00912AFE">
      <w:pPr>
        <w:numPr>
          <w:ilvl w:val="2"/>
          <w:numId w:val="3"/>
        </w:numPr>
        <w:tabs>
          <w:tab w:val="clear" w:pos="1440"/>
          <w:tab w:val="num" w:pos="1014"/>
        </w:tabs>
        <w:spacing w:before="120" w:line="276" w:lineRule="auto"/>
        <w:jc w:val="both"/>
        <w:rPr>
          <w:rFonts w:ascii="Arial" w:hAnsi="Arial" w:cs="Arial"/>
          <w:color w:val="000000"/>
          <w:sz w:val="24"/>
          <w:szCs w:val="24"/>
        </w:rPr>
      </w:pPr>
      <w:proofErr w:type="gramStart"/>
      <w:r w:rsidRPr="007878C1">
        <w:rPr>
          <w:rFonts w:ascii="Arial" w:hAnsi="Arial" w:cs="Arial"/>
          <w:color w:val="000000"/>
          <w:sz w:val="24"/>
          <w:szCs w:val="24"/>
        </w:rPr>
        <w:t>que</w:t>
      </w:r>
      <w:proofErr w:type="gramEnd"/>
      <w:r w:rsidRPr="007878C1">
        <w:rPr>
          <w:rFonts w:ascii="Arial" w:hAnsi="Arial" w:cs="Arial"/>
          <w:color w:val="000000"/>
          <w:sz w:val="24"/>
          <w:szCs w:val="24"/>
        </w:rPr>
        <w:t xml:space="preserve"> estejam sob falência, concurso de credores, em processo de dissolução </w:t>
      </w:r>
      <w:r w:rsidRPr="00AA45F3">
        <w:rPr>
          <w:rFonts w:ascii="Arial" w:hAnsi="Arial" w:cs="Arial"/>
          <w:color w:val="000000"/>
          <w:sz w:val="24"/>
          <w:szCs w:val="24"/>
        </w:rPr>
        <w:t>ou liquidação;</w:t>
      </w:r>
    </w:p>
    <w:p w:rsidR="00E87619" w:rsidRPr="00AA45F3" w:rsidRDefault="00E87619" w:rsidP="00912AFE">
      <w:pPr>
        <w:numPr>
          <w:ilvl w:val="2"/>
          <w:numId w:val="3"/>
        </w:numPr>
        <w:tabs>
          <w:tab w:val="clear" w:pos="1440"/>
          <w:tab w:val="num" w:pos="1014"/>
        </w:tabs>
        <w:spacing w:before="120" w:line="276" w:lineRule="auto"/>
        <w:jc w:val="both"/>
        <w:rPr>
          <w:rFonts w:ascii="Arial" w:hAnsi="Arial" w:cs="Arial"/>
          <w:color w:val="000000"/>
          <w:sz w:val="24"/>
          <w:szCs w:val="24"/>
        </w:rPr>
      </w:pPr>
      <w:proofErr w:type="gramStart"/>
      <w:r w:rsidRPr="00AA45F3">
        <w:rPr>
          <w:rFonts w:ascii="Arial" w:hAnsi="Arial" w:cs="Arial"/>
          <w:color w:val="000000"/>
          <w:sz w:val="24"/>
          <w:szCs w:val="24"/>
        </w:rPr>
        <w:t>entidades</w:t>
      </w:r>
      <w:proofErr w:type="gramEnd"/>
      <w:r w:rsidRPr="00AA45F3">
        <w:rPr>
          <w:rFonts w:ascii="Arial" w:hAnsi="Arial" w:cs="Arial"/>
          <w:color w:val="000000"/>
          <w:sz w:val="24"/>
          <w:szCs w:val="24"/>
        </w:rPr>
        <w:t xml:space="preserve"> empresariais que estejam reunidas em consórcio;</w:t>
      </w:r>
    </w:p>
    <w:p w:rsidR="00E87619" w:rsidRPr="00AA45F3" w:rsidRDefault="00E87619" w:rsidP="00912AFE">
      <w:pPr>
        <w:numPr>
          <w:ilvl w:val="2"/>
          <w:numId w:val="3"/>
        </w:numPr>
        <w:tabs>
          <w:tab w:val="clear" w:pos="1440"/>
          <w:tab w:val="num" w:pos="1014"/>
        </w:tabs>
        <w:suppressAutoHyphens w:val="0"/>
        <w:autoSpaceDE w:val="0"/>
        <w:snapToGrid w:val="0"/>
        <w:spacing w:before="120" w:line="276" w:lineRule="auto"/>
        <w:jc w:val="both"/>
        <w:rPr>
          <w:rFonts w:ascii="Arial" w:hAnsi="Arial" w:cs="Arial"/>
          <w:color w:val="000000"/>
          <w:sz w:val="24"/>
          <w:szCs w:val="24"/>
        </w:rPr>
      </w:pPr>
      <w:r w:rsidRPr="00AA45F3">
        <w:rPr>
          <w:rFonts w:ascii="Arial" w:hAnsi="Arial" w:cs="Arial"/>
          <w:color w:val="000000"/>
          <w:sz w:val="24"/>
          <w:szCs w:val="24"/>
        </w:rPr>
        <w:t>Organizações da Sociedade Civil de Interesse Público - OSCIP, atuando nessa condição (Acórdão nº 746/2014-TCU-Plenário).</w:t>
      </w:r>
    </w:p>
    <w:p w:rsidR="00E87619" w:rsidRPr="007878C1" w:rsidRDefault="00E87619" w:rsidP="00912AFE">
      <w:pPr>
        <w:numPr>
          <w:ilvl w:val="1"/>
          <w:numId w:val="3"/>
        </w:numPr>
        <w:tabs>
          <w:tab w:val="clear" w:pos="858"/>
          <w:tab w:val="num" w:pos="432"/>
        </w:tabs>
        <w:spacing w:before="120" w:line="276" w:lineRule="auto"/>
        <w:jc w:val="both"/>
        <w:rPr>
          <w:rFonts w:ascii="Arial" w:hAnsi="Arial" w:cs="Arial"/>
          <w:color w:val="000000"/>
          <w:sz w:val="24"/>
          <w:szCs w:val="24"/>
        </w:rPr>
      </w:pPr>
      <w:r w:rsidRPr="007878C1">
        <w:rPr>
          <w:rFonts w:ascii="Arial" w:hAnsi="Arial" w:cs="Arial"/>
          <w:color w:val="000000"/>
          <w:sz w:val="24"/>
          <w:szCs w:val="24"/>
        </w:rPr>
        <w:t xml:space="preserve">Como condição para participação no Pregão, a licitante assinalará “sim” ou “não” em campo próprio do sistema eletrônico, relativo às seguintes declarações: </w:t>
      </w:r>
    </w:p>
    <w:p w:rsidR="00E87619" w:rsidRPr="007878C1" w:rsidRDefault="00E87619" w:rsidP="00912AFE">
      <w:pPr>
        <w:numPr>
          <w:ilvl w:val="2"/>
          <w:numId w:val="3"/>
        </w:numPr>
        <w:tabs>
          <w:tab w:val="clear" w:pos="1440"/>
          <w:tab w:val="num" w:pos="1014"/>
        </w:tabs>
        <w:spacing w:before="120" w:line="276" w:lineRule="auto"/>
        <w:jc w:val="both"/>
        <w:rPr>
          <w:rFonts w:ascii="Arial" w:hAnsi="Arial" w:cs="Arial"/>
          <w:color w:val="000000"/>
          <w:sz w:val="24"/>
          <w:szCs w:val="24"/>
        </w:rPr>
      </w:pPr>
      <w:proofErr w:type="gramStart"/>
      <w:r w:rsidRPr="007878C1">
        <w:rPr>
          <w:rFonts w:ascii="Arial" w:hAnsi="Arial" w:cs="Arial"/>
          <w:color w:val="000000"/>
          <w:sz w:val="24"/>
          <w:szCs w:val="24"/>
        </w:rPr>
        <w:t>que</w:t>
      </w:r>
      <w:proofErr w:type="gramEnd"/>
      <w:r w:rsidRPr="007878C1">
        <w:rPr>
          <w:rFonts w:ascii="Arial" w:hAnsi="Arial" w:cs="Arial"/>
          <w:color w:val="000000"/>
          <w:sz w:val="24"/>
          <w:szCs w:val="24"/>
        </w:rPr>
        <w:t xml:space="preserve"> cumpre os requisitos estabelecidos no artigo 3° da Lei Complementar nº 123, de 2006, estando apta a usufruir do tratamento favorecido estabelecido em seus </w:t>
      </w:r>
      <w:proofErr w:type="spellStart"/>
      <w:r w:rsidRPr="007878C1">
        <w:rPr>
          <w:rFonts w:ascii="Arial" w:hAnsi="Arial" w:cs="Arial"/>
          <w:color w:val="000000"/>
          <w:sz w:val="24"/>
          <w:szCs w:val="24"/>
        </w:rPr>
        <w:t>arts</w:t>
      </w:r>
      <w:proofErr w:type="spellEnd"/>
      <w:r w:rsidRPr="007878C1">
        <w:rPr>
          <w:rFonts w:ascii="Arial" w:hAnsi="Arial" w:cs="Arial"/>
          <w:color w:val="000000"/>
          <w:sz w:val="24"/>
          <w:szCs w:val="24"/>
        </w:rPr>
        <w:t>. 42 a 49.</w:t>
      </w:r>
    </w:p>
    <w:p w:rsidR="00E87619" w:rsidRPr="007878C1" w:rsidRDefault="00E87619" w:rsidP="00912AFE">
      <w:pPr>
        <w:numPr>
          <w:ilvl w:val="3"/>
          <w:numId w:val="3"/>
        </w:numPr>
        <w:tabs>
          <w:tab w:val="clear" w:pos="1800"/>
          <w:tab w:val="num" w:pos="1374"/>
        </w:tabs>
        <w:spacing w:before="120" w:line="276" w:lineRule="auto"/>
        <w:jc w:val="both"/>
        <w:rPr>
          <w:rFonts w:ascii="Arial" w:hAnsi="Arial" w:cs="Arial"/>
          <w:color w:val="000000"/>
          <w:sz w:val="24"/>
          <w:szCs w:val="24"/>
        </w:rPr>
      </w:pPr>
      <w:proofErr w:type="gramStart"/>
      <w:r w:rsidRPr="007878C1">
        <w:rPr>
          <w:rFonts w:ascii="Arial" w:hAnsi="Arial" w:cs="Arial"/>
          <w:color w:val="000000"/>
          <w:sz w:val="24"/>
          <w:szCs w:val="24"/>
        </w:rPr>
        <w:t>a</w:t>
      </w:r>
      <w:proofErr w:type="gramEnd"/>
      <w:r w:rsidRPr="007878C1">
        <w:rPr>
          <w:rFonts w:ascii="Arial" w:hAnsi="Arial" w:cs="Arial"/>
          <w:color w:val="000000"/>
          <w:sz w:val="24"/>
          <w:szCs w:val="24"/>
        </w:rPr>
        <w:t xml:space="preserve"> assinalação do campo “não” apenas produzirá o efeito de a licitante não ter direito ao tratamento favorecido previsto na Lei Complementar </w:t>
      </w:r>
      <w:r w:rsidRPr="007878C1">
        <w:rPr>
          <w:rFonts w:ascii="Arial" w:hAnsi="Arial" w:cs="Arial"/>
          <w:color w:val="000000"/>
          <w:sz w:val="24"/>
          <w:szCs w:val="24"/>
        </w:rPr>
        <w:lastRenderedPageBreak/>
        <w:t>nº 123, de 2006, mesmo que seja qualificada como microempresa ou empresa de pequeno porte;</w:t>
      </w:r>
    </w:p>
    <w:p w:rsidR="00E87619" w:rsidRPr="00B106F1" w:rsidRDefault="00E87619" w:rsidP="00912AFE">
      <w:pPr>
        <w:numPr>
          <w:ilvl w:val="2"/>
          <w:numId w:val="3"/>
        </w:numPr>
        <w:tabs>
          <w:tab w:val="clear" w:pos="1440"/>
          <w:tab w:val="num" w:pos="1014"/>
        </w:tabs>
        <w:spacing w:before="120" w:line="276" w:lineRule="auto"/>
        <w:jc w:val="both"/>
        <w:rPr>
          <w:rFonts w:ascii="Arial" w:hAnsi="Arial" w:cs="Arial"/>
          <w:color w:val="000000"/>
          <w:sz w:val="24"/>
          <w:szCs w:val="24"/>
        </w:rPr>
      </w:pPr>
      <w:proofErr w:type="gramStart"/>
      <w:r w:rsidRPr="00B106F1">
        <w:rPr>
          <w:rFonts w:ascii="Arial" w:hAnsi="Arial" w:cs="Arial"/>
          <w:color w:val="000000"/>
          <w:sz w:val="24"/>
          <w:szCs w:val="24"/>
        </w:rPr>
        <w:t>que</w:t>
      </w:r>
      <w:proofErr w:type="gramEnd"/>
      <w:r w:rsidRPr="00B106F1">
        <w:rPr>
          <w:rFonts w:ascii="Arial" w:hAnsi="Arial" w:cs="Arial"/>
          <w:color w:val="000000"/>
          <w:sz w:val="24"/>
          <w:szCs w:val="24"/>
        </w:rPr>
        <w:t xml:space="preserve"> está ciente e concorda com as condições contidas no Edital e seus anexos;</w:t>
      </w:r>
    </w:p>
    <w:p w:rsidR="00E87619" w:rsidRPr="00B106F1" w:rsidRDefault="00E87619" w:rsidP="00912AFE">
      <w:pPr>
        <w:numPr>
          <w:ilvl w:val="2"/>
          <w:numId w:val="3"/>
        </w:numPr>
        <w:tabs>
          <w:tab w:val="clear" w:pos="1440"/>
          <w:tab w:val="num" w:pos="1014"/>
        </w:tabs>
        <w:spacing w:before="120" w:line="276" w:lineRule="auto"/>
        <w:jc w:val="both"/>
        <w:rPr>
          <w:rFonts w:ascii="Arial" w:hAnsi="Arial" w:cs="Arial"/>
          <w:color w:val="000000"/>
          <w:sz w:val="24"/>
          <w:szCs w:val="24"/>
        </w:rPr>
      </w:pPr>
      <w:proofErr w:type="gramStart"/>
      <w:r w:rsidRPr="00B106F1">
        <w:rPr>
          <w:rFonts w:ascii="Arial" w:hAnsi="Arial" w:cs="Arial"/>
          <w:color w:val="000000"/>
          <w:sz w:val="24"/>
          <w:szCs w:val="24"/>
        </w:rPr>
        <w:t>que</w:t>
      </w:r>
      <w:proofErr w:type="gramEnd"/>
      <w:r w:rsidRPr="00B106F1">
        <w:rPr>
          <w:rFonts w:ascii="Arial" w:hAnsi="Arial" w:cs="Arial"/>
          <w:color w:val="000000"/>
          <w:sz w:val="24"/>
          <w:szCs w:val="24"/>
        </w:rPr>
        <w:t xml:space="preserve"> cumpre os requisitos para a habilitação definidos no Edital e que a proposta apresentada está em conformidade com as exigências </w:t>
      </w:r>
      <w:proofErr w:type="spellStart"/>
      <w:r w:rsidRPr="00B106F1">
        <w:rPr>
          <w:rFonts w:ascii="Arial" w:hAnsi="Arial" w:cs="Arial"/>
          <w:color w:val="000000"/>
          <w:sz w:val="24"/>
          <w:szCs w:val="24"/>
        </w:rPr>
        <w:t>editalícias</w:t>
      </w:r>
      <w:proofErr w:type="spellEnd"/>
      <w:r w:rsidRPr="00B106F1">
        <w:rPr>
          <w:rFonts w:ascii="Arial" w:hAnsi="Arial" w:cs="Arial"/>
          <w:color w:val="000000"/>
          <w:sz w:val="24"/>
          <w:szCs w:val="24"/>
        </w:rPr>
        <w:t>;</w:t>
      </w:r>
    </w:p>
    <w:p w:rsidR="00E87619" w:rsidRPr="002C3B0B" w:rsidRDefault="00E87619" w:rsidP="00912AFE">
      <w:pPr>
        <w:numPr>
          <w:ilvl w:val="2"/>
          <w:numId w:val="3"/>
        </w:numPr>
        <w:tabs>
          <w:tab w:val="clear" w:pos="1440"/>
          <w:tab w:val="num" w:pos="1014"/>
        </w:tabs>
        <w:spacing w:before="120" w:line="276" w:lineRule="auto"/>
        <w:jc w:val="both"/>
        <w:rPr>
          <w:rFonts w:ascii="Arial" w:hAnsi="Arial" w:cs="Arial"/>
          <w:color w:val="000000"/>
          <w:sz w:val="24"/>
          <w:szCs w:val="24"/>
        </w:rPr>
      </w:pPr>
      <w:proofErr w:type="gramStart"/>
      <w:r w:rsidRPr="002C3B0B">
        <w:rPr>
          <w:rFonts w:ascii="Arial" w:hAnsi="Arial" w:cs="Arial"/>
          <w:color w:val="000000"/>
          <w:sz w:val="24"/>
          <w:szCs w:val="24"/>
        </w:rPr>
        <w:t>que</w:t>
      </w:r>
      <w:proofErr w:type="gramEnd"/>
      <w:r w:rsidRPr="002C3B0B">
        <w:rPr>
          <w:rFonts w:ascii="Arial" w:hAnsi="Arial" w:cs="Arial"/>
          <w:color w:val="000000"/>
          <w:sz w:val="24"/>
          <w:szCs w:val="24"/>
        </w:rPr>
        <w:t xml:space="preserve"> inexistem fatos impeditivos para sua habilitação no certame, ciente da obrigatoriedade de declarar ocorrências posteriores; </w:t>
      </w:r>
    </w:p>
    <w:p w:rsidR="00E87619" w:rsidRPr="002C3B0B" w:rsidRDefault="00E87619" w:rsidP="00912AFE">
      <w:pPr>
        <w:numPr>
          <w:ilvl w:val="2"/>
          <w:numId w:val="3"/>
        </w:numPr>
        <w:tabs>
          <w:tab w:val="clear" w:pos="1440"/>
          <w:tab w:val="num" w:pos="1014"/>
        </w:tabs>
        <w:spacing w:before="120" w:line="276" w:lineRule="auto"/>
        <w:jc w:val="both"/>
        <w:rPr>
          <w:rFonts w:ascii="Arial" w:hAnsi="Arial" w:cs="Arial"/>
          <w:color w:val="000000"/>
          <w:sz w:val="24"/>
          <w:szCs w:val="24"/>
        </w:rPr>
      </w:pPr>
      <w:proofErr w:type="gramStart"/>
      <w:r w:rsidRPr="002C3B0B">
        <w:rPr>
          <w:rFonts w:ascii="Arial" w:hAnsi="Arial" w:cs="Arial"/>
          <w:color w:val="000000"/>
          <w:sz w:val="24"/>
          <w:szCs w:val="24"/>
        </w:rPr>
        <w:t>que</w:t>
      </w:r>
      <w:proofErr w:type="gramEnd"/>
      <w:r w:rsidRPr="002C3B0B">
        <w:rPr>
          <w:rFonts w:ascii="Arial" w:hAnsi="Arial" w:cs="Arial"/>
          <w:color w:val="000000"/>
          <w:sz w:val="24"/>
          <w:szCs w:val="24"/>
        </w:rPr>
        <w:t xml:space="preserve"> não emprega menor de 18 anos em trabalho noturno, perigoso ou insalubre e não emprega menor de 16 anos, salvo menor, a partir de 14 anos, na condição de aprendiz, nos termos do artigo 7°, XXXIII, da Constituição;</w:t>
      </w:r>
    </w:p>
    <w:p w:rsidR="00E87619" w:rsidRDefault="00E87619" w:rsidP="00912AFE">
      <w:pPr>
        <w:numPr>
          <w:ilvl w:val="2"/>
          <w:numId w:val="3"/>
        </w:numPr>
        <w:tabs>
          <w:tab w:val="clear" w:pos="1440"/>
          <w:tab w:val="num" w:pos="1014"/>
        </w:tabs>
        <w:spacing w:before="120" w:line="276" w:lineRule="auto"/>
        <w:jc w:val="both"/>
        <w:rPr>
          <w:rFonts w:ascii="Arial" w:hAnsi="Arial" w:cs="Arial"/>
          <w:color w:val="000000"/>
          <w:sz w:val="24"/>
          <w:szCs w:val="24"/>
        </w:rPr>
      </w:pPr>
      <w:proofErr w:type="gramStart"/>
      <w:r w:rsidRPr="007878C1">
        <w:rPr>
          <w:rFonts w:ascii="Arial" w:hAnsi="Arial" w:cs="Arial"/>
          <w:color w:val="000000"/>
          <w:sz w:val="24"/>
          <w:szCs w:val="24"/>
        </w:rPr>
        <w:t>que</w:t>
      </w:r>
      <w:proofErr w:type="gramEnd"/>
      <w:r w:rsidRPr="007878C1">
        <w:rPr>
          <w:rFonts w:ascii="Arial" w:hAnsi="Arial" w:cs="Arial"/>
          <w:color w:val="000000"/>
          <w:sz w:val="24"/>
          <w:szCs w:val="24"/>
        </w:rPr>
        <w:t xml:space="preserve"> a proposta foi elaborada de forma independente, nos termos da Instrução Normativa SLTI/MPOG nº 2, de 16 de setembro de 2009</w:t>
      </w:r>
      <w:r>
        <w:rPr>
          <w:rFonts w:ascii="Arial" w:hAnsi="Arial" w:cs="Arial"/>
          <w:color w:val="000000"/>
          <w:sz w:val="24"/>
          <w:szCs w:val="24"/>
        </w:rPr>
        <w:t>.</w:t>
      </w:r>
    </w:p>
    <w:p w:rsidR="00E87619" w:rsidRPr="00B106F1" w:rsidRDefault="00E87619" w:rsidP="00912AFE">
      <w:pPr>
        <w:numPr>
          <w:ilvl w:val="2"/>
          <w:numId w:val="3"/>
        </w:numPr>
        <w:tabs>
          <w:tab w:val="clear" w:pos="1440"/>
          <w:tab w:val="num" w:pos="1014"/>
        </w:tabs>
        <w:spacing w:before="120" w:line="276" w:lineRule="auto"/>
        <w:jc w:val="both"/>
        <w:rPr>
          <w:rFonts w:ascii="Arial" w:hAnsi="Arial" w:cs="Arial"/>
          <w:color w:val="000000"/>
          <w:sz w:val="24"/>
          <w:szCs w:val="24"/>
        </w:rPr>
      </w:pPr>
      <w:proofErr w:type="gramStart"/>
      <w:r w:rsidRPr="00B106F1">
        <w:rPr>
          <w:rFonts w:ascii="Arial" w:hAnsi="Arial" w:cs="Arial"/>
          <w:color w:val="000000"/>
          <w:sz w:val="24"/>
          <w:szCs w:val="24"/>
        </w:rPr>
        <w:t>que</w:t>
      </w:r>
      <w:proofErr w:type="gramEnd"/>
      <w:r w:rsidRPr="00B106F1">
        <w:rPr>
          <w:rFonts w:ascii="Arial" w:hAnsi="Arial" w:cs="Arial"/>
          <w:color w:val="000000"/>
          <w:sz w:val="24"/>
          <w:szCs w:val="24"/>
        </w:rPr>
        <w:t xml:space="preserve"> não possui, em sua cadeia produtiva, empregados executando trabalho degradante ou forçado, observando o disposto nos incisos III e IV do art. 1º e no inciso III do art. 5º da Constituição Federal;</w:t>
      </w:r>
    </w:p>
    <w:p w:rsidR="00E87619" w:rsidRPr="00813F1D" w:rsidRDefault="00E87619" w:rsidP="00912AFE">
      <w:pPr>
        <w:numPr>
          <w:ilvl w:val="2"/>
          <w:numId w:val="3"/>
        </w:numPr>
        <w:tabs>
          <w:tab w:val="clear" w:pos="1440"/>
          <w:tab w:val="num" w:pos="1014"/>
        </w:tabs>
        <w:spacing w:before="120" w:line="276" w:lineRule="auto"/>
        <w:jc w:val="both"/>
        <w:rPr>
          <w:rFonts w:ascii="Arial" w:hAnsi="Arial" w:cs="Arial"/>
          <w:color w:val="000000"/>
          <w:sz w:val="24"/>
          <w:szCs w:val="24"/>
        </w:rPr>
      </w:pPr>
      <w:proofErr w:type="gramStart"/>
      <w:r w:rsidRPr="00813F1D">
        <w:rPr>
          <w:rFonts w:ascii="Arial" w:hAnsi="Arial" w:cs="Arial"/>
          <w:color w:val="000000"/>
          <w:sz w:val="24"/>
          <w:szCs w:val="24"/>
        </w:rPr>
        <w:t>que</w:t>
      </w:r>
      <w:proofErr w:type="gramEnd"/>
      <w:r w:rsidRPr="00813F1D">
        <w:rPr>
          <w:rFonts w:ascii="Arial" w:hAnsi="Arial" w:cs="Arial"/>
          <w:color w:val="000000"/>
          <w:sz w:val="24"/>
          <w:szCs w:val="24"/>
        </w:rPr>
        <w:t xml:space="preserve"> os serviços são prestados por empresas que comprovem cumprimento de     reserva de cargos prevista em lei para pessoa com deficiência ou para reabilitado da Previdência Social e que atendam às regras de acessibilidade previstas </w:t>
      </w:r>
      <w:r>
        <w:rPr>
          <w:rFonts w:ascii="Arial" w:hAnsi="Arial" w:cs="Arial"/>
          <w:color w:val="000000"/>
          <w:sz w:val="24"/>
          <w:szCs w:val="24"/>
        </w:rPr>
        <w:t>em lei e em normas especificas.</w:t>
      </w:r>
      <w:r w:rsidRPr="00813F1D">
        <w:rPr>
          <w:rFonts w:ascii="Arial" w:hAnsi="Arial" w:cs="Arial"/>
          <w:color w:val="000000"/>
          <w:sz w:val="24"/>
          <w:szCs w:val="24"/>
        </w:rPr>
        <w:t xml:space="preserve"> </w:t>
      </w:r>
    </w:p>
    <w:p w:rsidR="00E87619" w:rsidRDefault="00E87619" w:rsidP="00912AFE">
      <w:pPr>
        <w:pStyle w:val="PargrafodaLista"/>
        <w:numPr>
          <w:ilvl w:val="1"/>
          <w:numId w:val="3"/>
        </w:numPr>
        <w:tabs>
          <w:tab w:val="clear" w:pos="858"/>
          <w:tab w:val="num" w:pos="432"/>
        </w:tabs>
        <w:spacing w:before="120" w:line="276" w:lineRule="auto"/>
        <w:contextualSpacing w:val="0"/>
        <w:jc w:val="both"/>
        <w:rPr>
          <w:rFonts w:ascii="Arial" w:hAnsi="Arial" w:cs="Arial"/>
          <w:color w:val="000000"/>
          <w:sz w:val="24"/>
          <w:szCs w:val="24"/>
        </w:rPr>
      </w:pPr>
      <w:r w:rsidRPr="0033570C">
        <w:rPr>
          <w:rFonts w:ascii="Arial" w:hAnsi="Arial" w:cs="Arial"/>
          <w:color w:val="000000"/>
          <w:sz w:val="24"/>
          <w:szCs w:val="24"/>
        </w:rPr>
        <w:t>A declaração falsa relativa ao cumprimento de qualquer condição sujeitará o licitante às sanções previstas em lei e neste Edital.</w:t>
      </w:r>
    </w:p>
    <w:p w:rsidR="00E87619" w:rsidRPr="0033570C" w:rsidRDefault="00E87619" w:rsidP="00F655F2">
      <w:pPr>
        <w:pStyle w:val="PargrafodaLista"/>
        <w:spacing w:before="120" w:line="276" w:lineRule="auto"/>
        <w:ind w:left="858"/>
        <w:contextualSpacing w:val="0"/>
        <w:jc w:val="both"/>
        <w:rPr>
          <w:rFonts w:ascii="Arial" w:hAnsi="Arial" w:cs="Arial"/>
          <w:color w:val="000000"/>
          <w:sz w:val="24"/>
          <w:szCs w:val="24"/>
        </w:rPr>
      </w:pPr>
    </w:p>
    <w:p w:rsidR="00E87619" w:rsidRPr="00C24995" w:rsidRDefault="00E87619" w:rsidP="00912AFE">
      <w:pPr>
        <w:pStyle w:val="Ttulo1"/>
        <w:numPr>
          <w:ilvl w:val="0"/>
          <w:numId w:val="3"/>
        </w:numPr>
        <w:tabs>
          <w:tab w:val="clear" w:pos="360"/>
          <w:tab w:val="num" w:pos="-66"/>
        </w:tabs>
        <w:spacing w:before="120" w:line="276" w:lineRule="auto"/>
        <w:jc w:val="both"/>
        <w:rPr>
          <w:rFonts w:ascii="Arial" w:hAnsi="Arial" w:cs="Arial"/>
          <w:b/>
          <w:bCs/>
          <w:szCs w:val="24"/>
        </w:rPr>
      </w:pPr>
      <w:r>
        <w:rPr>
          <w:rFonts w:ascii="Arial" w:hAnsi="Arial" w:cs="Arial"/>
          <w:b/>
          <w:bCs/>
          <w:szCs w:val="24"/>
        </w:rPr>
        <w:t xml:space="preserve">DA APRESENTAÇÃO DA PROPOSTA </w:t>
      </w:r>
    </w:p>
    <w:p w:rsidR="00E87619" w:rsidRPr="00D445D8" w:rsidRDefault="00E87619" w:rsidP="00912AFE">
      <w:pPr>
        <w:numPr>
          <w:ilvl w:val="1"/>
          <w:numId w:val="3"/>
        </w:numPr>
        <w:tabs>
          <w:tab w:val="clear" w:pos="858"/>
          <w:tab w:val="num" w:pos="432"/>
        </w:tabs>
        <w:spacing w:before="120" w:line="276" w:lineRule="auto"/>
        <w:jc w:val="both"/>
        <w:rPr>
          <w:rFonts w:ascii="Arial" w:hAnsi="Arial" w:cs="Arial"/>
          <w:sz w:val="24"/>
          <w:szCs w:val="24"/>
        </w:rPr>
      </w:pPr>
      <w:r w:rsidRPr="002A62AF">
        <w:rPr>
          <w:rFonts w:ascii="Arial" w:hAnsi="Arial" w:cs="Arial"/>
          <w:sz w:val="24"/>
          <w:szCs w:val="24"/>
        </w:rPr>
        <w:t xml:space="preserve">Os licitantes encaminharão, exclusivamente por meio do sistema, sistema </w:t>
      </w:r>
      <w:r w:rsidRPr="00D445D8">
        <w:rPr>
          <w:rFonts w:ascii="Arial" w:hAnsi="Arial" w:cs="Arial"/>
          <w:sz w:val="24"/>
          <w:szCs w:val="24"/>
        </w:rPr>
        <w:t>eletrônico, a proposta com o preço ou o percentual de desconto, conforme o critério de julgamento adotado neste Edital, até a data e o horário estabelecidos para abertura da sessão pública.</w:t>
      </w:r>
    </w:p>
    <w:p w:rsidR="00E87619" w:rsidRPr="00E7788B" w:rsidRDefault="00E87619" w:rsidP="00912AFE">
      <w:pPr>
        <w:numPr>
          <w:ilvl w:val="1"/>
          <w:numId w:val="3"/>
        </w:numPr>
        <w:tabs>
          <w:tab w:val="clear" w:pos="858"/>
          <w:tab w:val="num" w:pos="432"/>
        </w:tabs>
        <w:spacing w:before="120" w:line="276" w:lineRule="auto"/>
        <w:jc w:val="both"/>
        <w:rPr>
          <w:rFonts w:ascii="Arial" w:hAnsi="Arial" w:cs="Arial"/>
          <w:sz w:val="24"/>
          <w:szCs w:val="24"/>
        </w:rPr>
      </w:pPr>
      <w:r w:rsidRPr="00E7788B">
        <w:rPr>
          <w:rFonts w:ascii="Arial" w:hAnsi="Arial" w:cs="Arial"/>
          <w:sz w:val="24"/>
          <w:szCs w:val="24"/>
        </w:rPr>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rsidR="00E87619" w:rsidRPr="001D07A7" w:rsidRDefault="00E87619" w:rsidP="00912AFE">
      <w:pPr>
        <w:numPr>
          <w:ilvl w:val="1"/>
          <w:numId w:val="3"/>
        </w:numPr>
        <w:tabs>
          <w:tab w:val="clear" w:pos="858"/>
          <w:tab w:val="num" w:pos="432"/>
        </w:tabs>
        <w:spacing w:before="120" w:line="276" w:lineRule="auto"/>
        <w:jc w:val="both"/>
        <w:rPr>
          <w:rFonts w:ascii="Arial" w:hAnsi="Arial" w:cs="Arial"/>
          <w:sz w:val="24"/>
          <w:szCs w:val="24"/>
        </w:rPr>
      </w:pPr>
      <w:r w:rsidRPr="001D07A7">
        <w:rPr>
          <w:rFonts w:ascii="Arial" w:hAnsi="Arial" w:cs="Arial"/>
          <w:sz w:val="24"/>
          <w:szCs w:val="24"/>
        </w:rPr>
        <w:t>Até a abertura da sessão pública, os licitantes poderão retirar ou substituir a proposta e os documentos de habilitação anteriormente inseridos no sistema;</w:t>
      </w:r>
    </w:p>
    <w:p w:rsidR="00E87619" w:rsidRPr="001D07A7" w:rsidRDefault="00E87619" w:rsidP="00912AFE">
      <w:pPr>
        <w:numPr>
          <w:ilvl w:val="1"/>
          <w:numId w:val="3"/>
        </w:numPr>
        <w:tabs>
          <w:tab w:val="clear" w:pos="858"/>
          <w:tab w:val="num" w:pos="432"/>
        </w:tabs>
        <w:spacing w:before="120" w:line="276" w:lineRule="auto"/>
        <w:jc w:val="both"/>
        <w:rPr>
          <w:rFonts w:ascii="Arial" w:hAnsi="Arial" w:cs="Arial"/>
          <w:sz w:val="24"/>
          <w:szCs w:val="24"/>
        </w:rPr>
      </w:pPr>
      <w:r w:rsidRPr="001D07A7">
        <w:rPr>
          <w:rFonts w:ascii="Arial" w:hAnsi="Arial" w:cs="Arial"/>
          <w:sz w:val="24"/>
          <w:szCs w:val="24"/>
        </w:rPr>
        <w:t>Não será estabelecida, nessa etapa do certame, ordem de classificação entre as propostas apresentadas, o que somente ocorrerá após a realização dos procedimentos de negociação e julgamento da proposta.</w:t>
      </w:r>
    </w:p>
    <w:p w:rsidR="00E87619" w:rsidRDefault="00E87619" w:rsidP="00912AFE">
      <w:pPr>
        <w:numPr>
          <w:ilvl w:val="1"/>
          <w:numId w:val="3"/>
        </w:numPr>
        <w:tabs>
          <w:tab w:val="clear" w:pos="858"/>
          <w:tab w:val="num" w:pos="432"/>
        </w:tabs>
        <w:spacing w:before="120" w:line="276" w:lineRule="auto"/>
        <w:jc w:val="both"/>
        <w:rPr>
          <w:rFonts w:ascii="Arial" w:hAnsi="Arial" w:cs="Arial"/>
          <w:sz w:val="24"/>
          <w:szCs w:val="24"/>
        </w:rPr>
      </w:pPr>
      <w:r w:rsidRPr="001D07A7">
        <w:rPr>
          <w:rFonts w:ascii="Arial" w:hAnsi="Arial" w:cs="Arial"/>
          <w:sz w:val="24"/>
          <w:szCs w:val="24"/>
        </w:rPr>
        <w:lastRenderedPageBreak/>
        <w:t>Os documentos que compõem a proposta do licitante melhor classificado somente serão disponibilizados para avaliação do pregoeiro e para acesso público após o encerramento do envio de lances</w:t>
      </w:r>
      <w:r w:rsidRPr="00E7788B">
        <w:rPr>
          <w:rFonts w:ascii="Arial" w:hAnsi="Arial" w:cs="Arial"/>
          <w:sz w:val="24"/>
          <w:szCs w:val="24"/>
        </w:rPr>
        <w:t>.</w:t>
      </w:r>
    </w:p>
    <w:p w:rsidR="00E87619" w:rsidRDefault="00E87619" w:rsidP="00F655F2">
      <w:pPr>
        <w:spacing w:before="120" w:line="276" w:lineRule="auto"/>
        <w:ind w:left="858"/>
        <w:jc w:val="both"/>
        <w:rPr>
          <w:rFonts w:ascii="Arial" w:hAnsi="Arial" w:cs="Arial"/>
          <w:sz w:val="24"/>
          <w:szCs w:val="24"/>
        </w:rPr>
      </w:pPr>
    </w:p>
    <w:p w:rsidR="00E87619" w:rsidRPr="001D07A7" w:rsidRDefault="00E87619" w:rsidP="00912AFE">
      <w:pPr>
        <w:pStyle w:val="PargrafodaLista"/>
        <w:numPr>
          <w:ilvl w:val="0"/>
          <w:numId w:val="3"/>
        </w:numPr>
        <w:tabs>
          <w:tab w:val="clear" w:pos="360"/>
          <w:tab w:val="num" w:pos="-66"/>
        </w:tabs>
        <w:spacing w:before="120" w:line="276" w:lineRule="auto"/>
        <w:contextualSpacing w:val="0"/>
        <w:jc w:val="both"/>
        <w:rPr>
          <w:rFonts w:ascii="Arial" w:hAnsi="Arial" w:cs="Arial"/>
          <w:b/>
          <w:sz w:val="24"/>
          <w:szCs w:val="24"/>
        </w:rPr>
      </w:pPr>
      <w:r w:rsidRPr="001D07A7">
        <w:rPr>
          <w:rFonts w:ascii="Arial" w:hAnsi="Arial" w:cs="Arial"/>
          <w:b/>
          <w:sz w:val="24"/>
          <w:szCs w:val="24"/>
        </w:rPr>
        <w:t xml:space="preserve">DO PREENCHIMENTO DA PROPOSTA  </w:t>
      </w:r>
    </w:p>
    <w:p w:rsidR="00E87619" w:rsidRDefault="00E87619" w:rsidP="00912AFE">
      <w:pPr>
        <w:numPr>
          <w:ilvl w:val="1"/>
          <w:numId w:val="3"/>
        </w:numPr>
        <w:tabs>
          <w:tab w:val="clear" w:pos="858"/>
          <w:tab w:val="num" w:pos="432"/>
        </w:tabs>
        <w:spacing w:before="120" w:line="276" w:lineRule="auto"/>
        <w:jc w:val="both"/>
        <w:rPr>
          <w:rFonts w:ascii="Arial" w:hAnsi="Arial" w:cs="Arial"/>
          <w:sz w:val="24"/>
          <w:szCs w:val="24"/>
        </w:rPr>
      </w:pPr>
      <w:r w:rsidRPr="00E7788B">
        <w:rPr>
          <w:rFonts w:ascii="Arial" w:hAnsi="Arial" w:cs="Arial"/>
          <w:sz w:val="24"/>
          <w:szCs w:val="24"/>
        </w:rPr>
        <w:t>O licitante deverá enviar sua proposta mediante o preenchimento, no sistema eletrônico, dos seguintes campos</w:t>
      </w:r>
      <w:r>
        <w:rPr>
          <w:rFonts w:ascii="Arial" w:hAnsi="Arial" w:cs="Arial"/>
          <w:sz w:val="24"/>
          <w:szCs w:val="24"/>
        </w:rPr>
        <w:t>:</w:t>
      </w:r>
    </w:p>
    <w:p w:rsidR="00E87619" w:rsidRPr="00813F1D" w:rsidRDefault="00E87619" w:rsidP="00912AFE">
      <w:pPr>
        <w:numPr>
          <w:ilvl w:val="2"/>
          <w:numId w:val="3"/>
        </w:numPr>
        <w:tabs>
          <w:tab w:val="clear" w:pos="1440"/>
          <w:tab w:val="num" w:pos="1014"/>
        </w:tabs>
        <w:spacing w:before="120" w:line="276" w:lineRule="auto"/>
        <w:ind w:left="1214"/>
        <w:jc w:val="both"/>
        <w:rPr>
          <w:rFonts w:ascii="Arial" w:hAnsi="Arial" w:cs="Arial"/>
          <w:sz w:val="24"/>
          <w:szCs w:val="24"/>
        </w:rPr>
      </w:pPr>
      <w:r>
        <w:rPr>
          <w:rFonts w:ascii="Arial" w:hAnsi="Arial" w:cs="Arial"/>
          <w:color w:val="FF0000"/>
          <w:sz w:val="24"/>
          <w:szCs w:val="24"/>
        </w:rPr>
        <w:t>V</w:t>
      </w:r>
      <w:r w:rsidRPr="00D806E4">
        <w:rPr>
          <w:rFonts w:ascii="Arial" w:hAnsi="Arial" w:cs="Arial"/>
          <w:color w:val="FF0000"/>
          <w:sz w:val="24"/>
          <w:szCs w:val="24"/>
        </w:rPr>
        <w:t xml:space="preserve">alor ...... (mensal, unitário, </w:t>
      </w:r>
      <w:proofErr w:type="spellStart"/>
      <w:r w:rsidRPr="00D806E4">
        <w:rPr>
          <w:rFonts w:ascii="Arial" w:hAnsi="Arial" w:cs="Arial"/>
          <w:color w:val="FF0000"/>
          <w:sz w:val="24"/>
          <w:szCs w:val="24"/>
        </w:rPr>
        <w:t>etc</w:t>
      </w:r>
      <w:proofErr w:type="spellEnd"/>
      <w:r w:rsidRPr="00D806E4">
        <w:rPr>
          <w:rFonts w:ascii="Arial" w:hAnsi="Arial" w:cs="Arial"/>
          <w:color w:val="FF0000"/>
          <w:sz w:val="24"/>
          <w:szCs w:val="24"/>
        </w:rPr>
        <w:t>, conforme o caso) e ...... (anual, total) do item</w:t>
      </w:r>
      <w:r>
        <w:rPr>
          <w:rFonts w:ascii="Arial" w:hAnsi="Arial" w:cs="Arial"/>
          <w:sz w:val="24"/>
          <w:szCs w:val="24"/>
        </w:rPr>
        <w:t>, conforme quantidade e unidade de medida prevista no Anexo I do Edital – Termo de Referência.</w:t>
      </w:r>
    </w:p>
    <w:p w:rsidR="00E87619" w:rsidRPr="00484830" w:rsidRDefault="00E87619" w:rsidP="00912AFE">
      <w:pPr>
        <w:numPr>
          <w:ilvl w:val="2"/>
          <w:numId w:val="3"/>
        </w:numPr>
        <w:tabs>
          <w:tab w:val="clear" w:pos="1440"/>
          <w:tab w:val="num" w:pos="1014"/>
        </w:tabs>
        <w:spacing w:before="120" w:line="276" w:lineRule="auto"/>
        <w:jc w:val="both"/>
        <w:rPr>
          <w:rFonts w:ascii="Arial" w:hAnsi="Arial" w:cs="Arial"/>
          <w:sz w:val="24"/>
          <w:szCs w:val="24"/>
        </w:rPr>
      </w:pPr>
      <w:r w:rsidRPr="00564507">
        <w:rPr>
          <w:rFonts w:ascii="Arial" w:hAnsi="Arial" w:cs="Arial"/>
          <w:sz w:val="24"/>
          <w:szCs w:val="24"/>
        </w:rPr>
        <w:t>Descrição detalhada do objeto, contendo as informações similares à especificação do Termo de Referência: indicando, no que for aplicável, o modelo, prazo de validade ou de garantia, número do registro ou inscrição do bem no órgão competente, quando for o caso</w:t>
      </w:r>
      <w:r>
        <w:rPr>
          <w:rFonts w:ascii="Arial" w:hAnsi="Arial" w:cs="Arial"/>
          <w:sz w:val="24"/>
          <w:szCs w:val="24"/>
        </w:rPr>
        <w:t>.</w:t>
      </w:r>
      <w:r w:rsidRPr="00484830">
        <w:rPr>
          <w:rFonts w:ascii="Arial" w:hAnsi="Arial" w:cs="Arial"/>
          <w:sz w:val="24"/>
          <w:szCs w:val="24"/>
        </w:rPr>
        <w:t xml:space="preserve"> </w:t>
      </w:r>
    </w:p>
    <w:p w:rsidR="00E87619" w:rsidRPr="00C832AD" w:rsidRDefault="00E87619" w:rsidP="00912AFE">
      <w:pPr>
        <w:numPr>
          <w:ilvl w:val="1"/>
          <w:numId w:val="3"/>
        </w:numPr>
        <w:tabs>
          <w:tab w:val="clear" w:pos="858"/>
          <w:tab w:val="num" w:pos="432"/>
        </w:tabs>
        <w:spacing w:before="120" w:line="276" w:lineRule="auto"/>
        <w:jc w:val="both"/>
        <w:rPr>
          <w:rFonts w:ascii="Arial" w:hAnsi="Arial" w:cs="Arial"/>
          <w:sz w:val="24"/>
          <w:szCs w:val="24"/>
        </w:rPr>
      </w:pPr>
      <w:r w:rsidRPr="00C832AD">
        <w:rPr>
          <w:rFonts w:ascii="Arial" w:hAnsi="Arial" w:cs="Arial"/>
          <w:sz w:val="24"/>
          <w:szCs w:val="24"/>
        </w:rPr>
        <w:t xml:space="preserve">Todas as especificações do objeto contidas na proposta vinculam a Contratada. </w:t>
      </w:r>
    </w:p>
    <w:p w:rsidR="00E87619" w:rsidRDefault="00E87619" w:rsidP="00912AFE">
      <w:pPr>
        <w:numPr>
          <w:ilvl w:val="1"/>
          <w:numId w:val="3"/>
        </w:numPr>
        <w:tabs>
          <w:tab w:val="clear" w:pos="858"/>
          <w:tab w:val="num" w:pos="432"/>
        </w:tabs>
        <w:spacing w:before="120" w:line="276" w:lineRule="auto"/>
        <w:ind w:left="788" w:hanging="431"/>
        <w:jc w:val="both"/>
        <w:rPr>
          <w:rFonts w:ascii="Arial" w:hAnsi="Arial" w:cs="Arial"/>
          <w:sz w:val="24"/>
          <w:szCs w:val="24"/>
        </w:rPr>
      </w:pPr>
      <w:r w:rsidRPr="00C832AD">
        <w:rPr>
          <w:rFonts w:ascii="Arial" w:hAnsi="Arial" w:cs="Arial"/>
          <w:sz w:val="24"/>
          <w:szCs w:val="24"/>
        </w:rPr>
        <w:t xml:space="preserve">O prazo de validade da proposta não será inferior a </w:t>
      </w:r>
      <w:r>
        <w:rPr>
          <w:rFonts w:ascii="Arial" w:hAnsi="Arial" w:cs="Arial"/>
          <w:sz w:val="24"/>
          <w:szCs w:val="24"/>
        </w:rPr>
        <w:t xml:space="preserve">60 </w:t>
      </w:r>
      <w:r w:rsidRPr="00C832AD">
        <w:rPr>
          <w:rFonts w:ascii="Arial" w:hAnsi="Arial" w:cs="Arial"/>
          <w:sz w:val="24"/>
          <w:szCs w:val="24"/>
        </w:rPr>
        <w:t>(</w:t>
      </w:r>
      <w:r>
        <w:rPr>
          <w:rFonts w:ascii="Arial" w:hAnsi="Arial" w:cs="Arial"/>
          <w:sz w:val="24"/>
          <w:szCs w:val="24"/>
        </w:rPr>
        <w:t>sessenta</w:t>
      </w:r>
      <w:r w:rsidRPr="00C832AD">
        <w:rPr>
          <w:rFonts w:ascii="Arial" w:hAnsi="Arial" w:cs="Arial"/>
          <w:sz w:val="24"/>
          <w:szCs w:val="24"/>
        </w:rPr>
        <w:t>) dias, a co</w:t>
      </w:r>
      <w:r>
        <w:rPr>
          <w:rFonts w:ascii="Arial" w:hAnsi="Arial" w:cs="Arial"/>
          <w:sz w:val="24"/>
          <w:szCs w:val="24"/>
        </w:rPr>
        <w:t>ntar da data de sua apresentação.</w:t>
      </w:r>
    </w:p>
    <w:p w:rsidR="00E87619" w:rsidRPr="00857BD0" w:rsidRDefault="00E87619" w:rsidP="00912AFE">
      <w:pPr>
        <w:pStyle w:val="PargrafodaLista"/>
        <w:numPr>
          <w:ilvl w:val="1"/>
          <w:numId w:val="3"/>
        </w:numPr>
        <w:tabs>
          <w:tab w:val="clear" w:pos="858"/>
          <w:tab w:val="num" w:pos="432"/>
        </w:tabs>
        <w:spacing w:before="120" w:line="276" w:lineRule="auto"/>
        <w:ind w:left="788" w:hanging="431"/>
        <w:contextualSpacing w:val="0"/>
        <w:jc w:val="both"/>
        <w:rPr>
          <w:rFonts w:ascii="Arial" w:hAnsi="Arial" w:cs="Arial"/>
          <w:sz w:val="24"/>
          <w:szCs w:val="24"/>
        </w:rPr>
      </w:pPr>
      <w:r w:rsidRPr="00857BD0">
        <w:rPr>
          <w:rFonts w:ascii="Arial" w:hAnsi="Arial" w:cs="Arial"/>
          <w:sz w:val="24"/>
          <w:szCs w:val="24"/>
        </w:rPr>
        <w:t xml:space="preserve">O licitante deverá declarar, para cada item, em campo próprio do sistema COMPRASNET, se o produto ofertado é manufaturado nacional beneficiado por um dos critérios de margem de preferência </w:t>
      </w:r>
      <w:r>
        <w:rPr>
          <w:rFonts w:ascii="Arial" w:hAnsi="Arial" w:cs="Arial"/>
          <w:sz w:val="24"/>
          <w:szCs w:val="24"/>
        </w:rPr>
        <w:t xml:space="preserve">quando </w:t>
      </w:r>
      <w:r w:rsidRPr="00857BD0">
        <w:rPr>
          <w:rFonts w:ascii="Arial" w:hAnsi="Arial" w:cs="Arial"/>
          <w:sz w:val="24"/>
          <w:szCs w:val="24"/>
        </w:rPr>
        <w:t>indicados no Termo de Referência.</w:t>
      </w:r>
    </w:p>
    <w:p w:rsidR="00E87619" w:rsidRPr="00C832AD" w:rsidRDefault="00E87619" w:rsidP="00912AFE">
      <w:pPr>
        <w:numPr>
          <w:ilvl w:val="1"/>
          <w:numId w:val="3"/>
        </w:numPr>
        <w:tabs>
          <w:tab w:val="clear" w:pos="858"/>
          <w:tab w:val="num" w:pos="432"/>
        </w:tabs>
        <w:spacing w:before="120" w:line="276" w:lineRule="auto"/>
        <w:ind w:left="788" w:hanging="431"/>
        <w:jc w:val="both"/>
        <w:rPr>
          <w:rFonts w:ascii="Arial" w:hAnsi="Arial" w:cs="Arial"/>
          <w:sz w:val="24"/>
          <w:szCs w:val="24"/>
        </w:rPr>
      </w:pPr>
      <w:r w:rsidRPr="00C24995">
        <w:rPr>
          <w:rFonts w:ascii="Arial" w:hAnsi="Arial" w:cs="Arial"/>
          <w:b/>
          <w:color w:val="000000"/>
          <w:sz w:val="24"/>
        </w:rPr>
        <w:t>Deverá ser observado quando da elaboração da proposta</w:t>
      </w:r>
      <w:r w:rsidRPr="00C24995">
        <w:rPr>
          <w:rFonts w:ascii="Arial" w:hAnsi="Arial" w:cs="Arial"/>
          <w:color w:val="000000"/>
          <w:sz w:val="24"/>
        </w:rPr>
        <w:t xml:space="preserve">: Prazo de Entrega; Local de Entrega; Do Recebimento; Forma de Pagamento e Garantia </w:t>
      </w:r>
      <w:r w:rsidRPr="00C24995">
        <w:rPr>
          <w:rFonts w:ascii="Arial" w:hAnsi="Arial" w:cs="Arial"/>
          <w:b/>
          <w:color w:val="000000"/>
          <w:sz w:val="24"/>
        </w:rPr>
        <w:t>do</w:t>
      </w:r>
      <w:r w:rsidRPr="00C24995">
        <w:rPr>
          <w:rFonts w:ascii="Arial" w:hAnsi="Arial" w:cs="Arial"/>
          <w:color w:val="000000"/>
          <w:sz w:val="24"/>
        </w:rPr>
        <w:t xml:space="preserve"> </w:t>
      </w:r>
      <w:r w:rsidRPr="00252179">
        <w:rPr>
          <w:rFonts w:ascii="Arial" w:hAnsi="Arial" w:cs="Arial"/>
          <w:b/>
          <w:noProof/>
          <w:color w:val="000000"/>
          <w:sz w:val="24"/>
          <w:shd w:val="clear" w:color="auto" w:fill="C6D9F1" w:themeFill="text2" w:themeFillTint="33"/>
        </w:rPr>
        <w:t>PRODUTO</w:t>
      </w:r>
      <w:r>
        <w:rPr>
          <w:rFonts w:ascii="Arial" w:hAnsi="Arial" w:cs="Arial"/>
          <w:b/>
          <w:color w:val="000000"/>
          <w:sz w:val="24"/>
          <w:shd w:val="clear" w:color="auto" w:fill="C6D9F1" w:themeFill="text2" w:themeFillTint="33"/>
        </w:rPr>
        <w:t>.</w:t>
      </w:r>
    </w:p>
    <w:p w:rsidR="00E87619" w:rsidRPr="00C832AD" w:rsidRDefault="00E87619" w:rsidP="00912AFE">
      <w:pPr>
        <w:pStyle w:val="Estilo2"/>
        <w:numPr>
          <w:ilvl w:val="1"/>
          <w:numId w:val="3"/>
        </w:numPr>
        <w:tabs>
          <w:tab w:val="clear" w:pos="858"/>
          <w:tab w:val="num" w:pos="432"/>
        </w:tabs>
        <w:spacing w:before="120" w:line="276" w:lineRule="auto"/>
        <w:ind w:left="788" w:hanging="431"/>
        <w:rPr>
          <w:rFonts w:ascii="Arial" w:hAnsi="Arial" w:cs="Arial"/>
          <w:bCs/>
          <w:color w:val="000000"/>
          <w:sz w:val="24"/>
        </w:rPr>
      </w:pPr>
      <w:r w:rsidRPr="00C832AD">
        <w:rPr>
          <w:rFonts w:ascii="Arial" w:hAnsi="Arial" w:cs="Arial"/>
          <w:bCs/>
          <w:color w:val="000000"/>
          <w:sz w:val="24"/>
        </w:rPr>
        <w:t xml:space="preserve">O SEMASA reserva-se no direito de verificar as informações sobre a qualidade e característica </w:t>
      </w:r>
      <w:r w:rsidRPr="00C832AD">
        <w:rPr>
          <w:rFonts w:ascii="Arial" w:hAnsi="Arial" w:cs="Arial"/>
          <w:b/>
          <w:color w:val="000000"/>
          <w:sz w:val="24"/>
        </w:rPr>
        <w:t>do</w:t>
      </w:r>
      <w:r w:rsidRPr="00C832AD">
        <w:rPr>
          <w:rFonts w:ascii="Arial" w:hAnsi="Arial" w:cs="Arial"/>
          <w:color w:val="000000"/>
          <w:sz w:val="24"/>
        </w:rPr>
        <w:t xml:space="preserve"> </w:t>
      </w:r>
      <w:r w:rsidRPr="00252179">
        <w:rPr>
          <w:rFonts w:ascii="Arial" w:hAnsi="Arial" w:cs="Arial"/>
          <w:b/>
          <w:noProof/>
          <w:color w:val="000000"/>
          <w:sz w:val="24"/>
          <w:shd w:val="clear" w:color="auto" w:fill="C6D9F1" w:themeFill="text2" w:themeFillTint="33"/>
        </w:rPr>
        <w:t>PRODUTO</w:t>
      </w:r>
      <w:r w:rsidRPr="00C832AD">
        <w:rPr>
          <w:rFonts w:ascii="Arial" w:hAnsi="Arial" w:cs="Arial"/>
          <w:color w:val="000000"/>
          <w:sz w:val="24"/>
        </w:rPr>
        <w:t>,</w:t>
      </w:r>
      <w:r w:rsidRPr="00C832AD">
        <w:rPr>
          <w:rFonts w:ascii="Arial" w:hAnsi="Arial" w:cs="Arial"/>
          <w:b/>
          <w:color w:val="000000"/>
          <w:sz w:val="24"/>
        </w:rPr>
        <w:t xml:space="preserve"> </w:t>
      </w:r>
      <w:r w:rsidRPr="00C832AD">
        <w:rPr>
          <w:rFonts w:ascii="Arial" w:hAnsi="Arial" w:cs="Arial"/>
          <w:bCs/>
          <w:color w:val="000000"/>
          <w:sz w:val="24"/>
        </w:rPr>
        <w:t xml:space="preserve">ofertado pelo licitante, através de diligências ou vistorias </w:t>
      </w:r>
      <w:r w:rsidRPr="00C832AD">
        <w:rPr>
          <w:rFonts w:ascii="Arial" w:hAnsi="Arial" w:cs="Arial"/>
          <w:bCs/>
          <w:i/>
          <w:color w:val="000000"/>
          <w:sz w:val="24"/>
        </w:rPr>
        <w:t>in loco</w:t>
      </w:r>
      <w:r w:rsidRPr="00C832AD">
        <w:rPr>
          <w:rFonts w:ascii="Arial" w:hAnsi="Arial" w:cs="Arial"/>
          <w:bCs/>
          <w:color w:val="000000"/>
          <w:sz w:val="24"/>
        </w:rPr>
        <w:t>.</w:t>
      </w:r>
    </w:p>
    <w:p w:rsidR="00E87619" w:rsidRPr="00C832AD" w:rsidRDefault="00E87619" w:rsidP="00912AFE">
      <w:pPr>
        <w:pStyle w:val="Corpodetexto2"/>
        <w:numPr>
          <w:ilvl w:val="1"/>
          <w:numId w:val="3"/>
        </w:numPr>
        <w:tabs>
          <w:tab w:val="clear" w:pos="858"/>
          <w:tab w:val="num" w:pos="432"/>
        </w:tabs>
        <w:spacing w:before="120" w:line="276" w:lineRule="auto"/>
        <w:rPr>
          <w:rFonts w:ascii="Arial" w:hAnsi="Arial" w:cs="Arial"/>
          <w:color w:val="000000"/>
          <w:szCs w:val="24"/>
        </w:rPr>
      </w:pPr>
      <w:r w:rsidRPr="00C832AD">
        <w:rPr>
          <w:rFonts w:ascii="Arial" w:hAnsi="Arial" w:cs="Arial"/>
          <w:color w:val="000000"/>
          <w:szCs w:val="24"/>
        </w:rPr>
        <w:t xml:space="preserve">No(s) preço(s) proposto(s) deverão estar inclusos </w:t>
      </w:r>
      <w:r w:rsidRPr="00D839D1">
        <w:rPr>
          <w:rFonts w:ascii="Arial" w:hAnsi="Arial" w:cs="Arial"/>
          <w:color w:val="000000"/>
          <w:szCs w:val="24"/>
        </w:rPr>
        <w:t>todos os custos operacionais, encargos previdenciários, trabalhistas, tributários, comerciais</w:t>
      </w:r>
      <w:r w:rsidRPr="00C832AD">
        <w:rPr>
          <w:rFonts w:ascii="Arial" w:hAnsi="Arial" w:cs="Arial"/>
          <w:color w:val="000000"/>
          <w:szCs w:val="24"/>
        </w:rPr>
        <w:t xml:space="preserve">, todos os equipamentos, instrumentos, ferramentas e máquinas, transporte, salários, carga tributária, alvará, emissão de relatórios, as taxas municipais, estaduais e federais, as despesas indiretas, o lucro bruto da licitante e os demais custos mencionados nas especificações, constantes do </w:t>
      </w:r>
      <w:r w:rsidRPr="00C832AD">
        <w:rPr>
          <w:rFonts w:ascii="Arial" w:hAnsi="Arial" w:cs="Arial"/>
          <w:b/>
          <w:bCs/>
          <w:color w:val="000000"/>
          <w:szCs w:val="24"/>
        </w:rPr>
        <w:t>ANEXO, TERMO DE REFERÊNCIA</w:t>
      </w:r>
      <w:r w:rsidRPr="00C832AD">
        <w:rPr>
          <w:rFonts w:ascii="Arial" w:hAnsi="Arial" w:cs="Arial"/>
          <w:bCs/>
          <w:color w:val="000000"/>
          <w:szCs w:val="24"/>
        </w:rPr>
        <w:t xml:space="preserve">, necessários à completa prestação </w:t>
      </w:r>
      <w:r w:rsidRPr="00C832AD">
        <w:rPr>
          <w:rFonts w:ascii="Arial" w:hAnsi="Arial" w:cs="Arial"/>
          <w:b/>
          <w:color w:val="000000"/>
          <w:szCs w:val="24"/>
        </w:rPr>
        <w:t>do</w:t>
      </w:r>
      <w:r w:rsidRPr="00C832AD">
        <w:rPr>
          <w:rFonts w:ascii="Arial" w:hAnsi="Arial" w:cs="Arial"/>
          <w:color w:val="000000"/>
          <w:szCs w:val="24"/>
        </w:rPr>
        <w:t xml:space="preserve"> </w:t>
      </w:r>
      <w:r w:rsidRPr="00252179">
        <w:rPr>
          <w:rFonts w:ascii="Arial" w:hAnsi="Arial" w:cs="Arial"/>
          <w:b/>
          <w:noProof/>
          <w:color w:val="000000"/>
          <w:shd w:val="clear" w:color="auto" w:fill="C6D9F1" w:themeFill="text2" w:themeFillTint="33"/>
        </w:rPr>
        <w:t>PRODUTO</w:t>
      </w:r>
      <w:r w:rsidRPr="00C832AD">
        <w:rPr>
          <w:rFonts w:ascii="Arial" w:hAnsi="Arial" w:cs="Arial"/>
          <w:bCs/>
          <w:color w:val="000000"/>
          <w:szCs w:val="24"/>
        </w:rPr>
        <w:t xml:space="preserve"> licitado.</w:t>
      </w:r>
    </w:p>
    <w:p w:rsidR="00E87619" w:rsidRPr="00857BD0" w:rsidRDefault="00E87619" w:rsidP="00912AFE">
      <w:pPr>
        <w:pStyle w:val="Estilo2"/>
        <w:numPr>
          <w:ilvl w:val="1"/>
          <w:numId w:val="3"/>
        </w:numPr>
        <w:tabs>
          <w:tab w:val="clear" w:pos="858"/>
          <w:tab w:val="num" w:pos="432"/>
        </w:tabs>
        <w:spacing w:before="120" w:line="276" w:lineRule="auto"/>
        <w:rPr>
          <w:rFonts w:ascii="Arial" w:hAnsi="Arial" w:cs="Arial"/>
          <w:sz w:val="24"/>
        </w:rPr>
      </w:pPr>
      <w:r w:rsidRPr="00C832AD">
        <w:rPr>
          <w:rFonts w:ascii="Arial" w:hAnsi="Arial" w:cs="Arial"/>
          <w:sz w:val="24"/>
        </w:rPr>
        <w:t xml:space="preserve">O preço ofertado será sempre o preço final, nele devendo estar computado </w:t>
      </w:r>
      <w:r w:rsidRPr="00857BD0">
        <w:rPr>
          <w:rFonts w:ascii="Arial" w:hAnsi="Arial" w:cs="Arial"/>
          <w:sz w:val="24"/>
        </w:rPr>
        <w:t>todas as despesas que incidam sobre o contrato as quais ficarão a cargo da futura contratada.</w:t>
      </w:r>
    </w:p>
    <w:p w:rsidR="00E87619" w:rsidRDefault="00E87619" w:rsidP="00912AFE">
      <w:pPr>
        <w:pStyle w:val="Estilo2"/>
        <w:numPr>
          <w:ilvl w:val="2"/>
          <w:numId w:val="3"/>
        </w:numPr>
        <w:tabs>
          <w:tab w:val="clear" w:pos="1440"/>
          <w:tab w:val="num" w:pos="1014"/>
        </w:tabs>
        <w:spacing w:before="120" w:line="276" w:lineRule="auto"/>
        <w:rPr>
          <w:rFonts w:ascii="Arial" w:hAnsi="Arial" w:cs="Arial"/>
          <w:b/>
          <w:sz w:val="24"/>
          <w:u w:val="single"/>
        </w:rPr>
      </w:pPr>
      <w:r w:rsidRPr="00857BD0">
        <w:rPr>
          <w:rFonts w:ascii="Arial" w:hAnsi="Arial" w:cs="Arial"/>
          <w:b/>
          <w:sz w:val="24"/>
          <w:u w:val="single"/>
        </w:rPr>
        <w:lastRenderedPageBreak/>
        <w:t>Em qualquer fase do procedimento licitatório e/ou da execução do contrato, prevalecerá sempre o TERMO DE REFERÊNCIA em detrimento das possíveis redações das PROPOSTAS DE PREÇO.</w:t>
      </w:r>
    </w:p>
    <w:p w:rsidR="00E87619" w:rsidRDefault="00E87619" w:rsidP="00F655F2">
      <w:pPr>
        <w:pStyle w:val="Estilo2"/>
        <w:spacing w:before="120" w:line="276" w:lineRule="auto"/>
        <w:ind w:left="1224" w:firstLine="0"/>
        <w:rPr>
          <w:rFonts w:ascii="Arial" w:hAnsi="Arial" w:cs="Arial"/>
          <w:b/>
          <w:sz w:val="24"/>
          <w:u w:val="single"/>
        </w:rPr>
      </w:pPr>
    </w:p>
    <w:p w:rsidR="00E87619" w:rsidRPr="00C24995" w:rsidRDefault="00E87619" w:rsidP="00912AFE">
      <w:pPr>
        <w:numPr>
          <w:ilvl w:val="0"/>
          <w:numId w:val="3"/>
        </w:numPr>
        <w:tabs>
          <w:tab w:val="clear" w:pos="360"/>
          <w:tab w:val="num" w:pos="-66"/>
        </w:tabs>
        <w:spacing w:before="120" w:line="276" w:lineRule="auto"/>
        <w:jc w:val="both"/>
        <w:rPr>
          <w:rFonts w:ascii="Arial" w:hAnsi="Arial" w:cs="Arial"/>
          <w:b/>
          <w:sz w:val="24"/>
          <w:szCs w:val="24"/>
        </w:rPr>
      </w:pPr>
      <w:r>
        <w:rPr>
          <w:rFonts w:ascii="Arial" w:hAnsi="Arial" w:cs="Arial"/>
          <w:b/>
          <w:sz w:val="24"/>
          <w:szCs w:val="24"/>
        </w:rPr>
        <w:t>DA FORMULAÇÃO DOS LANCES E DA CLASSIFICAÇÃO DAS PROPOSTAS</w:t>
      </w:r>
    </w:p>
    <w:p w:rsidR="00E87619" w:rsidRPr="00D445D8" w:rsidRDefault="00E87619" w:rsidP="00912AFE">
      <w:pPr>
        <w:numPr>
          <w:ilvl w:val="1"/>
          <w:numId w:val="3"/>
        </w:numPr>
        <w:tabs>
          <w:tab w:val="clear" w:pos="858"/>
          <w:tab w:val="num" w:pos="432"/>
        </w:tabs>
        <w:spacing w:before="120" w:line="276" w:lineRule="auto"/>
        <w:jc w:val="both"/>
        <w:rPr>
          <w:rFonts w:ascii="Arial" w:hAnsi="Arial" w:cs="Arial"/>
          <w:sz w:val="24"/>
          <w:szCs w:val="24"/>
        </w:rPr>
      </w:pPr>
      <w:r w:rsidRPr="00747A7B">
        <w:rPr>
          <w:rFonts w:ascii="Arial" w:hAnsi="Arial" w:cs="Arial"/>
          <w:sz w:val="24"/>
          <w:szCs w:val="24"/>
        </w:rPr>
        <w:t xml:space="preserve">A abertura da presente licitação dar-se-á em sessão pública, por meio de </w:t>
      </w:r>
      <w:r w:rsidRPr="00D445D8">
        <w:rPr>
          <w:rFonts w:ascii="Arial" w:hAnsi="Arial" w:cs="Arial"/>
          <w:sz w:val="24"/>
          <w:szCs w:val="24"/>
        </w:rPr>
        <w:t>sistema eletrônico, na data, horário e local indicados neste Edital.</w:t>
      </w:r>
    </w:p>
    <w:p w:rsidR="00E87619" w:rsidRPr="00D445D8" w:rsidRDefault="00E87619" w:rsidP="00912AFE">
      <w:pPr>
        <w:pStyle w:val="Nivel2"/>
        <w:numPr>
          <w:ilvl w:val="1"/>
          <w:numId w:val="3"/>
        </w:numPr>
        <w:tabs>
          <w:tab w:val="clear" w:pos="858"/>
          <w:tab w:val="num" w:pos="432"/>
        </w:tabs>
        <w:spacing w:beforeLines="120" w:before="288" w:afterLines="120" w:after="288"/>
        <w:rPr>
          <w:sz w:val="24"/>
          <w:szCs w:val="24"/>
        </w:rPr>
      </w:pPr>
      <w:r w:rsidRPr="00D445D8">
        <w:rPr>
          <w:sz w:val="24"/>
          <w:szCs w:val="24"/>
        </w:rPr>
        <w:t>Os licitantes poderão retirar ou substituir a proposta ou os documentos de habilitação, quando for o caso, anteriormente inseridos no sistema, até a abertura da sessão pública.</w:t>
      </w:r>
    </w:p>
    <w:p w:rsidR="00E87619" w:rsidRPr="00D445D8" w:rsidRDefault="00E87619" w:rsidP="00912AFE">
      <w:pPr>
        <w:pStyle w:val="Nivel3"/>
        <w:numPr>
          <w:ilvl w:val="2"/>
          <w:numId w:val="3"/>
        </w:numPr>
        <w:tabs>
          <w:tab w:val="clear" w:pos="1440"/>
          <w:tab w:val="num" w:pos="1014"/>
        </w:tabs>
        <w:spacing w:beforeLines="120" w:before="288" w:afterLines="120" w:after="288"/>
        <w:rPr>
          <w:sz w:val="24"/>
          <w:szCs w:val="24"/>
        </w:rPr>
      </w:pPr>
      <w:r w:rsidRPr="00D445D8">
        <w:rPr>
          <w:sz w:val="24"/>
          <w:szCs w:val="24"/>
        </w:rPr>
        <w:t>Será desclassificada a proposta que identifique o licitante.</w:t>
      </w:r>
    </w:p>
    <w:p w:rsidR="00E87619" w:rsidRPr="00D445D8" w:rsidRDefault="00E87619" w:rsidP="00912AFE">
      <w:pPr>
        <w:pStyle w:val="Nivel3"/>
        <w:numPr>
          <w:ilvl w:val="2"/>
          <w:numId w:val="3"/>
        </w:numPr>
        <w:tabs>
          <w:tab w:val="clear" w:pos="1440"/>
          <w:tab w:val="num" w:pos="1014"/>
        </w:tabs>
        <w:spacing w:beforeLines="120" w:before="288" w:afterLines="120" w:after="288"/>
        <w:rPr>
          <w:sz w:val="24"/>
          <w:szCs w:val="24"/>
        </w:rPr>
      </w:pPr>
      <w:r w:rsidRPr="00D445D8">
        <w:rPr>
          <w:sz w:val="24"/>
          <w:szCs w:val="24"/>
        </w:rPr>
        <w:t>A desclassificação será sempre fundamentada e registrada no sistema, com acompanhamento em tempo real por todos os participantes.</w:t>
      </w:r>
    </w:p>
    <w:p w:rsidR="00E87619" w:rsidRPr="00D445D8" w:rsidRDefault="00E87619" w:rsidP="00912AFE">
      <w:pPr>
        <w:pStyle w:val="Nivel3"/>
        <w:numPr>
          <w:ilvl w:val="2"/>
          <w:numId w:val="3"/>
        </w:numPr>
        <w:tabs>
          <w:tab w:val="clear" w:pos="1440"/>
          <w:tab w:val="num" w:pos="1014"/>
        </w:tabs>
        <w:spacing w:beforeLines="120" w:before="288" w:afterLines="120" w:after="288"/>
        <w:rPr>
          <w:sz w:val="24"/>
          <w:szCs w:val="24"/>
        </w:rPr>
      </w:pPr>
      <w:r w:rsidRPr="00D445D8">
        <w:rPr>
          <w:sz w:val="24"/>
          <w:szCs w:val="24"/>
        </w:rPr>
        <w:t>A não desclassificação da proposta não impede o seu julgamento definitivo em sentido contrário, levado a efeito na fase de aceitação.</w:t>
      </w:r>
    </w:p>
    <w:p w:rsidR="00E87619" w:rsidRPr="00747A7B" w:rsidRDefault="00E87619" w:rsidP="00912AFE">
      <w:pPr>
        <w:numPr>
          <w:ilvl w:val="1"/>
          <w:numId w:val="3"/>
        </w:numPr>
        <w:tabs>
          <w:tab w:val="clear" w:pos="858"/>
          <w:tab w:val="num" w:pos="432"/>
        </w:tabs>
        <w:spacing w:before="120" w:line="276" w:lineRule="auto"/>
        <w:jc w:val="both"/>
        <w:rPr>
          <w:rFonts w:ascii="Arial" w:hAnsi="Arial" w:cs="Arial"/>
          <w:sz w:val="24"/>
          <w:szCs w:val="24"/>
        </w:rPr>
      </w:pPr>
      <w:r w:rsidRPr="00747A7B">
        <w:rPr>
          <w:rFonts w:ascii="Arial" w:hAnsi="Arial" w:cs="Arial"/>
          <w:sz w:val="24"/>
          <w:szCs w:val="24"/>
        </w:rPr>
        <w:t>O sistema ordenará automaticamente as propostas classificadas, sendo que somente estas participarão da fase de lances.</w:t>
      </w:r>
    </w:p>
    <w:p w:rsidR="00E87619" w:rsidRDefault="00E87619" w:rsidP="00912AFE">
      <w:pPr>
        <w:numPr>
          <w:ilvl w:val="1"/>
          <w:numId w:val="3"/>
        </w:numPr>
        <w:tabs>
          <w:tab w:val="clear" w:pos="858"/>
          <w:tab w:val="num" w:pos="432"/>
        </w:tabs>
        <w:spacing w:before="120" w:line="276" w:lineRule="auto"/>
        <w:jc w:val="both"/>
        <w:rPr>
          <w:rFonts w:ascii="Arial" w:hAnsi="Arial" w:cs="Arial"/>
          <w:sz w:val="24"/>
          <w:szCs w:val="24"/>
        </w:rPr>
      </w:pPr>
      <w:r w:rsidRPr="00747A7B">
        <w:rPr>
          <w:rFonts w:ascii="Arial" w:hAnsi="Arial" w:cs="Arial"/>
          <w:sz w:val="24"/>
          <w:szCs w:val="24"/>
        </w:rPr>
        <w:t>O sistema disponibilizará campo próprio para troca de mensagens entre o Pregoeiro e os licitantes</w:t>
      </w:r>
    </w:p>
    <w:p w:rsidR="00E87619" w:rsidRPr="00747A7B" w:rsidRDefault="00E87619" w:rsidP="00912AFE">
      <w:pPr>
        <w:numPr>
          <w:ilvl w:val="1"/>
          <w:numId w:val="3"/>
        </w:numPr>
        <w:tabs>
          <w:tab w:val="clear" w:pos="858"/>
          <w:tab w:val="num" w:pos="432"/>
        </w:tabs>
        <w:spacing w:before="120" w:line="276" w:lineRule="auto"/>
        <w:jc w:val="both"/>
        <w:rPr>
          <w:rFonts w:ascii="Arial" w:hAnsi="Arial" w:cs="Arial"/>
          <w:sz w:val="24"/>
          <w:szCs w:val="24"/>
        </w:rPr>
      </w:pPr>
      <w:r w:rsidRPr="00747A7B">
        <w:rPr>
          <w:rFonts w:ascii="Arial" w:hAnsi="Arial" w:cs="Arial"/>
          <w:sz w:val="24"/>
          <w:szCs w:val="24"/>
        </w:rPr>
        <w:t xml:space="preserve">Iniciada a etapa competitiva, os licitantes deverão encaminhar lances exclusivamente por meio de sistema eletrônico, sendo imediatamente informados do seu recebimento e do valor consignado no registro. </w:t>
      </w:r>
    </w:p>
    <w:p w:rsidR="00E87619" w:rsidRDefault="00E87619" w:rsidP="00912AFE">
      <w:pPr>
        <w:numPr>
          <w:ilvl w:val="2"/>
          <w:numId w:val="3"/>
        </w:numPr>
        <w:tabs>
          <w:tab w:val="clear" w:pos="1440"/>
          <w:tab w:val="num" w:pos="1014"/>
        </w:tabs>
        <w:spacing w:before="120" w:line="276" w:lineRule="auto"/>
        <w:jc w:val="both"/>
        <w:rPr>
          <w:rFonts w:ascii="Arial" w:hAnsi="Arial" w:cs="Arial"/>
          <w:sz w:val="24"/>
          <w:szCs w:val="24"/>
        </w:rPr>
      </w:pPr>
      <w:r w:rsidRPr="00572419">
        <w:rPr>
          <w:rFonts w:ascii="Arial" w:hAnsi="Arial" w:cs="Arial"/>
          <w:sz w:val="24"/>
          <w:szCs w:val="24"/>
        </w:rPr>
        <w:t xml:space="preserve">O </w:t>
      </w:r>
      <w:r w:rsidRPr="00D839D1">
        <w:rPr>
          <w:rFonts w:ascii="Arial" w:hAnsi="Arial" w:cs="Arial"/>
          <w:sz w:val="24"/>
          <w:szCs w:val="24"/>
        </w:rPr>
        <w:t xml:space="preserve">lance deverá ser ofertado pelo </w:t>
      </w:r>
      <w:r w:rsidRPr="00FA4F20">
        <w:rPr>
          <w:rFonts w:ascii="Arial" w:hAnsi="Arial" w:cs="Arial"/>
          <w:b/>
          <w:color w:val="FF0000"/>
          <w:sz w:val="24"/>
          <w:szCs w:val="24"/>
          <w:u w:val="single"/>
        </w:rPr>
        <w:t>valor total d</w:t>
      </w:r>
      <w:r>
        <w:rPr>
          <w:rFonts w:ascii="Arial" w:hAnsi="Arial" w:cs="Arial"/>
          <w:b/>
          <w:color w:val="FF0000"/>
          <w:sz w:val="24"/>
          <w:szCs w:val="24"/>
          <w:u w:val="single"/>
        </w:rPr>
        <w:t>e cada</w:t>
      </w:r>
      <w:r w:rsidRPr="00FA4F20">
        <w:rPr>
          <w:rFonts w:ascii="Arial" w:hAnsi="Arial" w:cs="Arial"/>
          <w:b/>
          <w:color w:val="FF0000"/>
          <w:sz w:val="24"/>
          <w:szCs w:val="24"/>
          <w:u w:val="single"/>
        </w:rPr>
        <w:t xml:space="preserve"> item</w:t>
      </w:r>
      <w:r>
        <w:rPr>
          <w:rFonts w:ascii="Arial" w:hAnsi="Arial" w:cs="Arial"/>
          <w:b/>
          <w:color w:val="FF0000"/>
          <w:sz w:val="24"/>
          <w:szCs w:val="24"/>
          <w:u w:val="single"/>
        </w:rPr>
        <w:t>/lote</w:t>
      </w:r>
      <w:r w:rsidRPr="00D839D1">
        <w:rPr>
          <w:rFonts w:ascii="Arial" w:hAnsi="Arial" w:cs="Arial"/>
          <w:sz w:val="24"/>
          <w:szCs w:val="24"/>
        </w:rPr>
        <w:t xml:space="preserve"> ou percentual de desconto a depender do critério de julgamento.</w:t>
      </w:r>
    </w:p>
    <w:p w:rsidR="00E87619" w:rsidRPr="00B20538" w:rsidRDefault="00E87619" w:rsidP="00B20538">
      <w:pPr>
        <w:spacing w:before="120" w:line="276" w:lineRule="auto"/>
        <w:ind w:left="1224"/>
        <w:jc w:val="both"/>
        <w:rPr>
          <w:rFonts w:ascii="Arial" w:hAnsi="Arial" w:cs="Arial"/>
          <w:b/>
          <w:bCs/>
          <w:sz w:val="24"/>
          <w:szCs w:val="24"/>
        </w:rPr>
      </w:pPr>
      <w:r w:rsidRPr="00B20538">
        <w:rPr>
          <w:rFonts w:ascii="Arial" w:hAnsi="Arial" w:cs="Arial"/>
          <w:b/>
          <w:bCs/>
          <w:color w:val="FF0000"/>
          <w:sz w:val="24"/>
          <w:szCs w:val="24"/>
        </w:rPr>
        <w:t>ATENÇÃO</w:t>
      </w:r>
      <w:r w:rsidRPr="00B20538">
        <w:rPr>
          <w:rFonts w:ascii="Arial" w:hAnsi="Arial" w:cs="Arial"/>
          <w:b/>
          <w:bCs/>
          <w:sz w:val="24"/>
          <w:szCs w:val="24"/>
        </w:rPr>
        <w:t>: Aos licitantes que descumprirem as cláusulas do edital ou seus anexos, serão aplicadas as penalizações previstas na legislação.</w:t>
      </w:r>
    </w:p>
    <w:p w:rsidR="00E87619" w:rsidRPr="00B20538" w:rsidRDefault="00E87619" w:rsidP="00B20538">
      <w:pPr>
        <w:spacing w:before="120" w:line="276" w:lineRule="auto"/>
        <w:ind w:left="1224"/>
        <w:jc w:val="both"/>
        <w:rPr>
          <w:rFonts w:ascii="Arial" w:hAnsi="Arial" w:cs="Arial"/>
          <w:b/>
          <w:bCs/>
          <w:sz w:val="24"/>
          <w:szCs w:val="24"/>
        </w:rPr>
      </w:pPr>
      <w:r w:rsidRPr="00B20538">
        <w:rPr>
          <w:rFonts w:ascii="Arial" w:hAnsi="Arial" w:cs="Arial"/>
          <w:b/>
          <w:bCs/>
          <w:sz w:val="24"/>
          <w:szCs w:val="24"/>
        </w:rPr>
        <w:t>Portanto, é imprescindível que as empresas licitantes apresentem seus lances e propostas de forma consciente, com a certeza de que poderão manter os valores ali indicados e, consequentemente, cumprir com a entrega do objeto da forma como foi disposto no conjunto licitatório e dentro dos prazos, preços e padrões de qualidade exigidos.</w:t>
      </w:r>
    </w:p>
    <w:p w:rsidR="00E87619" w:rsidRDefault="00E87619" w:rsidP="00912AFE">
      <w:pPr>
        <w:numPr>
          <w:ilvl w:val="1"/>
          <w:numId w:val="3"/>
        </w:numPr>
        <w:tabs>
          <w:tab w:val="clear" w:pos="858"/>
          <w:tab w:val="num" w:pos="432"/>
        </w:tabs>
        <w:spacing w:before="120" w:line="276" w:lineRule="auto"/>
        <w:jc w:val="both"/>
        <w:rPr>
          <w:rFonts w:ascii="Arial" w:hAnsi="Arial" w:cs="Arial"/>
          <w:sz w:val="24"/>
          <w:szCs w:val="24"/>
        </w:rPr>
      </w:pPr>
      <w:r w:rsidRPr="00747A7B">
        <w:rPr>
          <w:rFonts w:ascii="Arial" w:hAnsi="Arial" w:cs="Arial"/>
          <w:sz w:val="24"/>
          <w:szCs w:val="24"/>
        </w:rPr>
        <w:t xml:space="preserve">Os licitantes poderão oferecer lances sucessivos, observando o horário fixado </w:t>
      </w:r>
      <w:r w:rsidRPr="00D87ACC">
        <w:rPr>
          <w:rFonts w:ascii="Arial" w:hAnsi="Arial" w:cs="Arial"/>
          <w:sz w:val="24"/>
          <w:szCs w:val="24"/>
        </w:rPr>
        <w:t>para abertura da sessão e as regras estabelecidas no Edital.</w:t>
      </w:r>
    </w:p>
    <w:p w:rsidR="00E87619" w:rsidRDefault="00E87619" w:rsidP="00912AFE">
      <w:pPr>
        <w:numPr>
          <w:ilvl w:val="1"/>
          <w:numId w:val="3"/>
        </w:numPr>
        <w:tabs>
          <w:tab w:val="clear" w:pos="858"/>
          <w:tab w:val="num" w:pos="432"/>
        </w:tabs>
        <w:spacing w:before="120" w:line="276" w:lineRule="auto"/>
        <w:jc w:val="both"/>
        <w:rPr>
          <w:rFonts w:ascii="Arial" w:hAnsi="Arial" w:cs="Arial"/>
          <w:sz w:val="24"/>
          <w:szCs w:val="24"/>
        </w:rPr>
      </w:pPr>
      <w:r w:rsidRPr="00B7653D">
        <w:rPr>
          <w:rFonts w:ascii="Arial" w:hAnsi="Arial" w:cs="Arial"/>
          <w:sz w:val="24"/>
          <w:szCs w:val="24"/>
        </w:rPr>
        <w:lastRenderedPageBreak/>
        <w:t xml:space="preserve">O licitante somente </w:t>
      </w:r>
      <w:r w:rsidRPr="00D839D1">
        <w:rPr>
          <w:rFonts w:ascii="Arial" w:hAnsi="Arial" w:cs="Arial"/>
          <w:sz w:val="24"/>
          <w:szCs w:val="24"/>
        </w:rPr>
        <w:t xml:space="preserve">poderá oferecer lance de valor inferior ou percentual de desconto superior ao último por ele ofertado e </w:t>
      </w:r>
      <w:r w:rsidRPr="00B7653D">
        <w:rPr>
          <w:rFonts w:ascii="Arial" w:hAnsi="Arial" w:cs="Arial"/>
          <w:sz w:val="24"/>
          <w:szCs w:val="24"/>
        </w:rPr>
        <w:t>registrado pelo sistema</w:t>
      </w:r>
      <w:r>
        <w:rPr>
          <w:rFonts w:ascii="Arial" w:hAnsi="Arial" w:cs="Arial"/>
          <w:sz w:val="24"/>
          <w:szCs w:val="24"/>
        </w:rPr>
        <w:t>.</w:t>
      </w:r>
    </w:p>
    <w:p w:rsidR="00E87619" w:rsidRPr="00D445D8" w:rsidRDefault="00E87619" w:rsidP="00912AFE">
      <w:pPr>
        <w:pStyle w:val="Nivel2"/>
        <w:numPr>
          <w:ilvl w:val="1"/>
          <w:numId w:val="3"/>
        </w:numPr>
        <w:tabs>
          <w:tab w:val="clear" w:pos="858"/>
          <w:tab w:val="num" w:pos="432"/>
        </w:tabs>
        <w:spacing w:beforeLines="120" w:before="288" w:afterLines="120" w:after="288"/>
        <w:rPr>
          <w:sz w:val="24"/>
          <w:szCs w:val="24"/>
        </w:rPr>
      </w:pPr>
      <w:r w:rsidRPr="00D445D8">
        <w:rPr>
          <w:sz w:val="24"/>
          <w:szCs w:val="24"/>
        </w:rPr>
        <w:t>O licitante poderá, uma única vez, excluir seu último lance ofertado, no intervalo de quinze segundos após o registro no sistema, na hipótese de lance inconsistente ou inexequível.</w:t>
      </w:r>
    </w:p>
    <w:p w:rsidR="00E87619" w:rsidRPr="00F655F2" w:rsidRDefault="00E87619" w:rsidP="00912AFE">
      <w:pPr>
        <w:numPr>
          <w:ilvl w:val="1"/>
          <w:numId w:val="3"/>
        </w:numPr>
        <w:tabs>
          <w:tab w:val="clear" w:pos="858"/>
          <w:tab w:val="num" w:pos="432"/>
        </w:tabs>
        <w:spacing w:before="120" w:line="276" w:lineRule="auto"/>
        <w:jc w:val="both"/>
        <w:rPr>
          <w:rFonts w:ascii="Arial" w:hAnsi="Arial" w:cs="Arial"/>
          <w:sz w:val="24"/>
          <w:szCs w:val="24"/>
        </w:rPr>
      </w:pPr>
      <w:r w:rsidRPr="00F655F2">
        <w:rPr>
          <w:rFonts w:ascii="Arial" w:hAnsi="Arial" w:cs="Arial"/>
          <w:sz w:val="24"/>
          <w:szCs w:val="24"/>
        </w:rPr>
        <w:t xml:space="preserve">O intervalo mínimo de diferença de valores ou percentuais entre os lances, que incidirá tanto em relação aos lances intermediários quanto em relação à proposta que cobrir a melhor oferta, deverá ser </w:t>
      </w:r>
      <w:r w:rsidRPr="00F655F2">
        <w:rPr>
          <w:rFonts w:ascii="Arial" w:hAnsi="Arial" w:cs="Arial"/>
          <w:b/>
          <w:sz w:val="24"/>
          <w:szCs w:val="24"/>
          <w:highlight w:val="yellow"/>
        </w:rPr>
        <w:t>R$ 0,01 (um centavo)</w:t>
      </w:r>
      <w:r w:rsidRPr="00F655F2">
        <w:rPr>
          <w:rFonts w:ascii="Arial" w:hAnsi="Arial" w:cs="Arial"/>
          <w:sz w:val="24"/>
          <w:szCs w:val="24"/>
          <w:highlight w:val="yellow"/>
        </w:rPr>
        <w:t>.</w:t>
      </w:r>
    </w:p>
    <w:p w:rsidR="00E87619" w:rsidRPr="00E00363" w:rsidRDefault="00E87619" w:rsidP="00912AFE">
      <w:pPr>
        <w:numPr>
          <w:ilvl w:val="1"/>
          <w:numId w:val="3"/>
        </w:numPr>
        <w:tabs>
          <w:tab w:val="clear" w:pos="858"/>
          <w:tab w:val="num" w:pos="432"/>
        </w:tabs>
        <w:spacing w:before="120" w:line="276" w:lineRule="auto"/>
        <w:jc w:val="both"/>
        <w:rPr>
          <w:rFonts w:ascii="Arial" w:hAnsi="Arial" w:cs="Arial"/>
          <w:sz w:val="24"/>
          <w:szCs w:val="24"/>
        </w:rPr>
      </w:pPr>
      <w:r w:rsidRPr="00E00363">
        <w:rPr>
          <w:rFonts w:ascii="Arial" w:hAnsi="Arial" w:cs="Arial"/>
          <w:sz w:val="24"/>
          <w:szCs w:val="24"/>
        </w:rPr>
        <w:t xml:space="preserve">Será adotado para o envio de lances no pregão eletrônico o modo de disputa </w:t>
      </w:r>
      <w:r w:rsidRPr="00495B37">
        <w:rPr>
          <w:rFonts w:ascii="Arial" w:hAnsi="Arial" w:cs="Arial"/>
          <w:b/>
          <w:sz w:val="24"/>
          <w:szCs w:val="24"/>
        </w:rPr>
        <w:t>“aberto”,</w:t>
      </w:r>
      <w:r w:rsidRPr="00E00363">
        <w:rPr>
          <w:rFonts w:ascii="Arial" w:hAnsi="Arial" w:cs="Arial"/>
          <w:sz w:val="24"/>
          <w:szCs w:val="24"/>
        </w:rPr>
        <w:t xml:space="preserve"> em que os licitantes apresentarão lances públicos e sucessivos, com prorrogações.</w:t>
      </w:r>
    </w:p>
    <w:p w:rsidR="00E87619" w:rsidRPr="00E00363" w:rsidRDefault="00E87619" w:rsidP="00912AFE">
      <w:pPr>
        <w:numPr>
          <w:ilvl w:val="1"/>
          <w:numId w:val="3"/>
        </w:numPr>
        <w:tabs>
          <w:tab w:val="clear" w:pos="858"/>
          <w:tab w:val="num" w:pos="432"/>
        </w:tabs>
        <w:spacing w:before="120" w:line="276" w:lineRule="auto"/>
        <w:jc w:val="both"/>
        <w:rPr>
          <w:rFonts w:ascii="Arial" w:hAnsi="Arial" w:cs="Arial"/>
          <w:sz w:val="24"/>
          <w:szCs w:val="24"/>
        </w:rPr>
      </w:pPr>
      <w:r w:rsidRPr="00E00363">
        <w:rPr>
          <w:rFonts w:ascii="Arial" w:hAnsi="Arial" w:cs="Arial"/>
          <w:sz w:val="24"/>
          <w:szCs w:val="24"/>
        </w:rPr>
        <w:t xml:space="preserve">A etapa de lances da sessão pública terá duração de </w:t>
      </w:r>
      <w:r>
        <w:rPr>
          <w:rFonts w:ascii="Arial" w:hAnsi="Arial" w:cs="Arial"/>
          <w:sz w:val="24"/>
          <w:szCs w:val="24"/>
        </w:rPr>
        <w:t>10(</w:t>
      </w:r>
      <w:r w:rsidRPr="00E00363">
        <w:rPr>
          <w:rFonts w:ascii="Arial" w:hAnsi="Arial" w:cs="Arial"/>
          <w:sz w:val="24"/>
          <w:szCs w:val="24"/>
        </w:rPr>
        <w:t>dez</w:t>
      </w:r>
      <w:r>
        <w:rPr>
          <w:rFonts w:ascii="Arial" w:hAnsi="Arial" w:cs="Arial"/>
          <w:sz w:val="24"/>
          <w:szCs w:val="24"/>
        </w:rPr>
        <w:t>)</w:t>
      </w:r>
      <w:r w:rsidRPr="00E00363">
        <w:rPr>
          <w:rFonts w:ascii="Arial" w:hAnsi="Arial" w:cs="Arial"/>
          <w:sz w:val="24"/>
          <w:szCs w:val="24"/>
        </w:rPr>
        <w:t xml:space="preserve"> minutos e, após isso, será prorrogada automaticamente pelo sistema quando houver lance ofertado nos últimos </w:t>
      </w:r>
      <w:r>
        <w:rPr>
          <w:rFonts w:ascii="Arial" w:hAnsi="Arial" w:cs="Arial"/>
          <w:sz w:val="24"/>
          <w:szCs w:val="24"/>
        </w:rPr>
        <w:t>02(</w:t>
      </w:r>
      <w:r w:rsidRPr="00E00363">
        <w:rPr>
          <w:rFonts w:ascii="Arial" w:hAnsi="Arial" w:cs="Arial"/>
          <w:sz w:val="24"/>
          <w:szCs w:val="24"/>
        </w:rPr>
        <w:t>dois</w:t>
      </w:r>
      <w:r>
        <w:rPr>
          <w:rFonts w:ascii="Arial" w:hAnsi="Arial" w:cs="Arial"/>
          <w:sz w:val="24"/>
          <w:szCs w:val="24"/>
        </w:rPr>
        <w:t>)</w:t>
      </w:r>
      <w:r w:rsidRPr="00E00363">
        <w:rPr>
          <w:rFonts w:ascii="Arial" w:hAnsi="Arial" w:cs="Arial"/>
          <w:sz w:val="24"/>
          <w:szCs w:val="24"/>
        </w:rPr>
        <w:t xml:space="preserve"> minutos do período de duração da sessão pública.</w:t>
      </w:r>
    </w:p>
    <w:p w:rsidR="00E87619" w:rsidRPr="00E00363" w:rsidRDefault="00E87619" w:rsidP="00912AFE">
      <w:pPr>
        <w:numPr>
          <w:ilvl w:val="1"/>
          <w:numId w:val="3"/>
        </w:numPr>
        <w:tabs>
          <w:tab w:val="clear" w:pos="858"/>
          <w:tab w:val="num" w:pos="432"/>
        </w:tabs>
        <w:spacing w:before="120" w:line="276" w:lineRule="auto"/>
        <w:jc w:val="both"/>
        <w:rPr>
          <w:rFonts w:ascii="Arial" w:hAnsi="Arial" w:cs="Arial"/>
          <w:sz w:val="24"/>
          <w:szCs w:val="24"/>
        </w:rPr>
      </w:pPr>
      <w:r w:rsidRPr="00E00363">
        <w:rPr>
          <w:rFonts w:ascii="Arial" w:hAnsi="Arial" w:cs="Arial"/>
          <w:sz w:val="24"/>
          <w:szCs w:val="24"/>
        </w:rPr>
        <w:t xml:space="preserve">A prorrogação automática da etapa de lances, de que trata o item anterior, será de </w:t>
      </w:r>
      <w:r>
        <w:rPr>
          <w:rFonts w:ascii="Arial" w:hAnsi="Arial" w:cs="Arial"/>
          <w:sz w:val="24"/>
          <w:szCs w:val="24"/>
        </w:rPr>
        <w:t>02(</w:t>
      </w:r>
      <w:r w:rsidRPr="00E00363">
        <w:rPr>
          <w:rFonts w:ascii="Arial" w:hAnsi="Arial" w:cs="Arial"/>
          <w:sz w:val="24"/>
          <w:szCs w:val="24"/>
        </w:rPr>
        <w:t>dois</w:t>
      </w:r>
      <w:r>
        <w:rPr>
          <w:rFonts w:ascii="Arial" w:hAnsi="Arial" w:cs="Arial"/>
          <w:sz w:val="24"/>
          <w:szCs w:val="24"/>
        </w:rPr>
        <w:t>)</w:t>
      </w:r>
      <w:r w:rsidRPr="00E00363">
        <w:rPr>
          <w:rFonts w:ascii="Arial" w:hAnsi="Arial" w:cs="Arial"/>
          <w:sz w:val="24"/>
          <w:szCs w:val="24"/>
        </w:rPr>
        <w:t xml:space="preserve"> minutos e ocorrerá sucessivamente sempre que houver lances enviados nesse período de prorrogação, inclusive no caso de lances intermediários.</w:t>
      </w:r>
    </w:p>
    <w:p w:rsidR="00E87619" w:rsidRPr="00D445D8" w:rsidRDefault="00E87619" w:rsidP="00912AFE">
      <w:pPr>
        <w:numPr>
          <w:ilvl w:val="1"/>
          <w:numId w:val="3"/>
        </w:numPr>
        <w:tabs>
          <w:tab w:val="clear" w:pos="858"/>
          <w:tab w:val="num" w:pos="432"/>
        </w:tabs>
        <w:spacing w:before="120" w:line="276" w:lineRule="auto"/>
        <w:jc w:val="both"/>
        <w:rPr>
          <w:rFonts w:ascii="Arial" w:hAnsi="Arial" w:cs="Arial"/>
          <w:sz w:val="24"/>
          <w:szCs w:val="24"/>
        </w:rPr>
      </w:pPr>
      <w:r w:rsidRPr="00E00363">
        <w:rPr>
          <w:rFonts w:ascii="Arial" w:hAnsi="Arial" w:cs="Arial"/>
          <w:sz w:val="24"/>
          <w:szCs w:val="24"/>
        </w:rPr>
        <w:t>Não havendo novos lances na forma estabelecida nos itens anteriores, a sessão pública encerrar-se-á automaticamente</w:t>
      </w:r>
      <w:r w:rsidRPr="00D445D8">
        <w:rPr>
          <w:rFonts w:ascii="Arial" w:hAnsi="Arial" w:cs="Arial"/>
          <w:sz w:val="24"/>
          <w:szCs w:val="24"/>
        </w:rPr>
        <w:t>, e o sistema ordenará e divulgará os lances conforme a ordem final de classificação.</w:t>
      </w:r>
    </w:p>
    <w:p w:rsidR="00E87619" w:rsidRPr="003C3555" w:rsidRDefault="00E87619" w:rsidP="00912AFE">
      <w:pPr>
        <w:numPr>
          <w:ilvl w:val="1"/>
          <w:numId w:val="3"/>
        </w:numPr>
        <w:tabs>
          <w:tab w:val="clear" w:pos="858"/>
          <w:tab w:val="num" w:pos="432"/>
        </w:tabs>
        <w:spacing w:before="120" w:line="276" w:lineRule="auto"/>
        <w:jc w:val="both"/>
        <w:rPr>
          <w:rFonts w:ascii="Arial" w:hAnsi="Arial" w:cs="Arial"/>
          <w:sz w:val="24"/>
          <w:szCs w:val="24"/>
        </w:rPr>
      </w:pPr>
      <w:r w:rsidRPr="003C3555">
        <w:rPr>
          <w:rFonts w:ascii="Arial" w:hAnsi="Arial" w:cs="Arial"/>
          <w:sz w:val="24"/>
          <w:szCs w:val="24"/>
        </w:rPr>
        <w:t xml:space="preserve">Não serão aceitos dois ou mais lances de mesmo valor, prevalecendo aquele que for recebido e registrado em primeiro lugar. </w:t>
      </w:r>
    </w:p>
    <w:p w:rsidR="00E87619" w:rsidRPr="003C3555" w:rsidRDefault="00E87619" w:rsidP="00912AFE">
      <w:pPr>
        <w:numPr>
          <w:ilvl w:val="1"/>
          <w:numId w:val="3"/>
        </w:numPr>
        <w:tabs>
          <w:tab w:val="clear" w:pos="858"/>
          <w:tab w:val="num" w:pos="432"/>
        </w:tabs>
        <w:spacing w:before="120" w:line="276" w:lineRule="auto"/>
        <w:jc w:val="both"/>
        <w:rPr>
          <w:rFonts w:ascii="Arial" w:hAnsi="Arial" w:cs="Arial"/>
          <w:sz w:val="24"/>
          <w:szCs w:val="24"/>
        </w:rPr>
      </w:pPr>
      <w:r w:rsidRPr="003C3555">
        <w:rPr>
          <w:rFonts w:ascii="Arial" w:hAnsi="Arial" w:cs="Arial"/>
          <w:sz w:val="24"/>
          <w:szCs w:val="24"/>
        </w:rPr>
        <w:t xml:space="preserve">Durante o transcurso da sessão pública, os licitantes serão informados, em tempo real, do valor do menor lance registrado, vedada a identificação do licitante. </w:t>
      </w:r>
    </w:p>
    <w:p w:rsidR="00E87619" w:rsidRPr="008D2595" w:rsidRDefault="00E87619" w:rsidP="00912AFE">
      <w:pPr>
        <w:numPr>
          <w:ilvl w:val="1"/>
          <w:numId w:val="3"/>
        </w:numPr>
        <w:tabs>
          <w:tab w:val="clear" w:pos="858"/>
          <w:tab w:val="num" w:pos="432"/>
        </w:tabs>
        <w:spacing w:before="120" w:line="276" w:lineRule="auto"/>
        <w:jc w:val="both"/>
        <w:rPr>
          <w:rFonts w:ascii="Arial" w:hAnsi="Arial" w:cs="Arial"/>
          <w:sz w:val="24"/>
          <w:szCs w:val="24"/>
        </w:rPr>
      </w:pPr>
      <w:r w:rsidRPr="008D2595">
        <w:rPr>
          <w:rFonts w:ascii="Arial" w:hAnsi="Arial" w:cs="Arial"/>
          <w:sz w:val="24"/>
          <w:szCs w:val="24"/>
        </w:rPr>
        <w:t>O Critério de julgamento adotado será o menor preço/maior desconto, conforme definido neste Edital e seus anexos.</w:t>
      </w:r>
    </w:p>
    <w:p w:rsidR="00E87619" w:rsidRPr="008D2595" w:rsidRDefault="00E87619" w:rsidP="00912AFE">
      <w:pPr>
        <w:numPr>
          <w:ilvl w:val="1"/>
          <w:numId w:val="3"/>
        </w:numPr>
        <w:tabs>
          <w:tab w:val="clear" w:pos="858"/>
          <w:tab w:val="num" w:pos="432"/>
        </w:tabs>
        <w:spacing w:before="120" w:line="276" w:lineRule="auto"/>
        <w:jc w:val="both"/>
        <w:rPr>
          <w:rFonts w:ascii="Arial" w:hAnsi="Arial" w:cs="Arial"/>
          <w:sz w:val="24"/>
          <w:szCs w:val="24"/>
        </w:rPr>
      </w:pPr>
      <w:r w:rsidRPr="008D2595">
        <w:rPr>
          <w:rFonts w:ascii="Arial" w:hAnsi="Arial" w:cs="Arial"/>
          <w:sz w:val="24"/>
          <w:szCs w:val="24"/>
        </w:rPr>
        <w:t>Caso o licitante não apresente lances, concorrerá com o valor de sua proposta.</w:t>
      </w:r>
    </w:p>
    <w:p w:rsidR="00E87619" w:rsidRPr="008D2595" w:rsidRDefault="00E87619" w:rsidP="00912AFE">
      <w:pPr>
        <w:numPr>
          <w:ilvl w:val="1"/>
          <w:numId w:val="3"/>
        </w:numPr>
        <w:tabs>
          <w:tab w:val="clear" w:pos="858"/>
          <w:tab w:val="num" w:pos="432"/>
        </w:tabs>
        <w:spacing w:before="120" w:line="276" w:lineRule="auto"/>
        <w:jc w:val="both"/>
        <w:rPr>
          <w:rFonts w:ascii="Arial" w:hAnsi="Arial" w:cs="Arial"/>
          <w:sz w:val="24"/>
          <w:szCs w:val="24"/>
        </w:rPr>
      </w:pPr>
      <w:r w:rsidRPr="003C3555">
        <w:rPr>
          <w:rFonts w:ascii="Arial" w:hAnsi="Arial" w:cs="Arial"/>
          <w:sz w:val="24"/>
          <w:szCs w:val="24"/>
        </w:rPr>
        <w:t xml:space="preserve">No caso de desconexão com o Pregoeiro, no decorrer da etapa competitiva do Pregão, o sistema eletrônico poderá permanecer acessível aos licitantes </w:t>
      </w:r>
      <w:r w:rsidRPr="008D2595">
        <w:rPr>
          <w:rFonts w:ascii="Arial" w:hAnsi="Arial" w:cs="Arial"/>
          <w:sz w:val="24"/>
          <w:szCs w:val="24"/>
        </w:rPr>
        <w:t xml:space="preserve">para a recepção dos lances. </w:t>
      </w:r>
    </w:p>
    <w:p w:rsidR="00E87619" w:rsidRPr="008D2595" w:rsidRDefault="00E87619" w:rsidP="00912AFE">
      <w:pPr>
        <w:numPr>
          <w:ilvl w:val="1"/>
          <w:numId w:val="3"/>
        </w:numPr>
        <w:tabs>
          <w:tab w:val="clear" w:pos="858"/>
          <w:tab w:val="num" w:pos="432"/>
        </w:tabs>
        <w:spacing w:before="120" w:line="276" w:lineRule="auto"/>
        <w:jc w:val="both"/>
        <w:rPr>
          <w:rFonts w:ascii="Arial" w:hAnsi="Arial" w:cs="Arial"/>
          <w:sz w:val="24"/>
          <w:szCs w:val="24"/>
        </w:rPr>
      </w:pPr>
      <w:r w:rsidRPr="008D2595">
        <w:rPr>
          <w:rFonts w:ascii="Arial" w:hAnsi="Arial" w:cs="Arial"/>
          <w:sz w:val="24"/>
          <w:szCs w:val="24"/>
        </w:rPr>
        <w:t xml:space="preserve">Quando a desconexão do sistema eletrônico para o pregoeiro persistir por tempo superior a </w:t>
      </w:r>
      <w:r>
        <w:rPr>
          <w:rFonts w:ascii="Arial" w:hAnsi="Arial" w:cs="Arial"/>
          <w:sz w:val="24"/>
          <w:szCs w:val="24"/>
        </w:rPr>
        <w:t>10(</w:t>
      </w:r>
      <w:r w:rsidRPr="008D2595">
        <w:rPr>
          <w:rFonts w:ascii="Arial" w:hAnsi="Arial" w:cs="Arial"/>
          <w:sz w:val="24"/>
          <w:szCs w:val="24"/>
        </w:rPr>
        <w:t>dez</w:t>
      </w:r>
      <w:r>
        <w:rPr>
          <w:rFonts w:ascii="Arial" w:hAnsi="Arial" w:cs="Arial"/>
          <w:sz w:val="24"/>
          <w:szCs w:val="24"/>
        </w:rPr>
        <w:t>)</w:t>
      </w:r>
      <w:r w:rsidRPr="008D2595">
        <w:rPr>
          <w:rFonts w:ascii="Arial" w:hAnsi="Arial" w:cs="Arial"/>
          <w:sz w:val="24"/>
          <w:szCs w:val="24"/>
        </w:rPr>
        <w:t xml:space="preserve"> minutos, a sessão pública será suspensa e reiniciada somente após decorridas </w:t>
      </w:r>
      <w:r>
        <w:rPr>
          <w:rFonts w:ascii="Arial" w:hAnsi="Arial" w:cs="Arial"/>
          <w:sz w:val="24"/>
          <w:szCs w:val="24"/>
        </w:rPr>
        <w:t>24(</w:t>
      </w:r>
      <w:r w:rsidRPr="008D2595">
        <w:rPr>
          <w:rFonts w:ascii="Arial" w:hAnsi="Arial" w:cs="Arial"/>
          <w:sz w:val="24"/>
          <w:szCs w:val="24"/>
        </w:rPr>
        <w:t>vinte e quatro</w:t>
      </w:r>
      <w:r>
        <w:rPr>
          <w:rFonts w:ascii="Arial" w:hAnsi="Arial" w:cs="Arial"/>
          <w:sz w:val="24"/>
          <w:szCs w:val="24"/>
        </w:rPr>
        <w:t>)</w:t>
      </w:r>
      <w:r w:rsidRPr="008D2595">
        <w:rPr>
          <w:rFonts w:ascii="Arial" w:hAnsi="Arial" w:cs="Arial"/>
          <w:sz w:val="24"/>
          <w:szCs w:val="24"/>
        </w:rPr>
        <w:t xml:space="preserve"> horas da comunicação do fato pelo Pregoeiro aos participantes, no sítio eletrônico utilizado para divulgação. </w:t>
      </w:r>
    </w:p>
    <w:p w:rsidR="00E87619" w:rsidRPr="00E00363" w:rsidRDefault="00E87619" w:rsidP="00912AFE">
      <w:pPr>
        <w:numPr>
          <w:ilvl w:val="1"/>
          <w:numId w:val="3"/>
        </w:numPr>
        <w:tabs>
          <w:tab w:val="clear" w:pos="858"/>
          <w:tab w:val="num" w:pos="432"/>
        </w:tabs>
        <w:spacing w:before="120" w:line="276" w:lineRule="auto"/>
        <w:jc w:val="both"/>
        <w:rPr>
          <w:rFonts w:ascii="Arial" w:hAnsi="Arial" w:cs="Arial"/>
          <w:sz w:val="24"/>
          <w:szCs w:val="24"/>
        </w:rPr>
      </w:pPr>
      <w:r w:rsidRPr="00E00363">
        <w:rPr>
          <w:rFonts w:ascii="Arial" w:hAnsi="Arial" w:cs="Arial"/>
          <w:sz w:val="24"/>
          <w:szCs w:val="24"/>
        </w:rPr>
        <w:lastRenderedPageBreak/>
        <w:t>Encerrada a fase competitiva sem que haja a prorrogação automática pelo sistema, poderá o pregoeiro, assessorado pela equipe de apoio, justificadamente, admitir o reinício da sessão pública de lances, em prol da consecução do melhor preço.</w:t>
      </w:r>
    </w:p>
    <w:p w:rsidR="00E87619" w:rsidRPr="003C6137" w:rsidRDefault="00E87619" w:rsidP="00912AFE">
      <w:pPr>
        <w:pStyle w:val="PargrafodaLista"/>
        <w:numPr>
          <w:ilvl w:val="1"/>
          <w:numId w:val="3"/>
        </w:numPr>
        <w:tabs>
          <w:tab w:val="clear" w:pos="858"/>
          <w:tab w:val="num" w:pos="432"/>
        </w:tabs>
        <w:suppressAutoHyphens w:val="0"/>
        <w:spacing w:before="120" w:line="276" w:lineRule="auto"/>
        <w:contextualSpacing w:val="0"/>
        <w:jc w:val="both"/>
        <w:rPr>
          <w:rFonts w:ascii="Arial" w:hAnsi="Arial" w:cs="Arial"/>
          <w:color w:val="000000"/>
          <w:sz w:val="24"/>
          <w:szCs w:val="24"/>
          <w:lang w:eastAsia="en-US"/>
        </w:rPr>
      </w:pPr>
      <w:r w:rsidRPr="003C6137">
        <w:rPr>
          <w:rFonts w:ascii="Arial" w:hAnsi="Arial" w:cs="Arial"/>
          <w:color w:val="000000"/>
          <w:sz w:val="24"/>
          <w:szCs w:val="24"/>
          <w:lang w:eastAsia="en-US"/>
        </w:rPr>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rsidRPr="003C6137">
        <w:rPr>
          <w:rFonts w:ascii="Arial" w:hAnsi="Arial" w:cs="Arial"/>
          <w:color w:val="000000"/>
          <w:sz w:val="24"/>
          <w:szCs w:val="24"/>
          <w:lang w:eastAsia="en-US"/>
        </w:rPr>
        <w:t>arts</w:t>
      </w:r>
      <w:proofErr w:type="spellEnd"/>
      <w:r w:rsidRPr="003C6137">
        <w:rPr>
          <w:rFonts w:ascii="Arial" w:hAnsi="Arial" w:cs="Arial"/>
          <w:color w:val="000000"/>
          <w:sz w:val="24"/>
          <w:szCs w:val="24"/>
          <w:lang w:eastAsia="en-US"/>
        </w:rPr>
        <w:t>. 44 e 45 da LC nº 123, de 2006, regulamentada pelo Decreto nº 8.538, de 2015.</w:t>
      </w:r>
    </w:p>
    <w:p w:rsidR="00E87619" w:rsidRPr="00BB193C" w:rsidRDefault="00E87619" w:rsidP="00912AFE">
      <w:pPr>
        <w:pStyle w:val="PargrafodaLista"/>
        <w:numPr>
          <w:ilvl w:val="1"/>
          <w:numId w:val="3"/>
        </w:numPr>
        <w:tabs>
          <w:tab w:val="clear" w:pos="858"/>
          <w:tab w:val="num" w:pos="432"/>
        </w:tabs>
        <w:suppressAutoHyphens w:val="0"/>
        <w:spacing w:before="120" w:line="276" w:lineRule="auto"/>
        <w:contextualSpacing w:val="0"/>
        <w:jc w:val="both"/>
        <w:rPr>
          <w:rFonts w:ascii="Arial" w:hAnsi="Arial" w:cs="Arial"/>
          <w:color w:val="000000"/>
          <w:sz w:val="24"/>
          <w:szCs w:val="24"/>
          <w:lang w:eastAsia="en-US"/>
        </w:rPr>
      </w:pPr>
      <w:r w:rsidRPr="00BB193C">
        <w:rPr>
          <w:rFonts w:ascii="Arial" w:hAnsi="Arial" w:cs="Arial"/>
          <w:color w:val="000000"/>
          <w:sz w:val="24"/>
          <w:szCs w:val="24"/>
          <w:lang w:eastAsia="en-US"/>
        </w:rPr>
        <w:t xml:space="preserve">Nessas condições, as propostas de microempresas e empresas de pequeno porte que se encontrarem na faixa de até 5% (cinco por cento) acima da </w:t>
      </w:r>
      <w:r w:rsidRPr="00BB193C">
        <w:rPr>
          <w:rFonts w:ascii="Arial" w:hAnsi="Arial" w:cs="Arial"/>
          <w:color w:val="000000" w:themeColor="text1"/>
          <w:sz w:val="24"/>
          <w:szCs w:val="24"/>
        </w:rPr>
        <w:t>melhor proposta ou melhor lance</w:t>
      </w:r>
      <w:r w:rsidRPr="00BB193C">
        <w:rPr>
          <w:rFonts w:ascii="Arial" w:hAnsi="Arial" w:cs="Arial"/>
          <w:color w:val="000000"/>
          <w:sz w:val="24"/>
          <w:szCs w:val="24"/>
          <w:lang w:eastAsia="en-US"/>
        </w:rPr>
        <w:t xml:space="preserve"> serão consideradas empatadas com a primeira colocada.</w:t>
      </w:r>
    </w:p>
    <w:p w:rsidR="00E87619" w:rsidRPr="003C6137" w:rsidRDefault="00E87619" w:rsidP="00912AFE">
      <w:pPr>
        <w:pStyle w:val="PargrafodaLista"/>
        <w:numPr>
          <w:ilvl w:val="1"/>
          <w:numId w:val="3"/>
        </w:numPr>
        <w:tabs>
          <w:tab w:val="clear" w:pos="858"/>
          <w:tab w:val="num" w:pos="432"/>
        </w:tabs>
        <w:suppressAutoHyphens w:val="0"/>
        <w:spacing w:before="120" w:line="276" w:lineRule="auto"/>
        <w:contextualSpacing w:val="0"/>
        <w:jc w:val="both"/>
        <w:rPr>
          <w:rFonts w:ascii="Arial" w:hAnsi="Arial" w:cs="Arial"/>
          <w:color w:val="000000"/>
          <w:sz w:val="24"/>
          <w:szCs w:val="24"/>
          <w:lang w:eastAsia="en-US"/>
        </w:rPr>
      </w:pPr>
      <w:r w:rsidRPr="003C6137">
        <w:rPr>
          <w:rFonts w:ascii="Arial" w:hAnsi="Arial" w:cs="Arial"/>
          <w:color w:val="000000"/>
          <w:sz w:val="24"/>
          <w:szCs w:val="24"/>
          <w:lang w:eastAsia="en-US"/>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rsidR="00E87619" w:rsidRPr="003E0A04" w:rsidRDefault="00E87619" w:rsidP="00912AFE">
      <w:pPr>
        <w:pStyle w:val="PargrafodaLista"/>
        <w:numPr>
          <w:ilvl w:val="1"/>
          <w:numId w:val="3"/>
        </w:numPr>
        <w:tabs>
          <w:tab w:val="clear" w:pos="858"/>
          <w:tab w:val="num" w:pos="432"/>
        </w:tabs>
        <w:suppressAutoHyphens w:val="0"/>
        <w:spacing w:before="120" w:line="276" w:lineRule="auto"/>
        <w:contextualSpacing w:val="0"/>
        <w:jc w:val="both"/>
        <w:rPr>
          <w:rFonts w:ascii="Arial" w:hAnsi="Arial" w:cs="Arial"/>
          <w:color w:val="000000"/>
          <w:sz w:val="24"/>
          <w:szCs w:val="24"/>
          <w:lang w:eastAsia="en-US"/>
        </w:rPr>
      </w:pPr>
      <w:r w:rsidRPr="003C6137">
        <w:rPr>
          <w:rFonts w:ascii="Arial" w:hAnsi="Arial" w:cs="Arial"/>
          <w:color w:val="000000"/>
          <w:sz w:val="24"/>
          <w:szCs w:val="24"/>
          <w:lang w:eastAsia="en-US"/>
        </w:rPr>
        <w:t xml:space="preserve">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w:t>
      </w:r>
      <w:r w:rsidRPr="003E0A04">
        <w:rPr>
          <w:rFonts w:ascii="Arial" w:hAnsi="Arial" w:cs="Arial"/>
          <w:color w:val="000000"/>
          <w:sz w:val="24"/>
          <w:szCs w:val="24"/>
          <w:lang w:eastAsia="en-US"/>
        </w:rPr>
        <w:t>mesmo direito, no prazo estabelecido no subitem anterior.</w:t>
      </w:r>
    </w:p>
    <w:p w:rsidR="00E87619" w:rsidRPr="003E0A04" w:rsidRDefault="00E87619" w:rsidP="00912AFE">
      <w:pPr>
        <w:pStyle w:val="PargrafodaLista"/>
        <w:numPr>
          <w:ilvl w:val="1"/>
          <w:numId w:val="3"/>
        </w:numPr>
        <w:tabs>
          <w:tab w:val="clear" w:pos="858"/>
          <w:tab w:val="num" w:pos="432"/>
        </w:tabs>
        <w:suppressAutoHyphens w:val="0"/>
        <w:spacing w:before="120" w:line="276" w:lineRule="auto"/>
        <w:contextualSpacing w:val="0"/>
        <w:jc w:val="both"/>
        <w:rPr>
          <w:rFonts w:ascii="Arial" w:hAnsi="Arial" w:cs="Arial"/>
          <w:sz w:val="24"/>
          <w:szCs w:val="24"/>
          <w:lang w:eastAsia="en-US"/>
        </w:rPr>
      </w:pPr>
      <w:r w:rsidRPr="003E0A04">
        <w:rPr>
          <w:rFonts w:ascii="Arial" w:hAnsi="Arial" w:cs="Arial"/>
          <w:sz w:val="24"/>
          <w:szCs w:val="24"/>
          <w:lang w:eastAsia="en-US"/>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E87619" w:rsidRPr="003E0A04" w:rsidRDefault="00E87619" w:rsidP="00912AFE">
      <w:pPr>
        <w:pStyle w:val="PargrafodaLista"/>
        <w:numPr>
          <w:ilvl w:val="1"/>
          <w:numId w:val="3"/>
        </w:numPr>
        <w:tabs>
          <w:tab w:val="clear" w:pos="858"/>
          <w:tab w:val="num" w:pos="432"/>
        </w:tabs>
        <w:suppressAutoHyphens w:val="0"/>
        <w:spacing w:before="120" w:line="276" w:lineRule="auto"/>
        <w:contextualSpacing w:val="0"/>
        <w:jc w:val="both"/>
        <w:rPr>
          <w:rFonts w:ascii="Arial" w:hAnsi="Arial" w:cs="Arial"/>
          <w:sz w:val="24"/>
          <w:szCs w:val="24"/>
        </w:rPr>
      </w:pPr>
      <w:r w:rsidRPr="003E0A04">
        <w:rPr>
          <w:rFonts w:ascii="Arial" w:eastAsia="Arial" w:hAnsi="Arial" w:cs="Arial"/>
          <w:sz w:val="24"/>
          <w:szCs w:val="24"/>
        </w:rPr>
        <w:t>A ordem de apresentação pelos licitantes é utilizada como um dos critérios de classificação, de maneira que só poderá haver empate entre propostas iguais (não seguidas de lances).</w:t>
      </w:r>
    </w:p>
    <w:p w:rsidR="00E87619" w:rsidRPr="00D445D8" w:rsidRDefault="00E87619" w:rsidP="00912AFE">
      <w:pPr>
        <w:pStyle w:val="Nivel3"/>
        <w:numPr>
          <w:ilvl w:val="1"/>
          <w:numId w:val="3"/>
        </w:numPr>
        <w:tabs>
          <w:tab w:val="clear" w:pos="858"/>
          <w:tab w:val="num" w:pos="432"/>
        </w:tabs>
        <w:spacing w:beforeLines="120" w:before="288" w:afterLines="120" w:after="288"/>
        <w:rPr>
          <w:sz w:val="24"/>
          <w:szCs w:val="24"/>
        </w:rPr>
      </w:pPr>
      <w:r w:rsidRPr="003E0A04">
        <w:rPr>
          <w:color w:val="auto"/>
          <w:sz w:val="24"/>
          <w:szCs w:val="24"/>
        </w:rPr>
        <w:t xml:space="preserve">Havendo eventual empate </w:t>
      </w:r>
      <w:r w:rsidRPr="00D445D8">
        <w:rPr>
          <w:sz w:val="24"/>
          <w:szCs w:val="24"/>
        </w:rPr>
        <w:t xml:space="preserve">entre propostas ou lances, o critério de desempate será </w:t>
      </w:r>
      <w:r>
        <w:rPr>
          <w:sz w:val="24"/>
          <w:szCs w:val="24"/>
        </w:rPr>
        <w:t xml:space="preserve">considerado conforme </w:t>
      </w:r>
      <w:r w:rsidRPr="00AE7E11">
        <w:rPr>
          <w:b/>
          <w:i/>
          <w:sz w:val="24"/>
          <w:szCs w:val="24"/>
        </w:rPr>
        <w:t>art. 60 da Lei 14.133/21</w:t>
      </w:r>
      <w:r>
        <w:rPr>
          <w:sz w:val="24"/>
          <w:szCs w:val="24"/>
        </w:rPr>
        <w:t>, na seguinte</w:t>
      </w:r>
      <w:r w:rsidRPr="00D445D8">
        <w:rPr>
          <w:sz w:val="24"/>
          <w:szCs w:val="24"/>
        </w:rPr>
        <w:t xml:space="preserve"> ordem:</w:t>
      </w:r>
    </w:p>
    <w:p w:rsidR="00E87619" w:rsidRPr="00D445D8" w:rsidRDefault="00E87619" w:rsidP="00912AFE">
      <w:pPr>
        <w:pStyle w:val="Nivel4"/>
        <w:numPr>
          <w:ilvl w:val="2"/>
          <w:numId w:val="3"/>
        </w:numPr>
        <w:tabs>
          <w:tab w:val="clear" w:pos="1440"/>
          <w:tab w:val="num" w:pos="1014"/>
        </w:tabs>
        <w:spacing w:beforeLines="120" w:before="288" w:afterLines="120" w:after="288"/>
        <w:rPr>
          <w:sz w:val="24"/>
          <w:szCs w:val="24"/>
        </w:rPr>
      </w:pPr>
      <w:proofErr w:type="gramStart"/>
      <w:r w:rsidRPr="00D445D8">
        <w:rPr>
          <w:sz w:val="24"/>
          <w:szCs w:val="24"/>
        </w:rPr>
        <w:t>disputa</w:t>
      </w:r>
      <w:proofErr w:type="gramEnd"/>
      <w:r w:rsidRPr="00D445D8">
        <w:rPr>
          <w:sz w:val="24"/>
          <w:szCs w:val="24"/>
        </w:rPr>
        <w:t xml:space="preserve"> final, hipótese em que os licitantes empatados poderão apresentar nov</w:t>
      </w:r>
      <w:r>
        <w:rPr>
          <w:sz w:val="24"/>
          <w:szCs w:val="24"/>
        </w:rPr>
        <w:t>o lance</w:t>
      </w:r>
      <w:r w:rsidRPr="00D445D8">
        <w:rPr>
          <w:sz w:val="24"/>
          <w:szCs w:val="24"/>
        </w:rPr>
        <w:t xml:space="preserve"> em ato contínuo à classificação;</w:t>
      </w:r>
    </w:p>
    <w:p w:rsidR="00E87619" w:rsidRPr="00D445D8" w:rsidRDefault="00E87619" w:rsidP="00912AFE">
      <w:pPr>
        <w:pStyle w:val="Nivel4"/>
        <w:numPr>
          <w:ilvl w:val="2"/>
          <w:numId w:val="3"/>
        </w:numPr>
        <w:tabs>
          <w:tab w:val="clear" w:pos="1440"/>
          <w:tab w:val="num" w:pos="1014"/>
        </w:tabs>
        <w:spacing w:beforeLines="120" w:before="288" w:afterLines="120" w:after="288"/>
        <w:rPr>
          <w:sz w:val="24"/>
          <w:szCs w:val="24"/>
        </w:rPr>
      </w:pPr>
      <w:proofErr w:type="gramStart"/>
      <w:r w:rsidRPr="00D445D8">
        <w:rPr>
          <w:sz w:val="24"/>
          <w:szCs w:val="24"/>
        </w:rPr>
        <w:lastRenderedPageBreak/>
        <w:t>avaliação</w:t>
      </w:r>
      <w:proofErr w:type="gramEnd"/>
      <w:r w:rsidRPr="00D445D8">
        <w:rPr>
          <w:sz w:val="24"/>
          <w:szCs w:val="24"/>
        </w:rPr>
        <w:t xml:space="preserve"> do desempenho contratual prévio dos licitantes, para a qual deverão preferencialmente ser utilizados registros cadastrais para efeito de atesto de cumprimento de obrigações previstos nesta Lei;</w:t>
      </w:r>
    </w:p>
    <w:p w:rsidR="00E87619" w:rsidRPr="00D445D8" w:rsidRDefault="00E87619" w:rsidP="00912AFE">
      <w:pPr>
        <w:pStyle w:val="Nivel4"/>
        <w:numPr>
          <w:ilvl w:val="2"/>
          <w:numId w:val="3"/>
        </w:numPr>
        <w:tabs>
          <w:tab w:val="clear" w:pos="1440"/>
          <w:tab w:val="num" w:pos="1014"/>
        </w:tabs>
        <w:spacing w:beforeLines="120" w:before="288" w:afterLines="120" w:after="288"/>
        <w:rPr>
          <w:sz w:val="24"/>
          <w:szCs w:val="24"/>
        </w:rPr>
      </w:pPr>
      <w:proofErr w:type="gramStart"/>
      <w:r w:rsidRPr="00D445D8">
        <w:rPr>
          <w:sz w:val="24"/>
          <w:szCs w:val="24"/>
        </w:rPr>
        <w:t>desenvolvimento</w:t>
      </w:r>
      <w:proofErr w:type="gramEnd"/>
      <w:r w:rsidRPr="00D445D8">
        <w:rPr>
          <w:sz w:val="24"/>
          <w:szCs w:val="24"/>
        </w:rPr>
        <w:t xml:space="preserve"> pelo licitante de ações de equidade entre homens e mulheres no ambiente de trabalho, conforme regulamento;</w:t>
      </w:r>
    </w:p>
    <w:p w:rsidR="00E87619" w:rsidRPr="00D445D8" w:rsidRDefault="00E87619" w:rsidP="00912AFE">
      <w:pPr>
        <w:pStyle w:val="Nivel4"/>
        <w:numPr>
          <w:ilvl w:val="2"/>
          <w:numId w:val="3"/>
        </w:numPr>
        <w:tabs>
          <w:tab w:val="clear" w:pos="1440"/>
          <w:tab w:val="num" w:pos="1014"/>
        </w:tabs>
        <w:spacing w:beforeLines="120" w:before="288" w:afterLines="120" w:after="288"/>
        <w:rPr>
          <w:sz w:val="24"/>
          <w:szCs w:val="24"/>
        </w:rPr>
      </w:pPr>
      <w:proofErr w:type="gramStart"/>
      <w:r w:rsidRPr="00D445D8">
        <w:rPr>
          <w:sz w:val="24"/>
          <w:szCs w:val="24"/>
        </w:rPr>
        <w:t>desenvolvimento</w:t>
      </w:r>
      <w:proofErr w:type="gramEnd"/>
      <w:r w:rsidRPr="00D445D8">
        <w:rPr>
          <w:sz w:val="24"/>
          <w:szCs w:val="24"/>
        </w:rPr>
        <w:t xml:space="preserve"> pelo licitante de programa de integridade, conforme orientações dos órgãos de controle.</w:t>
      </w:r>
    </w:p>
    <w:p w:rsidR="00E87619" w:rsidRPr="00D445D8" w:rsidRDefault="00E87619" w:rsidP="00912AFE">
      <w:pPr>
        <w:pStyle w:val="Nivel3"/>
        <w:numPr>
          <w:ilvl w:val="2"/>
          <w:numId w:val="3"/>
        </w:numPr>
        <w:tabs>
          <w:tab w:val="clear" w:pos="1440"/>
          <w:tab w:val="num" w:pos="1014"/>
        </w:tabs>
        <w:spacing w:beforeLines="120" w:before="288" w:afterLines="120" w:after="288"/>
        <w:rPr>
          <w:sz w:val="24"/>
          <w:szCs w:val="24"/>
        </w:rPr>
      </w:pPr>
      <w:r w:rsidRPr="00D445D8">
        <w:rPr>
          <w:sz w:val="24"/>
          <w:szCs w:val="24"/>
        </w:rPr>
        <w:t>Persistindo o empate, será assegurada preferência, sucessivamente, aos bens e serviços produzidos ou prestados por:</w:t>
      </w:r>
    </w:p>
    <w:p w:rsidR="00E87619" w:rsidRPr="00D445D8" w:rsidRDefault="00E87619" w:rsidP="00912AFE">
      <w:pPr>
        <w:pStyle w:val="Nivel4"/>
        <w:numPr>
          <w:ilvl w:val="3"/>
          <w:numId w:val="3"/>
        </w:numPr>
        <w:tabs>
          <w:tab w:val="clear" w:pos="1800"/>
          <w:tab w:val="num" w:pos="1374"/>
        </w:tabs>
        <w:spacing w:beforeLines="120" w:before="288" w:afterLines="120" w:after="288"/>
        <w:rPr>
          <w:sz w:val="24"/>
          <w:szCs w:val="24"/>
        </w:rPr>
      </w:pPr>
      <w:proofErr w:type="gramStart"/>
      <w:r w:rsidRPr="00D445D8">
        <w:rPr>
          <w:sz w:val="24"/>
          <w:szCs w:val="24"/>
        </w:rPr>
        <w:t>empresas</w:t>
      </w:r>
      <w:proofErr w:type="gramEnd"/>
      <w:r w:rsidRPr="00D445D8">
        <w:rPr>
          <w:sz w:val="24"/>
          <w:szCs w:val="24"/>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E87619" w:rsidRPr="00D445D8" w:rsidRDefault="00E87619" w:rsidP="00912AFE">
      <w:pPr>
        <w:pStyle w:val="Nivel4"/>
        <w:numPr>
          <w:ilvl w:val="3"/>
          <w:numId w:val="3"/>
        </w:numPr>
        <w:tabs>
          <w:tab w:val="clear" w:pos="1800"/>
          <w:tab w:val="num" w:pos="1374"/>
        </w:tabs>
        <w:spacing w:beforeLines="120" w:before="288" w:afterLines="120" w:after="288"/>
        <w:rPr>
          <w:sz w:val="24"/>
          <w:szCs w:val="24"/>
        </w:rPr>
      </w:pPr>
      <w:proofErr w:type="gramStart"/>
      <w:r w:rsidRPr="00D445D8">
        <w:rPr>
          <w:sz w:val="24"/>
          <w:szCs w:val="24"/>
        </w:rPr>
        <w:t>empresas</w:t>
      </w:r>
      <w:proofErr w:type="gramEnd"/>
      <w:r w:rsidRPr="00D445D8">
        <w:rPr>
          <w:sz w:val="24"/>
          <w:szCs w:val="24"/>
        </w:rPr>
        <w:t xml:space="preserve"> brasileiras;</w:t>
      </w:r>
    </w:p>
    <w:p w:rsidR="00E87619" w:rsidRPr="00D445D8" w:rsidRDefault="00E87619" w:rsidP="00912AFE">
      <w:pPr>
        <w:pStyle w:val="Nivel4"/>
        <w:numPr>
          <w:ilvl w:val="3"/>
          <w:numId w:val="3"/>
        </w:numPr>
        <w:tabs>
          <w:tab w:val="clear" w:pos="1800"/>
          <w:tab w:val="num" w:pos="948"/>
        </w:tabs>
        <w:spacing w:beforeLines="120" w:before="288" w:afterLines="120" w:after="288"/>
        <w:rPr>
          <w:sz w:val="24"/>
          <w:szCs w:val="24"/>
        </w:rPr>
      </w:pPr>
      <w:proofErr w:type="gramStart"/>
      <w:r w:rsidRPr="00D445D8">
        <w:rPr>
          <w:sz w:val="24"/>
          <w:szCs w:val="24"/>
        </w:rPr>
        <w:t>empresas</w:t>
      </w:r>
      <w:proofErr w:type="gramEnd"/>
      <w:r w:rsidRPr="00D445D8">
        <w:rPr>
          <w:sz w:val="24"/>
          <w:szCs w:val="24"/>
        </w:rPr>
        <w:t xml:space="preserve"> que invistam em pesquisa e no desenvolvimento de tecnologia no País;</w:t>
      </w:r>
    </w:p>
    <w:p w:rsidR="00E87619" w:rsidRPr="00D445D8" w:rsidRDefault="00E87619" w:rsidP="00912AFE">
      <w:pPr>
        <w:pStyle w:val="Nivel4"/>
        <w:numPr>
          <w:ilvl w:val="3"/>
          <w:numId w:val="3"/>
        </w:numPr>
        <w:tabs>
          <w:tab w:val="clear" w:pos="1800"/>
          <w:tab w:val="num" w:pos="1374"/>
        </w:tabs>
        <w:spacing w:beforeLines="120" w:before="288" w:afterLines="120" w:after="288"/>
        <w:rPr>
          <w:sz w:val="24"/>
          <w:szCs w:val="24"/>
        </w:rPr>
      </w:pPr>
      <w:proofErr w:type="gramStart"/>
      <w:r w:rsidRPr="00D445D8">
        <w:rPr>
          <w:sz w:val="24"/>
          <w:szCs w:val="24"/>
        </w:rPr>
        <w:t>empresas</w:t>
      </w:r>
      <w:proofErr w:type="gramEnd"/>
      <w:r w:rsidRPr="00D445D8">
        <w:rPr>
          <w:sz w:val="24"/>
          <w:szCs w:val="24"/>
        </w:rPr>
        <w:t xml:space="preserve"> que comprovem a prática de mitigação, nos termos da </w:t>
      </w:r>
      <w:hyperlink r:id="rId12" w:anchor=":~:text=LEI%20N%C2%BA%2012.187%2C%20DE%2029%20DE%20DEZEMBRO%20DE%202009.&amp;text=Institui%20a%20Pol%C3%ADtica%20Nacional%20sobre,PNMC%20e%20d%C3%A1%20outras%20provid%C3%AAncias." w:history="1">
        <w:r w:rsidRPr="00A31A22">
          <w:rPr>
            <w:rStyle w:val="Hyperlink"/>
            <w:sz w:val="24"/>
            <w:szCs w:val="24"/>
            <w:u w:val="none"/>
          </w:rPr>
          <w:t>Lei nº 12.187, de 29 de dezembro de 2009</w:t>
        </w:r>
      </w:hyperlink>
      <w:r w:rsidRPr="00D445D8">
        <w:rPr>
          <w:sz w:val="24"/>
          <w:szCs w:val="24"/>
        </w:rPr>
        <w:t>.</w:t>
      </w:r>
    </w:p>
    <w:p w:rsidR="00E87619" w:rsidRPr="00391980" w:rsidRDefault="00E87619" w:rsidP="00912AFE">
      <w:pPr>
        <w:numPr>
          <w:ilvl w:val="1"/>
          <w:numId w:val="3"/>
        </w:numPr>
        <w:tabs>
          <w:tab w:val="clear" w:pos="858"/>
          <w:tab w:val="num" w:pos="432"/>
        </w:tabs>
        <w:spacing w:before="120" w:line="276" w:lineRule="auto"/>
        <w:jc w:val="both"/>
        <w:rPr>
          <w:rFonts w:ascii="Arial" w:hAnsi="Arial" w:cs="Arial"/>
          <w:sz w:val="24"/>
          <w:szCs w:val="24"/>
          <w:highlight w:val="yellow"/>
        </w:rPr>
      </w:pPr>
      <w:r w:rsidRPr="00391980">
        <w:rPr>
          <w:rFonts w:ascii="Arial" w:hAnsi="Arial" w:cs="Arial"/>
          <w:color w:val="162937"/>
          <w:sz w:val="24"/>
          <w:szCs w:val="24"/>
          <w:highlight w:val="yellow"/>
        </w:rPr>
        <w:t>Permanecendo empate após aplicação de todos os critérios de desempate de que trata o Art. 60 da 14</w:t>
      </w:r>
      <w:r>
        <w:rPr>
          <w:rFonts w:ascii="Arial" w:hAnsi="Arial" w:cs="Arial"/>
          <w:color w:val="162937"/>
          <w:sz w:val="24"/>
          <w:szCs w:val="24"/>
          <w:highlight w:val="yellow"/>
        </w:rPr>
        <w:t>.</w:t>
      </w:r>
      <w:r w:rsidRPr="00391980">
        <w:rPr>
          <w:rFonts w:ascii="Arial" w:hAnsi="Arial" w:cs="Arial"/>
          <w:color w:val="162937"/>
          <w:sz w:val="24"/>
          <w:szCs w:val="24"/>
          <w:highlight w:val="yellow"/>
        </w:rPr>
        <w:t xml:space="preserve">133/21, proceder-se-á a </w:t>
      </w:r>
      <w:r w:rsidRPr="00391980">
        <w:rPr>
          <w:rFonts w:ascii="Arial" w:hAnsi="Arial" w:cs="Arial"/>
          <w:b/>
          <w:color w:val="162937"/>
          <w:sz w:val="24"/>
          <w:szCs w:val="24"/>
          <w:highlight w:val="yellow"/>
          <w:u w:val="single"/>
        </w:rPr>
        <w:t>sorteio</w:t>
      </w:r>
      <w:r w:rsidRPr="00391980">
        <w:rPr>
          <w:rFonts w:ascii="Arial" w:hAnsi="Arial" w:cs="Arial"/>
          <w:color w:val="162937"/>
          <w:sz w:val="24"/>
          <w:szCs w:val="24"/>
          <w:highlight w:val="yellow"/>
        </w:rPr>
        <w:t xml:space="preserve"> das propostas empatadas </w:t>
      </w:r>
      <w:r>
        <w:rPr>
          <w:rFonts w:ascii="Arial" w:hAnsi="Arial" w:cs="Arial"/>
          <w:color w:val="162937"/>
          <w:sz w:val="24"/>
          <w:szCs w:val="24"/>
          <w:highlight w:val="yellow"/>
        </w:rPr>
        <w:t xml:space="preserve">pelo </w:t>
      </w:r>
      <w:r w:rsidRPr="00391980">
        <w:rPr>
          <w:rFonts w:ascii="Arial" w:hAnsi="Arial" w:cs="Arial"/>
          <w:b/>
          <w:color w:val="162937"/>
          <w:sz w:val="24"/>
          <w:szCs w:val="24"/>
          <w:highlight w:val="yellow"/>
          <w:u w:val="single"/>
        </w:rPr>
        <w:t xml:space="preserve">sistema </w:t>
      </w:r>
      <w:proofErr w:type="spellStart"/>
      <w:r w:rsidRPr="00391980">
        <w:rPr>
          <w:rFonts w:ascii="Arial" w:hAnsi="Arial" w:cs="Arial"/>
          <w:b/>
          <w:color w:val="162937"/>
          <w:sz w:val="24"/>
          <w:szCs w:val="24"/>
          <w:highlight w:val="yellow"/>
          <w:u w:val="single"/>
        </w:rPr>
        <w:t>comprasgov</w:t>
      </w:r>
      <w:proofErr w:type="spellEnd"/>
      <w:r w:rsidRPr="00391980">
        <w:rPr>
          <w:rFonts w:ascii="Arial" w:hAnsi="Arial" w:cs="Arial"/>
          <w:color w:val="162937"/>
          <w:sz w:val="24"/>
          <w:szCs w:val="24"/>
          <w:highlight w:val="yellow"/>
        </w:rPr>
        <w:t>, para o qual todos os licitantes serão convocados, vedado qualquer outro processo</w:t>
      </w:r>
      <w:r>
        <w:rPr>
          <w:rFonts w:ascii="Arial" w:hAnsi="Arial" w:cs="Arial"/>
          <w:color w:val="162937"/>
          <w:sz w:val="24"/>
          <w:szCs w:val="24"/>
          <w:highlight w:val="yellow"/>
        </w:rPr>
        <w:t>.</w:t>
      </w:r>
    </w:p>
    <w:p w:rsidR="00E87619" w:rsidRPr="00747A7B" w:rsidRDefault="00E87619" w:rsidP="00912AFE">
      <w:pPr>
        <w:numPr>
          <w:ilvl w:val="1"/>
          <w:numId w:val="3"/>
        </w:numPr>
        <w:tabs>
          <w:tab w:val="clear" w:pos="858"/>
          <w:tab w:val="num" w:pos="432"/>
        </w:tabs>
        <w:spacing w:before="120" w:line="276" w:lineRule="auto"/>
        <w:jc w:val="both"/>
        <w:rPr>
          <w:rFonts w:ascii="Arial" w:hAnsi="Arial" w:cs="Arial"/>
          <w:sz w:val="24"/>
          <w:szCs w:val="24"/>
        </w:rPr>
      </w:pPr>
      <w:r w:rsidRPr="00D445D8">
        <w:rPr>
          <w:rFonts w:ascii="Arial" w:hAnsi="Arial" w:cs="Arial"/>
          <w:sz w:val="24"/>
          <w:szCs w:val="24"/>
        </w:rPr>
        <w:t>O Pregoeiro verificará a</w:t>
      </w:r>
      <w:r w:rsidRPr="00747A7B">
        <w:rPr>
          <w:rFonts w:ascii="Arial" w:hAnsi="Arial" w:cs="Arial"/>
          <w:sz w:val="24"/>
          <w:szCs w:val="24"/>
        </w:rPr>
        <w:t xml:space="preserve"> proposta</w:t>
      </w:r>
      <w:r>
        <w:rPr>
          <w:rFonts w:ascii="Arial" w:hAnsi="Arial" w:cs="Arial"/>
          <w:sz w:val="24"/>
          <w:szCs w:val="24"/>
        </w:rPr>
        <w:t xml:space="preserve"> vencedora</w:t>
      </w:r>
      <w:r w:rsidRPr="00747A7B">
        <w:rPr>
          <w:rFonts w:ascii="Arial" w:hAnsi="Arial" w:cs="Arial"/>
          <w:sz w:val="24"/>
          <w:szCs w:val="24"/>
        </w:rPr>
        <w:t xml:space="preserve">, desclassificando desde logo aquela que não esteja em conformidade com os requisitos estabelecidos neste Edital, contenham vícios insanáveis ou não apresentem as especificações técnicas exigidas no Termo de Referência. </w:t>
      </w:r>
    </w:p>
    <w:p w:rsidR="00E87619" w:rsidRPr="00747A7B" w:rsidRDefault="00E87619" w:rsidP="00912AFE">
      <w:pPr>
        <w:numPr>
          <w:ilvl w:val="2"/>
          <w:numId w:val="3"/>
        </w:numPr>
        <w:tabs>
          <w:tab w:val="clear" w:pos="1440"/>
          <w:tab w:val="num" w:pos="1014"/>
        </w:tabs>
        <w:spacing w:before="120" w:line="276" w:lineRule="auto"/>
        <w:jc w:val="both"/>
        <w:rPr>
          <w:rFonts w:ascii="Arial" w:hAnsi="Arial" w:cs="Arial"/>
          <w:sz w:val="24"/>
          <w:szCs w:val="24"/>
        </w:rPr>
      </w:pPr>
      <w:r w:rsidRPr="00747A7B">
        <w:rPr>
          <w:rFonts w:ascii="Arial" w:hAnsi="Arial" w:cs="Arial"/>
          <w:sz w:val="24"/>
          <w:szCs w:val="24"/>
        </w:rPr>
        <w:t>A desclassificação será sempre fundamentada e registrada no sistema, com acompanhamento em tempo real por todos os participantes.</w:t>
      </w:r>
    </w:p>
    <w:p w:rsidR="00E87619" w:rsidRPr="00747A7B" w:rsidRDefault="00E87619" w:rsidP="00912AFE">
      <w:pPr>
        <w:numPr>
          <w:ilvl w:val="2"/>
          <w:numId w:val="3"/>
        </w:numPr>
        <w:tabs>
          <w:tab w:val="clear" w:pos="1440"/>
          <w:tab w:val="num" w:pos="1014"/>
        </w:tabs>
        <w:spacing w:before="120" w:line="276" w:lineRule="auto"/>
        <w:jc w:val="both"/>
        <w:rPr>
          <w:rFonts w:ascii="Arial" w:hAnsi="Arial" w:cs="Arial"/>
          <w:sz w:val="24"/>
          <w:szCs w:val="24"/>
        </w:rPr>
      </w:pPr>
      <w:r w:rsidRPr="00747A7B">
        <w:rPr>
          <w:rFonts w:ascii="Arial" w:hAnsi="Arial" w:cs="Arial"/>
          <w:sz w:val="24"/>
          <w:szCs w:val="24"/>
        </w:rPr>
        <w:t>A não desclassificação da proposta não impede o seu julgamento definitivo em sentido contrário, levado a efeito na fase de aceitação.</w:t>
      </w:r>
    </w:p>
    <w:p w:rsidR="00E87619" w:rsidRPr="00BB193C" w:rsidRDefault="00E87619" w:rsidP="00912AFE">
      <w:pPr>
        <w:numPr>
          <w:ilvl w:val="1"/>
          <w:numId w:val="3"/>
        </w:numPr>
        <w:tabs>
          <w:tab w:val="clear" w:pos="858"/>
          <w:tab w:val="num" w:pos="432"/>
        </w:tabs>
        <w:spacing w:before="120" w:line="276" w:lineRule="auto"/>
        <w:jc w:val="both"/>
        <w:rPr>
          <w:rFonts w:ascii="Arial" w:hAnsi="Arial" w:cs="Arial"/>
          <w:sz w:val="24"/>
          <w:szCs w:val="24"/>
        </w:rPr>
      </w:pPr>
      <w:r w:rsidRPr="00BB193C">
        <w:rPr>
          <w:rFonts w:ascii="Arial" w:hAnsi="Arial" w:cs="Arial"/>
          <w:color w:val="000000"/>
          <w:sz w:val="24"/>
          <w:szCs w:val="24"/>
        </w:rPr>
        <w:t xml:space="preserve">Encerrada a etapa de envio de lances da sessão pública, o pregoeiro deverá encaminhar, pelo sistema eletrônico, contraproposta ao licitante que </w:t>
      </w:r>
      <w:r w:rsidRPr="00BB193C">
        <w:rPr>
          <w:rFonts w:ascii="Arial" w:hAnsi="Arial" w:cs="Arial"/>
          <w:color w:val="000000"/>
          <w:sz w:val="24"/>
          <w:szCs w:val="24"/>
        </w:rPr>
        <w:lastRenderedPageBreak/>
        <w:t>tenha apresentado o melhor preço, para que seja obtida melhor proposta, vedada a negociação em condições diferentes das previstas neste Edital.</w:t>
      </w:r>
    </w:p>
    <w:p w:rsidR="00E87619" w:rsidRPr="00BB193C" w:rsidRDefault="00E87619" w:rsidP="00912AFE">
      <w:pPr>
        <w:pStyle w:val="PargrafodaLista"/>
        <w:numPr>
          <w:ilvl w:val="1"/>
          <w:numId w:val="3"/>
        </w:numPr>
        <w:tabs>
          <w:tab w:val="clear" w:pos="858"/>
          <w:tab w:val="num" w:pos="432"/>
        </w:tabs>
        <w:suppressAutoHyphens w:val="0"/>
        <w:spacing w:before="120" w:line="276" w:lineRule="auto"/>
        <w:contextualSpacing w:val="0"/>
        <w:jc w:val="both"/>
        <w:rPr>
          <w:rFonts w:ascii="Arial" w:hAnsi="Arial" w:cs="Arial"/>
          <w:color w:val="000000"/>
          <w:sz w:val="24"/>
          <w:szCs w:val="24"/>
          <w:lang w:eastAsia="en-US"/>
        </w:rPr>
      </w:pPr>
      <w:r w:rsidRPr="00BB193C">
        <w:rPr>
          <w:rFonts w:ascii="Arial" w:hAnsi="Arial" w:cs="Arial"/>
          <w:color w:val="000000"/>
          <w:sz w:val="24"/>
          <w:szCs w:val="24"/>
          <w:lang w:eastAsia="en-US"/>
        </w:rPr>
        <w:t>A negociação será realizada por meio do sistema, podendo ser acompanhada pelos demais licitantes.</w:t>
      </w:r>
    </w:p>
    <w:p w:rsidR="00E87619" w:rsidRPr="003676BB" w:rsidRDefault="00E87619" w:rsidP="00912AFE">
      <w:pPr>
        <w:numPr>
          <w:ilvl w:val="1"/>
          <w:numId w:val="3"/>
        </w:numPr>
        <w:tabs>
          <w:tab w:val="clear" w:pos="858"/>
          <w:tab w:val="num" w:pos="432"/>
        </w:tabs>
        <w:spacing w:before="120" w:line="276" w:lineRule="auto"/>
        <w:jc w:val="both"/>
        <w:rPr>
          <w:rFonts w:ascii="Arial" w:hAnsi="Arial" w:cs="Arial"/>
          <w:color w:val="FF0000"/>
          <w:sz w:val="24"/>
          <w:szCs w:val="24"/>
          <w:u w:val="single"/>
        </w:rPr>
      </w:pPr>
      <w:r w:rsidRPr="00BB193C">
        <w:rPr>
          <w:rFonts w:ascii="Arial" w:hAnsi="Arial" w:cs="Arial"/>
          <w:color w:val="000000"/>
          <w:sz w:val="24"/>
          <w:szCs w:val="24"/>
        </w:rPr>
        <w:t xml:space="preserve">O pregoeiro solicitará ao licitante </w:t>
      </w:r>
      <w:r w:rsidRPr="00BB193C">
        <w:rPr>
          <w:rFonts w:ascii="Arial" w:hAnsi="Arial" w:cs="Arial"/>
          <w:color w:val="000000" w:themeColor="text1"/>
          <w:sz w:val="24"/>
          <w:szCs w:val="24"/>
        </w:rPr>
        <w:t xml:space="preserve">melhor classificado </w:t>
      </w:r>
      <w:r w:rsidRPr="00BB193C">
        <w:rPr>
          <w:rFonts w:ascii="Arial" w:hAnsi="Arial" w:cs="Arial"/>
          <w:color w:val="000000"/>
          <w:sz w:val="24"/>
          <w:szCs w:val="24"/>
        </w:rPr>
        <w:t xml:space="preserve">que, </w:t>
      </w:r>
      <w:r w:rsidRPr="00BB193C">
        <w:rPr>
          <w:rFonts w:ascii="Arial" w:hAnsi="Arial" w:cs="Arial"/>
          <w:color w:val="000000" w:themeColor="text1"/>
          <w:sz w:val="24"/>
          <w:szCs w:val="24"/>
        </w:rPr>
        <w:t xml:space="preserve">no prazo </w:t>
      </w:r>
      <w:r w:rsidRPr="00BB193C">
        <w:rPr>
          <w:rFonts w:ascii="Arial" w:hAnsi="Arial" w:cs="Arial"/>
          <w:sz w:val="24"/>
          <w:szCs w:val="24"/>
        </w:rPr>
        <w:t xml:space="preserve">de </w:t>
      </w:r>
      <w:r w:rsidRPr="00D445D8">
        <w:rPr>
          <w:rFonts w:ascii="Arial" w:hAnsi="Arial" w:cs="Arial"/>
          <w:b/>
          <w:sz w:val="24"/>
          <w:szCs w:val="24"/>
        </w:rPr>
        <w:t>02 (duas) horas</w:t>
      </w:r>
      <w:r w:rsidRPr="00BB193C">
        <w:rPr>
          <w:rFonts w:ascii="Arial" w:hAnsi="Arial" w:cs="Arial"/>
          <w:color w:val="000000" w:themeColor="text1"/>
          <w:sz w:val="24"/>
          <w:szCs w:val="24"/>
        </w:rPr>
        <w:t xml:space="preserve">, envie </w:t>
      </w:r>
      <w:r w:rsidRPr="00BB193C">
        <w:rPr>
          <w:rFonts w:ascii="Arial" w:hAnsi="Arial" w:cs="Arial"/>
          <w:color w:val="000000"/>
          <w:sz w:val="24"/>
          <w:szCs w:val="24"/>
        </w:rPr>
        <w:t xml:space="preserve">a proposta adequada ao último lance ofertado após a negociação realizada, </w:t>
      </w:r>
      <w:r w:rsidRPr="00A27812">
        <w:rPr>
          <w:rFonts w:ascii="Arial" w:hAnsi="Arial" w:cs="Arial"/>
          <w:color w:val="0033CC"/>
          <w:sz w:val="24"/>
          <w:szCs w:val="24"/>
        </w:rPr>
        <w:t>acompanhada, se for o caso, dos documentos complementares, quando necessários à confirmação daqueles exigidos neste Edital.</w:t>
      </w:r>
    </w:p>
    <w:p w:rsidR="00E87619" w:rsidRPr="00984301" w:rsidRDefault="00E87619" w:rsidP="00912AFE">
      <w:pPr>
        <w:pStyle w:val="PargrafodaLista"/>
        <w:numPr>
          <w:ilvl w:val="1"/>
          <w:numId w:val="3"/>
        </w:numPr>
        <w:tabs>
          <w:tab w:val="clear" w:pos="858"/>
          <w:tab w:val="num" w:pos="432"/>
        </w:tabs>
        <w:suppressAutoHyphens w:val="0"/>
        <w:spacing w:before="120" w:line="276" w:lineRule="auto"/>
        <w:contextualSpacing w:val="0"/>
        <w:jc w:val="both"/>
        <w:rPr>
          <w:rFonts w:ascii="Arial" w:hAnsi="Arial" w:cs="Arial"/>
          <w:color w:val="000000"/>
          <w:sz w:val="24"/>
          <w:szCs w:val="24"/>
          <w:lang w:eastAsia="en-US"/>
        </w:rPr>
      </w:pPr>
      <w:r w:rsidRPr="00984301">
        <w:rPr>
          <w:rFonts w:ascii="Arial" w:hAnsi="Arial" w:cs="Arial"/>
          <w:sz w:val="24"/>
          <w:szCs w:val="24"/>
        </w:rPr>
        <w:t>É facultado ao pregoeiro prorrogar o prazo estabelecido, a partir de solicitação fundamentada feita no chat pelo licitante, antes de findo o prazo</w:t>
      </w:r>
    </w:p>
    <w:p w:rsidR="00E87619" w:rsidRDefault="00E87619" w:rsidP="00912AFE">
      <w:pPr>
        <w:pStyle w:val="PargrafodaLista"/>
        <w:numPr>
          <w:ilvl w:val="1"/>
          <w:numId w:val="3"/>
        </w:numPr>
        <w:tabs>
          <w:tab w:val="clear" w:pos="858"/>
          <w:tab w:val="num" w:pos="432"/>
        </w:tabs>
        <w:suppressAutoHyphens w:val="0"/>
        <w:spacing w:before="120" w:line="276" w:lineRule="auto"/>
        <w:contextualSpacing w:val="0"/>
        <w:jc w:val="both"/>
        <w:rPr>
          <w:rFonts w:ascii="Arial" w:hAnsi="Arial" w:cs="Arial"/>
          <w:color w:val="000000"/>
          <w:sz w:val="24"/>
          <w:szCs w:val="24"/>
          <w:lang w:eastAsia="en-US"/>
        </w:rPr>
      </w:pPr>
      <w:r w:rsidRPr="003C6137">
        <w:rPr>
          <w:rFonts w:ascii="Arial" w:hAnsi="Arial" w:cs="Arial"/>
          <w:color w:val="000000"/>
          <w:sz w:val="24"/>
          <w:szCs w:val="24"/>
          <w:lang w:eastAsia="en-US"/>
        </w:rPr>
        <w:t>Após a negociação do preço, o Pregoeiro iniciará a fase de aceitação e julgamento da proposta.</w:t>
      </w:r>
    </w:p>
    <w:p w:rsidR="00E87619" w:rsidRPr="00D445D8" w:rsidRDefault="00E87619" w:rsidP="00912AFE">
      <w:pPr>
        <w:pStyle w:val="PargrafodaLista"/>
        <w:numPr>
          <w:ilvl w:val="1"/>
          <w:numId w:val="3"/>
        </w:numPr>
        <w:tabs>
          <w:tab w:val="clear" w:pos="858"/>
          <w:tab w:val="num" w:pos="432"/>
        </w:tabs>
        <w:suppressAutoHyphens w:val="0"/>
        <w:spacing w:before="120" w:line="276" w:lineRule="auto"/>
        <w:contextualSpacing w:val="0"/>
        <w:jc w:val="both"/>
        <w:rPr>
          <w:rFonts w:ascii="Arial" w:hAnsi="Arial" w:cs="Arial"/>
          <w:sz w:val="24"/>
          <w:szCs w:val="24"/>
          <w:lang w:eastAsia="en-US"/>
        </w:rPr>
      </w:pPr>
      <w:r w:rsidRPr="00D445D8">
        <w:rPr>
          <w:rFonts w:ascii="Arial" w:hAnsi="Arial" w:cs="Arial"/>
          <w:sz w:val="24"/>
          <w:szCs w:val="24"/>
          <w:lang w:eastAsia="en-US"/>
        </w:rPr>
        <w:t>Na hipótese de não haver vencedor para a cota reservada às microempresas e empresas de pequeno porte, quando esta existir, esta poderá ser adjudicada ao vencedor da cota principal ou, diante de sua recusa, aos licitantes remanescentes, desde que pratiquem o preço do primeiro colocado da cota principal.</w:t>
      </w:r>
    </w:p>
    <w:p w:rsidR="00E87619" w:rsidRDefault="00E87619" w:rsidP="00912AFE">
      <w:pPr>
        <w:pStyle w:val="PargrafodaLista"/>
        <w:numPr>
          <w:ilvl w:val="1"/>
          <w:numId w:val="3"/>
        </w:numPr>
        <w:tabs>
          <w:tab w:val="clear" w:pos="858"/>
          <w:tab w:val="num" w:pos="432"/>
        </w:tabs>
        <w:suppressAutoHyphens w:val="0"/>
        <w:spacing w:before="120" w:line="276" w:lineRule="auto"/>
        <w:contextualSpacing w:val="0"/>
        <w:jc w:val="both"/>
        <w:rPr>
          <w:rFonts w:ascii="Arial" w:hAnsi="Arial" w:cs="Arial"/>
          <w:sz w:val="24"/>
          <w:szCs w:val="24"/>
          <w:lang w:eastAsia="en-US"/>
        </w:rPr>
      </w:pPr>
      <w:r w:rsidRPr="00D445D8">
        <w:rPr>
          <w:rFonts w:ascii="Arial" w:hAnsi="Arial" w:cs="Arial"/>
          <w:sz w:val="24"/>
          <w:szCs w:val="24"/>
          <w:lang w:eastAsia="en-US"/>
        </w:rPr>
        <w:t>Se a mesma empresa vencer a cota reservada e a cota principal, a contratação das cotas deverá ocorrer pelo menor preço.</w:t>
      </w:r>
    </w:p>
    <w:p w:rsidR="00E87619" w:rsidRPr="00D445D8" w:rsidRDefault="00E87619" w:rsidP="00F655F2">
      <w:pPr>
        <w:pStyle w:val="PargrafodaLista"/>
        <w:suppressAutoHyphens w:val="0"/>
        <w:spacing w:before="120" w:line="276" w:lineRule="auto"/>
        <w:ind w:left="858"/>
        <w:contextualSpacing w:val="0"/>
        <w:jc w:val="both"/>
        <w:rPr>
          <w:rFonts w:ascii="Arial" w:hAnsi="Arial" w:cs="Arial"/>
          <w:sz w:val="24"/>
          <w:szCs w:val="24"/>
          <w:lang w:eastAsia="en-US"/>
        </w:rPr>
      </w:pPr>
    </w:p>
    <w:p w:rsidR="00E87619" w:rsidRPr="00D445D8" w:rsidRDefault="00E87619" w:rsidP="00912AFE">
      <w:pPr>
        <w:pStyle w:val="PargrafodaLista"/>
        <w:numPr>
          <w:ilvl w:val="0"/>
          <w:numId w:val="3"/>
        </w:numPr>
        <w:tabs>
          <w:tab w:val="clear" w:pos="360"/>
          <w:tab w:val="num" w:pos="-66"/>
        </w:tabs>
        <w:suppressAutoHyphens w:val="0"/>
        <w:spacing w:before="120" w:line="276" w:lineRule="auto"/>
        <w:ind w:right="-17"/>
        <w:contextualSpacing w:val="0"/>
        <w:jc w:val="both"/>
        <w:rPr>
          <w:rFonts w:ascii="Arial" w:hAnsi="Arial" w:cs="Arial"/>
          <w:b/>
          <w:sz w:val="24"/>
          <w:szCs w:val="24"/>
        </w:rPr>
      </w:pPr>
      <w:r w:rsidRPr="00D445D8">
        <w:rPr>
          <w:rFonts w:ascii="Arial" w:hAnsi="Arial" w:cs="Arial"/>
          <w:b/>
          <w:bCs/>
          <w:sz w:val="24"/>
          <w:szCs w:val="24"/>
          <w:lang w:eastAsia="en-US"/>
        </w:rPr>
        <w:t>DA ACEITABILIDADE DA PROPOSTA VENCEDORA</w:t>
      </w:r>
    </w:p>
    <w:p w:rsidR="00E87619" w:rsidRPr="00CC2935" w:rsidRDefault="00E87619" w:rsidP="00912AFE">
      <w:pPr>
        <w:pStyle w:val="PargrafodaLista"/>
        <w:numPr>
          <w:ilvl w:val="1"/>
          <w:numId w:val="3"/>
        </w:numPr>
        <w:tabs>
          <w:tab w:val="clear" w:pos="858"/>
          <w:tab w:val="num" w:pos="432"/>
        </w:tabs>
        <w:suppressAutoHyphens w:val="0"/>
        <w:spacing w:before="120" w:line="276" w:lineRule="auto"/>
        <w:contextualSpacing w:val="0"/>
        <w:jc w:val="both"/>
        <w:rPr>
          <w:rFonts w:ascii="Arial" w:hAnsi="Arial" w:cs="Arial"/>
          <w:color w:val="000000" w:themeColor="text1"/>
          <w:sz w:val="24"/>
          <w:szCs w:val="24"/>
        </w:rPr>
      </w:pPr>
      <w:r w:rsidRPr="00D445D8">
        <w:rPr>
          <w:rFonts w:ascii="Arial" w:hAnsi="Arial" w:cs="Arial"/>
          <w:sz w:val="24"/>
          <w:szCs w:val="24"/>
        </w:rPr>
        <w:t xml:space="preserve">Encerrada a etapa de negociação, o pregoeiro examinará a proposta classificada em primeiro lugar quanto à adequação ao objeto e à compatibilidade </w:t>
      </w:r>
      <w:r w:rsidRPr="00CC2935">
        <w:rPr>
          <w:rFonts w:ascii="Arial" w:hAnsi="Arial" w:cs="Arial"/>
          <w:color w:val="000000"/>
          <w:sz w:val="24"/>
          <w:szCs w:val="24"/>
        </w:rPr>
        <w:t>do preço em relação ao máximo estipulado para contratação neste Edital e em seus anexos</w:t>
      </w:r>
      <w:r>
        <w:rPr>
          <w:rFonts w:ascii="Arial" w:hAnsi="Arial" w:cs="Arial"/>
          <w:color w:val="000000"/>
          <w:sz w:val="24"/>
          <w:szCs w:val="24"/>
        </w:rPr>
        <w:t>;</w:t>
      </w:r>
      <w:r w:rsidRPr="00CC2935">
        <w:rPr>
          <w:rFonts w:ascii="Arial" w:hAnsi="Arial" w:cs="Arial"/>
          <w:color w:val="000000"/>
          <w:sz w:val="24"/>
          <w:szCs w:val="24"/>
        </w:rPr>
        <w:t> </w:t>
      </w:r>
    </w:p>
    <w:p w:rsidR="00E87619" w:rsidRPr="004B0730" w:rsidRDefault="00E87619" w:rsidP="00912AFE">
      <w:pPr>
        <w:pStyle w:val="PargrafodaLista"/>
        <w:numPr>
          <w:ilvl w:val="1"/>
          <w:numId w:val="3"/>
        </w:numPr>
        <w:tabs>
          <w:tab w:val="clear" w:pos="858"/>
          <w:tab w:val="num" w:pos="432"/>
        </w:tabs>
        <w:suppressAutoHyphens w:val="0"/>
        <w:spacing w:before="120" w:line="276" w:lineRule="auto"/>
        <w:contextualSpacing w:val="0"/>
        <w:jc w:val="both"/>
        <w:rPr>
          <w:rFonts w:ascii="Arial" w:hAnsi="Arial" w:cs="Arial"/>
          <w:color w:val="000000" w:themeColor="text1"/>
          <w:sz w:val="24"/>
          <w:szCs w:val="24"/>
        </w:rPr>
      </w:pPr>
      <w:r w:rsidRPr="004B0730">
        <w:rPr>
          <w:rFonts w:ascii="Arial" w:hAnsi="Arial" w:cs="Arial"/>
          <w:color w:val="000000" w:themeColor="text1"/>
          <w:sz w:val="24"/>
          <w:szCs w:val="24"/>
        </w:rPr>
        <w:t>O licitante qualificado como produtor rural pessoa física deverá</w:t>
      </w:r>
      <w:r w:rsidRPr="00973BA7">
        <w:rPr>
          <w:rFonts w:ascii="Arial" w:hAnsi="Arial" w:cs="Arial"/>
          <w:color w:val="000000" w:themeColor="text1"/>
          <w:sz w:val="24"/>
          <w:szCs w:val="24"/>
        </w:rPr>
        <w:t xml:space="preserve"> incluir, na sua proposta, os percentuais das contribuições previstas no art. 176 da Instrução Normativa </w:t>
      </w:r>
      <w:r w:rsidRPr="004B0730">
        <w:rPr>
          <w:rFonts w:ascii="Arial" w:hAnsi="Arial" w:cs="Arial"/>
          <w:color w:val="000000" w:themeColor="text1"/>
          <w:sz w:val="24"/>
          <w:szCs w:val="24"/>
        </w:rPr>
        <w:t>RFB n. 971, de 2009, em razão do disposto no art. 184, inciso V, sob pena de desclassificação.</w:t>
      </w:r>
    </w:p>
    <w:p w:rsidR="00E87619" w:rsidRPr="005575AF" w:rsidRDefault="00E87619" w:rsidP="00912AFE">
      <w:pPr>
        <w:pStyle w:val="PargrafodaLista"/>
        <w:numPr>
          <w:ilvl w:val="0"/>
          <w:numId w:val="7"/>
        </w:numPr>
        <w:suppressAutoHyphens w:val="0"/>
        <w:spacing w:beforeLines="120" w:before="288" w:afterLines="120" w:after="288" w:line="276" w:lineRule="auto"/>
        <w:contextualSpacing w:val="0"/>
        <w:jc w:val="both"/>
        <w:rPr>
          <w:rFonts w:ascii="Arial" w:eastAsiaTheme="minorEastAsia" w:hAnsi="Arial" w:cs="Arial"/>
          <w:bCs/>
          <w:iCs/>
          <w:vanish/>
          <w:color w:val="000000"/>
          <w:sz w:val="24"/>
          <w:szCs w:val="24"/>
        </w:rPr>
      </w:pPr>
    </w:p>
    <w:p w:rsidR="00E87619" w:rsidRPr="005575AF" w:rsidRDefault="00E87619" w:rsidP="00912AFE">
      <w:pPr>
        <w:pStyle w:val="PargrafodaLista"/>
        <w:numPr>
          <w:ilvl w:val="0"/>
          <w:numId w:val="7"/>
        </w:numPr>
        <w:suppressAutoHyphens w:val="0"/>
        <w:spacing w:beforeLines="120" w:before="288" w:afterLines="120" w:after="288" w:line="276" w:lineRule="auto"/>
        <w:contextualSpacing w:val="0"/>
        <w:jc w:val="both"/>
        <w:rPr>
          <w:rFonts w:ascii="Arial" w:eastAsiaTheme="minorEastAsia" w:hAnsi="Arial" w:cs="Arial"/>
          <w:bCs/>
          <w:iCs/>
          <w:vanish/>
          <w:color w:val="000000"/>
          <w:sz w:val="24"/>
          <w:szCs w:val="24"/>
        </w:rPr>
      </w:pPr>
    </w:p>
    <w:p w:rsidR="00E87619" w:rsidRPr="005575AF" w:rsidRDefault="00E87619" w:rsidP="00912AFE">
      <w:pPr>
        <w:pStyle w:val="PargrafodaLista"/>
        <w:numPr>
          <w:ilvl w:val="0"/>
          <w:numId w:val="7"/>
        </w:numPr>
        <w:suppressAutoHyphens w:val="0"/>
        <w:spacing w:beforeLines="120" w:before="288" w:afterLines="120" w:after="288" w:line="276" w:lineRule="auto"/>
        <w:contextualSpacing w:val="0"/>
        <w:jc w:val="both"/>
        <w:rPr>
          <w:rFonts w:ascii="Arial" w:eastAsiaTheme="minorEastAsia" w:hAnsi="Arial" w:cs="Arial"/>
          <w:bCs/>
          <w:iCs/>
          <w:vanish/>
          <w:color w:val="000000"/>
          <w:sz w:val="24"/>
          <w:szCs w:val="24"/>
        </w:rPr>
      </w:pPr>
    </w:p>
    <w:p w:rsidR="00E87619" w:rsidRPr="005575AF" w:rsidRDefault="00E87619" w:rsidP="00912AFE">
      <w:pPr>
        <w:pStyle w:val="PargrafodaLista"/>
        <w:numPr>
          <w:ilvl w:val="0"/>
          <w:numId w:val="7"/>
        </w:numPr>
        <w:suppressAutoHyphens w:val="0"/>
        <w:spacing w:beforeLines="120" w:before="288" w:afterLines="120" w:after="288" w:line="276" w:lineRule="auto"/>
        <w:contextualSpacing w:val="0"/>
        <w:jc w:val="both"/>
        <w:rPr>
          <w:rFonts w:ascii="Arial" w:eastAsiaTheme="minorEastAsia" w:hAnsi="Arial" w:cs="Arial"/>
          <w:bCs/>
          <w:iCs/>
          <w:vanish/>
          <w:color w:val="000000"/>
          <w:sz w:val="24"/>
          <w:szCs w:val="24"/>
        </w:rPr>
      </w:pPr>
    </w:p>
    <w:p w:rsidR="00E87619" w:rsidRPr="005575AF" w:rsidRDefault="00E87619" w:rsidP="00912AFE">
      <w:pPr>
        <w:pStyle w:val="PargrafodaLista"/>
        <w:numPr>
          <w:ilvl w:val="1"/>
          <w:numId w:val="7"/>
        </w:numPr>
        <w:suppressAutoHyphens w:val="0"/>
        <w:spacing w:beforeLines="120" w:before="288" w:afterLines="120" w:after="288" w:line="276" w:lineRule="auto"/>
        <w:contextualSpacing w:val="0"/>
        <w:jc w:val="both"/>
        <w:rPr>
          <w:rFonts w:ascii="Arial" w:eastAsiaTheme="minorEastAsia" w:hAnsi="Arial" w:cs="Arial"/>
          <w:bCs/>
          <w:iCs/>
          <w:vanish/>
          <w:color w:val="000000"/>
          <w:sz w:val="24"/>
          <w:szCs w:val="24"/>
        </w:rPr>
      </w:pPr>
    </w:p>
    <w:p w:rsidR="00E87619" w:rsidRPr="005575AF" w:rsidRDefault="00E87619" w:rsidP="00912AFE">
      <w:pPr>
        <w:pStyle w:val="PargrafodaLista"/>
        <w:numPr>
          <w:ilvl w:val="1"/>
          <w:numId w:val="7"/>
        </w:numPr>
        <w:suppressAutoHyphens w:val="0"/>
        <w:spacing w:beforeLines="120" w:before="288" w:afterLines="120" w:after="288" w:line="276" w:lineRule="auto"/>
        <w:contextualSpacing w:val="0"/>
        <w:jc w:val="both"/>
        <w:rPr>
          <w:rFonts w:ascii="Arial" w:eastAsiaTheme="minorEastAsia" w:hAnsi="Arial" w:cs="Arial"/>
          <w:bCs/>
          <w:iCs/>
          <w:vanish/>
          <w:color w:val="000000"/>
          <w:sz w:val="24"/>
          <w:szCs w:val="24"/>
        </w:rPr>
      </w:pPr>
    </w:p>
    <w:p w:rsidR="00E87619" w:rsidRPr="009E514C" w:rsidRDefault="00E87619" w:rsidP="00912AFE">
      <w:pPr>
        <w:pStyle w:val="Nivel2"/>
        <w:numPr>
          <w:ilvl w:val="1"/>
          <w:numId w:val="7"/>
        </w:numPr>
        <w:spacing w:beforeLines="120" w:before="288" w:afterLines="120" w:after="288"/>
        <w:ind w:left="851"/>
        <w:rPr>
          <w:b/>
          <w:sz w:val="24"/>
          <w:szCs w:val="24"/>
        </w:rPr>
      </w:pPr>
      <w:r w:rsidRPr="009E514C">
        <w:rPr>
          <w:bCs/>
          <w:iCs/>
          <w:sz w:val="24"/>
          <w:szCs w:val="24"/>
        </w:rPr>
        <w:t xml:space="preserve"> </w:t>
      </w:r>
      <w:r w:rsidRPr="009E514C">
        <w:rPr>
          <w:sz w:val="24"/>
          <w:szCs w:val="24"/>
        </w:rPr>
        <w:t xml:space="preserve">Será desclassificada a proposta vencedora que: </w:t>
      </w:r>
    </w:p>
    <w:p w:rsidR="00E87619" w:rsidRPr="009E514C" w:rsidRDefault="00E87619" w:rsidP="00912AFE">
      <w:pPr>
        <w:pStyle w:val="Nivel3"/>
        <w:numPr>
          <w:ilvl w:val="2"/>
          <w:numId w:val="7"/>
        </w:numPr>
        <w:spacing w:beforeLines="120" w:before="288" w:afterLines="120" w:after="288"/>
        <w:ind w:left="0" w:firstLine="709"/>
        <w:rPr>
          <w:b/>
          <w:sz w:val="24"/>
          <w:szCs w:val="24"/>
        </w:rPr>
      </w:pPr>
      <w:proofErr w:type="gramStart"/>
      <w:r w:rsidRPr="009E514C">
        <w:rPr>
          <w:sz w:val="24"/>
          <w:szCs w:val="24"/>
        </w:rPr>
        <w:t>contiver</w:t>
      </w:r>
      <w:proofErr w:type="gramEnd"/>
      <w:r w:rsidRPr="009E514C">
        <w:rPr>
          <w:sz w:val="24"/>
          <w:szCs w:val="24"/>
        </w:rPr>
        <w:t xml:space="preserve"> vícios insanáveis;</w:t>
      </w:r>
    </w:p>
    <w:p w:rsidR="00E87619" w:rsidRPr="009E514C" w:rsidRDefault="00E87619" w:rsidP="00912AFE">
      <w:pPr>
        <w:pStyle w:val="Nivel3"/>
        <w:numPr>
          <w:ilvl w:val="2"/>
          <w:numId w:val="7"/>
        </w:numPr>
        <w:spacing w:beforeLines="120" w:before="288" w:afterLines="120" w:after="288"/>
        <w:ind w:left="0" w:firstLine="709"/>
        <w:rPr>
          <w:b/>
          <w:sz w:val="24"/>
          <w:szCs w:val="24"/>
        </w:rPr>
      </w:pPr>
      <w:proofErr w:type="gramStart"/>
      <w:r w:rsidRPr="009E514C">
        <w:rPr>
          <w:sz w:val="24"/>
          <w:szCs w:val="24"/>
        </w:rPr>
        <w:t>não</w:t>
      </w:r>
      <w:proofErr w:type="gramEnd"/>
      <w:r w:rsidRPr="009E514C">
        <w:rPr>
          <w:sz w:val="24"/>
          <w:szCs w:val="24"/>
        </w:rPr>
        <w:t xml:space="preserve"> obedecer às especificações técnicas contidas no Termo de Referência;</w:t>
      </w:r>
    </w:p>
    <w:p w:rsidR="00E87619" w:rsidRPr="009E514C" w:rsidRDefault="00E87619" w:rsidP="00912AFE">
      <w:pPr>
        <w:pStyle w:val="Nivel3"/>
        <w:numPr>
          <w:ilvl w:val="2"/>
          <w:numId w:val="7"/>
        </w:numPr>
        <w:spacing w:beforeLines="120" w:before="288" w:afterLines="120" w:after="288"/>
        <w:ind w:left="0" w:firstLine="709"/>
        <w:rPr>
          <w:b/>
          <w:sz w:val="24"/>
          <w:szCs w:val="24"/>
        </w:rPr>
      </w:pPr>
      <w:proofErr w:type="gramStart"/>
      <w:r w:rsidRPr="009E514C">
        <w:rPr>
          <w:sz w:val="24"/>
          <w:szCs w:val="24"/>
        </w:rPr>
        <w:t>apresentar</w:t>
      </w:r>
      <w:proofErr w:type="gramEnd"/>
      <w:r w:rsidRPr="009E514C">
        <w:rPr>
          <w:sz w:val="24"/>
          <w:szCs w:val="24"/>
        </w:rPr>
        <w:t xml:space="preserve"> preços inexequíveis ou permanecerem acima do preço máximo definido para a contratação;</w:t>
      </w:r>
    </w:p>
    <w:p w:rsidR="00E87619" w:rsidRPr="009E514C" w:rsidRDefault="00E87619" w:rsidP="00912AFE">
      <w:pPr>
        <w:pStyle w:val="Nivel3"/>
        <w:numPr>
          <w:ilvl w:val="2"/>
          <w:numId w:val="7"/>
        </w:numPr>
        <w:spacing w:beforeLines="120" w:before="288" w:afterLines="120" w:after="288"/>
        <w:ind w:left="0" w:firstLine="709"/>
        <w:rPr>
          <w:b/>
          <w:sz w:val="24"/>
          <w:szCs w:val="24"/>
        </w:rPr>
      </w:pPr>
      <w:proofErr w:type="gramStart"/>
      <w:r w:rsidRPr="009E514C">
        <w:rPr>
          <w:sz w:val="24"/>
          <w:szCs w:val="24"/>
        </w:rPr>
        <w:lastRenderedPageBreak/>
        <w:t>não</w:t>
      </w:r>
      <w:proofErr w:type="gramEnd"/>
      <w:r w:rsidRPr="009E514C">
        <w:rPr>
          <w:sz w:val="24"/>
          <w:szCs w:val="24"/>
        </w:rPr>
        <w:t xml:space="preserve"> tiverem sua exequibilidade demonstrada, quando exigido pela Administração;</w:t>
      </w:r>
    </w:p>
    <w:p w:rsidR="00E87619" w:rsidRPr="009E514C" w:rsidRDefault="00E87619" w:rsidP="00912AFE">
      <w:pPr>
        <w:pStyle w:val="Nivel3"/>
        <w:numPr>
          <w:ilvl w:val="2"/>
          <w:numId w:val="7"/>
        </w:numPr>
        <w:spacing w:beforeLines="120" w:before="288" w:afterLines="120" w:after="288"/>
        <w:ind w:left="0" w:firstLine="709"/>
        <w:rPr>
          <w:b/>
          <w:sz w:val="24"/>
          <w:szCs w:val="24"/>
        </w:rPr>
      </w:pPr>
      <w:proofErr w:type="gramStart"/>
      <w:r w:rsidRPr="009E514C">
        <w:rPr>
          <w:sz w:val="24"/>
          <w:szCs w:val="24"/>
        </w:rPr>
        <w:t>apresentar</w:t>
      </w:r>
      <w:proofErr w:type="gramEnd"/>
      <w:r w:rsidRPr="009E514C">
        <w:rPr>
          <w:sz w:val="24"/>
          <w:szCs w:val="24"/>
        </w:rPr>
        <w:t xml:space="preserve"> desconformidade com quaisquer outras exigências deste Edital ou seus anexos, desde que insanável.</w:t>
      </w:r>
    </w:p>
    <w:p w:rsidR="00E87619" w:rsidRPr="009E514C" w:rsidRDefault="00E87619" w:rsidP="00912AFE">
      <w:pPr>
        <w:pStyle w:val="Nivel2"/>
        <w:numPr>
          <w:ilvl w:val="1"/>
          <w:numId w:val="7"/>
        </w:numPr>
        <w:spacing w:beforeLines="120" w:before="288" w:afterLines="120" w:after="288"/>
        <w:ind w:left="0" w:firstLine="567"/>
        <w:rPr>
          <w:b/>
          <w:bCs/>
          <w:sz w:val="24"/>
          <w:szCs w:val="24"/>
        </w:rPr>
      </w:pPr>
      <w:r w:rsidRPr="009E514C">
        <w:rPr>
          <w:sz w:val="24"/>
          <w:szCs w:val="24"/>
        </w:rPr>
        <w:t xml:space="preserve">No caso de </w:t>
      </w:r>
      <w:r w:rsidRPr="009E514C">
        <w:rPr>
          <w:b/>
          <w:sz w:val="24"/>
          <w:szCs w:val="24"/>
          <w:u w:val="single"/>
        </w:rPr>
        <w:t xml:space="preserve">bens </w:t>
      </w:r>
      <w:r w:rsidRPr="009E514C">
        <w:rPr>
          <w:sz w:val="24"/>
          <w:szCs w:val="24"/>
        </w:rPr>
        <w:t xml:space="preserve">e serviços em geral, é indício de inexequibilidade das propostas valores inferiores a </w:t>
      </w:r>
      <w:r w:rsidRPr="009E514C">
        <w:rPr>
          <w:b/>
          <w:sz w:val="24"/>
          <w:szCs w:val="24"/>
        </w:rPr>
        <w:t>50% (cinquenta por cento)</w:t>
      </w:r>
      <w:r w:rsidRPr="009E514C">
        <w:rPr>
          <w:sz w:val="24"/>
          <w:szCs w:val="24"/>
        </w:rPr>
        <w:t xml:space="preserve"> do valor orçado pela Administração.</w:t>
      </w:r>
    </w:p>
    <w:p w:rsidR="00E87619" w:rsidRPr="009E514C" w:rsidRDefault="00E87619" w:rsidP="00912AFE">
      <w:pPr>
        <w:pStyle w:val="Nivel3"/>
        <w:numPr>
          <w:ilvl w:val="2"/>
          <w:numId w:val="7"/>
        </w:numPr>
        <w:spacing w:beforeLines="120" w:before="288" w:afterLines="120" w:after="288"/>
        <w:ind w:left="0" w:firstLine="709"/>
        <w:rPr>
          <w:sz w:val="24"/>
          <w:szCs w:val="24"/>
        </w:rPr>
      </w:pPr>
      <w:r w:rsidRPr="009E514C">
        <w:rPr>
          <w:sz w:val="24"/>
          <w:szCs w:val="24"/>
        </w:rPr>
        <w:t xml:space="preserve">A inexequibilidade, na hipótese de que trata o </w:t>
      </w:r>
      <w:r w:rsidRPr="009E514C">
        <w:rPr>
          <w:b/>
          <w:bCs/>
          <w:sz w:val="24"/>
          <w:szCs w:val="24"/>
        </w:rPr>
        <w:t>caput</w:t>
      </w:r>
      <w:r w:rsidRPr="009E514C">
        <w:rPr>
          <w:sz w:val="24"/>
          <w:szCs w:val="24"/>
        </w:rPr>
        <w:t>, só será considerada após diligência do pregoeiro, que comprove:</w:t>
      </w:r>
    </w:p>
    <w:p w:rsidR="00E87619" w:rsidRPr="009E514C" w:rsidRDefault="00E87619" w:rsidP="00912AFE">
      <w:pPr>
        <w:pStyle w:val="Nivel4"/>
        <w:numPr>
          <w:ilvl w:val="3"/>
          <w:numId w:val="7"/>
        </w:numPr>
        <w:spacing w:beforeLines="120" w:before="288" w:afterLines="120" w:after="288"/>
        <w:ind w:left="0" w:firstLine="851"/>
        <w:rPr>
          <w:sz w:val="24"/>
          <w:szCs w:val="24"/>
        </w:rPr>
      </w:pPr>
      <w:proofErr w:type="gramStart"/>
      <w:r w:rsidRPr="009E514C">
        <w:rPr>
          <w:sz w:val="24"/>
          <w:szCs w:val="24"/>
        </w:rPr>
        <w:t>que</w:t>
      </w:r>
      <w:proofErr w:type="gramEnd"/>
      <w:r w:rsidRPr="009E514C">
        <w:rPr>
          <w:sz w:val="24"/>
          <w:szCs w:val="24"/>
        </w:rPr>
        <w:t xml:space="preserve"> o custo do licitante ultrapassa o valor da proposta; e</w:t>
      </w:r>
    </w:p>
    <w:p w:rsidR="00E87619" w:rsidRPr="009E514C" w:rsidRDefault="00E87619" w:rsidP="00912AFE">
      <w:pPr>
        <w:pStyle w:val="Nivel4"/>
        <w:numPr>
          <w:ilvl w:val="3"/>
          <w:numId w:val="7"/>
        </w:numPr>
        <w:spacing w:beforeLines="120" w:before="288" w:afterLines="120" w:after="288"/>
        <w:ind w:left="0" w:firstLine="851"/>
        <w:rPr>
          <w:sz w:val="24"/>
          <w:szCs w:val="24"/>
        </w:rPr>
      </w:pPr>
      <w:proofErr w:type="gramStart"/>
      <w:r w:rsidRPr="009E514C">
        <w:rPr>
          <w:sz w:val="24"/>
          <w:szCs w:val="24"/>
        </w:rPr>
        <w:t>inexistirem</w:t>
      </w:r>
      <w:proofErr w:type="gramEnd"/>
      <w:r w:rsidRPr="009E514C">
        <w:rPr>
          <w:sz w:val="24"/>
          <w:szCs w:val="24"/>
        </w:rPr>
        <w:t xml:space="preserve"> custos de oportunidade capazes de justificar o vulto da oferta.</w:t>
      </w:r>
    </w:p>
    <w:p w:rsidR="00E87619" w:rsidRPr="00F64AEC" w:rsidRDefault="00E87619" w:rsidP="00912AFE">
      <w:pPr>
        <w:pStyle w:val="PargrafodaLista"/>
        <w:numPr>
          <w:ilvl w:val="1"/>
          <w:numId w:val="3"/>
        </w:numPr>
        <w:tabs>
          <w:tab w:val="clear" w:pos="858"/>
          <w:tab w:val="num" w:pos="432"/>
        </w:tabs>
        <w:suppressAutoHyphens w:val="0"/>
        <w:spacing w:before="120" w:line="276" w:lineRule="auto"/>
        <w:contextualSpacing w:val="0"/>
        <w:jc w:val="both"/>
        <w:rPr>
          <w:rFonts w:ascii="Arial" w:hAnsi="Arial" w:cs="Arial"/>
          <w:bCs/>
          <w:iCs/>
          <w:vanish/>
          <w:sz w:val="24"/>
          <w:szCs w:val="24"/>
        </w:rPr>
      </w:pPr>
    </w:p>
    <w:p w:rsidR="00E87619" w:rsidRPr="00F64AEC" w:rsidRDefault="00E87619" w:rsidP="00912AFE">
      <w:pPr>
        <w:pStyle w:val="PargrafodaLista"/>
        <w:numPr>
          <w:ilvl w:val="1"/>
          <w:numId w:val="3"/>
        </w:numPr>
        <w:tabs>
          <w:tab w:val="clear" w:pos="858"/>
          <w:tab w:val="num" w:pos="432"/>
        </w:tabs>
        <w:suppressAutoHyphens w:val="0"/>
        <w:spacing w:before="120" w:line="276" w:lineRule="auto"/>
        <w:contextualSpacing w:val="0"/>
        <w:jc w:val="both"/>
        <w:rPr>
          <w:rFonts w:ascii="Arial" w:hAnsi="Arial" w:cs="Arial"/>
          <w:bCs/>
          <w:iCs/>
          <w:vanish/>
          <w:sz w:val="24"/>
          <w:szCs w:val="24"/>
        </w:rPr>
      </w:pPr>
    </w:p>
    <w:p w:rsidR="00E87619" w:rsidRPr="0084621B" w:rsidRDefault="00E87619" w:rsidP="00912AFE">
      <w:pPr>
        <w:numPr>
          <w:ilvl w:val="1"/>
          <w:numId w:val="3"/>
        </w:numPr>
        <w:tabs>
          <w:tab w:val="clear" w:pos="858"/>
          <w:tab w:val="num" w:pos="432"/>
        </w:tabs>
        <w:suppressAutoHyphens w:val="0"/>
        <w:spacing w:before="120" w:line="276" w:lineRule="auto"/>
        <w:jc w:val="both"/>
        <w:rPr>
          <w:rFonts w:ascii="Arial" w:hAnsi="Arial" w:cs="Arial"/>
          <w:bCs/>
          <w:iCs/>
          <w:sz w:val="24"/>
          <w:szCs w:val="24"/>
        </w:rPr>
      </w:pPr>
      <w:r w:rsidRPr="004B0730">
        <w:rPr>
          <w:rFonts w:ascii="Arial" w:hAnsi="Arial" w:cs="Arial"/>
          <w:bCs/>
          <w:iCs/>
          <w:sz w:val="24"/>
          <w:szCs w:val="24"/>
        </w:rPr>
        <w:t>Será desclassificada a proposta ou o lance vencedor que apresentar preço final superior ao preço máximo fixado (Acórdão nº 1455/2018 -TCU - Plenário</w:t>
      </w:r>
      <w:r w:rsidRPr="0084621B">
        <w:rPr>
          <w:rFonts w:ascii="Arial" w:hAnsi="Arial" w:cs="Arial"/>
          <w:bCs/>
          <w:iCs/>
          <w:sz w:val="24"/>
          <w:szCs w:val="24"/>
        </w:rPr>
        <w:t>), ou que apresentar preço manifestamente inexequível.</w:t>
      </w:r>
    </w:p>
    <w:p w:rsidR="00E87619" w:rsidRPr="0084621B" w:rsidRDefault="00E87619" w:rsidP="00912AFE">
      <w:pPr>
        <w:numPr>
          <w:ilvl w:val="2"/>
          <w:numId w:val="3"/>
        </w:numPr>
        <w:tabs>
          <w:tab w:val="clear" w:pos="1440"/>
          <w:tab w:val="num" w:pos="1014"/>
        </w:tabs>
        <w:suppressAutoHyphens w:val="0"/>
        <w:spacing w:before="120" w:line="276" w:lineRule="auto"/>
        <w:jc w:val="both"/>
        <w:rPr>
          <w:rFonts w:ascii="Arial" w:hAnsi="Arial" w:cs="Arial"/>
          <w:i/>
          <w:sz w:val="24"/>
          <w:szCs w:val="24"/>
          <w:lang w:eastAsia="en-US"/>
        </w:rPr>
      </w:pPr>
      <w:r w:rsidRPr="0084621B">
        <w:rPr>
          <w:rFonts w:ascii="Arial" w:hAnsi="Arial" w:cs="Arial"/>
          <w:sz w:val="24"/>
          <w:szCs w:val="24"/>
          <w:bdr w:val="none" w:sz="0" w:space="0" w:color="auto" w:frame="1"/>
        </w:rPr>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rsidR="00E87619" w:rsidRPr="00FD7FC4" w:rsidRDefault="00E87619" w:rsidP="00912AFE">
      <w:pPr>
        <w:pStyle w:val="Nivel2"/>
        <w:numPr>
          <w:ilvl w:val="1"/>
          <w:numId w:val="3"/>
        </w:numPr>
        <w:tabs>
          <w:tab w:val="clear" w:pos="858"/>
          <w:tab w:val="num" w:pos="432"/>
        </w:tabs>
        <w:spacing w:beforeLines="120" w:before="288" w:afterLines="120" w:after="288"/>
        <w:rPr>
          <w:b/>
          <w:sz w:val="24"/>
          <w:szCs w:val="24"/>
        </w:rPr>
      </w:pPr>
      <w:r w:rsidRPr="00FD7FC4">
        <w:rPr>
          <w:sz w:val="24"/>
          <w:szCs w:val="24"/>
        </w:rPr>
        <w:t>Se houver indícios de inexequibilidade da proposta de preço, ou em caso da necessidade de esclarecimentos complementares, poderão ser efetuadas diligências, para que a empresa comprove a exequibilidade da proposta.</w:t>
      </w:r>
    </w:p>
    <w:p w:rsidR="00E87619" w:rsidRDefault="00E87619" w:rsidP="00912AFE">
      <w:pPr>
        <w:pStyle w:val="PargrafodaLista"/>
        <w:numPr>
          <w:ilvl w:val="1"/>
          <w:numId w:val="3"/>
        </w:numPr>
        <w:tabs>
          <w:tab w:val="clear" w:pos="858"/>
          <w:tab w:val="num" w:pos="432"/>
        </w:tabs>
        <w:suppressAutoHyphens w:val="0"/>
        <w:spacing w:before="120" w:line="276" w:lineRule="auto"/>
        <w:ind w:right="-15"/>
        <w:contextualSpacing w:val="0"/>
        <w:jc w:val="both"/>
        <w:rPr>
          <w:rFonts w:ascii="Arial" w:hAnsi="Arial" w:cs="Arial"/>
          <w:color w:val="000000" w:themeColor="text1"/>
          <w:sz w:val="24"/>
          <w:szCs w:val="24"/>
          <w:lang w:eastAsia="en-US"/>
        </w:rPr>
      </w:pPr>
      <w:r w:rsidRPr="0084621B">
        <w:rPr>
          <w:rFonts w:ascii="Arial" w:hAnsi="Arial" w:cs="Arial"/>
          <w:color w:val="000000" w:themeColor="text1"/>
          <w:sz w:val="24"/>
          <w:szCs w:val="24"/>
          <w:lang w:eastAsia="en-US"/>
        </w:rPr>
        <w:t>Qualquer interessado poderá requerer que se realizem diligências para aferir a exequibilidade e a legalidade das propostas, devendo apresentar as provas ou os indícios que fundamentam a suspeita;</w:t>
      </w:r>
    </w:p>
    <w:p w:rsidR="00E87619" w:rsidRPr="006B37E6" w:rsidRDefault="00E87619" w:rsidP="00F655F2">
      <w:pPr>
        <w:suppressAutoHyphens w:val="0"/>
        <w:spacing w:before="120" w:line="276" w:lineRule="auto"/>
        <w:ind w:left="426" w:right="-15"/>
        <w:jc w:val="both"/>
        <w:rPr>
          <w:rFonts w:ascii="Arial" w:hAnsi="Arial" w:cs="Arial"/>
          <w:color w:val="000000" w:themeColor="text1"/>
          <w:sz w:val="24"/>
          <w:szCs w:val="24"/>
          <w:lang w:eastAsia="en-US"/>
        </w:rPr>
      </w:pPr>
    </w:p>
    <w:p w:rsidR="00E87619" w:rsidRPr="0084621B" w:rsidRDefault="00E87619" w:rsidP="00912AFE">
      <w:pPr>
        <w:pStyle w:val="PargrafodaLista"/>
        <w:numPr>
          <w:ilvl w:val="1"/>
          <w:numId w:val="3"/>
        </w:numPr>
        <w:tabs>
          <w:tab w:val="clear" w:pos="858"/>
          <w:tab w:val="num" w:pos="432"/>
        </w:tabs>
        <w:suppressAutoHyphens w:val="0"/>
        <w:spacing w:before="120" w:line="276" w:lineRule="auto"/>
        <w:ind w:right="-15"/>
        <w:contextualSpacing w:val="0"/>
        <w:jc w:val="both"/>
        <w:rPr>
          <w:rFonts w:ascii="Arial" w:hAnsi="Arial" w:cs="Arial"/>
          <w:color w:val="000000" w:themeColor="text1"/>
          <w:sz w:val="24"/>
          <w:szCs w:val="24"/>
          <w:lang w:eastAsia="en-US"/>
        </w:rPr>
      </w:pPr>
      <w:r w:rsidRPr="0084621B">
        <w:rPr>
          <w:rFonts w:ascii="Arial" w:hAnsi="Arial" w:cs="Arial"/>
          <w:color w:val="000000" w:themeColor="text1"/>
          <w:sz w:val="24"/>
          <w:szCs w:val="24"/>
          <w:lang w:eastAsia="en-US"/>
        </w:rPr>
        <w:t xml:space="preserve">Na hipótese de necessidade de suspensão da sessão pública para a realização de diligências, com vistas ao saneamento das propostas, a sessão pública somente poderá ser reiniciada mediante aviso prévio no sistema com, no mínimo, </w:t>
      </w:r>
      <w:r>
        <w:rPr>
          <w:rFonts w:ascii="Arial" w:hAnsi="Arial" w:cs="Arial"/>
          <w:color w:val="000000" w:themeColor="text1"/>
          <w:sz w:val="24"/>
          <w:szCs w:val="24"/>
          <w:lang w:eastAsia="en-US"/>
        </w:rPr>
        <w:t>24(</w:t>
      </w:r>
      <w:r w:rsidRPr="0084621B">
        <w:rPr>
          <w:rFonts w:ascii="Arial" w:hAnsi="Arial" w:cs="Arial"/>
          <w:color w:val="000000" w:themeColor="text1"/>
          <w:sz w:val="24"/>
          <w:szCs w:val="24"/>
          <w:lang w:eastAsia="en-US"/>
        </w:rPr>
        <w:t>vinte e quatro</w:t>
      </w:r>
      <w:r>
        <w:rPr>
          <w:rFonts w:ascii="Arial" w:hAnsi="Arial" w:cs="Arial"/>
          <w:color w:val="000000" w:themeColor="text1"/>
          <w:sz w:val="24"/>
          <w:szCs w:val="24"/>
          <w:lang w:eastAsia="en-US"/>
        </w:rPr>
        <w:t>)</w:t>
      </w:r>
      <w:r w:rsidRPr="0084621B">
        <w:rPr>
          <w:rFonts w:ascii="Arial" w:hAnsi="Arial" w:cs="Arial"/>
          <w:color w:val="000000" w:themeColor="text1"/>
          <w:sz w:val="24"/>
          <w:szCs w:val="24"/>
          <w:lang w:eastAsia="en-US"/>
        </w:rPr>
        <w:t xml:space="preserve"> horas de antecedência, e a ocorrência será registrada em ata;</w:t>
      </w:r>
    </w:p>
    <w:p w:rsidR="00E87619" w:rsidRPr="00FD7FC4" w:rsidRDefault="00E87619" w:rsidP="00912AFE">
      <w:pPr>
        <w:pStyle w:val="PargrafodaLista"/>
        <w:numPr>
          <w:ilvl w:val="1"/>
          <w:numId w:val="3"/>
        </w:numPr>
        <w:tabs>
          <w:tab w:val="clear" w:pos="858"/>
          <w:tab w:val="num" w:pos="432"/>
        </w:tabs>
        <w:suppressAutoHyphens w:val="0"/>
        <w:spacing w:before="120" w:line="276" w:lineRule="auto"/>
        <w:ind w:right="-15"/>
        <w:contextualSpacing w:val="0"/>
        <w:jc w:val="both"/>
        <w:rPr>
          <w:rFonts w:ascii="Arial" w:hAnsi="Arial" w:cs="Arial"/>
          <w:sz w:val="24"/>
          <w:szCs w:val="24"/>
          <w:lang w:eastAsia="en-US"/>
        </w:rPr>
      </w:pPr>
      <w:r w:rsidRPr="00FD7FC4">
        <w:rPr>
          <w:rFonts w:ascii="Arial" w:hAnsi="Arial" w:cs="Arial"/>
          <w:sz w:val="24"/>
          <w:szCs w:val="24"/>
          <w:lang w:eastAsia="en-US"/>
        </w:rPr>
        <w:lastRenderedPageBreak/>
        <w:t xml:space="preserve">O Pregoeiro poderá convocar o licitante para enviar documento digital complementar, por meio de funcionalidade disponível no sistema, no prazo de </w:t>
      </w:r>
      <w:r w:rsidRPr="00FD7FC4">
        <w:rPr>
          <w:rFonts w:ascii="Arial" w:hAnsi="Arial" w:cs="Arial"/>
          <w:b/>
          <w:sz w:val="24"/>
          <w:szCs w:val="24"/>
          <w:lang w:eastAsia="en-US"/>
        </w:rPr>
        <w:t>02 (duas) horas,</w:t>
      </w:r>
      <w:r w:rsidRPr="00FD7FC4">
        <w:rPr>
          <w:rFonts w:ascii="Arial" w:hAnsi="Arial" w:cs="Arial"/>
          <w:sz w:val="24"/>
          <w:szCs w:val="24"/>
          <w:lang w:eastAsia="en-US"/>
        </w:rPr>
        <w:t xml:space="preserve"> sob pena de não aceitação da proposta.</w:t>
      </w:r>
    </w:p>
    <w:p w:rsidR="00E87619" w:rsidRPr="0084621B" w:rsidRDefault="00E87619" w:rsidP="00912AFE">
      <w:pPr>
        <w:numPr>
          <w:ilvl w:val="2"/>
          <w:numId w:val="3"/>
        </w:numPr>
        <w:tabs>
          <w:tab w:val="clear" w:pos="1440"/>
          <w:tab w:val="num" w:pos="1014"/>
        </w:tabs>
        <w:suppressAutoHyphens w:val="0"/>
        <w:spacing w:before="120" w:line="276" w:lineRule="auto"/>
        <w:ind w:right="-15"/>
        <w:jc w:val="both"/>
        <w:rPr>
          <w:rFonts w:ascii="Arial" w:hAnsi="Arial" w:cs="Arial"/>
          <w:color w:val="000000" w:themeColor="text1"/>
          <w:sz w:val="24"/>
          <w:szCs w:val="24"/>
          <w:lang w:eastAsia="en-US"/>
        </w:rPr>
      </w:pPr>
      <w:r w:rsidRPr="0084621B">
        <w:rPr>
          <w:rFonts w:ascii="Arial" w:hAnsi="Arial" w:cs="Arial"/>
          <w:color w:val="000000" w:themeColor="text1"/>
          <w:sz w:val="24"/>
          <w:szCs w:val="24"/>
          <w:lang w:eastAsia="en-US"/>
        </w:rPr>
        <w:t xml:space="preserve">O prazo estabelecido poderá ser prorrogado pelo Pregoeiro por solicitação escrita e justificada do licitante, formulada antes de findo o prazo, e formalmente aceita pelo Pregoeiro. </w:t>
      </w:r>
    </w:p>
    <w:p w:rsidR="00E87619" w:rsidRPr="00B769F5" w:rsidRDefault="00E87619" w:rsidP="00912AFE">
      <w:pPr>
        <w:numPr>
          <w:ilvl w:val="2"/>
          <w:numId w:val="3"/>
        </w:numPr>
        <w:tabs>
          <w:tab w:val="clear" w:pos="1440"/>
          <w:tab w:val="num" w:pos="1014"/>
        </w:tabs>
        <w:suppressAutoHyphens w:val="0"/>
        <w:spacing w:before="120" w:line="276" w:lineRule="auto"/>
        <w:ind w:right="-15"/>
        <w:jc w:val="both"/>
        <w:rPr>
          <w:rFonts w:ascii="Arial" w:hAnsi="Arial" w:cs="Arial"/>
          <w:color w:val="000000" w:themeColor="text1"/>
          <w:sz w:val="24"/>
          <w:szCs w:val="24"/>
          <w:lang w:eastAsia="en-US"/>
        </w:rPr>
      </w:pPr>
      <w:r w:rsidRPr="0084621B">
        <w:rPr>
          <w:rFonts w:ascii="Arial" w:hAnsi="Arial" w:cs="Arial"/>
          <w:sz w:val="24"/>
          <w:szCs w:val="24"/>
          <w:lang w:eastAsia="en-US"/>
        </w:rPr>
        <w:t>Dentre os documentos</w:t>
      </w:r>
      <w:r w:rsidRPr="00B769F5">
        <w:rPr>
          <w:rFonts w:ascii="Arial" w:hAnsi="Arial" w:cs="Arial"/>
          <w:sz w:val="24"/>
          <w:szCs w:val="24"/>
          <w:lang w:eastAsia="en-US"/>
        </w:rPr>
        <w:t xml:space="preserve"> passíveis de solicitação pelo Pregoeiro,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Pregoeiro, sem prejuízo do seu ulterior envio pelo sistema eletrônico, sob pena de não aceitação da proposta.</w:t>
      </w:r>
    </w:p>
    <w:p w:rsidR="00E87619" w:rsidRPr="00337A09" w:rsidRDefault="00E87619" w:rsidP="00912AFE">
      <w:pPr>
        <w:numPr>
          <w:ilvl w:val="1"/>
          <w:numId w:val="3"/>
        </w:numPr>
        <w:tabs>
          <w:tab w:val="clear" w:pos="858"/>
          <w:tab w:val="num" w:pos="714"/>
        </w:tabs>
        <w:suppressAutoHyphens w:val="0"/>
        <w:spacing w:before="120" w:line="276" w:lineRule="auto"/>
        <w:ind w:left="1140"/>
        <w:jc w:val="both"/>
        <w:rPr>
          <w:rFonts w:ascii="Arial" w:hAnsi="Arial" w:cs="Arial"/>
          <w:sz w:val="24"/>
          <w:szCs w:val="24"/>
        </w:rPr>
      </w:pPr>
      <w:r w:rsidRPr="00337A09">
        <w:rPr>
          <w:rFonts w:ascii="Arial" w:hAnsi="Arial" w:cs="Arial"/>
          <w:sz w:val="24"/>
          <w:szCs w:val="24"/>
        </w:rPr>
        <w:t>O Pregoeiro poderá encaminhar, por meio do sistema eletrônico, contraproposta ao licitante que apresentou o lance mais vantajoso, com o fim de negociar a obtenção de melhor preço, vedada a negociação em condições diversas das previstas neste Edital.</w:t>
      </w:r>
    </w:p>
    <w:p w:rsidR="00E87619" w:rsidRPr="000A0025" w:rsidRDefault="00E87619" w:rsidP="00912AFE">
      <w:pPr>
        <w:numPr>
          <w:ilvl w:val="2"/>
          <w:numId w:val="3"/>
        </w:numPr>
        <w:tabs>
          <w:tab w:val="clear" w:pos="1440"/>
          <w:tab w:val="num" w:pos="1296"/>
        </w:tabs>
        <w:suppressAutoHyphens w:val="0"/>
        <w:autoSpaceDE w:val="0"/>
        <w:snapToGrid w:val="0"/>
        <w:spacing w:before="120" w:line="276" w:lineRule="auto"/>
        <w:ind w:left="1506"/>
        <w:jc w:val="both"/>
        <w:rPr>
          <w:rFonts w:ascii="Arial" w:hAnsi="Arial" w:cs="Arial"/>
          <w:sz w:val="24"/>
          <w:szCs w:val="24"/>
        </w:rPr>
      </w:pPr>
      <w:r w:rsidRPr="000A0025">
        <w:rPr>
          <w:rFonts w:ascii="Arial" w:hAnsi="Arial" w:cs="Arial"/>
          <w:sz w:val="24"/>
          <w:szCs w:val="24"/>
        </w:rPr>
        <w:t>Também nas hipóteses em que o Pregoeiro não aceitar a proposta e passar à subsequente, poderá negociar com o licitante para que seja obtido preço melhor.</w:t>
      </w:r>
    </w:p>
    <w:p w:rsidR="00E87619" w:rsidRPr="000A0025" w:rsidRDefault="00E87619" w:rsidP="00912AFE">
      <w:pPr>
        <w:numPr>
          <w:ilvl w:val="2"/>
          <w:numId w:val="3"/>
        </w:numPr>
        <w:tabs>
          <w:tab w:val="clear" w:pos="1440"/>
          <w:tab w:val="num" w:pos="1296"/>
        </w:tabs>
        <w:suppressAutoHyphens w:val="0"/>
        <w:autoSpaceDE w:val="0"/>
        <w:snapToGrid w:val="0"/>
        <w:spacing w:before="120" w:line="276" w:lineRule="auto"/>
        <w:ind w:left="1506"/>
        <w:jc w:val="both"/>
        <w:rPr>
          <w:rFonts w:ascii="Arial" w:hAnsi="Arial" w:cs="Arial"/>
          <w:color w:val="000000"/>
          <w:sz w:val="24"/>
          <w:szCs w:val="24"/>
        </w:rPr>
      </w:pPr>
      <w:r w:rsidRPr="000A0025">
        <w:rPr>
          <w:rFonts w:ascii="Arial" w:hAnsi="Arial" w:cs="Arial"/>
          <w:color w:val="000000"/>
          <w:sz w:val="24"/>
          <w:szCs w:val="24"/>
        </w:rPr>
        <w:t xml:space="preserve"> A negociação será realizada por meio do sistema, podendo ser acompanhada pelos demais licitantes.</w:t>
      </w:r>
    </w:p>
    <w:p w:rsidR="00E87619" w:rsidRPr="003E0A04" w:rsidRDefault="00E87619" w:rsidP="00912AFE">
      <w:pPr>
        <w:pStyle w:val="PargrafodaLista"/>
        <w:numPr>
          <w:ilvl w:val="1"/>
          <w:numId w:val="3"/>
        </w:numPr>
        <w:tabs>
          <w:tab w:val="clear" w:pos="858"/>
          <w:tab w:val="num" w:pos="714"/>
        </w:tabs>
        <w:suppressAutoHyphens w:val="0"/>
        <w:spacing w:before="120" w:line="276" w:lineRule="auto"/>
        <w:ind w:left="1140"/>
        <w:contextualSpacing w:val="0"/>
        <w:jc w:val="both"/>
        <w:rPr>
          <w:rFonts w:ascii="Arial" w:hAnsi="Arial" w:cs="Arial"/>
          <w:sz w:val="24"/>
          <w:szCs w:val="24"/>
          <w:highlight w:val="yellow"/>
        </w:rPr>
      </w:pPr>
      <w:r w:rsidRPr="003E0A04">
        <w:rPr>
          <w:rFonts w:ascii="Arial" w:hAnsi="Arial" w:cs="Arial"/>
          <w:sz w:val="24"/>
          <w:szCs w:val="24"/>
          <w:highlight w:val="yellow"/>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rsidR="00E87619" w:rsidRPr="000A0025" w:rsidRDefault="00E87619" w:rsidP="00912AFE">
      <w:pPr>
        <w:numPr>
          <w:ilvl w:val="1"/>
          <w:numId w:val="3"/>
        </w:numPr>
        <w:tabs>
          <w:tab w:val="clear" w:pos="858"/>
          <w:tab w:val="num" w:pos="432"/>
        </w:tabs>
        <w:suppressAutoHyphens w:val="0"/>
        <w:spacing w:before="120" w:line="276" w:lineRule="auto"/>
        <w:jc w:val="both"/>
        <w:rPr>
          <w:rFonts w:ascii="Arial" w:hAnsi="Arial" w:cs="Arial"/>
          <w:bCs/>
          <w:iCs/>
          <w:color w:val="000000"/>
          <w:sz w:val="24"/>
          <w:szCs w:val="24"/>
        </w:rPr>
      </w:pPr>
      <w:r w:rsidRPr="0084621B">
        <w:rPr>
          <w:rFonts w:ascii="Arial" w:hAnsi="Arial" w:cs="Arial"/>
          <w:bCs/>
          <w:iCs/>
          <w:sz w:val="24"/>
          <w:szCs w:val="24"/>
        </w:rPr>
        <w:t xml:space="preserve">Se a proposta </w:t>
      </w:r>
      <w:r w:rsidRPr="000A0025">
        <w:rPr>
          <w:rFonts w:ascii="Arial" w:hAnsi="Arial" w:cs="Arial"/>
          <w:bCs/>
          <w:iCs/>
          <w:color w:val="000000"/>
          <w:sz w:val="24"/>
          <w:szCs w:val="24"/>
        </w:rPr>
        <w:t>ou lance vencedor for desclassificado, o Pregoeiro examinará a proposta ou lance subsequente, e, assim sucessivamente, na ordem de classificação.</w:t>
      </w:r>
    </w:p>
    <w:p w:rsidR="00E87619" w:rsidRPr="00337A09" w:rsidRDefault="00E87619" w:rsidP="00912AFE">
      <w:pPr>
        <w:numPr>
          <w:ilvl w:val="1"/>
          <w:numId w:val="3"/>
        </w:numPr>
        <w:tabs>
          <w:tab w:val="clear" w:pos="858"/>
          <w:tab w:val="num" w:pos="432"/>
        </w:tabs>
        <w:suppressAutoHyphens w:val="0"/>
        <w:spacing w:before="120" w:line="276" w:lineRule="auto"/>
        <w:jc w:val="both"/>
        <w:rPr>
          <w:rFonts w:ascii="Arial" w:hAnsi="Arial" w:cs="Arial"/>
          <w:sz w:val="24"/>
          <w:szCs w:val="24"/>
        </w:rPr>
      </w:pPr>
      <w:r w:rsidRPr="00337A09">
        <w:rPr>
          <w:rFonts w:ascii="Arial" w:hAnsi="Arial" w:cs="Arial"/>
          <w:sz w:val="24"/>
          <w:szCs w:val="24"/>
          <w:lang w:eastAsia="en-US"/>
        </w:rPr>
        <w:t>Havendo necessidade, o Pregoeiro suspenderá a sessão, informando no “</w:t>
      </w:r>
      <w:r w:rsidRPr="00337A09">
        <w:rPr>
          <w:rFonts w:ascii="Arial" w:hAnsi="Arial" w:cs="Arial"/>
          <w:i/>
          <w:sz w:val="24"/>
          <w:szCs w:val="24"/>
          <w:lang w:eastAsia="en-US"/>
        </w:rPr>
        <w:t>chat</w:t>
      </w:r>
      <w:r w:rsidRPr="00337A09">
        <w:rPr>
          <w:rFonts w:ascii="Arial" w:hAnsi="Arial" w:cs="Arial"/>
          <w:sz w:val="24"/>
          <w:szCs w:val="24"/>
          <w:lang w:eastAsia="en-US"/>
        </w:rPr>
        <w:t>” a nova data e horário para a continuidade da mesma.</w:t>
      </w:r>
    </w:p>
    <w:p w:rsidR="00E87619" w:rsidRPr="00A27812" w:rsidRDefault="00E87619" w:rsidP="00912AFE">
      <w:pPr>
        <w:numPr>
          <w:ilvl w:val="1"/>
          <w:numId w:val="3"/>
        </w:numPr>
        <w:tabs>
          <w:tab w:val="clear" w:pos="858"/>
          <w:tab w:val="num" w:pos="432"/>
        </w:tabs>
        <w:suppressAutoHyphens w:val="0"/>
        <w:spacing w:before="120" w:line="276" w:lineRule="auto"/>
        <w:jc w:val="both"/>
        <w:rPr>
          <w:rFonts w:ascii="Arial" w:hAnsi="Arial" w:cs="Arial"/>
          <w:sz w:val="24"/>
          <w:szCs w:val="24"/>
        </w:rPr>
      </w:pPr>
      <w:r w:rsidRPr="00337A09">
        <w:rPr>
          <w:rFonts w:ascii="Arial" w:hAnsi="Arial" w:cs="Arial"/>
          <w:sz w:val="24"/>
          <w:szCs w:val="24"/>
        </w:rPr>
        <w:t xml:space="preserve">Encerrada a análise quanto à aceitação da proposta, o pregoeiro verificará a habilitação do licitante, </w:t>
      </w:r>
      <w:r w:rsidRPr="00337A09">
        <w:rPr>
          <w:rFonts w:ascii="Arial" w:hAnsi="Arial" w:cs="Arial"/>
          <w:sz w:val="24"/>
          <w:szCs w:val="24"/>
          <w:lang w:eastAsia="en-US"/>
        </w:rPr>
        <w:t>observado</w:t>
      </w:r>
      <w:r w:rsidRPr="00337A09">
        <w:rPr>
          <w:rFonts w:ascii="Arial" w:hAnsi="Arial" w:cs="Arial"/>
          <w:sz w:val="24"/>
          <w:szCs w:val="24"/>
        </w:rPr>
        <w:t xml:space="preserve"> o disposto neste Edital</w:t>
      </w:r>
      <w:r w:rsidRPr="00337A09">
        <w:rPr>
          <w:rFonts w:ascii="Arial" w:hAnsi="Arial" w:cs="Arial"/>
          <w:bCs/>
          <w:sz w:val="24"/>
          <w:szCs w:val="24"/>
        </w:rPr>
        <w:t>.</w:t>
      </w:r>
    </w:p>
    <w:p w:rsidR="00E87619" w:rsidRPr="00337A09" w:rsidRDefault="00E87619" w:rsidP="00F655F2">
      <w:pPr>
        <w:suppressAutoHyphens w:val="0"/>
        <w:spacing w:before="120" w:line="276" w:lineRule="auto"/>
        <w:ind w:left="858"/>
        <w:jc w:val="both"/>
        <w:rPr>
          <w:rFonts w:ascii="Arial" w:hAnsi="Arial" w:cs="Arial"/>
          <w:sz w:val="24"/>
          <w:szCs w:val="24"/>
        </w:rPr>
      </w:pPr>
    </w:p>
    <w:p w:rsidR="00E87619" w:rsidRDefault="00E87619" w:rsidP="00912AFE">
      <w:pPr>
        <w:pStyle w:val="PargrafodaLista"/>
        <w:numPr>
          <w:ilvl w:val="0"/>
          <w:numId w:val="3"/>
        </w:numPr>
        <w:tabs>
          <w:tab w:val="clear" w:pos="360"/>
          <w:tab w:val="num" w:pos="-66"/>
        </w:tabs>
        <w:suppressAutoHyphens w:val="0"/>
        <w:spacing w:before="120" w:line="276" w:lineRule="auto"/>
        <w:contextualSpacing w:val="0"/>
        <w:jc w:val="both"/>
        <w:rPr>
          <w:rFonts w:ascii="Arial" w:hAnsi="Arial" w:cs="Arial"/>
          <w:b/>
          <w:color w:val="000000"/>
          <w:sz w:val="24"/>
          <w:szCs w:val="24"/>
        </w:rPr>
      </w:pPr>
      <w:r w:rsidRPr="00FD46FA">
        <w:rPr>
          <w:rFonts w:ascii="Arial" w:hAnsi="Arial" w:cs="Arial"/>
          <w:b/>
          <w:color w:val="000000"/>
          <w:sz w:val="24"/>
          <w:szCs w:val="24"/>
          <w:lang w:eastAsia="en-US"/>
        </w:rPr>
        <w:t xml:space="preserve">DA HABILITAÇÃO </w:t>
      </w:r>
    </w:p>
    <w:p w:rsidR="00E87619" w:rsidRPr="00A27812" w:rsidRDefault="00E87619" w:rsidP="00912AFE">
      <w:pPr>
        <w:pStyle w:val="PargrafodaLista"/>
        <w:numPr>
          <w:ilvl w:val="1"/>
          <w:numId w:val="3"/>
        </w:numPr>
        <w:tabs>
          <w:tab w:val="clear" w:pos="858"/>
          <w:tab w:val="num" w:pos="432"/>
        </w:tabs>
        <w:suppressAutoHyphens w:val="0"/>
        <w:spacing w:before="120" w:line="276" w:lineRule="auto"/>
        <w:contextualSpacing w:val="0"/>
        <w:jc w:val="both"/>
        <w:rPr>
          <w:rFonts w:ascii="Arial" w:hAnsi="Arial" w:cs="Arial"/>
          <w:sz w:val="24"/>
          <w:szCs w:val="24"/>
        </w:rPr>
      </w:pPr>
      <w:r w:rsidRPr="00A27812">
        <w:rPr>
          <w:rFonts w:ascii="Arial" w:hAnsi="Arial" w:cs="Arial"/>
          <w:sz w:val="24"/>
          <w:szCs w:val="24"/>
        </w:rPr>
        <w:lastRenderedPageBreak/>
        <w:t>Os documentos previstos no Termo de Referência, necessários e suficientes para demonstrar a capacidade do licitante de realizar o objeto da licitação, serão exigidos para fins de habilitação</w:t>
      </w:r>
      <w:r>
        <w:rPr>
          <w:rFonts w:ascii="Arial" w:hAnsi="Arial" w:cs="Arial"/>
          <w:sz w:val="24"/>
          <w:szCs w:val="24"/>
        </w:rPr>
        <w:t>;</w:t>
      </w:r>
    </w:p>
    <w:p w:rsidR="00E87619" w:rsidRPr="00337A09" w:rsidRDefault="00E87619" w:rsidP="00912AFE">
      <w:pPr>
        <w:pStyle w:val="PargrafodaLista"/>
        <w:numPr>
          <w:ilvl w:val="1"/>
          <w:numId w:val="3"/>
        </w:numPr>
        <w:tabs>
          <w:tab w:val="clear" w:pos="858"/>
          <w:tab w:val="num" w:pos="432"/>
        </w:tabs>
        <w:suppressAutoHyphens w:val="0"/>
        <w:spacing w:before="120" w:line="276" w:lineRule="auto"/>
        <w:contextualSpacing w:val="0"/>
        <w:jc w:val="both"/>
        <w:rPr>
          <w:rFonts w:ascii="Arial" w:hAnsi="Arial" w:cs="Arial"/>
          <w:sz w:val="24"/>
          <w:szCs w:val="24"/>
        </w:rPr>
      </w:pPr>
      <w:r w:rsidRPr="00485452">
        <w:rPr>
          <w:rFonts w:ascii="Arial" w:hAnsi="Arial" w:cs="Arial"/>
          <w:sz w:val="24"/>
          <w:szCs w:val="24"/>
          <w:lang w:eastAsia="ar-SA"/>
        </w:rPr>
        <w:t>Como condição prévia ao exame da documentação de habilitação</w:t>
      </w:r>
      <w:r w:rsidRPr="00485452">
        <w:rPr>
          <w:rFonts w:ascii="Arial" w:hAnsi="Arial" w:cs="Arial"/>
          <w:sz w:val="24"/>
          <w:szCs w:val="24"/>
        </w:rPr>
        <w:t xml:space="preserve"> do licitante detentor da proposta </w:t>
      </w:r>
      <w:r w:rsidRPr="00485452">
        <w:rPr>
          <w:rFonts w:ascii="Arial" w:hAnsi="Arial" w:cs="Arial"/>
          <w:color w:val="000000"/>
          <w:sz w:val="24"/>
          <w:szCs w:val="24"/>
        </w:rPr>
        <w:t>classificada em primeiro lugar</w:t>
      </w:r>
      <w:r w:rsidRPr="00485452">
        <w:rPr>
          <w:rFonts w:ascii="Arial" w:hAnsi="Arial" w:cs="Arial"/>
          <w:sz w:val="24"/>
          <w:szCs w:val="24"/>
          <w:lang w:eastAsia="ar-SA"/>
        </w:rPr>
        <w:t xml:space="preserve">, </w:t>
      </w:r>
      <w:r w:rsidRPr="00485452">
        <w:rPr>
          <w:rFonts w:ascii="Arial" w:hAnsi="Arial" w:cs="Arial"/>
          <w:sz w:val="24"/>
          <w:szCs w:val="24"/>
        </w:rPr>
        <w:t xml:space="preserve">o Pregoeiro </w:t>
      </w:r>
      <w:r w:rsidRPr="00485452">
        <w:rPr>
          <w:rFonts w:ascii="Arial" w:hAnsi="Arial" w:cs="Arial"/>
          <w:sz w:val="24"/>
          <w:szCs w:val="24"/>
          <w:lang w:eastAsia="ar-SA"/>
        </w:rPr>
        <w:t xml:space="preserve">verificará o eventual descumprimento das condições de participação, </w:t>
      </w:r>
      <w:r>
        <w:rPr>
          <w:rFonts w:ascii="Arial" w:hAnsi="Arial" w:cs="Arial"/>
          <w:sz w:val="24"/>
          <w:szCs w:val="24"/>
          <w:lang w:eastAsia="ar-SA"/>
        </w:rPr>
        <w:t xml:space="preserve">conforme previsto nos artigos 14, da Lei 14.133/2021, </w:t>
      </w:r>
      <w:r w:rsidRPr="00485452">
        <w:rPr>
          <w:rFonts w:ascii="Arial" w:hAnsi="Arial" w:cs="Arial"/>
          <w:sz w:val="24"/>
          <w:szCs w:val="24"/>
          <w:lang w:eastAsia="ar-SA"/>
        </w:rPr>
        <w:t>especialmente quanto à</w:t>
      </w:r>
      <w:r w:rsidRPr="00485452">
        <w:rPr>
          <w:rFonts w:ascii="Arial" w:hAnsi="Arial" w:cs="Arial"/>
          <w:sz w:val="24"/>
          <w:szCs w:val="24"/>
        </w:rPr>
        <w:t xml:space="preserve"> existência de sanção que impeça a participação no certame ou a </w:t>
      </w:r>
      <w:r w:rsidRPr="00337A09">
        <w:rPr>
          <w:rFonts w:ascii="Arial" w:hAnsi="Arial" w:cs="Arial"/>
          <w:sz w:val="24"/>
          <w:szCs w:val="24"/>
        </w:rPr>
        <w:t>futura contratação, mediante a consulta aos seguintes cadastros:</w:t>
      </w:r>
    </w:p>
    <w:p w:rsidR="00E87619" w:rsidRPr="00337A09" w:rsidRDefault="00E87619" w:rsidP="00912AFE">
      <w:pPr>
        <w:pStyle w:val="PargrafodaLista"/>
        <w:numPr>
          <w:ilvl w:val="2"/>
          <w:numId w:val="3"/>
        </w:numPr>
        <w:tabs>
          <w:tab w:val="clear" w:pos="1440"/>
          <w:tab w:val="num" w:pos="1014"/>
        </w:tabs>
        <w:suppressAutoHyphens w:val="0"/>
        <w:spacing w:before="120" w:line="276" w:lineRule="auto"/>
        <w:contextualSpacing w:val="0"/>
        <w:jc w:val="both"/>
        <w:rPr>
          <w:rFonts w:ascii="Arial" w:hAnsi="Arial" w:cs="Arial"/>
          <w:sz w:val="24"/>
          <w:szCs w:val="24"/>
        </w:rPr>
      </w:pPr>
      <w:r w:rsidRPr="00337A09">
        <w:rPr>
          <w:rFonts w:ascii="Arial" w:hAnsi="Arial" w:cs="Arial"/>
          <w:sz w:val="24"/>
          <w:szCs w:val="24"/>
        </w:rPr>
        <w:t>SICAF;</w:t>
      </w:r>
    </w:p>
    <w:p w:rsidR="00E87619" w:rsidRPr="00337A09" w:rsidRDefault="00E87619" w:rsidP="00912AFE">
      <w:pPr>
        <w:pStyle w:val="PargrafodaLista"/>
        <w:numPr>
          <w:ilvl w:val="2"/>
          <w:numId w:val="3"/>
        </w:numPr>
        <w:tabs>
          <w:tab w:val="clear" w:pos="1440"/>
          <w:tab w:val="num" w:pos="1014"/>
        </w:tabs>
        <w:suppressAutoHyphens w:val="0"/>
        <w:spacing w:before="120" w:line="276" w:lineRule="auto"/>
        <w:contextualSpacing w:val="0"/>
        <w:jc w:val="both"/>
        <w:rPr>
          <w:rFonts w:ascii="Arial" w:hAnsi="Arial" w:cs="Arial"/>
          <w:sz w:val="24"/>
          <w:szCs w:val="24"/>
        </w:rPr>
      </w:pPr>
      <w:r w:rsidRPr="00337A09">
        <w:rPr>
          <w:rFonts w:ascii="Arial" w:hAnsi="Arial" w:cs="Arial"/>
          <w:sz w:val="24"/>
          <w:szCs w:val="24"/>
        </w:rPr>
        <w:t>Consulta Consolidada de Pessoa Jurídica do Tribunal de Contas da União (</w:t>
      </w:r>
      <w:hyperlink r:id="rId13" w:history="1">
        <w:r w:rsidRPr="00337A09">
          <w:rPr>
            <w:rStyle w:val="Hyperlink"/>
            <w:rFonts w:ascii="Arial" w:hAnsi="Arial" w:cs="Arial"/>
            <w:sz w:val="24"/>
            <w:szCs w:val="24"/>
          </w:rPr>
          <w:t>https://certidoes-apf.apps.tcu.gov.br/</w:t>
        </w:r>
      </w:hyperlink>
      <w:r w:rsidRPr="00337A09">
        <w:rPr>
          <w:rFonts w:ascii="Arial" w:hAnsi="Arial" w:cs="Arial"/>
          <w:sz w:val="24"/>
          <w:szCs w:val="24"/>
        </w:rPr>
        <w:t>).</w:t>
      </w:r>
    </w:p>
    <w:p w:rsidR="00E87619" w:rsidRPr="004A404A" w:rsidRDefault="00E87619" w:rsidP="00912AFE">
      <w:pPr>
        <w:pStyle w:val="PargrafodaLista"/>
        <w:numPr>
          <w:ilvl w:val="2"/>
          <w:numId w:val="3"/>
        </w:numPr>
        <w:tabs>
          <w:tab w:val="clear" w:pos="1440"/>
          <w:tab w:val="num" w:pos="1014"/>
        </w:tabs>
        <w:suppressAutoHyphens w:val="0"/>
        <w:spacing w:before="120" w:line="276" w:lineRule="auto"/>
        <w:contextualSpacing w:val="0"/>
        <w:jc w:val="both"/>
        <w:rPr>
          <w:rFonts w:ascii="Arial" w:hAnsi="Arial" w:cs="Arial"/>
          <w:bCs/>
          <w:color w:val="000000"/>
          <w:sz w:val="24"/>
          <w:szCs w:val="24"/>
        </w:rPr>
      </w:pPr>
      <w:r w:rsidRPr="004A404A">
        <w:rPr>
          <w:rFonts w:ascii="Arial" w:hAnsi="Arial" w:cs="Arial"/>
          <w:bCs/>
          <w:color w:val="000000"/>
          <w:sz w:val="24"/>
          <w:szCs w:val="24"/>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rsidR="00E87619" w:rsidRPr="004A404A" w:rsidRDefault="00E87619" w:rsidP="00912AFE">
      <w:pPr>
        <w:pStyle w:val="PargrafodaLista"/>
        <w:numPr>
          <w:ilvl w:val="3"/>
          <w:numId w:val="3"/>
        </w:numPr>
        <w:tabs>
          <w:tab w:val="clear" w:pos="1800"/>
          <w:tab w:val="num" w:pos="1374"/>
        </w:tabs>
        <w:suppressAutoHyphens w:val="0"/>
        <w:spacing w:before="120" w:line="276" w:lineRule="auto"/>
        <w:contextualSpacing w:val="0"/>
        <w:jc w:val="both"/>
        <w:rPr>
          <w:rFonts w:ascii="Arial" w:hAnsi="Arial" w:cs="Arial"/>
          <w:bCs/>
          <w:color w:val="000000"/>
          <w:sz w:val="24"/>
          <w:szCs w:val="24"/>
        </w:rPr>
      </w:pPr>
      <w:r w:rsidRPr="004A404A">
        <w:rPr>
          <w:rFonts w:ascii="Arial" w:hAnsi="Arial" w:cs="Arial"/>
          <w:bCs/>
          <w:color w:val="000000"/>
          <w:sz w:val="24"/>
          <w:szCs w:val="24"/>
        </w:rPr>
        <w:t>Caso conste na Consulta de Situação do Fornecedor a existência de Ocorrências Impeditivas Indiretas, o gestor diligenciará para verificar se houve fraude por parte das empresas apontadas no Relatório de Ocorrências Impeditivas Indiretas.</w:t>
      </w:r>
    </w:p>
    <w:p w:rsidR="00E87619" w:rsidRPr="004A404A" w:rsidRDefault="00E87619" w:rsidP="00912AFE">
      <w:pPr>
        <w:pStyle w:val="PargrafodaLista"/>
        <w:numPr>
          <w:ilvl w:val="3"/>
          <w:numId w:val="3"/>
        </w:numPr>
        <w:tabs>
          <w:tab w:val="clear" w:pos="1800"/>
          <w:tab w:val="num" w:pos="1374"/>
        </w:tabs>
        <w:suppressAutoHyphens w:val="0"/>
        <w:spacing w:before="120" w:line="276" w:lineRule="auto"/>
        <w:contextualSpacing w:val="0"/>
        <w:jc w:val="both"/>
        <w:rPr>
          <w:rFonts w:ascii="Arial" w:hAnsi="Arial" w:cs="Arial"/>
          <w:bCs/>
          <w:color w:val="000000"/>
          <w:sz w:val="24"/>
          <w:szCs w:val="24"/>
        </w:rPr>
      </w:pPr>
      <w:r w:rsidRPr="004A404A">
        <w:rPr>
          <w:rFonts w:ascii="Arial" w:hAnsi="Arial" w:cs="Arial"/>
          <w:bCs/>
          <w:color w:val="000000"/>
          <w:sz w:val="24"/>
          <w:szCs w:val="24"/>
        </w:rPr>
        <w:t>A tentativa de burla será verificada por meio dos vínculos societários, linhas de fornecimento similares, dentre outros.</w:t>
      </w:r>
    </w:p>
    <w:p w:rsidR="00E87619" w:rsidRPr="004A404A" w:rsidRDefault="00E87619" w:rsidP="00912AFE">
      <w:pPr>
        <w:pStyle w:val="PargrafodaLista"/>
        <w:numPr>
          <w:ilvl w:val="3"/>
          <w:numId w:val="3"/>
        </w:numPr>
        <w:tabs>
          <w:tab w:val="clear" w:pos="1800"/>
          <w:tab w:val="num" w:pos="1374"/>
        </w:tabs>
        <w:suppressAutoHyphens w:val="0"/>
        <w:spacing w:before="120" w:line="276" w:lineRule="auto"/>
        <w:contextualSpacing w:val="0"/>
        <w:jc w:val="both"/>
        <w:rPr>
          <w:rFonts w:ascii="Arial" w:hAnsi="Arial" w:cs="Arial"/>
          <w:bCs/>
          <w:color w:val="000000"/>
          <w:sz w:val="24"/>
          <w:szCs w:val="24"/>
        </w:rPr>
      </w:pPr>
      <w:r w:rsidRPr="004A404A">
        <w:rPr>
          <w:rFonts w:ascii="Arial" w:hAnsi="Arial" w:cs="Arial"/>
          <w:bCs/>
          <w:color w:val="000000"/>
          <w:sz w:val="24"/>
          <w:szCs w:val="24"/>
        </w:rPr>
        <w:t>O licitante será convocado para manifestação previamente à sua desclassificação.</w:t>
      </w:r>
    </w:p>
    <w:p w:rsidR="00E87619" w:rsidRPr="004A404A" w:rsidRDefault="00E87619" w:rsidP="00912AFE">
      <w:pPr>
        <w:pStyle w:val="PargrafodaLista"/>
        <w:numPr>
          <w:ilvl w:val="2"/>
          <w:numId w:val="3"/>
        </w:numPr>
        <w:tabs>
          <w:tab w:val="clear" w:pos="1440"/>
          <w:tab w:val="num" w:pos="1014"/>
        </w:tabs>
        <w:suppressAutoHyphens w:val="0"/>
        <w:spacing w:before="120" w:line="276" w:lineRule="auto"/>
        <w:contextualSpacing w:val="0"/>
        <w:jc w:val="both"/>
        <w:rPr>
          <w:rFonts w:ascii="Arial" w:hAnsi="Arial" w:cs="Arial"/>
          <w:bCs/>
          <w:color w:val="000000"/>
          <w:sz w:val="24"/>
          <w:szCs w:val="24"/>
        </w:rPr>
      </w:pPr>
      <w:r w:rsidRPr="004A404A">
        <w:rPr>
          <w:rFonts w:ascii="Arial" w:hAnsi="Arial" w:cs="Arial"/>
          <w:bCs/>
          <w:color w:val="000000"/>
          <w:sz w:val="24"/>
          <w:szCs w:val="24"/>
        </w:rPr>
        <w:t>Constatada a existência de sanção, o Pregoeiro reputará o licitante inabilitado, por falta de condição de participação.</w:t>
      </w:r>
    </w:p>
    <w:p w:rsidR="00E87619" w:rsidRPr="00721E18" w:rsidRDefault="00E87619" w:rsidP="00912AFE">
      <w:pPr>
        <w:pStyle w:val="PargrafodaLista"/>
        <w:numPr>
          <w:ilvl w:val="2"/>
          <w:numId w:val="3"/>
        </w:numPr>
        <w:tabs>
          <w:tab w:val="clear" w:pos="1440"/>
          <w:tab w:val="num" w:pos="1014"/>
        </w:tabs>
        <w:suppressAutoHyphens w:val="0"/>
        <w:spacing w:before="120" w:line="276" w:lineRule="auto"/>
        <w:contextualSpacing w:val="0"/>
        <w:jc w:val="both"/>
        <w:rPr>
          <w:rFonts w:ascii="Arial" w:hAnsi="Arial" w:cs="Arial"/>
          <w:bCs/>
          <w:color w:val="000000"/>
          <w:sz w:val="24"/>
          <w:szCs w:val="24"/>
        </w:rPr>
      </w:pPr>
      <w:r w:rsidRPr="00721E18">
        <w:rPr>
          <w:rFonts w:ascii="Arial" w:hAnsi="Arial" w:cs="Arial"/>
          <w:bCs/>
          <w:color w:val="000000"/>
          <w:sz w:val="24"/>
          <w:szCs w:val="24"/>
        </w:rPr>
        <w:t xml:space="preserve">No caso de inabilitação, haverá nova verificação, pelo sistema, da eventual ocorrência do empate ficto, previsto nos </w:t>
      </w:r>
      <w:proofErr w:type="spellStart"/>
      <w:r w:rsidRPr="00721E18">
        <w:rPr>
          <w:rFonts w:ascii="Arial" w:hAnsi="Arial" w:cs="Arial"/>
          <w:bCs/>
          <w:color w:val="000000"/>
          <w:sz w:val="24"/>
          <w:szCs w:val="24"/>
        </w:rPr>
        <w:t>arts</w:t>
      </w:r>
      <w:proofErr w:type="spellEnd"/>
      <w:r w:rsidRPr="00721E18">
        <w:rPr>
          <w:rFonts w:ascii="Arial" w:hAnsi="Arial" w:cs="Arial"/>
          <w:bCs/>
          <w:color w:val="000000"/>
          <w:sz w:val="24"/>
          <w:szCs w:val="24"/>
        </w:rPr>
        <w:t>. 44 e 45 da Lei Complementar nº 123, de 2006, seguindo-se a disciplina antes estabelecida para aceitação da proposta subsequente.</w:t>
      </w:r>
    </w:p>
    <w:p w:rsidR="00E87619" w:rsidRPr="002D7823" w:rsidRDefault="00E87619" w:rsidP="00912AFE">
      <w:pPr>
        <w:pStyle w:val="PargrafodaLista"/>
        <w:numPr>
          <w:ilvl w:val="1"/>
          <w:numId w:val="3"/>
        </w:numPr>
        <w:tabs>
          <w:tab w:val="clear" w:pos="858"/>
          <w:tab w:val="num" w:pos="432"/>
        </w:tabs>
        <w:suppressAutoHyphens w:val="0"/>
        <w:spacing w:before="120" w:line="276" w:lineRule="auto"/>
        <w:contextualSpacing w:val="0"/>
        <w:jc w:val="both"/>
        <w:rPr>
          <w:rFonts w:ascii="Arial" w:hAnsi="Arial" w:cs="Arial"/>
          <w:bCs/>
          <w:color w:val="000000"/>
          <w:sz w:val="24"/>
          <w:szCs w:val="24"/>
        </w:rPr>
      </w:pPr>
      <w:r w:rsidRPr="002D7823">
        <w:rPr>
          <w:rFonts w:ascii="Arial" w:hAnsi="Arial" w:cs="Arial"/>
          <w:color w:val="000000" w:themeColor="text1"/>
          <w:sz w:val="24"/>
          <w:szCs w:val="24"/>
        </w:rPr>
        <w:t xml:space="preserve">Caso atendidas as condições de participação, </w:t>
      </w:r>
      <w:r w:rsidRPr="002D7823">
        <w:rPr>
          <w:rFonts w:ascii="Arial" w:hAnsi="Arial" w:cs="Arial"/>
          <w:sz w:val="24"/>
          <w:szCs w:val="24"/>
        </w:rPr>
        <w:t>a habilitação do licitante será verificada por meio do SICAF, nos documentos por ele abrangidos</w:t>
      </w:r>
      <w:r w:rsidRPr="002D7823">
        <w:rPr>
          <w:rFonts w:ascii="Arial" w:hAnsi="Arial" w:cs="Arial"/>
          <w:sz w:val="24"/>
          <w:szCs w:val="24"/>
          <w:lang w:eastAsia="ar-SA"/>
        </w:rPr>
        <w:t xml:space="preserve"> em relação à habilitação jurídica, à regularidade fiscal e trabalhista, à qualificação econômica financeira e habilitação técnica, conforme o disposto na Instrução Normativa SEGES/MP nº 03, de 2018.</w:t>
      </w:r>
    </w:p>
    <w:p w:rsidR="00E87619" w:rsidRPr="002D7823" w:rsidRDefault="00E87619" w:rsidP="00912AFE">
      <w:pPr>
        <w:pStyle w:val="PargrafodaLista"/>
        <w:numPr>
          <w:ilvl w:val="2"/>
          <w:numId w:val="3"/>
        </w:numPr>
        <w:tabs>
          <w:tab w:val="clear" w:pos="1440"/>
          <w:tab w:val="num" w:pos="1014"/>
        </w:tabs>
        <w:suppressAutoHyphens w:val="0"/>
        <w:spacing w:before="120" w:line="276" w:lineRule="auto"/>
        <w:contextualSpacing w:val="0"/>
        <w:jc w:val="both"/>
        <w:rPr>
          <w:rFonts w:ascii="Arial" w:hAnsi="Arial" w:cs="Arial"/>
          <w:sz w:val="24"/>
          <w:szCs w:val="24"/>
          <w:lang w:eastAsia="ar-SA"/>
        </w:rPr>
      </w:pPr>
      <w:r w:rsidRPr="002D7823">
        <w:rPr>
          <w:rFonts w:ascii="Arial" w:hAnsi="Arial" w:cs="Arial"/>
          <w:sz w:val="24"/>
          <w:szCs w:val="24"/>
          <w:lang w:eastAsia="ar-SA"/>
        </w:rPr>
        <w:lastRenderedPageBreak/>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rsidR="00E87619" w:rsidRPr="00B71740" w:rsidRDefault="00E87619" w:rsidP="00912AFE">
      <w:pPr>
        <w:numPr>
          <w:ilvl w:val="2"/>
          <w:numId w:val="3"/>
        </w:numPr>
        <w:tabs>
          <w:tab w:val="clear" w:pos="1440"/>
          <w:tab w:val="num" w:pos="1014"/>
        </w:tabs>
        <w:suppressAutoHyphens w:val="0"/>
        <w:spacing w:before="120" w:line="276" w:lineRule="auto"/>
        <w:jc w:val="both"/>
        <w:rPr>
          <w:rFonts w:ascii="Arial" w:hAnsi="Arial" w:cs="Arial"/>
          <w:b/>
          <w:color w:val="000000"/>
          <w:sz w:val="24"/>
          <w:szCs w:val="24"/>
        </w:rPr>
      </w:pPr>
      <w:r w:rsidRPr="00B71740">
        <w:rPr>
          <w:rFonts w:ascii="Arial" w:hAnsi="Arial" w:cs="Arial"/>
          <w:b/>
          <w:color w:val="000000"/>
          <w:sz w:val="24"/>
          <w:szCs w:val="24"/>
        </w:rPr>
        <w:t xml:space="preserve">É dever do licitante atualizar previamente as comprovações constantes do SICAF para que estejam vigentes na data da abertura da sessão pública. </w:t>
      </w:r>
    </w:p>
    <w:p w:rsidR="00E87619" w:rsidRPr="007B66D5" w:rsidRDefault="00E87619" w:rsidP="00912AFE">
      <w:pPr>
        <w:pStyle w:val="PargrafodaLista"/>
        <w:numPr>
          <w:ilvl w:val="2"/>
          <w:numId w:val="3"/>
        </w:numPr>
        <w:tabs>
          <w:tab w:val="clear" w:pos="1440"/>
          <w:tab w:val="num" w:pos="1014"/>
        </w:tabs>
        <w:suppressAutoHyphens w:val="0"/>
        <w:spacing w:before="120" w:line="276" w:lineRule="auto"/>
        <w:contextualSpacing w:val="0"/>
        <w:jc w:val="both"/>
        <w:rPr>
          <w:rFonts w:ascii="Arial" w:hAnsi="Arial" w:cs="Arial"/>
          <w:bCs/>
          <w:sz w:val="24"/>
          <w:szCs w:val="24"/>
        </w:rPr>
      </w:pPr>
      <w:r w:rsidRPr="002D7823">
        <w:rPr>
          <w:rFonts w:ascii="Arial" w:hAnsi="Arial" w:cs="Arial"/>
          <w:color w:val="000000"/>
          <w:sz w:val="24"/>
          <w:szCs w:val="24"/>
        </w:rPr>
        <w:t xml:space="preserve">O descumprimento do subitem acima implicará a </w:t>
      </w:r>
      <w:r w:rsidRPr="00B71740">
        <w:rPr>
          <w:rFonts w:ascii="Arial" w:hAnsi="Arial" w:cs="Arial"/>
          <w:b/>
          <w:color w:val="000000"/>
          <w:sz w:val="24"/>
          <w:szCs w:val="24"/>
          <w:u w:val="single"/>
        </w:rPr>
        <w:t>inabilitação</w:t>
      </w:r>
      <w:r w:rsidRPr="002D7823">
        <w:rPr>
          <w:rFonts w:ascii="Arial" w:hAnsi="Arial" w:cs="Arial"/>
          <w:color w:val="000000"/>
          <w:sz w:val="24"/>
          <w:szCs w:val="24"/>
        </w:rPr>
        <w:t xml:space="preserve"> do licitante</w:t>
      </w:r>
      <w:r>
        <w:rPr>
          <w:rFonts w:ascii="Arial" w:hAnsi="Arial" w:cs="Arial"/>
          <w:color w:val="000000"/>
          <w:sz w:val="24"/>
          <w:szCs w:val="24"/>
        </w:rPr>
        <w:t>.</w:t>
      </w:r>
      <w:r w:rsidRPr="002D7823">
        <w:rPr>
          <w:rFonts w:ascii="Arial" w:hAnsi="Arial" w:cs="Arial"/>
          <w:color w:val="000000"/>
          <w:sz w:val="24"/>
          <w:szCs w:val="24"/>
        </w:rPr>
        <w:t xml:space="preserve"> </w:t>
      </w:r>
    </w:p>
    <w:p w:rsidR="00E87619" w:rsidRPr="00F655F2" w:rsidRDefault="00E87619" w:rsidP="00912AFE">
      <w:pPr>
        <w:pStyle w:val="Nivel2"/>
        <w:numPr>
          <w:ilvl w:val="1"/>
          <w:numId w:val="3"/>
        </w:numPr>
        <w:tabs>
          <w:tab w:val="clear" w:pos="858"/>
          <w:tab w:val="num" w:pos="432"/>
        </w:tabs>
        <w:spacing w:beforeLines="120" w:before="288" w:afterLines="120" w:after="288"/>
        <w:rPr>
          <w:sz w:val="24"/>
          <w:szCs w:val="24"/>
        </w:rPr>
      </w:pPr>
      <w:r w:rsidRPr="00A27812">
        <w:rPr>
          <w:sz w:val="24"/>
          <w:szCs w:val="24"/>
        </w:rPr>
        <w:t>Será verificado se o licitante apresentou declaração de que atende aos requisitos de habilitação, e o declarante responderá pela veracidade das informações prestadas, na forma da lei</w:t>
      </w:r>
      <w:r>
        <w:rPr>
          <w:sz w:val="24"/>
          <w:szCs w:val="24"/>
        </w:rPr>
        <w:t>.</w:t>
      </w:r>
    </w:p>
    <w:p w:rsidR="00E87619" w:rsidRPr="00F655F2" w:rsidRDefault="00E87619" w:rsidP="00912AFE">
      <w:pPr>
        <w:pStyle w:val="Nivel2"/>
        <w:numPr>
          <w:ilvl w:val="1"/>
          <w:numId w:val="3"/>
        </w:numPr>
        <w:tabs>
          <w:tab w:val="clear" w:pos="858"/>
          <w:tab w:val="num" w:pos="432"/>
        </w:tabs>
        <w:spacing w:beforeLines="120" w:before="288" w:afterLines="120" w:after="288"/>
        <w:rPr>
          <w:i/>
          <w:sz w:val="24"/>
          <w:szCs w:val="24"/>
        </w:rPr>
      </w:pPr>
      <w:r w:rsidRPr="00F655F2">
        <w:rPr>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E87619" w:rsidRPr="00F655F2" w:rsidRDefault="00E87619" w:rsidP="00912AFE">
      <w:pPr>
        <w:numPr>
          <w:ilvl w:val="1"/>
          <w:numId w:val="3"/>
        </w:numPr>
        <w:tabs>
          <w:tab w:val="clear" w:pos="858"/>
          <w:tab w:val="num" w:pos="432"/>
        </w:tabs>
        <w:suppressAutoHyphens w:val="0"/>
        <w:spacing w:before="120" w:line="276" w:lineRule="auto"/>
        <w:jc w:val="both"/>
        <w:rPr>
          <w:rFonts w:ascii="Arial" w:hAnsi="Arial" w:cs="Arial"/>
          <w:bCs/>
          <w:sz w:val="24"/>
          <w:szCs w:val="24"/>
        </w:rPr>
      </w:pPr>
      <w:r w:rsidRPr="00F655F2">
        <w:rPr>
          <w:rFonts w:ascii="Arial" w:hAnsi="Arial" w:cs="Arial"/>
          <w:sz w:val="24"/>
          <w:szCs w:val="24"/>
        </w:rPr>
        <w:t xml:space="preserve">Havendo a necessidade de envio de </w:t>
      </w:r>
      <w:r w:rsidRPr="00F655F2">
        <w:rPr>
          <w:rFonts w:ascii="Arial" w:hAnsi="Arial" w:cs="Arial"/>
          <w:b/>
          <w:bCs/>
          <w:sz w:val="24"/>
          <w:szCs w:val="24"/>
        </w:rPr>
        <w:t>documentos de habilitação complementares</w:t>
      </w:r>
      <w:r w:rsidRPr="00F655F2">
        <w:rPr>
          <w:rFonts w:ascii="Arial" w:hAnsi="Arial" w:cs="Arial"/>
          <w:sz w:val="24"/>
          <w:szCs w:val="24"/>
        </w:rPr>
        <w:t>, necessários à confirmação daqueles exigidos neste Edital e já apresentados, o licitante será convocado a encaminhá-los, em formato digital, via sistema, no prazo de 2 (duas)</w:t>
      </w:r>
      <w:r w:rsidRPr="00F655F2">
        <w:rPr>
          <w:rFonts w:ascii="Arial" w:hAnsi="Arial" w:cs="Arial"/>
          <w:i/>
          <w:iCs/>
          <w:sz w:val="24"/>
          <w:szCs w:val="24"/>
        </w:rPr>
        <w:t xml:space="preserve"> </w:t>
      </w:r>
      <w:r w:rsidRPr="00F655F2">
        <w:rPr>
          <w:rFonts w:ascii="Arial" w:hAnsi="Arial" w:cs="Arial"/>
          <w:sz w:val="24"/>
          <w:szCs w:val="24"/>
        </w:rPr>
        <w:t>horas, sob pena de inabilitação.</w:t>
      </w:r>
    </w:p>
    <w:p w:rsidR="00E87619" w:rsidRPr="00D72F7B" w:rsidRDefault="00E87619" w:rsidP="00912AFE">
      <w:pPr>
        <w:numPr>
          <w:ilvl w:val="1"/>
          <w:numId w:val="3"/>
        </w:numPr>
        <w:tabs>
          <w:tab w:val="clear" w:pos="858"/>
          <w:tab w:val="num" w:pos="432"/>
        </w:tabs>
        <w:suppressAutoHyphens w:val="0"/>
        <w:spacing w:before="120" w:line="276" w:lineRule="auto"/>
        <w:jc w:val="both"/>
        <w:rPr>
          <w:rFonts w:ascii="Arial" w:hAnsi="Arial" w:cs="Arial"/>
          <w:bCs/>
          <w:color w:val="000000"/>
          <w:sz w:val="24"/>
          <w:szCs w:val="24"/>
        </w:rPr>
      </w:pPr>
      <w:r w:rsidRPr="00033979">
        <w:rPr>
          <w:rFonts w:ascii="Arial" w:hAnsi="Arial" w:cs="Arial"/>
          <w:sz w:val="24"/>
          <w:szCs w:val="24"/>
        </w:rPr>
        <w:t>Somente haverá a necessidade de comprovação do preenchimento de requisitos mediante apresentação dos documentos originais não-digitais quando houver dúvida em relação à integridade do documento digital.</w:t>
      </w:r>
    </w:p>
    <w:p w:rsidR="00E87619" w:rsidRPr="00A27812" w:rsidRDefault="00E87619" w:rsidP="00912AFE">
      <w:pPr>
        <w:pStyle w:val="Nivel2"/>
        <w:numPr>
          <w:ilvl w:val="1"/>
          <w:numId w:val="3"/>
        </w:numPr>
        <w:tabs>
          <w:tab w:val="clear" w:pos="858"/>
          <w:tab w:val="num" w:pos="432"/>
        </w:tabs>
        <w:spacing w:beforeLines="120" w:before="288" w:afterLines="120" w:after="288"/>
        <w:rPr>
          <w:color w:val="auto"/>
          <w:sz w:val="24"/>
          <w:szCs w:val="24"/>
        </w:rPr>
      </w:pPr>
      <w:r w:rsidRPr="00A27812">
        <w:rPr>
          <w:color w:val="auto"/>
          <w:sz w:val="24"/>
          <w:szCs w:val="24"/>
        </w:rPr>
        <w:t xml:space="preserve">É de responsabilidade do </w:t>
      </w:r>
      <w:r w:rsidRPr="00A27812">
        <w:rPr>
          <w:sz w:val="24"/>
          <w:szCs w:val="24"/>
        </w:rPr>
        <w:t>l</w:t>
      </w:r>
      <w:r w:rsidRPr="00A27812">
        <w:rPr>
          <w:color w:val="auto"/>
          <w:sz w:val="24"/>
          <w:szCs w:val="24"/>
        </w:rPr>
        <w:t xml:space="preserve">icitante conferir a exatidão dos seus dados cadastrais no </w:t>
      </w:r>
      <w:proofErr w:type="spellStart"/>
      <w:r w:rsidRPr="00A27812">
        <w:rPr>
          <w:color w:val="auto"/>
          <w:sz w:val="24"/>
          <w:szCs w:val="24"/>
        </w:rPr>
        <w:t>Sicaf</w:t>
      </w:r>
      <w:proofErr w:type="spellEnd"/>
      <w:r w:rsidRPr="00A27812">
        <w:rPr>
          <w:color w:val="auto"/>
          <w:sz w:val="24"/>
          <w:szCs w:val="24"/>
        </w:rPr>
        <w:t xml:space="preserve"> e mantê-los atualizados junto aos órgãos responsáveis pela informação, devendo proceder, imediatamente, à correção ou à alteração dos registros tão logo identifique incorreção ou aqueles se tornem desatualizados</w:t>
      </w:r>
    </w:p>
    <w:p w:rsidR="00E87619" w:rsidRPr="00A27812" w:rsidRDefault="00E87619" w:rsidP="00912AFE">
      <w:pPr>
        <w:pStyle w:val="Nivel3"/>
        <w:numPr>
          <w:ilvl w:val="2"/>
          <w:numId w:val="3"/>
        </w:numPr>
        <w:tabs>
          <w:tab w:val="clear" w:pos="1440"/>
          <w:tab w:val="num" w:pos="1014"/>
        </w:tabs>
        <w:spacing w:beforeLines="120" w:before="288" w:afterLines="120" w:after="288"/>
        <w:rPr>
          <w:sz w:val="24"/>
          <w:szCs w:val="24"/>
        </w:rPr>
      </w:pPr>
      <w:r w:rsidRPr="00A27812">
        <w:rPr>
          <w:sz w:val="24"/>
          <w:szCs w:val="24"/>
        </w:rPr>
        <w:t xml:space="preserve">A não observância do disposto no item anterior poderá ensejar desclassificação no momento da habilitação. </w:t>
      </w:r>
    </w:p>
    <w:p w:rsidR="00E87619" w:rsidRPr="00033979" w:rsidRDefault="00E87619" w:rsidP="00912AFE">
      <w:pPr>
        <w:pStyle w:val="PargrafodaLista"/>
        <w:numPr>
          <w:ilvl w:val="1"/>
          <w:numId w:val="3"/>
        </w:numPr>
        <w:tabs>
          <w:tab w:val="clear" w:pos="858"/>
          <w:tab w:val="num" w:pos="432"/>
        </w:tabs>
        <w:suppressAutoHyphens w:val="0"/>
        <w:spacing w:before="120" w:line="276" w:lineRule="auto"/>
        <w:contextualSpacing w:val="0"/>
        <w:jc w:val="both"/>
        <w:rPr>
          <w:rFonts w:ascii="Arial" w:hAnsi="Arial" w:cs="Arial"/>
          <w:sz w:val="24"/>
          <w:szCs w:val="24"/>
        </w:rPr>
      </w:pPr>
      <w:r w:rsidRPr="00033979">
        <w:rPr>
          <w:rFonts w:ascii="Arial" w:hAnsi="Arial" w:cs="Arial"/>
          <w:sz w:val="24"/>
          <w:szCs w:val="24"/>
        </w:rPr>
        <w:t>Não serão aceitos documentos de habilitação com indicação de CNPJ/CPF diferentes, salvo aqueles legalmente permitidos.</w:t>
      </w:r>
    </w:p>
    <w:p w:rsidR="00E87619" w:rsidRPr="00033979" w:rsidRDefault="00E87619" w:rsidP="00912AFE">
      <w:pPr>
        <w:pStyle w:val="PargrafodaLista"/>
        <w:numPr>
          <w:ilvl w:val="1"/>
          <w:numId w:val="3"/>
        </w:numPr>
        <w:tabs>
          <w:tab w:val="clear" w:pos="858"/>
          <w:tab w:val="num" w:pos="432"/>
        </w:tabs>
        <w:suppressAutoHyphens w:val="0"/>
        <w:spacing w:before="120" w:line="276" w:lineRule="auto"/>
        <w:contextualSpacing w:val="0"/>
        <w:jc w:val="both"/>
        <w:rPr>
          <w:rFonts w:ascii="Arial" w:hAnsi="Arial" w:cs="Arial"/>
          <w:sz w:val="24"/>
          <w:szCs w:val="24"/>
        </w:rPr>
      </w:pPr>
      <w:r w:rsidRPr="00033979">
        <w:rPr>
          <w:rFonts w:ascii="Arial" w:hAnsi="Arial" w:cs="Arial"/>
          <w:sz w:val="24"/>
          <w:szCs w:val="24"/>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rsidR="00E87619" w:rsidRDefault="00E87619" w:rsidP="00912AFE">
      <w:pPr>
        <w:pStyle w:val="PargrafodaLista"/>
        <w:numPr>
          <w:ilvl w:val="2"/>
          <w:numId w:val="3"/>
        </w:numPr>
        <w:tabs>
          <w:tab w:val="clear" w:pos="1440"/>
          <w:tab w:val="num" w:pos="1014"/>
        </w:tabs>
        <w:suppressAutoHyphens w:val="0"/>
        <w:spacing w:before="120" w:line="276" w:lineRule="auto"/>
        <w:contextualSpacing w:val="0"/>
        <w:jc w:val="both"/>
        <w:rPr>
          <w:rFonts w:ascii="Arial" w:hAnsi="Arial" w:cs="Arial"/>
          <w:sz w:val="24"/>
          <w:szCs w:val="24"/>
        </w:rPr>
      </w:pPr>
      <w:r w:rsidRPr="00033979">
        <w:rPr>
          <w:rFonts w:ascii="Arial" w:hAnsi="Arial" w:cs="Arial"/>
          <w:sz w:val="24"/>
          <w:szCs w:val="24"/>
        </w:rPr>
        <w:lastRenderedPageBreak/>
        <w:t xml:space="preserve">Serão aceitos registros de CNPJ de licitante matriz e filial com diferenças de </w:t>
      </w:r>
      <w:r w:rsidRPr="00F6603B">
        <w:rPr>
          <w:rFonts w:ascii="Arial" w:hAnsi="Arial" w:cs="Arial"/>
          <w:sz w:val="24"/>
          <w:szCs w:val="24"/>
        </w:rPr>
        <w:t>números de documentos pertinentes ao CND e ao CRF/FGTS, quando for comprovada a centralização do recolhimento dessas contribuições.</w:t>
      </w:r>
    </w:p>
    <w:p w:rsidR="00E87619" w:rsidRDefault="00E87619" w:rsidP="00F655F2">
      <w:pPr>
        <w:pStyle w:val="PargrafodaLista"/>
        <w:suppressAutoHyphens w:val="0"/>
        <w:spacing w:before="120" w:line="276" w:lineRule="auto"/>
        <w:ind w:left="1224"/>
        <w:contextualSpacing w:val="0"/>
        <w:jc w:val="both"/>
        <w:rPr>
          <w:rFonts w:ascii="Arial" w:hAnsi="Arial" w:cs="Arial"/>
          <w:sz w:val="24"/>
          <w:szCs w:val="24"/>
        </w:rPr>
      </w:pPr>
    </w:p>
    <w:p w:rsidR="00E87619" w:rsidRDefault="00E87619" w:rsidP="00912AFE">
      <w:pPr>
        <w:numPr>
          <w:ilvl w:val="1"/>
          <w:numId w:val="3"/>
        </w:numPr>
        <w:tabs>
          <w:tab w:val="clear" w:pos="858"/>
          <w:tab w:val="num" w:pos="366"/>
          <w:tab w:val="center" w:pos="1276"/>
          <w:tab w:val="right" w:pos="11188"/>
        </w:tabs>
        <w:spacing w:before="120" w:line="276" w:lineRule="auto"/>
        <w:ind w:left="792"/>
        <w:jc w:val="both"/>
        <w:rPr>
          <w:rFonts w:ascii="Arial" w:hAnsi="Arial" w:cs="Arial"/>
          <w:sz w:val="24"/>
          <w:szCs w:val="24"/>
        </w:rPr>
      </w:pPr>
      <w:r w:rsidRPr="00C24995">
        <w:rPr>
          <w:rFonts w:ascii="Arial" w:hAnsi="Arial" w:cs="Arial"/>
          <w:sz w:val="24"/>
          <w:szCs w:val="24"/>
        </w:rPr>
        <w:t>Prazo de validade dos documentos:</w:t>
      </w:r>
    </w:p>
    <w:p w:rsidR="00E87619" w:rsidRPr="00514D21" w:rsidRDefault="00E87619" w:rsidP="00912AFE">
      <w:pPr>
        <w:pStyle w:val="PargrafodaLista"/>
        <w:numPr>
          <w:ilvl w:val="2"/>
          <w:numId w:val="3"/>
        </w:numPr>
        <w:tabs>
          <w:tab w:val="clear" w:pos="1440"/>
          <w:tab w:val="num" w:pos="1014"/>
          <w:tab w:val="center" w:pos="1276"/>
          <w:tab w:val="left" w:pos="1985"/>
          <w:tab w:val="right" w:pos="11188"/>
        </w:tabs>
        <w:spacing w:before="120" w:line="276" w:lineRule="auto"/>
        <w:contextualSpacing w:val="0"/>
        <w:jc w:val="both"/>
        <w:rPr>
          <w:rFonts w:ascii="Arial" w:hAnsi="Arial" w:cs="Arial"/>
          <w:sz w:val="24"/>
          <w:szCs w:val="24"/>
        </w:rPr>
      </w:pPr>
      <w:r w:rsidRPr="00514D21">
        <w:rPr>
          <w:rFonts w:ascii="Arial" w:hAnsi="Arial" w:cs="Arial"/>
          <w:sz w:val="24"/>
          <w:szCs w:val="24"/>
        </w:rPr>
        <w:t>A documentação exigida deverá ter validade, no mínimo, até a data da abertura da sessão pública;</w:t>
      </w:r>
    </w:p>
    <w:p w:rsidR="00E87619" w:rsidRPr="00683498" w:rsidRDefault="00E87619" w:rsidP="00912AFE">
      <w:pPr>
        <w:numPr>
          <w:ilvl w:val="2"/>
          <w:numId w:val="3"/>
        </w:numPr>
        <w:tabs>
          <w:tab w:val="clear" w:pos="1440"/>
          <w:tab w:val="num" w:pos="1014"/>
          <w:tab w:val="left" w:pos="1985"/>
          <w:tab w:val="center" w:pos="5400"/>
          <w:tab w:val="right" w:pos="11188"/>
        </w:tabs>
        <w:spacing w:before="120" w:line="276" w:lineRule="auto"/>
        <w:jc w:val="both"/>
        <w:rPr>
          <w:rFonts w:ascii="Arial" w:hAnsi="Arial" w:cs="Arial"/>
          <w:color w:val="000000"/>
          <w:sz w:val="24"/>
          <w:szCs w:val="24"/>
        </w:rPr>
      </w:pPr>
      <w:r w:rsidRPr="00C24995">
        <w:rPr>
          <w:rFonts w:ascii="Arial" w:hAnsi="Arial" w:cs="Arial"/>
          <w:color w:val="000000"/>
          <w:sz w:val="24"/>
          <w:szCs w:val="24"/>
        </w:rPr>
        <w:t>Os documentos que omitirem o prazo de validade serão considerados como válidos pelo período de 6 (seis) meses, em conformidade com os emitidos pela Fazenda Federal, pelo princípio da analogia, previsto no art. 4° da Lei de Introdução as Normas do Direito Brasileiro</w:t>
      </w:r>
      <w:r>
        <w:rPr>
          <w:rFonts w:ascii="Arial" w:hAnsi="Arial" w:cs="Arial"/>
          <w:color w:val="000000"/>
          <w:sz w:val="24"/>
          <w:szCs w:val="24"/>
        </w:rPr>
        <w:t>.</w:t>
      </w:r>
    </w:p>
    <w:p w:rsidR="00E87619" w:rsidRPr="00F6603B" w:rsidRDefault="00E87619" w:rsidP="00F655F2">
      <w:pPr>
        <w:pStyle w:val="PargrafodaLista"/>
        <w:suppressAutoHyphens w:val="0"/>
        <w:spacing w:before="120" w:line="276" w:lineRule="auto"/>
        <w:ind w:left="858"/>
        <w:contextualSpacing w:val="0"/>
        <w:jc w:val="both"/>
        <w:rPr>
          <w:rFonts w:ascii="Arial" w:hAnsi="Arial" w:cs="Arial"/>
          <w:sz w:val="24"/>
          <w:szCs w:val="24"/>
        </w:rPr>
      </w:pPr>
    </w:p>
    <w:p w:rsidR="00E87619" w:rsidRPr="00F6603B" w:rsidRDefault="00E87619" w:rsidP="00912AFE">
      <w:pPr>
        <w:numPr>
          <w:ilvl w:val="1"/>
          <w:numId w:val="3"/>
        </w:numPr>
        <w:tabs>
          <w:tab w:val="clear" w:pos="858"/>
          <w:tab w:val="num" w:pos="432"/>
        </w:tabs>
        <w:suppressAutoHyphens w:val="0"/>
        <w:spacing w:before="120" w:line="276" w:lineRule="auto"/>
        <w:jc w:val="both"/>
        <w:rPr>
          <w:rFonts w:ascii="Arial" w:hAnsi="Arial" w:cs="Arial"/>
          <w:b/>
          <w:bCs/>
          <w:color w:val="000000"/>
          <w:sz w:val="24"/>
          <w:szCs w:val="24"/>
        </w:rPr>
      </w:pPr>
      <w:r w:rsidRPr="00F6603B">
        <w:rPr>
          <w:rFonts w:ascii="Arial" w:hAnsi="Arial" w:cs="Arial"/>
          <w:b/>
          <w:bCs/>
          <w:color w:val="000000"/>
          <w:sz w:val="24"/>
          <w:szCs w:val="24"/>
        </w:rPr>
        <w:t xml:space="preserve">Habilitação jurídica: </w:t>
      </w:r>
    </w:p>
    <w:p w:rsidR="00E87619" w:rsidRPr="00FD716E" w:rsidRDefault="00E87619" w:rsidP="00912AFE">
      <w:pPr>
        <w:pStyle w:val="PargrafodaLista"/>
        <w:numPr>
          <w:ilvl w:val="2"/>
          <w:numId w:val="3"/>
        </w:numPr>
        <w:tabs>
          <w:tab w:val="clear" w:pos="1440"/>
          <w:tab w:val="num" w:pos="1014"/>
        </w:tabs>
        <w:suppressAutoHyphens w:val="0"/>
        <w:spacing w:before="120" w:line="276" w:lineRule="auto"/>
        <w:contextualSpacing w:val="0"/>
        <w:jc w:val="both"/>
        <w:rPr>
          <w:rFonts w:ascii="Arial" w:hAnsi="Arial" w:cs="Arial"/>
          <w:bCs/>
          <w:color w:val="000000"/>
          <w:sz w:val="24"/>
          <w:szCs w:val="24"/>
        </w:rPr>
      </w:pPr>
      <w:r w:rsidRPr="00FD716E">
        <w:rPr>
          <w:rFonts w:ascii="Arial" w:hAnsi="Arial" w:cs="Arial"/>
          <w:bCs/>
          <w:color w:val="000000"/>
          <w:sz w:val="24"/>
          <w:szCs w:val="24"/>
        </w:rPr>
        <w:t>No caso de empresário individual: inscrição no Registro Público de Empresas Mercantis, a cargo da Junta Comercial da respectiva sede;</w:t>
      </w:r>
    </w:p>
    <w:p w:rsidR="00E87619" w:rsidRPr="00FD716E" w:rsidRDefault="00E87619" w:rsidP="00912AFE">
      <w:pPr>
        <w:pStyle w:val="PargrafodaLista"/>
        <w:numPr>
          <w:ilvl w:val="2"/>
          <w:numId w:val="3"/>
        </w:numPr>
        <w:tabs>
          <w:tab w:val="clear" w:pos="1440"/>
          <w:tab w:val="num" w:pos="1014"/>
        </w:tabs>
        <w:suppressAutoHyphens w:val="0"/>
        <w:spacing w:before="120" w:line="276" w:lineRule="auto"/>
        <w:contextualSpacing w:val="0"/>
        <w:jc w:val="both"/>
        <w:rPr>
          <w:rFonts w:ascii="Arial" w:hAnsi="Arial" w:cs="Arial"/>
          <w:bCs/>
          <w:color w:val="000000"/>
          <w:sz w:val="24"/>
          <w:szCs w:val="24"/>
        </w:rPr>
      </w:pPr>
      <w:r w:rsidRPr="00FD716E">
        <w:rPr>
          <w:rFonts w:ascii="Arial" w:hAnsi="Arial" w:cs="Arial"/>
          <w:bCs/>
          <w:color w:val="000000"/>
          <w:sz w:val="24"/>
          <w:szCs w:val="24"/>
        </w:rPr>
        <w:t>Em se tratando de microempreendedor individual – MEI: Certificado da Condição de Microempreendedor Individual - CCMEI, cuja aceitação ficará condicionada à verificação da autenticidade no sítio www.portaldoempreendedor.gov.br;</w:t>
      </w:r>
    </w:p>
    <w:p w:rsidR="00E87619" w:rsidRDefault="00E87619" w:rsidP="00912AFE">
      <w:pPr>
        <w:pStyle w:val="PargrafodaLista"/>
        <w:numPr>
          <w:ilvl w:val="2"/>
          <w:numId w:val="3"/>
        </w:numPr>
        <w:tabs>
          <w:tab w:val="clear" w:pos="1440"/>
          <w:tab w:val="num" w:pos="1014"/>
        </w:tabs>
        <w:suppressAutoHyphens w:val="0"/>
        <w:spacing w:before="120" w:line="276" w:lineRule="auto"/>
        <w:contextualSpacing w:val="0"/>
        <w:jc w:val="both"/>
        <w:rPr>
          <w:rFonts w:ascii="Arial" w:hAnsi="Arial" w:cs="Arial"/>
          <w:bCs/>
          <w:color w:val="000000"/>
          <w:sz w:val="24"/>
          <w:szCs w:val="24"/>
        </w:rPr>
      </w:pPr>
      <w:r w:rsidRPr="00FD716E">
        <w:rPr>
          <w:rFonts w:ascii="Arial" w:hAnsi="Arial" w:cs="Arial"/>
          <w:bCs/>
          <w:color w:val="000000"/>
          <w:sz w:val="24"/>
          <w:szCs w:val="24"/>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rsidR="00E87619" w:rsidRPr="00FD716E" w:rsidRDefault="00E87619" w:rsidP="00912AFE">
      <w:pPr>
        <w:pStyle w:val="PargrafodaLista"/>
        <w:numPr>
          <w:ilvl w:val="2"/>
          <w:numId w:val="3"/>
        </w:numPr>
        <w:tabs>
          <w:tab w:val="clear" w:pos="1440"/>
          <w:tab w:val="num" w:pos="1014"/>
        </w:tabs>
        <w:suppressAutoHyphens w:val="0"/>
        <w:spacing w:before="120" w:line="276" w:lineRule="auto"/>
        <w:contextualSpacing w:val="0"/>
        <w:jc w:val="both"/>
        <w:rPr>
          <w:rFonts w:ascii="Arial" w:hAnsi="Arial" w:cs="Arial"/>
          <w:bCs/>
          <w:color w:val="000000"/>
          <w:sz w:val="24"/>
          <w:szCs w:val="24"/>
        </w:rPr>
      </w:pPr>
      <w:proofErr w:type="gramStart"/>
      <w:r w:rsidRPr="00CA5915">
        <w:rPr>
          <w:rFonts w:ascii="Arial" w:hAnsi="Arial" w:cs="Arial"/>
          <w:bCs/>
          <w:color w:val="000000"/>
          <w:sz w:val="24"/>
          <w:szCs w:val="24"/>
        </w:rPr>
        <w:t>inscrição</w:t>
      </w:r>
      <w:proofErr w:type="gramEnd"/>
      <w:r w:rsidRPr="00CA5915">
        <w:rPr>
          <w:rFonts w:ascii="Arial" w:hAnsi="Arial" w:cs="Arial"/>
          <w:bCs/>
          <w:color w:val="000000"/>
          <w:sz w:val="24"/>
          <w:szCs w:val="24"/>
        </w:rPr>
        <w:t xml:space="preserve"> no Registro Público de Empresas Mercantis onde opera, com averbação no Registro onde tem sede a matriz, no caso de ser o participante sucursal, filial ou agência</w:t>
      </w:r>
      <w:r>
        <w:rPr>
          <w:rFonts w:ascii="Arial" w:hAnsi="Arial" w:cs="Arial"/>
          <w:bCs/>
          <w:color w:val="000000"/>
          <w:sz w:val="24"/>
          <w:szCs w:val="24"/>
        </w:rPr>
        <w:t>;</w:t>
      </w:r>
    </w:p>
    <w:p w:rsidR="00E87619" w:rsidRPr="00F56F72" w:rsidRDefault="00E87619" w:rsidP="00912AFE">
      <w:pPr>
        <w:pStyle w:val="PargrafodaLista"/>
        <w:numPr>
          <w:ilvl w:val="2"/>
          <w:numId w:val="3"/>
        </w:numPr>
        <w:tabs>
          <w:tab w:val="clear" w:pos="1440"/>
          <w:tab w:val="num" w:pos="1014"/>
        </w:tabs>
        <w:suppressAutoHyphens w:val="0"/>
        <w:spacing w:before="120" w:line="276" w:lineRule="auto"/>
        <w:contextualSpacing w:val="0"/>
        <w:jc w:val="both"/>
        <w:rPr>
          <w:rFonts w:ascii="Arial" w:hAnsi="Arial" w:cs="Arial"/>
          <w:bCs/>
          <w:sz w:val="24"/>
          <w:szCs w:val="24"/>
        </w:rPr>
      </w:pPr>
      <w:r w:rsidRPr="00FD716E">
        <w:rPr>
          <w:rFonts w:ascii="Arial" w:hAnsi="Arial" w:cs="Arial"/>
          <w:bCs/>
          <w:color w:val="000000"/>
          <w:sz w:val="24"/>
          <w:szCs w:val="24"/>
        </w:rPr>
        <w:t xml:space="preserve">No caso de sociedade simples: inscrição do ato constitutivo no </w:t>
      </w:r>
      <w:r w:rsidRPr="00F56F72">
        <w:rPr>
          <w:rFonts w:ascii="Arial" w:hAnsi="Arial" w:cs="Arial"/>
          <w:bCs/>
          <w:sz w:val="24"/>
          <w:szCs w:val="24"/>
        </w:rPr>
        <w:t>Registro Civil das Pessoas Jurídicas do local de sua sede, acompanhada de prova da indicação dos seus administradores;</w:t>
      </w:r>
    </w:p>
    <w:p w:rsidR="00E87619" w:rsidRPr="00FD716E" w:rsidRDefault="00E87619" w:rsidP="00912AFE">
      <w:pPr>
        <w:pStyle w:val="PargrafodaLista"/>
        <w:numPr>
          <w:ilvl w:val="2"/>
          <w:numId w:val="3"/>
        </w:numPr>
        <w:tabs>
          <w:tab w:val="clear" w:pos="1440"/>
          <w:tab w:val="num" w:pos="1014"/>
        </w:tabs>
        <w:suppressAutoHyphens w:val="0"/>
        <w:spacing w:before="120" w:line="276" w:lineRule="auto"/>
        <w:contextualSpacing w:val="0"/>
        <w:jc w:val="both"/>
        <w:rPr>
          <w:rFonts w:ascii="Arial" w:hAnsi="Arial" w:cs="Arial"/>
          <w:bCs/>
          <w:color w:val="000000"/>
          <w:sz w:val="24"/>
          <w:szCs w:val="24"/>
        </w:rPr>
      </w:pPr>
      <w:r w:rsidRPr="00F56F72">
        <w:rPr>
          <w:rFonts w:ascii="Arial" w:hAnsi="Arial" w:cs="Arial"/>
          <w:bCs/>
          <w:sz w:val="24"/>
          <w:szCs w:val="24"/>
        </w:rPr>
        <w:t xml:space="preserve">No caso de cooperativa: ata de fundação </w:t>
      </w:r>
      <w:r w:rsidRPr="00FD716E">
        <w:rPr>
          <w:rFonts w:ascii="Arial" w:hAnsi="Arial" w:cs="Arial"/>
          <w:bCs/>
          <w:color w:val="000000"/>
          <w:sz w:val="24"/>
          <w:szCs w:val="24"/>
        </w:rPr>
        <w:t>e estatuto social em vigor, com a ata da assembleia que o aprovou, devidamente arquivado na Junta Comercial ou inscrito no Registro Civil das Pessoas Jurídicas da respectiva sede, bem como o registro de que trata o art. 107 da Lei nº 5.764, de 1971;</w:t>
      </w:r>
    </w:p>
    <w:p w:rsidR="00E87619" w:rsidRPr="00FD716E" w:rsidRDefault="00E87619" w:rsidP="00912AFE">
      <w:pPr>
        <w:pStyle w:val="PargrafodaLista"/>
        <w:numPr>
          <w:ilvl w:val="2"/>
          <w:numId w:val="3"/>
        </w:numPr>
        <w:tabs>
          <w:tab w:val="clear" w:pos="1440"/>
          <w:tab w:val="num" w:pos="1014"/>
        </w:tabs>
        <w:suppressAutoHyphens w:val="0"/>
        <w:spacing w:before="120" w:line="276" w:lineRule="auto"/>
        <w:contextualSpacing w:val="0"/>
        <w:jc w:val="both"/>
        <w:rPr>
          <w:rFonts w:ascii="Arial" w:hAnsi="Arial" w:cs="Arial"/>
          <w:bCs/>
          <w:sz w:val="24"/>
          <w:szCs w:val="24"/>
        </w:rPr>
      </w:pPr>
      <w:r w:rsidRPr="00FD716E">
        <w:rPr>
          <w:rFonts w:ascii="Arial" w:hAnsi="Arial" w:cs="Arial"/>
          <w:bCs/>
          <w:sz w:val="24"/>
          <w:szCs w:val="24"/>
        </w:rPr>
        <w:t xml:space="preserve">No caso de agricultor familiar: Declaração de Aptidão ao Pronaf – DAP ou DAP-P válida, ou, ainda, outros documentos definidos pelo Ministério </w:t>
      </w:r>
      <w:r w:rsidRPr="00FD716E">
        <w:rPr>
          <w:rFonts w:ascii="Arial" w:hAnsi="Arial" w:cs="Arial"/>
          <w:bCs/>
          <w:sz w:val="24"/>
          <w:szCs w:val="24"/>
        </w:rPr>
        <w:lastRenderedPageBreak/>
        <w:t>do Desenvolvimento Social, nos termos do art. 4º, §2º do Decreto n. 7.775, de 2012.</w:t>
      </w:r>
    </w:p>
    <w:p w:rsidR="00E87619" w:rsidRPr="00FD716E" w:rsidRDefault="00E87619" w:rsidP="00912AFE">
      <w:pPr>
        <w:pStyle w:val="PargrafodaLista"/>
        <w:numPr>
          <w:ilvl w:val="2"/>
          <w:numId w:val="3"/>
        </w:numPr>
        <w:tabs>
          <w:tab w:val="clear" w:pos="1440"/>
          <w:tab w:val="num" w:pos="1014"/>
        </w:tabs>
        <w:suppressAutoHyphens w:val="0"/>
        <w:spacing w:before="120" w:line="276" w:lineRule="auto"/>
        <w:contextualSpacing w:val="0"/>
        <w:jc w:val="both"/>
        <w:rPr>
          <w:rFonts w:ascii="Arial" w:hAnsi="Arial" w:cs="Arial"/>
          <w:bCs/>
          <w:sz w:val="24"/>
          <w:szCs w:val="24"/>
        </w:rPr>
      </w:pPr>
      <w:r w:rsidRPr="00FD716E">
        <w:rPr>
          <w:rFonts w:ascii="Arial" w:hAnsi="Arial" w:cs="Arial"/>
          <w:bCs/>
          <w:sz w:val="24"/>
          <w:szCs w:val="24"/>
        </w:rPr>
        <w:t>No caso de produtor rural: matrícula no Cadastro Específico do INSS – CEI, que comprove a qualificação como produtor rural pessoa física, nos termos da Instrução Normativa RFB n. 971, de 2009 (</w:t>
      </w:r>
      <w:proofErr w:type="spellStart"/>
      <w:r w:rsidRPr="00FD716E">
        <w:rPr>
          <w:rFonts w:ascii="Arial" w:hAnsi="Arial" w:cs="Arial"/>
          <w:bCs/>
          <w:sz w:val="24"/>
          <w:szCs w:val="24"/>
        </w:rPr>
        <w:t>arts</w:t>
      </w:r>
      <w:proofErr w:type="spellEnd"/>
      <w:r w:rsidRPr="00FD716E">
        <w:rPr>
          <w:rFonts w:ascii="Arial" w:hAnsi="Arial" w:cs="Arial"/>
          <w:bCs/>
          <w:sz w:val="24"/>
          <w:szCs w:val="24"/>
        </w:rPr>
        <w:t>. 17 a 19 e 165).</w:t>
      </w:r>
    </w:p>
    <w:p w:rsidR="00E87619" w:rsidRPr="00FD716E" w:rsidRDefault="00E87619" w:rsidP="00912AFE">
      <w:pPr>
        <w:pStyle w:val="PargrafodaLista"/>
        <w:numPr>
          <w:ilvl w:val="2"/>
          <w:numId w:val="3"/>
        </w:numPr>
        <w:tabs>
          <w:tab w:val="clear" w:pos="1440"/>
          <w:tab w:val="num" w:pos="1014"/>
        </w:tabs>
        <w:suppressAutoHyphens w:val="0"/>
        <w:spacing w:before="120" w:line="276" w:lineRule="auto"/>
        <w:contextualSpacing w:val="0"/>
        <w:jc w:val="both"/>
        <w:rPr>
          <w:rFonts w:ascii="Arial" w:hAnsi="Arial" w:cs="Arial"/>
          <w:bCs/>
          <w:color w:val="000000"/>
          <w:sz w:val="24"/>
          <w:szCs w:val="24"/>
        </w:rPr>
      </w:pPr>
      <w:r w:rsidRPr="00FD716E">
        <w:rPr>
          <w:rFonts w:ascii="Arial" w:hAnsi="Arial" w:cs="Arial"/>
          <w:bCs/>
          <w:color w:val="000000"/>
          <w:sz w:val="24"/>
          <w:szCs w:val="24"/>
        </w:rPr>
        <w:t>No caso de empresa ou sociedade estrangeira em funcionamento no País: decreto de autorização;</w:t>
      </w:r>
    </w:p>
    <w:p w:rsidR="00E87619" w:rsidRDefault="00E87619" w:rsidP="00912AFE">
      <w:pPr>
        <w:pStyle w:val="PargrafodaLista"/>
        <w:numPr>
          <w:ilvl w:val="2"/>
          <w:numId w:val="3"/>
        </w:numPr>
        <w:tabs>
          <w:tab w:val="clear" w:pos="1440"/>
          <w:tab w:val="num" w:pos="1014"/>
        </w:tabs>
        <w:suppressAutoHyphens w:val="0"/>
        <w:spacing w:before="120" w:line="276" w:lineRule="auto"/>
        <w:contextualSpacing w:val="0"/>
        <w:jc w:val="both"/>
        <w:rPr>
          <w:rFonts w:ascii="Arial" w:hAnsi="Arial" w:cs="Arial"/>
          <w:bCs/>
          <w:color w:val="000000"/>
          <w:sz w:val="24"/>
          <w:szCs w:val="24"/>
        </w:rPr>
      </w:pPr>
      <w:r w:rsidRPr="00FD716E">
        <w:rPr>
          <w:rFonts w:ascii="Arial" w:hAnsi="Arial" w:cs="Arial"/>
          <w:bCs/>
          <w:color w:val="000000"/>
          <w:sz w:val="24"/>
          <w:szCs w:val="24"/>
        </w:rPr>
        <w:t>Os documentos acima deverão estar acompanhados de todas as alterações ou da consolidação respectiva;</w:t>
      </w:r>
    </w:p>
    <w:p w:rsidR="00E87619" w:rsidRPr="00FD716E" w:rsidRDefault="00E87619" w:rsidP="00F655F2">
      <w:pPr>
        <w:pStyle w:val="PargrafodaLista"/>
        <w:suppressAutoHyphens w:val="0"/>
        <w:spacing w:before="120" w:line="276" w:lineRule="auto"/>
        <w:ind w:left="1224"/>
        <w:contextualSpacing w:val="0"/>
        <w:jc w:val="both"/>
        <w:rPr>
          <w:rFonts w:ascii="Arial" w:hAnsi="Arial" w:cs="Arial"/>
          <w:bCs/>
          <w:color w:val="000000"/>
          <w:sz w:val="24"/>
          <w:szCs w:val="24"/>
        </w:rPr>
      </w:pPr>
    </w:p>
    <w:p w:rsidR="00E87619" w:rsidRPr="002C5619" w:rsidRDefault="00E87619" w:rsidP="00912AFE">
      <w:pPr>
        <w:numPr>
          <w:ilvl w:val="1"/>
          <w:numId w:val="3"/>
        </w:numPr>
        <w:tabs>
          <w:tab w:val="clear" w:pos="858"/>
          <w:tab w:val="num" w:pos="432"/>
        </w:tabs>
        <w:suppressAutoHyphens w:val="0"/>
        <w:spacing w:before="120" w:line="276" w:lineRule="auto"/>
        <w:jc w:val="both"/>
        <w:rPr>
          <w:rFonts w:ascii="Arial" w:hAnsi="Arial" w:cs="Arial"/>
          <w:b/>
          <w:bCs/>
          <w:color w:val="000000"/>
          <w:sz w:val="24"/>
          <w:szCs w:val="24"/>
        </w:rPr>
      </w:pPr>
      <w:r w:rsidRPr="002C5619">
        <w:rPr>
          <w:rFonts w:ascii="Arial" w:hAnsi="Arial" w:cs="Arial"/>
          <w:b/>
          <w:bCs/>
          <w:color w:val="000000"/>
          <w:sz w:val="24"/>
          <w:szCs w:val="24"/>
        </w:rPr>
        <w:t>Regularidade fiscal e trabalhista:</w:t>
      </w:r>
    </w:p>
    <w:p w:rsidR="00E87619" w:rsidRPr="002C5619" w:rsidRDefault="00E87619" w:rsidP="00912AFE">
      <w:pPr>
        <w:numPr>
          <w:ilvl w:val="2"/>
          <w:numId w:val="3"/>
        </w:numPr>
        <w:tabs>
          <w:tab w:val="clear" w:pos="1440"/>
          <w:tab w:val="num" w:pos="1014"/>
        </w:tabs>
        <w:suppressAutoHyphens w:val="0"/>
        <w:autoSpaceDE w:val="0"/>
        <w:snapToGrid w:val="0"/>
        <w:spacing w:before="120" w:line="276" w:lineRule="auto"/>
        <w:jc w:val="both"/>
        <w:rPr>
          <w:rFonts w:ascii="Arial" w:hAnsi="Arial" w:cs="Arial"/>
          <w:sz w:val="24"/>
          <w:szCs w:val="24"/>
        </w:rPr>
      </w:pPr>
      <w:r w:rsidRPr="002C5619">
        <w:rPr>
          <w:rFonts w:ascii="Arial" w:hAnsi="Arial" w:cs="Arial"/>
          <w:sz w:val="24"/>
          <w:szCs w:val="24"/>
        </w:rPr>
        <w:t xml:space="preserve">prova de regularidade fiscal perante a </w:t>
      </w:r>
      <w:r w:rsidRPr="008918DE">
        <w:rPr>
          <w:rFonts w:ascii="Arial" w:hAnsi="Arial" w:cs="Arial"/>
          <w:b/>
          <w:bCs/>
          <w:color w:val="1F497D" w:themeColor="text2"/>
          <w:sz w:val="24"/>
          <w:szCs w:val="24"/>
          <w:u w:val="single"/>
        </w:rPr>
        <w:t>Fazenda Nacional</w:t>
      </w:r>
      <w:r w:rsidRPr="002C5619">
        <w:rPr>
          <w:rFonts w:ascii="Arial" w:hAnsi="Arial" w:cs="Arial"/>
          <w:sz w:val="24"/>
          <w:szCs w:val="24"/>
        </w:rPr>
        <w:t>,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 (</w:t>
      </w:r>
      <w:r w:rsidRPr="002C5619">
        <w:rPr>
          <w:rFonts w:ascii="Arial" w:hAnsi="Arial" w:cs="Arial"/>
          <w:b/>
          <w:sz w:val="24"/>
          <w:szCs w:val="24"/>
        </w:rPr>
        <w:t>Certidão Conjunta de Débitos Relativos aos Tributos Federais e à Dívida Ativa da União</w:t>
      </w:r>
      <w:r w:rsidRPr="002C5619">
        <w:rPr>
          <w:rFonts w:ascii="Arial" w:hAnsi="Arial" w:cs="Arial"/>
          <w:sz w:val="24"/>
          <w:szCs w:val="24"/>
        </w:rPr>
        <w:t>);</w:t>
      </w:r>
    </w:p>
    <w:p w:rsidR="00E87619" w:rsidRPr="002C5619" w:rsidRDefault="00E87619" w:rsidP="00912AFE">
      <w:pPr>
        <w:numPr>
          <w:ilvl w:val="2"/>
          <w:numId w:val="3"/>
        </w:numPr>
        <w:tabs>
          <w:tab w:val="clear" w:pos="1440"/>
          <w:tab w:val="num" w:pos="1014"/>
        </w:tabs>
        <w:suppressAutoHyphens w:val="0"/>
        <w:autoSpaceDE w:val="0"/>
        <w:snapToGrid w:val="0"/>
        <w:spacing w:before="120" w:line="276" w:lineRule="auto"/>
        <w:jc w:val="both"/>
        <w:rPr>
          <w:rFonts w:ascii="Arial" w:hAnsi="Arial" w:cs="Arial"/>
          <w:sz w:val="24"/>
          <w:szCs w:val="24"/>
        </w:rPr>
      </w:pPr>
      <w:proofErr w:type="gramStart"/>
      <w:r w:rsidRPr="002C5619">
        <w:rPr>
          <w:rFonts w:ascii="Arial" w:hAnsi="Arial" w:cs="Arial"/>
          <w:sz w:val="24"/>
          <w:szCs w:val="24"/>
        </w:rPr>
        <w:t>prova</w:t>
      </w:r>
      <w:proofErr w:type="gramEnd"/>
      <w:r w:rsidRPr="002C5619">
        <w:rPr>
          <w:rFonts w:ascii="Arial" w:hAnsi="Arial" w:cs="Arial"/>
          <w:sz w:val="24"/>
          <w:szCs w:val="24"/>
        </w:rPr>
        <w:t xml:space="preserve"> de regularidade fiscal perante a </w:t>
      </w:r>
      <w:r w:rsidRPr="008918DE">
        <w:rPr>
          <w:rFonts w:ascii="Arial" w:hAnsi="Arial" w:cs="Arial"/>
          <w:b/>
          <w:bCs/>
          <w:color w:val="1F497D" w:themeColor="text2"/>
          <w:sz w:val="24"/>
          <w:szCs w:val="24"/>
          <w:u w:val="single"/>
        </w:rPr>
        <w:t>Fazenda Estadual</w:t>
      </w:r>
      <w:r w:rsidRPr="008918DE">
        <w:rPr>
          <w:rFonts w:ascii="Arial" w:hAnsi="Arial" w:cs="Arial"/>
          <w:color w:val="1F497D" w:themeColor="text2"/>
          <w:sz w:val="24"/>
          <w:szCs w:val="24"/>
        </w:rPr>
        <w:t xml:space="preserve"> </w:t>
      </w:r>
      <w:r w:rsidRPr="002C5619">
        <w:rPr>
          <w:rFonts w:ascii="Arial" w:hAnsi="Arial" w:cs="Arial"/>
          <w:sz w:val="24"/>
          <w:szCs w:val="24"/>
        </w:rPr>
        <w:t>(</w:t>
      </w:r>
      <w:r w:rsidRPr="002C5619">
        <w:rPr>
          <w:rFonts w:ascii="Arial" w:hAnsi="Arial" w:cs="Arial"/>
          <w:b/>
          <w:sz w:val="24"/>
          <w:szCs w:val="24"/>
        </w:rPr>
        <w:t>Certidão Negativa de Débitos Estaduais, expedida por órgão da Secretaria da Fazenda Estadual</w:t>
      </w:r>
      <w:r w:rsidRPr="002C5619">
        <w:rPr>
          <w:rFonts w:ascii="Arial" w:hAnsi="Arial" w:cs="Arial"/>
          <w:sz w:val="24"/>
          <w:szCs w:val="24"/>
        </w:rPr>
        <w:t>);</w:t>
      </w:r>
    </w:p>
    <w:p w:rsidR="00E87619" w:rsidRPr="00D57690" w:rsidRDefault="00E87619" w:rsidP="00912AFE">
      <w:pPr>
        <w:numPr>
          <w:ilvl w:val="2"/>
          <w:numId w:val="3"/>
        </w:numPr>
        <w:tabs>
          <w:tab w:val="clear" w:pos="1440"/>
          <w:tab w:val="num" w:pos="1014"/>
        </w:tabs>
        <w:suppressAutoHyphens w:val="0"/>
        <w:autoSpaceDE w:val="0"/>
        <w:snapToGrid w:val="0"/>
        <w:spacing w:before="120" w:line="276" w:lineRule="auto"/>
        <w:jc w:val="both"/>
        <w:rPr>
          <w:rFonts w:ascii="Arial" w:hAnsi="Arial" w:cs="Arial"/>
          <w:sz w:val="24"/>
          <w:szCs w:val="24"/>
        </w:rPr>
      </w:pPr>
      <w:proofErr w:type="gramStart"/>
      <w:r w:rsidRPr="002C5619">
        <w:rPr>
          <w:rFonts w:ascii="Arial" w:hAnsi="Arial" w:cs="Arial"/>
          <w:sz w:val="24"/>
          <w:szCs w:val="24"/>
        </w:rPr>
        <w:t>prova</w:t>
      </w:r>
      <w:proofErr w:type="gramEnd"/>
      <w:r w:rsidRPr="002C5619">
        <w:rPr>
          <w:rFonts w:ascii="Arial" w:hAnsi="Arial" w:cs="Arial"/>
          <w:sz w:val="24"/>
          <w:szCs w:val="24"/>
        </w:rPr>
        <w:t xml:space="preserve"> de regularidade fiscal perante a </w:t>
      </w:r>
      <w:r w:rsidRPr="008918DE">
        <w:rPr>
          <w:rFonts w:ascii="Arial" w:hAnsi="Arial" w:cs="Arial"/>
          <w:b/>
          <w:bCs/>
          <w:color w:val="1F497D" w:themeColor="text2"/>
          <w:sz w:val="24"/>
          <w:szCs w:val="24"/>
          <w:u w:val="single"/>
        </w:rPr>
        <w:t>Fazenda Municipal</w:t>
      </w:r>
      <w:r w:rsidRPr="008918DE">
        <w:rPr>
          <w:rFonts w:ascii="Arial" w:hAnsi="Arial" w:cs="Arial"/>
          <w:color w:val="1F497D" w:themeColor="text2"/>
          <w:sz w:val="24"/>
          <w:szCs w:val="24"/>
        </w:rPr>
        <w:t xml:space="preserve"> </w:t>
      </w:r>
      <w:r w:rsidRPr="002C5619">
        <w:rPr>
          <w:rFonts w:ascii="Arial" w:hAnsi="Arial" w:cs="Arial"/>
          <w:sz w:val="24"/>
          <w:szCs w:val="24"/>
        </w:rPr>
        <w:t>(</w:t>
      </w:r>
      <w:r w:rsidRPr="002C5619">
        <w:rPr>
          <w:rFonts w:ascii="Arial" w:hAnsi="Arial" w:cs="Arial"/>
          <w:b/>
          <w:sz w:val="24"/>
          <w:szCs w:val="24"/>
        </w:rPr>
        <w:t xml:space="preserve">Certidão Negativa de Débitos Municipais, expedida por órgão da Secretaria da Fazenda </w:t>
      </w:r>
      <w:r w:rsidRPr="00D57690">
        <w:rPr>
          <w:rFonts w:ascii="Arial" w:hAnsi="Arial" w:cs="Arial"/>
          <w:b/>
          <w:sz w:val="24"/>
          <w:szCs w:val="24"/>
        </w:rPr>
        <w:t>Municipal</w:t>
      </w:r>
      <w:r w:rsidRPr="00D57690">
        <w:rPr>
          <w:rFonts w:ascii="Arial" w:hAnsi="Arial" w:cs="Arial"/>
          <w:sz w:val="24"/>
          <w:szCs w:val="24"/>
        </w:rPr>
        <w:t>)</w:t>
      </w:r>
      <w:r>
        <w:rPr>
          <w:rFonts w:ascii="Arial" w:hAnsi="Arial" w:cs="Arial"/>
          <w:sz w:val="24"/>
          <w:szCs w:val="24"/>
        </w:rPr>
        <w:t>, na forma da lei</w:t>
      </w:r>
      <w:r w:rsidRPr="00D57690">
        <w:rPr>
          <w:rFonts w:ascii="Arial" w:hAnsi="Arial" w:cs="Arial"/>
          <w:sz w:val="24"/>
          <w:szCs w:val="24"/>
        </w:rPr>
        <w:t>;</w:t>
      </w:r>
    </w:p>
    <w:p w:rsidR="00E87619" w:rsidRPr="002C5619" w:rsidRDefault="00E87619" w:rsidP="00912AFE">
      <w:pPr>
        <w:numPr>
          <w:ilvl w:val="2"/>
          <w:numId w:val="3"/>
        </w:numPr>
        <w:tabs>
          <w:tab w:val="clear" w:pos="1440"/>
          <w:tab w:val="num" w:pos="1014"/>
        </w:tabs>
        <w:suppressAutoHyphens w:val="0"/>
        <w:autoSpaceDE w:val="0"/>
        <w:snapToGrid w:val="0"/>
        <w:spacing w:before="120" w:line="276" w:lineRule="auto"/>
        <w:jc w:val="both"/>
        <w:rPr>
          <w:rFonts w:ascii="Arial" w:hAnsi="Arial" w:cs="Arial"/>
          <w:sz w:val="24"/>
          <w:szCs w:val="24"/>
        </w:rPr>
      </w:pPr>
      <w:proofErr w:type="gramStart"/>
      <w:r w:rsidRPr="00D57690">
        <w:rPr>
          <w:rFonts w:ascii="Arial" w:hAnsi="Arial" w:cs="Arial"/>
          <w:sz w:val="24"/>
          <w:szCs w:val="24"/>
        </w:rPr>
        <w:t>prova</w:t>
      </w:r>
      <w:proofErr w:type="gramEnd"/>
      <w:r w:rsidRPr="00D57690">
        <w:rPr>
          <w:rFonts w:ascii="Arial" w:hAnsi="Arial" w:cs="Arial"/>
          <w:sz w:val="24"/>
          <w:szCs w:val="24"/>
        </w:rPr>
        <w:t xml:space="preserve"> de regularidade com o </w:t>
      </w:r>
      <w:r w:rsidRPr="008918DE">
        <w:rPr>
          <w:rFonts w:ascii="Arial" w:hAnsi="Arial" w:cs="Arial"/>
          <w:b/>
          <w:bCs/>
          <w:color w:val="1F497D" w:themeColor="text2"/>
          <w:sz w:val="24"/>
          <w:szCs w:val="24"/>
          <w:u w:val="single"/>
        </w:rPr>
        <w:t>Fundo de Garantia do Tempo de Serviço – FGTS</w:t>
      </w:r>
      <w:r>
        <w:rPr>
          <w:rFonts w:ascii="Arial" w:hAnsi="Arial" w:cs="Arial"/>
          <w:sz w:val="24"/>
          <w:szCs w:val="24"/>
        </w:rPr>
        <w:t xml:space="preserve"> (</w:t>
      </w:r>
      <w:r w:rsidRPr="00C24995">
        <w:rPr>
          <w:rFonts w:ascii="Arial" w:hAnsi="Arial" w:cs="Arial"/>
          <w:b/>
          <w:bCs/>
          <w:color w:val="000000"/>
          <w:sz w:val="24"/>
          <w:szCs w:val="24"/>
        </w:rPr>
        <w:t>Certificado de Regularidade do FGTS – CRF</w:t>
      </w:r>
      <w:r>
        <w:rPr>
          <w:rFonts w:ascii="Arial" w:hAnsi="Arial" w:cs="Arial"/>
          <w:sz w:val="24"/>
          <w:szCs w:val="24"/>
        </w:rPr>
        <w:t>)</w:t>
      </w:r>
      <w:r w:rsidRPr="00C24995">
        <w:rPr>
          <w:rFonts w:ascii="Arial" w:hAnsi="Arial" w:cs="Arial"/>
          <w:color w:val="000000"/>
          <w:sz w:val="24"/>
          <w:szCs w:val="24"/>
        </w:rPr>
        <w:t>, fornecido pela Caixa Econômica Federal, de acordo com a Lei n° 8.036, de 11 de maio de 1990</w:t>
      </w:r>
      <w:r w:rsidRPr="002C5619">
        <w:rPr>
          <w:rFonts w:ascii="Arial" w:hAnsi="Arial" w:cs="Arial"/>
          <w:sz w:val="24"/>
          <w:szCs w:val="24"/>
        </w:rPr>
        <w:t>;</w:t>
      </w:r>
    </w:p>
    <w:p w:rsidR="00E87619" w:rsidRDefault="00E87619" w:rsidP="00912AFE">
      <w:pPr>
        <w:numPr>
          <w:ilvl w:val="2"/>
          <w:numId w:val="3"/>
        </w:numPr>
        <w:tabs>
          <w:tab w:val="clear" w:pos="1440"/>
          <w:tab w:val="num" w:pos="1014"/>
        </w:tabs>
        <w:suppressAutoHyphens w:val="0"/>
        <w:autoSpaceDE w:val="0"/>
        <w:snapToGrid w:val="0"/>
        <w:spacing w:before="120" w:line="276" w:lineRule="auto"/>
        <w:jc w:val="both"/>
        <w:rPr>
          <w:rFonts w:ascii="Arial" w:hAnsi="Arial" w:cs="Arial"/>
          <w:sz w:val="24"/>
          <w:szCs w:val="24"/>
        </w:rPr>
      </w:pPr>
      <w:proofErr w:type="gramStart"/>
      <w:r w:rsidRPr="002C5619">
        <w:rPr>
          <w:rFonts w:ascii="Arial" w:hAnsi="Arial" w:cs="Arial"/>
          <w:sz w:val="24"/>
          <w:szCs w:val="24"/>
        </w:rPr>
        <w:t>prova</w:t>
      </w:r>
      <w:proofErr w:type="gramEnd"/>
      <w:r w:rsidRPr="002C5619">
        <w:rPr>
          <w:rFonts w:ascii="Arial" w:hAnsi="Arial" w:cs="Arial"/>
          <w:sz w:val="24"/>
          <w:szCs w:val="24"/>
        </w:rPr>
        <w:t xml:space="preserve">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r>
        <w:rPr>
          <w:rFonts w:ascii="Arial" w:hAnsi="Arial" w:cs="Arial"/>
          <w:sz w:val="24"/>
          <w:szCs w:val="24"/>
        </w:rPr>
        <w:t xml:space="preserve"> (</w:t>
      </w:r>
      <w:r w:rsidRPr="00C24995">
        <w:rPr>
          <w:rFonts w:ascii="Arial" w:hAnsi="Arial" w:cs="Arial"/>
          <w:b/>
          <w:sz w:val="24"/>
          <w:szCs w:val="24"/>
        </w:rPr>
        <w:t>Certidão Negativa de Débitos Trabalhistas – CNDT</w:t>
      </w:r>
      <w:r>
        <w:rPr>
          <w:rFonts w:ascii="Arial" w:hAnsi="Arial" w:cs="Arial"/>
          <w:sz w:val="24"/>
          <w:szCs w:val="24"/>
        </w:rPr>
        <w:t>)</w:t>
      </w:r>
      <w:r w:rsidRPr="002C5619">
        <w:rPr>
          <w:rFonts w:ascii="Arial" w:hAnsi="Arial" w:cs="Arial"/>
          <w:sz w:val="24"/>
          <w:szCs w:val="24"/>
        </w:rPr>
        <w:t>;</w:t>
      </w:r>
    </w:p>
    <w:p w:rsidR="00E87619" w:rsidRPr="00617838" w:rsidRDefault="00E87619" w:rsidP="00912AFE">
      <w:pPr>
        <w:numPr>
          <w:ilvl w:val="2"/>
          <w:numId w:val="3"/>
        </w:numPr>
        <w:tabs>
          <w:tab w:val="clear" w:pos="1440"/>
          <w:tab w:val="num" w:pos="1014"/>
        </w:tabs>
        <w:suppressAutoHyphens w:val="0"/>
        <w:autoSpaceDE w:val="0"/>
        <w:snapToGrid w:val="0"/>
        <w:spacing w:before="120" w:line="276" w:lineRule="auto"/>
        <w:jc w:val="both"/>
        <w:rPr>
          <w:rFonts w:ascii="Arial" w:hAnsi="Arial" w:cs="Arial"/>
          <w:sz w:val="24"/>
          <w:szCs w:val="24"/>
        </w:rPr>
      </w:pPr>
      <w:proofErr w:type="gramStart"/>
      <w:r>
        <w:rPr>
          <w:rFonts w:ascii="Arial" w:hAnsi="Arial" w:cs="Arial"/>
          <w:color w:val="000000"/>
          <w:sz w:val="24"/>
          <w:szCs w:val="24"/>
        </w:rPr>
        <w:t>prova</w:t>
      </w:r>
      <w:proofErr w:type="gramEnd"/>
      <w:r>
        <w:rPr>
          <w:rFonts w:ascii="Arial" w:hAnsi="Arial" w:cs="Arial"/>
          <w:color w:val="000000"/>
          <w:sz w:val="24"/>
          <w:szCs w:val="24"/>
        </w:rPr>
        <w:t xml:space="preserve"> do</w:t>
      </w:r>
      <w:r w:rsidRPr="00617838">
        <w:rPr>
          <w:rFonts w:ascii="Arial" w:hAnsi="Arial" w:cs="Arial"/>
          <w:color w:val="000000"/>
          <w:sz w:val="24"/>
          <w:szCs w:val="24"/>
        </w:rPr>
        <w:t xml:space="preserve"> cumprimento do disposto </w:t>
      </w:r>
      <w:r w:rsidRPr="00A31A22">
        <w:rPr>
          <w:rFonts w:ascii="Arial" w:hAnsi="Arial" w:cs="Arial"/>
          <w:color w:val="000000"/>
          <w:sz w:val="24"/>
          <w:szCs w:val="24"/>
        </w:rPr>
        <w:t>no </w:t>
      </w:r>
      <w:hyperlink r:id="rId14" w:anchor="art7xxxiii" w:history="1">
        <w:r w:rsidRPr="00A31A22">
          <w:rPr>
            <w:rStyle w:val="Hyperlink"/>
            <w:rFonts w:ascii="Arial" w:hAnsi="Arial" w:cs="Arial"/>
            <w:sz w:val="24"/>
            <w:szCs w:val="24"/>
            <w:u w:val="none"/>
          </w:rPr>
          <w:t>inciso XXXIII do art. 7º da Constituição Federal.</w:t>
        </w:r>
      </w:hyperlink>
    </w:p>
    <w:p w:rsidR="00E87619" w:rsidRDefault="00E87619" w:rsidP="00912AFE">
      <w:pPr>
        <w:numPr>
          <w:ilvl w:val="2"/>
          <w:numId w:val="3"/>
        </w:numPr>
        <w:tabs>
          <w:tab w:val="clear" w:pos="1440"/>
          <w:tab w:val="num" w:pos="1014"/>
        </w:tabs>
        <w:suppressAutoHyphens w:val="0"/>
        <w:autoSpaceDE w:val="0"/>
        <w:snapToGrid w:val="0"/>
        <w:spacing w:before="120" w:line="276" w:lineRule="auto"/>
        <w:jc w:val="both"/>
        <w:rPr>
          <w:rFonts w:ascii="Arial" w:hAnsi="Arial" w:cs="Arial"/>
          <w:sz w:val="24"/>
          <w:szCs w:val="24"/>
        </w:rPr>
      </w:pPr>
      <w:proofErr w:type="gramStart"/>
      <w:r w:rsidRPr="002C5619">
        <w:rPr>
          <w:rFonts w:ascii="Arial" w:hAnsi="Arial" w:cs="Arial"/>
          <w:sz w:val="24"/>
          <w:szCs w:val="24"/>
        </w:rPr>
        <w:lastRenderedPageBreak/>
        <w:t>caso</w:t>
      </w:r>
      <w:proofErr w:type="gramEnd"/>
      <w:r w:rsidRPr="002C5619">
        <w:rPr>
          <w:rFonts w:ascii="Arial" w:hAnsi="Arial" w:cs="Arial"/>
          <w:sz w:val="24"/>
          <w:szCs w:val="24"/>
        </w:rPr>
        <w:t xml:space="preserve"> o licitante detentor do menor preço seja qualificado como microempresa ou empresa de pequeno porte deverá apresentar toda a documentação exigida para efeito de comprovação de regularidade fiscal, mesmo que esta apresente alguma restrição, sob pena de inabilitação.</w:t>
      </w:r>
    </w:p>
    <w:p w:rsidR="00E87619" w:rsidRPr="002C5619" w:rsidRDefault="00E87619" w:rsidP="00F655F2">
      <w:pPr>
        <w:suppressAutoHyphens w:val="0"/>
        <w:autoSpaceDE w:val="0"/>
        <w:snapToGrid w:val="0"/>
        <w:spacing w:before="120" w:line="276" w:lineRule="auto"/>
        <w:ind w:left="1224"/>
        <w:jc w:val="both"/>
        <w:rPr>
          <w:rFonts w:ascii="Arial" w:hAnsi="Arial" w:cs="Arial"/>
          <w:sz w:val="24"/>
          <w:szCs w:val="24"/>
        </w:rPr>
      </w:pPr>
    </w:p>
    <w:p w:rsidR="00E87619" w:rsidRPr="001919AA" w:rsidRDefault="00E87619" w:rsidP="00912AFE">
      <w:pPr>
        <w:numPr>
          <w:ilvl w:val="1"/>
          <w:numId w:val="3"/>
        </w:numPr>
        <w:tabs>
          <w:tab w:val="clear" w:pos="858"/>
          <w:tab w:val="num" w:pos="432"/>
        </w:tabs>
        <w:suppressAutoHyphens w:val="0"/>
        <w:spacing w:before="120" w:line="276" w:lineRule="auto"/>
        <w:jc w:val="both"/>
        <w:rPr>
          <w:rFonts w:ascii="Arial" w:hAnsi="Arial" w:cs="Arial"/>
          <w:b/>
          <w:bCs/>
          <w:color w:val="000000"/>
          <w:sz w:val="24"/>
          <w:szCs w:val="24"/>
        </w:rPr>
      </w:pPr>
      <w:r>
        <w:rPr>
          <w:rFonts w:ascii="Arial" w:hAnsi="Arial" w:cs="Arial"/>
          <w:b/>
          <w:bCs/>
          <w:color w:val="000000"/>
          <w:sz w:val="24"/>
          <w:szCs w:val="24"/>
        </w:rPr>
        <w:t>Qualificação Econômico-F</w:t>
      </w:r>
      <w:r w:rsidRPr="001919AA">
        <w:rPr>
          <w:rFonts w:ascii="Arial" w:hAnsi="Arial" w:cs="Arial"/>
          <w:b/>
          <w:bCs/>
          <w:color w:val="000000"/>
          <w:sz w:val="24"/>
          <w:szCs w:val="24"/>
        </w:rPr>
        <w:t>inanceira:</w:t>
      </w:r>
    </w:p>
    <w:p w:rsidR="00E87619" w:rsidRPr="00367B46" w:rsidRDefault="00E87619" w:rsidP="00912AFE">
      <w:pPr>
        <w:numPr>
          <w:ilvl w:val="2"/>
          <w:numId w:val="3"/>
        </w:numPr>
        <w:suppressAutoHyphens w:val="0"/>
        <w:autoSpaceDE w:val="0"/>
        <w:snapToGrid w:val="0"/>
        <w:spacing w:before="120" w:line="276" w:lineRule="auto"/>
        <w:jc w:val="both"/>
        <w:rPr>
          <w:rFonts w:ascii="Arial" w:hAnsi="Arial" w:cs="Arial"/>
          <w:color w:val="000000"/>
          <w:sz w:val="24"/>
          <w:szCs w:val="24"/>
        </w:rPr>
      </w:pPr>
      <w:r w:rsidRPr="00367B46">
        <w:rPr>
          <w:rFonts w:ascii="Arial" w:hAnsi="Arial" w:cs="Arial"/>
          <w:bCs/>
          <w:iCs/>
          <w:sz w:val="24"/>
          <w:szCs w:val="24"/>
        </w:rPr>
        <w:t xml:space="preserve">Prova de regularidade mediante a apresentação de </w:t>
      </w:r>
      <w:r w:rsidRPr="00367B46">
        <w:rPr>
          <w:rFonts w:ascii="Arial" w:hAnsi="Arial" w:cs="Arial"/>
          <w:b/>
          <w:bCs/>
          <w:iCs/>
          <w:sz w:val="24"/>
          <w:szCs w:val="24"/>
        </w:rPr>
        <w:t xml:space="preserve">certidão negativa de feitos sobre Falência </w:t>
      </w:r>
      <w:r w:rsidRPr="00367B46">
        <w:rPr>
          <w:rFonts w:ascii="Arial" w:hAnsi="Arial" w:cs="Arial"/>
          <w:bCs/>
          <w:iCs/>
          <w:sz w:val="24"/>
          <w:szCs w:val="24"/>
        </w:rPr>
        <w:t>expedida pelo distribuidor da sede do licitante.</w:t>
      </w:r>
    </w:p>
    <w:p w:rsidR="00E87619" w:rsidRPr="001919AA" w:rsidRDefault="00E87619" w:rsidP="00912AFE">
      <w:pPr>
        <w:numPr>
          <w:ilvl w:val="1"/>
          <w:numId w:val="3"/>
        </w:numPr>
        <w:tabs>
          <w:tab w:val="clear" w:pos="858"/>
          <w:tab w:val="num" w:pos="432"/>
        </w:tabs>
        <w:suppressAutoHyphens w:val="0"/>
        <w:spacing w:before="120" w:line="276" w:lineRule="auto"/>
        <w:ind w:left="425" w:firstLine="0"/>
        <w:jc w:val="both"/>
        <w:rPr>
          <w:rFonts w:ascii="Arial" w:hAnsi="Arial" w:cs="Arial"/>
          <w:b/>
          <w:bCs/>
          <w:color w:val="000000"/>
          <w:sz w:val="24"/>
          <w:szCs w:val="24"/>
        </w:rPr>
      </w:pPr>
      <w:r w:rsidRPr="001919AA">
        <w:rPr>
          <w:rFonts w:ascii="Arial" w:hAnsi="Arial" w:cs="Arial"/>
          <w:b/>
          <w:bCs/>
          <w:color w:val="000000"/>
          <w:sz w:val="24"/>
          <w:szCs w:val="24"/>
        </w:rPr>
        <w:t>Qualificação Técnica:</w:t>
      </w:r>
    </w:p>
    <w:p w:rsidR="00E87619" w:rsidRDefault="00E87619" w:rsidP="00912AFE">
      <w:pPr>
        <w:numPr>
          <w:ilvl w:val="2"/>
          <w:numId w:val="3"/>
        </w:numPr>
        <w:tabs>
          <w:tab w:val="clear" w:pos="1440"/>
          <w:tab w:val="num" w:pos="1014"/>
        </w:tabs>
        <w:suppressAutoHyphens w:val="0"/>
        <w:spacing w:before="120" w:line="276" w:lineRule="auto"/>
        <w:jc w:val="both"/>
        <w:rPr>
          <w:rFonts w:ascii="Arial" w:hAnsi="Arial" w:cs="Arial"/>
          <w:bCs/>
          <w:iCs/>
          <w:sz w:val="24"/>
          <w:szCs w:val="24"/>
        </w:rPr>
      </w:pPr>
      <w:r w:rsidRPr="00650DB7">
        <w:rPr>
          <w:rFonts w:ascii="Arial" w:hAnsi="Arial" w:cs="Arial"/>
          <w:bCs/>
          <w:iCs/>
          <w:sz w:val="24"/>
          <w:szCs w:val="24"/>
        </w:rPr>
        <w:t xml:space="preserve">Apresentar </w:t>
      </w:r>
      <w:r w:rsidRPr="00A15197">
        <w:rPr>
          <w:rFonts w:ascii="Arial" w:hAnsi="Arial" w:cs="Arial"/>
          <w:b/>
          <w:bCs/>
          <w:iCs/>
          <w:sz w:val="24"/>
          <w:szCs w:val="24"/>
        </w:rPr>
        <w:t>Atestado de Capacidade Técnica ou declaração emitida por pessoa jurídica de direito público ou privado</w:t>
      </w:r>
      <w:r w:rsidRPr="00987FCA">
        <w:rPr>
          <w:rFonts w:ascii="Arial" w:hAnsi="Arial" w:cs="Arial"/>
          <w:bCs/>
          <w:iCs/>
          <w:sz w:val="24"/>
          <w:szCs w:val="24"/>
        </w:rPr>
        <w:t>, comprovando que a licitante realizou fornecimento compatível em característica com o objeto da presente</w:t>
      </w:r>
      <w:r w:rsidRPr="00650DB7">
        <w:rPr>
          <w:rFonts w:ascii="Arial" w:hAnsi="Arial" w:cs="Arial"/>
          <w:bCs/>
          <w:iCs/>
          <w:sz w:val="24"/>
          <w:szCs w:val="24"/>
        </w:rPr>
        <w:t xml:space="preserve"> licitação</w:t>
      </w:r>
      <w:r>
        <w:rPr>
          <w:rFonts w:ascii="Arial" w:hAnsi="Arial" w:cs="Arial"/>
          <w:bCs/>
          <w:iCs/>
          <w:sz w:val="24"/>
          <w:szCs w:val="24"/>
        </w:rPr>
        <w:t>;</w:t>
      </w:r>
    </w:p>
    <w:p w:rsidR="00E87619" w:rsidRPr="00DB4059" w:rsidRDefault="00E87619" w:rsidP="00912AFE">
      <w:pPr>
        <w:numPr>
          <w:ilvl w:val="3"/>
          <w:numId w:val="3"/>
        </w:numPr>
        <w:tabs>
          <w:tab w:val="clear" w:pos="1800"/>
          <w:tab w:val="num" w:pos="1374"/>
        </w:tabs>
        <w:suppressAutoHyphens w:val="0"/>
        <w:spacing w:before="120" w:line="276" w:lineRule="auto"/>
        <w:jc w:val="both"/>
        <w:rPr>
          <w:rFonts w:ascii="Arial" w:hAnsi="Arial" w:cs="Arial"/>
          <w:bCs/>
          <w:iCs/>
          <w:sz w:val="24"/>
          <w:szCs w:val="24"/>
        </w:rPr>
      </w:pPr>
      <w:r w:rsidRPr="00650DB7">
        <w:rPr>
          <w:rFonts w:ascii="Arial" w:hAnsi="Arial" w:cs="Arial"/>
          <w:bCs/>
          <w:iCs/>
          <w:sz w:val="24"/>
          <w:szCs w:val="24"/>
        </w:rPr>
        <w:t>O(s) atestado(s) ou Declaração(</w:t>
      </w:r>
      <w:proofErr w:type="spellStart"/>
      <w:r w:rsidRPr="00650DB7">
        <w:rPr>
          <w:rFonts w:ascii="Arial" w:hAnsi="Arial" w:cs="Arial"/>
          <w:bCs/>
          <w:iCs/>
          <w:sz w:val="24"/>
          <w:szCs w:val="24"/>
        </w:rPr>
        <w:t>ões</w:t>
      </w:r>
      <w:proofErr w:type="spellEnd"/>
      <w:r w:rsidRPr="00650DB7">
        <w:rPr>
          <w:rFonts w:ascii="Arial" w:hAnsi="Arial" w:cs="Arial"/>
          <w:bCs/>
          <w:iCs/>
          <w:sz w:val="24"/>
          <w:szCs w:val="24"/>
        </w:rPr>
        <w:t>) deverá(</w:t>
      </w:r>
      <w:proofErr w:type="spellStart"/>
      <w:r w:rsidRPr="00650DB7">
        <w:rPr>
          <w:rFonts w:ascii="Arial" w:hAnsi="Arial" w:cs="Arial"/>
          <w:bCs/>
          <w:iCs/>
          <w:sz w:val="24"/>
          <w:szCs w:val="24"/>
        </w:rPr>
        <w:t>ão</w:t>
      </w:r>
      <w:proofErr w:type="spellEnd"/>
      <w:r w:rsidRPr="00650DB7">
        <w:rPr>
          <w:rFonts w:ascii="Arial" w:hAnsi="Arial" w:cs="Arial"/>
          <w:bCs/>
          <w:iCs/>
          <w:sz w:val="24"/>
          <w:szCs w:val="24"/>
        </w:rPr>
        <w:t>) ser emitido(s) em papel timbrado da emitente, datado e assinado e, deverá referir-se a fornecimentos concluídos, com especificação dos fornecimentos realizados e informações relativas ao desempenho do fornecimento</w:t>
      </w:r>
      <w:r>
        <w:rPr>
          <w:rFonts w:ascii="Arial" w:hAnsi="Arial" w:cs="Arial"/>
          <w:bCs/>
          <w:iCs/>
          <w:sz w:val="24"/>
          <w:szCs w:val="24"/>
        </w:rPr>
        <w:t>.</w:t>
      </w:r>
    </w:p>
    <w:p w:rsidR="00FA42BF" w:rsidRPr="00FA42BF" w:rsidRDefault="00FA42BF" w:rsidP="00912AFE">
      <w:pPr>
        <w:pStyle w:val="PargrafodaLista"/>
        <w:numPr>
          <w:ilvl w:val="1"/>
          <w:numId w:val="3"/>
        </w:numPr>
        <w:tabs>
          <w:tab w:val="clear" w:pos="858"/>
          <w:tab w:val="num" w:pos="432"/>
        </w:tabs>
        <w:suppressAutoHyphens w:val="0"/>
        <w:spacing w:before="120" w:line="276" w:lineRule="auto"/>
        <w:contextualSpacing w:val="0"/>
        <w:jc w:val="both"/>
        <w:rPr>
          <w:rFonts w:ascii="Arial" w:hAnsi="Arial" w:cs="Arial"/>
          <w:b/>
          <w:bCs/>
          <w:color w:val="000000"/>
          <w:sz w:val="24"/>
          <w:szCs w:val="24"/>
        </w:rPr>
      </w:pPr>
      <w:r w:rsidRPr="00FA42BF">
        <w:rPr>
          <w:rFonts w:ascii="Arial" w:hAnsi="Arial" w:cs="Arial"/>
          <w:b/>
          <w:bCs/>
          <w:color w:val="000000"/>
          <w:sz w:val="24"/>
          <w:szCs w:val="24"/>
        </w:rPr>
        <w:t>Informações</w:t>
      </w:r>
      <w:r>
        <w:rPr>
          <w:rFonts w:ascii="Arial" w:hAnsi="Arial" w:cs="Arial"/>
          <w:b/>
          <w:bCs/>
          <w:color w:val="000000"/>
          <w:sz w:val="24"/>
          <w:szCs w:val="24"/>
        </w:rPr>
        <w:t xml:space="preserve"> Complementares</w:t>
      </w:r>
    </w:p>
    <w:p w:rsidR="00E87619" w:rsidRDefault="00E87619" w:rsidP="00912AFE">
      <w:pPr>
        <w:pStyle w:val="PargrafodaLista"/>
        <w:numPr>
          <w:ilvl w:val="1"/>
          <w:numId w:val="3"/>
        </w:numPr>
        <w:tabs>
          <w:tab w:val="clear" w:pos="858"/>
          <w:tab w:val="num" w:pos="432"/>
        </w:tabs>
        <w:suppressAutoHyphens w:val="0"/>
        <w:spacing w:before="120" w:line="276" w:lineRule="auto"/>
        <w:contextualSpacing w:val="0"/>
        <w:jc w:val="both"/>
        <w:rPr>
          <w:rFonts w:ascii="Arial" w:hAnsi="Arial" w:cs="Arial"/>
          <w:bCs/>
          <w:color w:val="000000"/>
          <w:sz w:val="24"/>
          <w:szCs w:val="24"/>
        </w:rPr>
      </w:pPr>
      <w:r w:rsidRPr="0040195E">
        <w:rPr>
          <w:rFonts w:ascii="Arial" w:hAnsi="Arial" w:cs="Arial"/>
          <w:bCs/>
          <w:color w:val="000000"/>
          <w:sz w:val="24"/>
          <w:szCs w:val="24"/>
        </w:rPr>
        <w:t>O licitante enquadrado como microempreendedor individual que pretenda auferir os benefícios do tratamento diferenciado previstos na Lei Complementar n. 123, de 2006, estará dispensado (a) da prova de inscrição nos cadastros de contribuintes estadual e municipal</w:t>
      </w:r>
      <w:r>
        <w:rPr>
          <w:rFonts w:ascii="Arial" w:hAnsi="Arial" w:cs="Arial"/>
          <w:bCs/>
          <w:color w:val="000000"/>
          <w:sz w:val="24"/>
          <w:szCs w:val="24"/>
        </w:rPr>
        <w:t>.</w:t>
      </w:r>
    </w:p>
    <w:p w:rsidR="00E87619" w:rsidRPr="0040195E" w:rsidRDefault="00E87619" w:rsidP="00912AFE">
      <w:pPr>
        <w:pStyle w:val="PargrafodaLista"/>
        <w:numPr>
          <w:ilvl w:val="1"/>
          <w:numId w:val="3"/>
        </w:numPr>
        <w:tabs>
          <w:tab w:val="clear" w:pos="858"/>
          <w:tab w:val="num" w:pos="432"/>
        </w:tabs>
        <w:suppressAutoHyphens w:val="0"/>
        <w:spacing w:before="120" w:line="276" w:lineRule="auto"/>
        <w:contextualSpacing w:val="0"/>
        <w:jc w:val="both"/>
        <w:rPr>
          <w:rFonts w:ascii="Arial" w:hAnsi="Arial" w:cs="Arial"/>
          <w:bCs/>
          <w:color w:val="000000"/>
          <w:sz w:val="24"/>
          <w:szCs w:val="24"/>
        </w:rPr>
      </w:pPr>
      <w:r w:rsidRPr="0040195E">
        <w:rPr>
          <w:rFonts w:ascii="Arial" w:hAnsi="Arial" w:cs="Arial"/>
          <w:bCs/>
          <w:color w:val="000000"/>
          <w:sz w:val="24"/>
          <w:szCs w:val="24"/>
        </w:rPr>
        <w:t>A existência de restrição relativamente à regularidade fiscal não impede que a licitante qualificada como microempresa ou empresa de pequeno porte seja declarada vencedora, uma vez que atenda a todas as demais exigências do edital.</w:t>
      </w:r>
    </w:p>
    <w:p w:rsidR="00E87619" w:rsidRPr="0040195E" w:rsidRDefault="00E87619" w:rsidP="00912AFE">
      <w:pPr>
        <w:pStyle w:val="PargrafodaLista"/>
        <w:numPr>
          <w:ilvl w:val="2"/>
          <w:numId w:val="3"/>
        </w:numPr>
        <w:tabs>
          <w:tab w:val="clear" w:pos="1440"/>
          <w:tab w:val="num" w:pos="1014"/>
        </w:tabs>
        <w:suppressAutoHyphens w:val="0"/>
        <w:spacing w:before="120" w:line="276" w:lineRule="auto"/>
        <w:contextualSpacing w:val="0"/>
        <w:jc w:val="both"/>
        <w:rPr>
          <w:rFonts w:ascii="Arial" w:hAnsi="Arial" w:cs="Arial"/>
          <w:bCs/>
          <w:color w:val="000000"/>
          <w:sz w:val="24"/>
          <w:szCs w:val="24"/>
        </w:rPr>
      </w:pPr>
      <w:r w:rsidRPr="0040195E">
        <w:rPr>
          <w:rFonts w:ascii="Arial" w:hAnsi="Arial" w:cs="Arial"/>
          <w:bCs/>
          <w:color w:val="000000"/>
          <w:sz w:val="24"/>
          <w:szCs w:val="24"/>
        </w:rPr>
        <w:t>A declaração do vencedor acontecerá no momento imediatamente posterior à fase de habilitação.</w:t>
      </w:r>
    </w:p>
    <w:p w:rsidR="00E87619" w:rsidRPr="0040195E" w:rsidRDefault="00E87619" w:rsidP="00912AFE">
      <w:pPr>
        <w:pStyle w:val="PargrafodaLista"/>
        <w:numPr>
          <w:ilvl w:val="1"/>
          <w:numId w:val="3"/>
        </w:numPr>
        <w:tabs>
          <w:tab w:val="clear" w:pos="858"/>
          <w:tab w:val="num" w:pos="432"/>
        </w:tabs>
        <w:suppressAutoHyphens w:val="0"/>
        <w:spacing w:before="120" w:line="276" w:lineRule="auto"/>
        <w:contextualSpacing w:val="0"/>
        <w:jc w:val="both"/>
        <w:rPr>
          <w:rFonts w:ascii="Arial" w:hAnsi="Arial" w:cs="Arial"/>
          <w:bCs/>
          <w:color w:val="000000"/>
          <w:sz w:val="24"/>
          <w:szCs w:val="24"/>
        </w:rPr>
      </w:pPr>
      <w:r w:rsidRPr="0040195E">
        <w:rPr>
          <w:rFonts w:ascii="Arial" w:hAnsi="Arial" w:cs="Arial"/>
          <w:bCs/>
          <w:color w:val="000000"/>
          <w:sz w:val="24"/>
          <w:szCs w:val="24"/>
        </w:rPr>
        <w:t>Caso a proposta mais vantajosa seja ofertada por licitante qualificada como microempresa ou empresa de pequeno porte, e uma vez constatada a existência de alguma restrição no que tange à regularidade fiscal,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rsidR="00E87619" w:rsidRPr="0040195E" w:rsidRDefault="00E87619" w:rsidP="00912AFE">
      <w:pPr>
        <w:numPr>
          <w:ilvl w:val="1"/>
          <w:numId w:val="3"/>
        </w:numPr>
        <w:tabs>
          <w:tab w:val="clear" w:pos="858"/>
          <w:tab w:val="num" w:pos="432"/>
        </w:tabs>
        <w:suppressAutoHyphens w:val="0"/>
        <w:spacing w:before="120" w:line="276" w:lineRule="auto"/>
        <w:jc w:val="both"/>
        <w:rPr>
          <w:rFonts w:ascii="Arial" w:hAnsi="Arial" w:cs="Arial"/>
          <w:color w:val="000000"/>
          <w:sz w:val="24"/>
          <w:szCs w:val="24"/>
        </w:rPr>
      </w:pPr>
      <w:r w:rsidRPr="0040195E">
        <w:rPr>
          <w:rFonts w:ascii="Arial" w:hAnsi="Arial" w:cs="Arial"/>
          <w:bCs/>
          <w:color w:val="000000"/>
          <w:sz w:val="24"/>
          <w:szCs w:val="24"/>
        </w:rPr>
        <w:t xml:space="preserve">A não-regularização fiscal e trabalhista no prazo previsto no subitem anterior acarretará a inabilitação do licitante, sem prejuízo das sanções previstas </w:t>
      </w:r>
      <w:r w:rsidRPr="0040195E">
        <w:rPr>
          <w:rFonts w:ascii="Arial" w:hAnsi="Arial" w:cs="Arial"/>
          <w:bCs/>
          <w:color w:val="000000"/>
          <w:sz w:val="24"/>
          <w:szCs w:val="24"/>
        </w:rPr>
        <w:lastRenderedPageBreak/>
        <w:t>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rsidR="00E87619" w:rsidRPr="0040195E" w:rsidRDefault="00E87619" w:rsidP="00912AFE">
      <w:pPr>
        <w:numPr>
          <w:ilvl w:val="1"/>
          <w:numId w:val="3"/>
        </w:numPr>
        <w:tabs>
          <w:tab w:val="clear" w:pos="858"/>
          <w:tab w:val="num" w:pos="432"/>
        </w:tabs>
        <w:suppressAutoHyphens w:val="0"/>
        <w:spacing w:before="120" w:line="276" w:lineRule="auto"/>
        <w:jc w:val="both"/>
        <w:rPr>
          <w:rFonts w:ascii="Arial" w:hAnsi="Arial" w:cs="Arial"/>
          <w:color w:val="000000"/>
          <w:sz w:val="24"/>
          <w:szCs w:val="24"/>
        </w:rPr>
      </w:pPr>
      <w:r w:rsidRPr="0040195E">
        <w:rPr>
          <w:rFonts w:ascii="Arial" w:hAnsi="Arial" w:cs="Arial"/>
          <w:color w:val="000000"/>
          <w:sz w:val="24"/>
          <w:szCs w:val="24"/>
        </w:rPr>
        <w:t>Havendo necessidade de analisar minuciosamente os documentos exigidos, o Pregoeiro suspenderá a sessão, informando no “chat” a nova data e horário para a continuidade da mesma.</w:t>
      </w:r>
    </w:p>
    <w:p w:rsidR="00E87619" w:rsidRPr="0040195E" w:rsidRDefault="00E87619" w:rsidP="00912AFE">
      <w:pPr>
        <w:numPr>
          <w:ilvl w:val="1"/>
          <w:numId w:val="3"/>
        </w:numPr>
        <w:tabs>
          <w:tab w:val="clear" w:pos="858"/>
          <w:tab w:val="num" w:pos="432"/>
        </w:tabs>
        <w:suppressAutoHyphens w:val="0"/>
        <w:spacing w:before="120" w:line="276" w:lineRule="auto"/>
        <w:jc w:val="both"/>
        <w:rPr>
          <w:rFonts w:ascii="Arial" w:hAnsi="Arial" w:cs="Arial"/>
          <w:color w:val="000000"/>
          <w:sz w:val="24"/>
          <w:szCs w:val="24"/>
        </w:rPr>
      </w:pPr>
      <w:r w:rsidRPr="0040195E">
        <w:rPr>
          <w:rFonts w:ascii="Arial" w:hAnsi="Arial" w:cs="Arial"/>
          <w:color w:val="000000"/>
          <w:sz w:val="24"/>
          <w:szCs w:val="24"/>
        </w:rPr>
        <w:t>Será inabilitado o licitante que não comprovar sua habilitação, deixar de apresentar quaisquer dos documentos exigidos para a habilitação, ou apresentá-los em desacordo com o e</w:t>
      </w:r>
      <w:r w:rsidRPr="0040195E">
        <w:rPr>
          <w:rFonts w:ascii="Arial" w:hAnsi="Arial" w:cs="Arial"/>
          <w:color w:val="000000"/>
          <w:sz w:val="24"/>
          <w:szCs w:val="24"/>
          <w:lang w:eastAsia="en-US"/>
        </w:rPr>
        <w:t>stabelecido neste Edital.</w:t>
      </w:r>
    </w:p>
    <w:p w:rsidR="00E87619" w:rsidRPr="00721E18" w:rsidRDefault="00E87619" w:rsidP="00912AFE">
      <w:pPr>
        <w:numPr>
          <w:ilvl w:val="1"/>
          <w:numId w:val="3"/>
        </w:numPr>
        <w:tabs>
          <w:tab w:val="clear" w:pos="858"/>
          <w:tab w:val="num" w:pos="432"/>
        </w:tabs>
        <w:suppressAutoHyphens w:val="0"/>
        <w:spacing w:before="120" w:line="276" w:lineRule="auto"/>
        <w:jc w:val="both"/>
        <w:rPr>
          <w:rFonts w:ascii="Arial" w:hAnsi="Arial" w:cs="Arial"/>
          <w:color w:val="000000"/>
          <w:sz w:val="24"/>
          <w:szCs w:val="24"/>
          <w:lang w:eastAsia="en-US"/>
        </w:rPr>
      </w:pPr>
      <w:r w:rsidRPr="00721E18">
        <w:rPr>
          <w:rFonts w:ascii="Arial" w:hAnsi="Arial" w:cs="Arial"/>
          <w:color w:val="000000"/>
          <w:sz w:val="24"/>
          <w:szCs w:val="24"/>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r w:rsidRPr="00721E18">
        <w:rPr>
          <w:rFonts w:ascii="Arial" w:hAnsi="Arial" w:cs="Arial"/>
          <w:bCs/>
          <w:color w:val="000000"/>
          <w:sz w:val="24"/>
          <w:szCs w:val="24"/>
          <w:lang w:eastAsia="en-US"/>
        </w:rPr>
        <w:t>.</w:t>
      </w:r>
    </w:p>
    <w:p w:rsidR="00E87619" w:rsidRDefault="00E87619" w:rsidP="00912AFE">
      <w:pPr>
        <w:numPr>
          <w:ilvl w:val="1"/>
          <w:numId w:val="3"/>
        </w:numPr>
        <w:tabs>
          <w:tab w:val="clear" w:pos="858"/>
          <w:tab w:val="num" w:pos="432"/>
        </w:tabs>
        <w:suppressAutoHyphens w:val="0"/>
        <w:spacing w:before="120" w:line="276" w:lineRule="auto"/>
        <w:jc w:val="both"/>
        <w:rPr>
          <w:rFonts w:ascii="Arial" w:hAnsi="Arial" w:cs="Arial"/>
          <w:color w:val="000000"/>
          <w:sz w:val="24"/>
          <w:szCs w:val="24"/>
          <w:lang w:eastAsia="en-US"/>
        </w:rPr>
      </w:pPr>
      <w:r w:rsidRPr="0040195E">
        <w:rPr>
          <w:rFonts w:ascii="Arial" w:hAnsi="Arial" w:cs="Arial"/>
          <w:color w:val="000000"/>
          <w:sz w:val="24"/>
          <w:szCs w:val="24"/>
        </w:rPr>
        <w:t>Constatado o atendimento às exigências de habilitação fixadas no Edital, o licitante será declarado vencedor.</w:t>
      </w:r>
    </w:p>
    <w:p w:rsidR="00E87619" w:rsidRPr="0040195E" w:rsidRDefault="00E87619" w:rsidP="00F655F2">
      <w:pPr>
        <w:suppressAutoHyphens w:val="0"/>
        <w:spacing w:before="120" w:line="276" w:lineRule="auto"/>
        <w:ind w:left="858"/>
        <w:jc w:val="both"/>
        <w:rPr>
          <w:rFonts w:ascii="Arial" w:hAnsi="Arial" w:cs="Arial"/>
          <w:color w:val="000000"/>
          <w:sz w:val="24"/>
          <w:szCs w:val="24"/>
          <w:lang w:eastAsia="en-US"/>
        </w:rPr>
      </w:pPr>
    </w:p>
    <w:p w:rsidR="00E87619" w:rsidRPr="000B5ACE" w:rsidRDefault="00E87619" w:rsidP="00912AFE">
      <w:pPr>
        <w:pStyle w:val="PargrafodaLista"/>
        <w:numPr>
          <w:ilvl w:val="0"/>
          <w:numId w:val="3"/>
        </w:numPr>
        <w:tabs>
          <w:tab w:val="clear" w:pos="360"/>
          <w:tab w:val="num" w:pos="-66"/>
        </w:tabs>
        <w:suppressAutoHyphens w:val="0"/>
        <w:spacing w:before="120" w:line="276" w:lineRule="auto"/>
        <w:ind w:left="0" w:firstLine="0"/>
        <w:contextualSpacing w:val="0"/>
        <w:jc w:val="both"/>
        <w:rPr>
          <w:rFonts w:ascii="Arial" w:hAnsi="Arial" w:cs="Arial"/>
          <w:sz w:val="24"/>
          <w:szCs w:val="24"/>
          <w:lang w:eastAsia="en-US"/>
        </w:rPr>
      </w:pPr>
      <w:r w:rsidRPr="000B5ACE">
        <w:rPr>
          <w:rFonts w:ascii="Arial" w:hAnsi="Arial" w:cs="Arial"/>
          <w:b/>
          <w:sz w:val="24"/>
          <w:szCs w:val="24"/>
          <w:lang w:eastAsia="en-US"/>
        </w:rPr>
        <w:t>DO ENCAMINHAMENTO DA PROPOSTA VENCEDORA</w:t>
      </w:r>
    </w:p>
    <w:p w:rsidR="00E87619" w:rsidRPr="000B5ACE" w:rsidRDefault="00E87619" w:rsidP="00912AFE">
      <w:pPr>
        <w:numPr>
          <w:ilvl w:val="1"/>
          <w:numId w:val="3"/>
        </w:numPr>
        <w:tabs>
          <w:tab w:val="clear" w:pos="858"/>
          <w:tab w:val="num" w:pos="432"/>
        </w:tabs>
        <w:suppressAutoHyphens w:val="0"/>
        <w:spacing w:before="120" w:line="276" w:lineRule="auto"/>
        <w:jc w:val="both"/>
        <w:rPr>
          <w:rFonts w:ascii="Arial" w:hAnsi="Arial" w:cs="Arial"/>
          <w:sz w:val="24"/>
          <w:szCs w:val="24"/>
        </w:rPr>
      </w:pPr>
      <w:r w:rsidRPr="000B5ACE">
        <w:rPr>
          <w:rFonts w:ascii="Arial" w:hAnsi="Arial" w:cs="Arial"/>
          <w:sz w:val="24"/>
          <w:szCs w:val="24"/>
        </w:rPr>
        <w:t xml:space="preserve">A proposta final do licitante </w:t>
      </w:r>
      <w:r w:rsidRPr="00BD025D">
        <w:rPr>
          <w:rFonts w:ascii="Arial" w:hAnsi="Arial" w:cs="Arial"/>
          <w:sz w:val="24"/>
          <w:szCs w:val="24"/>
        </w:rPr>
        <w:t xml:space="preserve">declarado vencedor, contendo os preços unitário e total atualizados em conformidade com a melhor oferta na sessão pública, deverá ser encaminhada no prazo de </w:t>
      </w:r>
      <w:r>
        <w:rPr>
          <w:rFonts w:ascii="Arial" w:hAnsi="Arial" w:cs="Arial"/>
          <w:b/>
          <w:bCs/>
          <w:sz w:val="24"/>
          <w:szCs w:val="24"/>
        </w:rPr>
        <w:t>02</w:t>
      </w:r>
      <w:r w:rsidRPr="00BD025D">
        <w:rPr>
          <w:rFonts w:ascii="Arial" w:hAnsi="Arial" w:cs="Arial"/>
          <w:b/>
          <w:bCs/>
          <w:sz w:val="24"/>
          <w:szCs w:val="24"/>
        </w:rPr>
        <w:t xml:space="preserve"> (d</w:t>
      </w:r>
      <w:r>
        <w:rPr>
          <w:rFonts w:ascii="Arial" w:hAnsi="Arial" w:cs="Arial"/>
          <w:b/>
          <w:bCs/>
          <w:sz w:val="24"/>
          <w:szCs w:val="24"/>
        </w:rPr>
        <w:t>uas</w:t>
      </w:r>
      <w:r w:rsidRPr="00BD025D">
        <w:rPr>
          <w:rFonts w:ascii="Arial" w:hAnsi="Arial" w:cs="Arial"/>
          <w:b/>
          <w:bCs/>
          <w:sz w:val="24"/>
          <w:szCs w:val="24"/>
        </w:rPr>
        <w:t xml:space="preserve">) </w:t>
      </w:r>
      <w:r>
        <w:rPr>
          <w:rFonts w:ascii="Arial" w:hAnsi="Arial" w:cs="Arial"/>
          <w:b/>
          <w:bCs/>
          <w:sz w:val="24"/>
          <w:szCs w:val="24"/>
        </w:rPr>
        <w:t>horas</w:t>
      </w:r>
      <w:r w:rsidRPr="00BD025D">
        <w:rPr>
          <w:rFonts w:ascii="Arial" w:hAnsi="Arial" w:cs="Arial"/>
          <w:sz w:val="24"/>
          <w:szCs w:val="24"/>
        </w:rPr>
        <w:t>, a contar</w:t>
      </w:r>
      <w:r w:rsidRPr="000B5ACE">
        <w:rPr>
          <w:rFonts w:ascii="Arial" w:hAnsi="Arial" w:cs="Arial"/>
          <w:sz w:val="24"/>
          <w:szCs w:val="24"/>
        </w:rPr>
        <w:t xml:space="preserve"> da </w:t>
      </w:r>
      <w:r>
        <w:rPr>
          <w:rFonts w:ascii="Arial" w:hAnsi="Arial" w:cs="Arial"/>
          <w:sz w:val="24"/>
          <w:szCs w:val="24"/>
        </w:rPr>
        <w:t>adjudicação</w:t>
      </w:r>
      <w:r w:rsidRPr="000B5ACE">
        <w:rPr>
          <w:rFonts w:ascii="Arial" w:hAnsi="Arial" w:cs="Arial"/>
          <w:sz w:val="24"/>
          <w:szCs w:val="24"/>
        </w:rPr>
        <w:t xml:space="preserve"> no sistema eletrônico e deverá:</w:t>
      </w:r>
    </w:p>
    <w:p w:rsidR="00E87619" w:rsidRPr="000B5ACE" w:rsidRDefault="00E87619" w:rsidP="00912AFE">
      <w:pPr>
        <w:numPr>
          <w:ilvl w:val="2"/>
          <w:numId w:val="3"/>
        </w:numPr>
        <w:tabs>
          <w:tab w:val="clear" w:pos="1440"/>
          <w:tab w:val="num" w:pos="1014"/>
        </w:tabs>
        <w:suppressAutoHyphens w:val="0"/>
        <w:spacing w:before="120" w:line="276" w:lineRule="auto"/>
        <w:jc w:val="both"/>
        <w:rPr>
          <w:rFonts w:ascii="Arial" w:hAnsi="Arial" w:cs="Arial"/>
          <w:sz w:val="24"/>
          <w:szCs w:val="24"/>
        </w:rPr>
      </w:pPr>
      <w:proofErr w:type="gramStart"/>
      <w:r w:rsidRPr="000B5ACE">
        <w:rPr>
          <w:rFonts w:ascii="Arial" w:hAnsi="Arial" w:cs="Arial"/>
          <w:sz w:val="24"/>
          <w:szCs w:val="24"/>
        </w:rPr>
        <w:t>ser</w:t>
      </w:r>
      <w:proofErr w:type="gramEnd"/>
      <w:r w:rsidRPr="000B5ACE">
        <w:rPr>
          <w:rFonts w:ascii="Arial" w:hAnsi="Arial" w:cs="Arial"/>
          <w:sz w:val="24"/>
          <w:szCs w:val="24"/>
        </w:rPr>
        <w:t xml:space="preserve"> redigida em língua portuguesa, datilografada ou digitada, em uma via, sem emendas, rasuras, entrelinhas ou ressalvas, devendo a última folha ser assinada e as demais rubricadas pelo licitante ou seu representante legal.</w:t>
      </w:r>
    </w:p>
    <w:p w:rsidR="00E87619" w:rsidRPr="000B5ACE" w:rsidRDefault="00E87619" w:rsidP="00912AFE">
      <w:pPr>
        <w:numPr>
          <w:ilvl w:val="2"/>
          <w:numId w:val="3"/>
        </w:numPr>
        <w:tabs>
          <w:tab w:val="clear" w:pos="1440"/>
          <w:tab w:val="num" w:pos="1014"/>
        </w:tabs>
        <w:suppressAutoHyphens w:val="0"/>
        <w:spacing w:before="120" w:line="276" w:lineRule="auto"/>
        <w:jc w:val="both"/>
        <w:rPr>
          <w:rFonts w:ascii="Arial" w:hAnsi="Arial" w:cs="Arial"/>
          <w:sz w:val="24"/>
          <w:szCs w:val="24"/>
        </w:rPr>
      </w:pPr>
      <w:proofErr w:type="gramStart"/>
      <w:r w:rsidRPr="000B5ACE">
        <w:rPr>
          <w:rFonts w:ascii="Arial" w:hAnsi="Arial" w:cs="Arial"/>
          <w:sz w:val="24"/>
          <w:szCs w:val="24"/>
        </w:rPr>
        <w:t>conter</w:t>
      </w:r>
      <w:proofErr w:type="gramEnd"/>
      <w:r w:rsidRPr="000B5ACE">
        <w:rPr>
          <w:rFonts w:ascii="Arial" w:hAnsi="Arial" w:cs="Arial"/>
          <w:sz w:val="24"/>
          <w:szCs w:val="24"/>
        </w:rPr>
        <w:t xml:space="preserve"> a indicação do banco, número da conta e agência do licitante vencedor, para fins de pagamento.</w:t>
      </w:r>
    </w:p>
    <w:p w:rsidR="00E87619" w:rsidRPr="000B5ACE" w:rsidRDefault="00E87619" w:rsidP="00912AFE">
      <w:pPr>
        <w:numPr>
          <w:ilvl w:val="1"/>
          <w:numId w:val="3"/>
        </w:numPr>
        <w:tabs>
          <w:tab w:val="clear" w:pos="858"/>
          <w:tab w:val="num" w:pos="432"/>
        </w:tabs>
        <w:suppressAutoHyphens w:val="0"/>
        <w:spacing w:before="120" w:line="276" w:lineRule="auto"/>
        <w:jc w:val="both"/>
        <w:rPr>
          <w:rFonts w:ascii="Arial" w:hAnsi="Arial" w:cs="Arial"/>
          <w:sz w:val="24"/>
          <w:szCs w:val="24"/>
        </w:rPr>
      </w:pPr>
      <w:r w:rsidRPr="000B5ACE">
        <w:rPr>
          <w:rFonts w:ascii="Arial" w:hAnsi="Arial" w:cs="Arial"/>
          <w:sz w:val="24"/>
          <w:szCs w:val="24"/>
        </w:rPr>
        <w:t>A proposta final deverá ser documentada nos autos e será levada em consideração no decorrer da execução do contrato e aplicação de eventual sanção à Contratada, se for o caso.</w:t>
      </w:r>
    </w:p>
    <w:p w:rsidR="00E87619" w:rsidRPr="0040195E" w:rsidRDefault="00E87619" w:rsidP="00912AFE">
      <w:pPr>
        <w:numPr>
          <w:ilvl w:val="2"/>
          <w:numId w:val="3"/>
        </w:numPr>
        <w:tabs>
          <w:tab w:val="clear" w:pos="1440"/>
          <w:tab w:val="num" w:pos="1014"/>
        </w:tabs>
        <w:suppressAutoHyphens w:val="0"/>
        <w:spacing w:before="120" w:line="276" w:lineRule="auto"/>
        <w:jc w:val="both"/>
        <w:rPr>
          <w:rFonts w:ascii="Arial" w:hAnsi="Arial" w:cs="Arial"/>
          <w:sz w:val="24"/>
          <w:szCs w:val="24"/>
        </w:rPr>
      </w:pPr>
      <w:r w:rsidRPr="000B5ACE">
        <w:rPr>
          <w:rFonts w:ascii="Arial" w:hAnsi="Arial" w:cs="Arial"/>
          <w:sz w:val="24"/>
          <w:szCs w:val="24"/>
        </w:rPr>
        <w:t xml:space="preserve">Todas as especificações do objeto contidas na proposta, tais como </w:t>
      </w:r>
      <w:r w:rsidRPr="0040195E">
        <w:rPr>
          <w:rFonts w:ascii="Arial" w:hAnsi="Arial" w:cs="Arial"/>
          <w:sz w:val="24"/>
          <w:szCs w:val="24"/>
        </w:rPr>
        <w:t>marca, modelo, tipo, fabricante e procedência, vinculam a Contratada.</w:t>
      </w:r>
    </w:p>
    <w:p w:rsidR="00E87619" w:rsidRPr="0040195E" w:rsidRDefault="00E87619" w:rsidP="00912AFE">
      <w:pPr>
        <w:pStyle w:val="PargrafodaLista"/>
        <w:numPr>
          <w:ilvl w:val="1"/>
          <w:numId w:val="3"/>
        </w:numPr>
        <w:tabs>
          <w:tab w:val="clear" w:pos="858"/>
          <w:tab w:val="num" w:pos="432"/>
        </w:tabs>
        <w:suppressAutoHyphens w:val="0"/>
        <w:spacing w:before="120" w:line="276" w:lineRule="auto"/>
        <w:contextualSpacing w:val="0"/>
        <w:jc w:val="both"/>
        <w:rPr>
          <w:rFonts w:ascii="Arial" w:hAnsi="Arial" w:cs="Arial"/>
          <w:sz w:val="24"/>
          <w:szCs w:val="24"/>
        </w:rPr>
      </w:pPr>
      <w:r w:rsidRPr="0040195E">
        <w:rPr>
          <w:rFonts w:ascii="Arial" w:hAnsi="Arial" w:cs="Arial"/>
          <w:sz w:val="24"/>
          <w:szCs w:val="24"/>
        </w:rPr>
        <w:t>Os preços deverão ser expressos em moeda corrente nacional, o valor unitário em algarismos e o valor global em algarismos e por extenso</w:t>
      </w:r>
      <w:r>
        <w:rPr>
          <w:rFonts w:ascii="Arial" w:hAnsi="Arial" w:cs="Arial"/>
          <w:sz w:val="24"/>
          <w:szCs w:val="24"/>
        </w:rPr>
        <w:t>.</w:t>
      </w:r>
      <w:r w:rsidRPr="0040195E">
        <w:rPr>
          <w:rFonts w:ascii="Arial" w:hAnsi="Arial" w:cs="Arial"/>
          <w:sz w:val="24"/>
          <w:szCs w:val="24"/>
        </w:rPr>
        <w:t xml:space="preserve"> </w:t>
      </w:r>
    </w:p>
    <w:p w:rsidR="00E87619" w:rsidRPr="0040195E" w:rsidRDefault="00E87619" w:rsidP="00912AFE">
      <w:pPr>
        <w:numPr>
          <w:ilvl w:val="2"/>
          <w:numId w:val="3"/>
        </w:numPr>
        <w:tabs>
          <w:tab w:val="clear" w:pos="1440"/>
          <w:tab w:val="num" w:pos="1014"/>
        </w:tabs>
        <w:suppressAutoHyphens w:val="0"/>
        <w:spacing w:before="120" w:line="276" w:lineRule="auto"/>
        <w:jc w:val="both"/>
        <w:rPr>
          <w:rFonts w:ascii="Arial" w:hAnsi="Arial" w:cs="Arial"/>
          <w:sz w:val="24"/>
          <w:szCs w:val="24"/>
        </w:rPr>
      </w:pPr>
      <w:r w:rsidRPr="0040195E">
        <w:rPr>
          <w:rFonts w:ascii="Arial" w:hAnsi="Arial" w:cs="Arial"/>
          <w:sz w:val="24"/>
          <w:szCs w:val="24"/>
        </w:rPr>
        <w:lastRenderedPageBreak/>
        <w:t>Ocorrendo divergência entre os preços unitários e o preço global, prevalecerão os primeiros; no caso de divergência entre os valores numéricos e os valores expressos por extenso, prevalecerão estes últimos.</w:t>
      </w:r>
    </w:p>
    <w:p w:rsidR="00E87619" w:rsidRPr="0040195E" w:rsidRDefault="00E87619" w:rsidP="00912AFE">
      <w:pPr>
        <w:pStyle w:val="PargrafodaLista"/>
        <w:numPr>
          <w:ilvl w:val="1"/>
          <w:numId w:val="3"/>
        </w:numPr>
        <w:tabs>
          <w:tab w:val="clear" w:pos="858"/>
          <w:tab w:val="num" w:pos="432"/>
        </w:tabs>
        <w:suppressAutoHyphens w:val="0"/>
        <w:spacing w:before="120" w:line="276" w:lineRule="auto"/>
        <w:contextualSpacing w:val="0"/>
        <w:jc w:val="both"/>
        <w:rPr>
          <w:rFonts w:ascii="Arial" w:hAnsi="Arial" w:cs="Arial"/>
          <w:sz w:val="24"/>
          <w:szCs w:val="24"/>
        </w:rPr>
      </w:pPr>
      <w:r w:rsidRPr="0040195E">
        <w:rPr>
          <w:rFonts w:ascii="Arial" w:hAnsi="Arial" w:cs="Arial"/>
          <w:sz w:val="24"/>
          <w:szCs w:val="24"/>
        </w:rPr>
        <w:t>A oferta deverá ser firme e precisa, limitada, rigorosamente, ao objeto deste Edital, sem conter alternativas de preço ou de qualquer outra condição que induza o julgamento a mais de um resultado, sob pena de desclassificação.</w:t>
      </w:r>
    </w:p>
    <w:p w:rsidR="00E87619" w:rsidRPr="0040195E" w:rsidRDefault="00E87619" w:rsidP="00912AFE">
      <w:pPr>
        <w:pStyle w:val="PargrafodaLista"/>
        <w:numPr>
          <w:ilvl w:val="1"/>
          <w:numId w:val="3"/>
        </w:numPr>
        <w:tabs>
          <w:tab w:val="clear" w:pos="858"/>
          <w:tab w:val="num" w:pos="432"/>
        </w:tabs>
        <w:suppressAutoHyphens w:val="0"/>
        <w:spacing w:before="120" w:line="276" w:lineRule="auto"/>
        <w:contextualSpacing w:val="0"/>
        <w:jc w:val="both"/>
        <w:rPr>
          <w:rFonts w:ascii="Arial" w:hAnsi="Arial" w:cs="Arial"/>
          <w:sz w:val="24"/>
          <w:szCs w:val="24"/>
        </w:rPr>
      </w:pPr>
      <w:r w:rsidRPr="0040195E">
        <w:rPr>
          <w:rFonts w:ascii="Arial" w:hAnsi="Arial" w:cs="Arial"/>
          <w:sz w:val="24"/>
          <w:szCs w:val="24"/>
        </w:rPr>
        <w:t>A proposta deverá obedecer aos termos deste Edital e seus Anexos, não sendo considerada aquela que não corresponda às especificações ali contidas ou que estabeleça vínculo à proposta de outro licitante.</w:t>
      </w:r>
    </w:p>
    <w:p w:rsidR="00E87619" w:rsidRPr="00F655F2" w:rsidRDefault="00E87619" w:rsidP="00912AFE">
      <w:pPr>
        <w:pStyle w:val="PargrafodaLista"/>
        <w:numPr>
          <w:ilvl w:val="1"/>
          <w:numId w:val="3"/>
        </w:numPr>
        <w:tabs>
          <w:tab w:val="clear" w:pos="858"/>
          <w:tab w:val="num" w:pos="432"/>
        </w:tabs>
        <w:suppressAutoHyphens w:val="0"/>
        <w:spacing w:before="120" w:line="276" w:lineRule="auto"/>
        <w:contextualSpacing w:val="0"/>
        <w:jc w:val="both"/>
        <w:rPr>
          <w:rFonts w:ascii="Arial" w:hAnsi="Arial" w:cs="Arial"/>
          <w:sz w:val="24"/>
          <w:szCs w:val="24"/>
        </w:rPr>
      </w:pPr>
      <w:r w:rsidRPr="0040195E">
        <w:rPr>
          <w:rFonts w:ascii="Arial" w:hAnsi="Arial" w:cs="Arial"/>
          <w:sz w:val="24"/>
          <w:szCs w:val="24"/>
        </w:rPr>
        <w:t>As propostas que contenham a descrição do objeto, o valor e os documentos complementares estarão disponíveis na internet, após a homologação.</w:t>
      </w:r>
    </w:p>
    <w:p w:rsidR="00E87619" w:rsidRPr="00F655F2" w:rsidRDefault="00E87619" w:rsidP="00912AFE">
      <w:pPr>
        <w:pStyle w:val="PargrafodaLista"/>
        <w:numPr>
          <w:ilvl w:val="1"/>
          <w:numId w:val="3"/>
        </w:numPr>
        <w:tabs>
          <w:tab w:val="clear" w:pos="858"/>
          <w:tab w:val="num" w:pos="432"/>
        </w:tabs>
        <w:suppressAutoHyphens w:val="0"/>
        <w:spacing w:before="120" w:line="276" w:lineRule="auto"/>
        <w:contextualSpacing w:val="0"/>
        <w:jc w:val="both"/>
        <w:rPr>
          <w:rFonts w:ascii="Arial" w:hAnsi="Arial" w:cs="Arial"/>
          <w:sz w:val="24"/>
          <w:szCs w:val="24"/>
        </w:rPr>
      </w:pPr>
      <w:r w:rsidRPr="00F655F2">
        <w:rPr>
          <w:rFonts w:ascii="Arial" w:hAnsi="Arial" w:cs="Arial"/>
          <w:sz w:val="24"/>
          <w:szCs w:val="24"/>
        </w:rPr>
        <w:t>Os documentos relativos à regularidade fiscal que constem do Termo de Referência somente serão exigidos, em qualquer caso, em momento posterior ao julgamento das propostas, e apenas do licitante mais bem classificado.</w:t>
      </w:r>
    </w:p>
    <w:p w:rsidR="00E87619" w:rsidRPr="00F655F2" w:rsidRDefault="00E87619" w:rsidP="00912AFE">
      <w:pPr>
        <w:pStyle w:val="Nivel2"/>
        <w:numPr>
          <w:ilvl w:val="1"/>
          <w:numId w:val="3"/>
        </w:numPr>
        <w:tabs>
          <w:tab w:val="clear" w:pos="858"/>
          <w:tab w:val="num" w:pos="432"/>
        </w:tabs>
        <w:spacing w:beforeLines="120" w:before="288" w:afterLines="120" w:after="288"/>
        <w:rPr>
          <w:i/>
          <w:color w:val="auto"/>
          <w:sz w:val="24"/>
          <w:szCs w:val="24"/>
        </w:rPr>
      </w:pPr>
      <w:r w:rsidRPr="00F655F2">
        <w:rPr>
          <w:color w:val="auto"/>
          <w:sz w:val="24"/>
          <w:szCs w:val="24"/>
        </w:rPr>
        <w:t>Após a entrega dos documentos para habilitação, não será permitida a substituição ou a apresentação de novos documentos, salvo em sede de diligência, para:</w:t>
      </w:r>
    </w:p>
    <w:p w:rsidR="00E87619" w:rsidRPr="00F655F2" w:rsidRDefault="00E87619" w:rsidP="00912AFE">
      <w:pPr>
        <w:pStyle w:val="Nivel3"/>
        <w:numPr>
          <w:ilvl w:val="2"/>
          <w:numId w:val="3"/>
        </w:numPr>
        <w:tabs>
          <w:tab w:val="clear" w:pos="1440"/>
          <w:tab w:val="num" w:pos="1014"/>
        </w:tabs>
        <w:spacing w:beforeLines="120" w:before="288" w:afterLines="120" w:after="288"/>
        <w:rPr>
          <w:i/>
          <w:iCs/>
          <w:color w:val="auto"/>
          <w:sz w:val="24"/>
          <w:szCs w:val="24"/>
        </w:rPr>
      </w:pPr>
      <w:proofErr w:type="gramStart"/>
      <w:r w:rsidRPr="00F655F2">
        <w:rPr>
          <w:color w:val="auto"/>
          <w:sz w:val="24"/>
          <w:szCs w:val="24"/>
        </w:rPr>
        <w:t>complementação</w:t>
      </w:r>
      <w:proofErr w:type="gramEnd"/>
      <w:r w:rsidRPr="00F655F2">
        <w:rPr>
          <w:color w:val="auto"/>
          <w:sz w:val="24"/>
          <w:szCs w:val="24"/>
        </w:rPr>
        <w:t xml:space="preserve"> de informações acerca dos documentos já apresentados pelos licitantes e desde que necessária para apurar fatos existentes à época da abertura do certame; e</w:t>
      </w:r>
    </w:p>
    <w:p w:rsidR="00E87619" w:rsidRPr="00F655F2" w:rsidRDefault="00E87619" w:rsidP="00912AFE">
      <w:pPr>
        <w:pStyle w:val="Nivel3"/>
        <w:numPr>
          <w:ilvl w:val="2"/>
          <w:numId w:val="3"/>
        </w:numPr>
        <w:tabs>
          <w:tab w:val="clear" w:pos="1440"/>
          <w:tab w:val="num" w:pos="1014"/>
        </w:tabs>
        <w:spacing w:beforeLines="120" w:before="288" w:afterLines="120" w:after="288"/>
        <w:rPr>
          <w:i/>
          <w:iCs/>
          <w:color w:val="auto"/>
          <w:sz w:val="24"/>
          <w:szCs w:val="24"/>
        </w:rPr>
      </w:pPr>
      <w:proofErr w:type="gramStart"/>
      <w:r w:rsidRPr="00F655F2">
        <w:rPr>
          <w:color w:val="auto"/>
          <w:sz w:val="24"/>
          <w:szCs w:val="24"/>
        </w:rPr>
        <w:t>atualização</w:t>
      </w:r>
      <w:proofErr w:type="gramEnd"/>
      <w:r w:rsidRPr="00F655F2">
        <w:rPr>
          <w:color w:val="auto"/>
          <w:sz w:val="24"/>
          <w:szCs w:val="24"/>
        </w:rPr>
        <w:t xml:space="preserve"> de documentos cuja validade tenha expirado após a data de recebimento das propostas;</w:t>
      </w:r>
    </w:p>
    <w:p w:rsidR="00E87619" w:rsidRPr="00F655F2" w:rsidRDefault="00E87619" w:rsidP="00912AFE">
      <w:pPr>
        <w:pStyle w:val="Nivel2"/>
        <w:numPr>
          <w:ilvl w:val="1"/>
          <w:numId w:val="3"/>
        </w:numPr>
        <w:tabs>
          <w:tab w:val="clear" w:pos="858"/>
          <w:tab w:val="num" w:pos="432"/>
        </w:tabs>
        <w:spacing w:beforeLines="120" w:before="288" w:afterLines="120" w:after="288"/>
        <w:rPr>
          <w:i/>
          <w:color w:val="auto"/>
          <w:sz w:val="24"/>
          <w:szCs w:val="24"/>
        </w:rPr>
      </w:pPr>
      <w:r w:rsidRPr="00F655F2">
        <w:rPr>
          <w:color w:val="auto"/>
          <w:sz w:val="24"/>
          <w:szCs w:val="24"/>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F655F2">
        <w:rPr>
          <w:color w:val="auto"/>
          <w:sz w:val="24"/>
          <w:szCs w:val="24"/>
        </w:rPr>
        <w:t>eﬁcácia</w:t>
      </w:r>
      <w:proofErr w:type="spellEnd"/>
      <w:r w:rsidRPr="00F655F2">
        <w:rPr>
          <w:color w:val="auto"/>
          <w:sz w:val="24"/>
          <w:szCs w:val="24"/>
        </w:rPr>
        <w:t xml:space="preserve"> para fins de habilitação e classificação.</w:t>
      </w:r>
    </w:p>
    <w:p w:rsidR="00E87619" w:rsidRPr="00761035" w:rsidRDefault="00E87619" w:rsidP="00F655F2">
      <w:pPr>
        <w:suppressAutoHyphens w:val="0"/>
        <w:spacing w:before="120" w:line="276" w:lineRule="auto"/>
        <w:ind w:left="426"/>
        <w:jc w:val="both"/>
        <w:rPr>
          <w:rFonts w:ascii="Arial" w:hAnsi="Arial" w:cs="Arial"/>
          <w:sz w:val="24"/>
          <w:szCs w:val="24"/>
        </w:rPr>
      </w:pPr>
    </w:p>
    <w:p w:rsidR="00E87619" w:rsidRPr="00C24995" w:rsidRDefault="00E87619" w:rsidP="00912AFE">
      <w:pPr>
        <w:pStyle w:val="Ttulo1"/>
        <w:numPr>
          <w:ilvl w:val="0"/>
          <w:numId w:val="3"/>
        </w:numPr>
        <w:tabs>
          <w:tab w:val="clear" w:pos="360"/>
          <w:tab w:val="num" w:pos="-66"/>
        </w:tabs>
        <w:spacing w:before="120" w:line="276" w:lineRule="auto"/>
        <w:rPr>
          <w:rFonts w:ascii="Arial" w:hAnsi="Arial" w:cs="Arial"/>
          <w:b/>
          <w:szCs w:val="24"/>
        </w:rPr>
      </w:pPr>
      <w:r w:rsidRPr="00C24995">
        <w:rPr>
          <w:rFonts w:ascii="Arial" w:hAnsi="Arial" w:cs="Arial"/>
          <w:b/>
          <w:szCs w:val="24"/>
        </w:rPr>
        <w:t>DOS RECURSOS ADMINISTRATIVOS</w:t>
      </w:r>
    </w:p>
    <w:p w:rsidR="00E87619" w:rsidRPr="00880790" w:rsidRDefault="00E87619" w:rsidP="00912AFE">
      <w:pPr>
        <w:pStyle w:val="Estilo1"/>
        <w:numPr>
          <w:ilvl w:val="1"/>
          <w:numId w:val="3"/>
        </w:numPr>
        <w:tabs>
          <w:tab w:val="clear" w:pos="858"/>
          <w:tab w:val="num" w:pos="432"/>
        </w:tabs>
        <w:spacing w:before="120" w:after="0" w:line="276" w:lineRule="auto"/>
        <w:rPr>
          <w:rFonts w:ascii="Arial" w:hAnsi="Arial" w:cs="Arial"/>
          <w:sz w:val="24"/>
          <w:szCs w:val="24"/>
        </w:rPr>
      </w:pPr>
      <w:r w:rsidRPr="00880790">
        <w:rPr>
          <w:rFonts w:ascii="Arial" w:hAnsi="Arial" w:cs="Arial"/>
          <w:sz w:val="24"/>
          <w:szCs w:val="24"/>
        </w:rPr>
        <w:t xml:space="preserve">Declarado o vencedor e decorrida a fase de regularização fiscal e trabalhista da licitante qualificada como microempresa ou empresa de pequeno porte, se for o caso, será concedido o prazo de no mínimo </w:t>
      </w:r>
      <w:r w:rsidRPr="00420C1F">
        <w:rPr>
          <w:rFonts w:ascii="Arial" w:hAnsi="Arial" w:cs="Arial"/>
          <w:b/>
          <w:sz w:val="24"/>
          <w:szCs w:val="24"/>
        </w:rPr>
        <w:t>10(dez) minutos</w:t>
      </w:r>
      <w:r w:rsidRPr="00880790">
        <w:rPr>
          <w:rFonts w:ascii="Arial" w:hAnsi="Arial" w:cs="Arial"/>
          <w:sz w:val="24"/>
          <w:szCs w:val="24"/>
        </w:rPr>
        <w:t>, para que qualquer licitante manifeste a intenção de recorrer, em campo próprio do sistema.</w:t>
      </w:r>
    </w:p>
    <w:p w:rsidR="00E87619" w:rsidRPr="00A61C06" w:rsidRDefault="00E87619" w:rsidP="00912AFE">
      <w:pPr>
        <w:pStyle w:val="Nivel2"/>
        <w:numPr>
          <w:ilvl w:val="1"/>
          <w:numId w:val="3"/>
        </w:numPr>
        <w:tabs>
          <w:tab w:val="clear" w:pos="858"/>
          <w:tab w:val="num" w:pos="432"/>
        </w:tabs>
        <w:spacing w:beforeLines="120" w:before="288" w:afterLines="120" w:after="288"/>
        <w:rPr>
          <w:sz w:val="24"/>
          <w:szCs w:val="24"/>
        </w:rPr>
      </w:pPr>
      <w:r w:rsidRPr="00A61C06">
        <w:rPr>
          <w:sz w:val="24"/>
          <w:szCs w:val="24"/>
        </w:rPr>
        <w:lastRenderedPageBreak/>
        <w:t xml:space="preserve">A interposição de recurso referente ao julgamento das propostas, à habilitação ou inabilitação de licitantes, à anulação ou revogação da licitação, observará o disposto no </w:t>
      </w:r>
      <w:hyperlink r:id="rId15" w:anchor="art165" w:history="1">
        <w:r w:rsidRPr="00A61C06">
          <w:rPr>
            <w:rStyle w:val="Hyperlink"/>
            <w:sz w:val="24"/>
            <w:szCs w:val="24"/>
          </w:rPr>
          <w:t>art. 165 da Lei nº 14.133, de 2021</w:t>
        </w:r>
      </w:hyperlink>
      <w:r w:rsidRPr="00A61C06">
        <w:rPr>
          <w:sz w:val="24"/>
          <w:szCs w:val="24"/>
        </w:rPr>
        <w:t>.</w:t>
      </w:r>
    </w:p>
    <w:p w:rsidR="00E87619" w:rsidRPr="00A61C06" w:rsidRDefault="00E87619" w:rsidP="00912AFE">
      <w:pPr>
        <w:pStyle w:val="Nivel2"/>
        <w:numPr>
          <w:ilvl w:val="1"/>
          <w:numId w:val="3"/>
        </w:numPr>
        <w:tabs>
          <w:tab w:val="clear" w:pos="858"/>
          <w:tab w:val="num" w:pos="432"/>
        </w:tabs>
        <w:spacing w:beforeLines="120" w:before="288" w:afterLines="120" w:after="288"/>
        <w:rPr>
          <w:sz w:val="24"/>
          <w:szCs w:val="24"/>
        </w:rPr>
      </w:pPr>
      <w:r w:rsidRPr="00A61C06">
        <w:rPr>
          <w:sz w:val="24"/>
          <w:szCs w:val="24"/>
        </w:rPr>
        <w:t>Quando o recurso apresentado impugnar o julgamento das propostas ou o ato de habilitação ou inabilitação do licitante:</w:t>
      </w:r>
    </w:p>
    <w:p w:rsidR="00E87619" w:rsidRPr="00A61C06" w:rsidRDefault="00E87619" w:rsidP="00912AFE">
      <w:pPr>
        <w:pStyle w:val="Nivel3"/>
        <w:numPr>
          <w:ilvl w:val="2"/>
          <w:numId w:val="3"/>
        </w:numPr>
        <w:tabs>
          <w:tab w:val="clear" w:pos="1440"/>
          <w:tab w:val="num" w:pos="1014"/>
        </w:tabs>
        <w:spacing w:beforeLines="120" w:before="288" w:afterLines="120" w:after="288"/>
        <w:rPr>
          <w:sz w:val="24"/>
          <w:szCs w:val="24"/>
        </w:rPr>
      </w:pPr>
      <w:proofErr w:type="gramStart"/>
      <w:r w:rsidRPr="00A61C06">
        <w:rPr>
          <w:sz w:val="24"/>
          <w:szCs w:val="24"/>
        </w:rPr>
        <w:t>a</w:t>
      </w:r>
      <w:proofErr w:type="gramEnd"/>
      <w:r w:rsidRPr="00A61C06">
        <w:rPr>
          <w:sz w:val="24"/>
          <w:szCs w:val="24"/>
        </w:rPr>
        <w:t xml:space="preserve"> intenção de recorrer deverá ser manifestada imediatamente, sob pena de preclusão;</w:t>
      </w:r>
    </w:p>
    <w:p w:rsidR="00E87619" w:rsidRPr="00A61C06" w:rsidRDefault="00E87619" w:rsidP="00912AFE">
      <w:pPr>
        <w:pStyle w:val="Nivel3"/>
        <w:numPr>
          <w:ilvl w:val="2"/>
          <w:numId w:val="3"/>
        </w:numPr>
        <w:tabs>
          <w:tab w:val="clear" w:pos="1440"/>
          <w:tab w:val="num" w:pos="1014"/>
        </w:tabs>
        <w:spacing w:beforeLines="120" w:before="288" w:afterLines="120" w:after="288"/>
        <w:rPr>
          <w:color w:val="000000" w:themeColor="text1"/>
          <w:sz w:val="24"/>
          <w:szCs w:val="24"/>
        </w:rPr>
      </w:pPr>
      <w:proofErr w:type="gramStart"/>
      <w:r w:rsidRPr="00A61C06">
        <w:rPr>
          <w:color w:val="000000" w:themeColor="text1"/>
          <w:sz w:val="24"/>
          <w:szCs w:val="24"/>
        </w:rPr>
        <w:t>o</w:t>
      </w:r>
      <w:proofErr w:type="gramEnd"/>
      <w:r w:rsidRPr="00A61C06">
        <w:rPr>
          <w:color w:val="000000" w:themeColor="text1"/>
          <w:sz w:val="24"/>
          <w:szCs w:val="24"/>
        </w:rPr>
        <w:t xml:space="preserve"> prazo para apresentação das razões recursais será iniciado na data de intimação ou de lavratura da ata de habilitação ou inabilitação;</w:t>
      </w:r>
    </w:p>
    <w:p w:rsidR="00E87619" w:rsidRPr="00880790" w:rsidRDefault="00E87619" w:rsidP="00912AFE">
      <w:pPr>
        <w:pStyle w:val="Estilo1"/>
        <w:numPr>
          <w:ilvl w:val="1"/>
          <w:numId w:val="3"/>
        </w:numPr>
        <w:tabs>
          <w:tab w:val="clear" w:pos="858"/>
          <w:tab w:val="num" w:pos="432"/>
        </w:tabs>
        <w:spacing w:before="120" w:after="0" w:line="276" w:lineRule="auto"/>
        <w:rPr>
          <w:rFonts w:ascii="Arial" w:hAnsi="Arial" w:cs="Arial"/>
          <w:sz w:val="24"/>
          <w:szCs w:val="24"/>
        </w:rPr>
      </w:pPr>
      <w:r w:rsidRPr="00880790">
        <w:rPr>
          <w:rFonts w:ascii="Arial" w:hAnsi="Arial" w:cs="Arial"/>
          <w:sz w:val="24"/>
          <w:szCs w:val="24"/>
        </w:rPr>
        <w:t xml:space="preserve">Uma vez admitido o recurso, o recorrente terá, a partir de então, o prazo de </w:t>
      </w:r>
      <w:r>
        <w:rPr>
          <w:rFonts w:ascii="Arial" w:hAnsi="Arial" w:cs="Arial"/>
          <w:sz w:val="24"/>
          <w:szCs w:val="24"/>
        </w:rPr>
        <w:t>03 (</w:t>
      </w:r>
      <w:r w:rsidRPr="00880790">
        <w:rPr>
          <w:rFonts w:ascii="Arial" w:hAnsi="Arial" w:cs="Arial"/>
          <w:sz w:val="24"/>
          <w:szCs w:val="24"/>
        </w:rPr>
        <w:t>três</w:t>
      </w:r>
      <w:r>
        <w:rPr>
          <w:rFonts w:ascii="Arial" w:hAnsi="Arial" w:cs="Arial"/>
          <w:sz w:val="24"/>
          <w:szCs w:val="24"/>
        </w:rPr>
        <w:t>)</w:t>
      </w:r>
      <w:r w:rsidRPr="00880790">
        <w:rPr>
          <w:rFonts w:ascii="Arial" w:hAnsi="Arial" w:cs="Arial"/>
          <w:sz w:val="24"/>
          <w:szCs w:val="24"/>
        </w:rPr>
        <w:t xml:space="preserve"> </w:t>
      </w:r>
      <w:r>
        <w:rPr>
          <w:rFonts w:ascii="Arial" w:hAnsi="Arial" w:cs="Arial"/>
          <w:sz w:val="24"/>
          <w:szCs w:val="24"/>
        </w:rPr>
        <w:t>d</w:t>
      </w:r>
      <w:r w:rsidRPr="00880790">
        <w:rPr>
          <w:rFonts w:ascii="Arial" w:hAnsi="Arial" w:cs="Arial"/>
          <w:sz w:val="24"/>
          <w:szCs w:val="24"/>
        </w:rPr>
        <w:t xml:space="preserve">ias </w:t>
      </w:r>
      <w:r>
        <w:rPr>
          <w:rFonts w:ascii="Arial" w:hAnsi="Arial" w:cs="Arial"/>
          <w:sz w:val="24"/>
          <w:szCs w:val="24"/>
        </w:rPr>
        <w:t xml:space="preserve">úteis </w:t>
      </w:r>
      <w:r w:rsidRPr="00880790">
        <w:rPr>
          <w:rFonts w:ascii="Arial" w:hAnsi="Arial" w:cs="Arial"/>
          <w:sz w:val="24"/>
          <w:szCs w:val="24"/>
        </w:rPr>
        <w:t xml:space="preserve">para apresentar as razões, </w:t>
      </w:r>
      <w:r>
        <w:rPr>
          <w:rFonts w:ascii="Arial" w:hAnsi="Arial" w:cs="Arial"/>
          <w:sz w:val="24"/>
          <w:szCs w:val="24"/>
        </w:rPr>
        <w:t>em campo próprio do</w:t>
      </w:r>
      <w:r w:rsidRPr="00880790">
        <w:rPr>
          <w:rFonts w:ascii="Arial" w:hAnsi="Arial" w:cs="Arial"/>
          <w:sz w:val="24"/>
          <w:szCs w:val="24"/>
        </w:rPr>
        <w:t xml:space="preserve"> sistema eletrônico, ficando os demais licitantes, desde logo, intimados para, querendo, apresentarem contrarrazões também pelo sistema eletrônico, em outros </w:t>
      </w:r>
      <w:r>
        <w:rPr>
          <w:rFonts w:ascii="Arial" w:hAnsi="Arial" w:cs="Arial"/>
          <w:sz w:val="24"/>
          <w:szCs w:val="24"/>
        </w:rPr>
        <w:t>03(</w:t>
      </w:r>
      <w:r w:rsidRPr="00880790">
        <w:rPr>
          <w:rFonts w:ascii="Arial" w:hAnsi="Arial" w:cs="Arial"/>
          <w:sz w:val="24"/>
          <w:szCs w:val="24"/>
        </w:rPr>
        <w:t>três</w:t>
      </w:r>
      <w:r>
        <w:rPr>
          <w:rFonts w:ascii="Arial" w:hAnsi="Arial" w:cs="Arial"/>
          <w:sz w:val="24"/>
          <w:szCs w:val="24"/>
        </w:rPr>
        <w:t>)</w:t>
      </w:r>
      <w:r w:rsidRPr="00880790">
        <w:rPr>
          <w:rFonts w:ascii="Arial" w:hAnsi="Arial" w:cs="Arial"/>
          <w:sz w:val="24"/>
          <w:szCs w:val="24"/>
        </w:rPr>
        <w:t xml:space="preserve"> dias</w:t>
      </w:r>
      <w:r>
        <w:rPr>
          <w:rFonts w:ascii="Arial" w:hAnsi="Arial" w:cs="Arial"/>
          <w:sz w:val="24"/>
          <w:szCs w:val="24"/>
        </w:rPr>
        <w:t xml:space="preserve"> úteis</w:t>
      </w:r>
      <w:r w:rsidRPr="00880790">
        <w:rPr>
          <w:rFonts w:ascii="Arial" w:hAnsi="Arial" w:cs="Arial"/>
          <w:sz w:val="24"/>
          <w:szCs w:val="24"/>
        </w:rPr>
        <w:t>, que começarão a contar do término do prazo do recorrente, sendo-lhes assegurada vista imediata dos elementos indispensáveis à defesa de seus interesses.</w:t>
      </w:r>
    </w:p>
    <w:p w:rsidR="00E87619" w:rsidRPr="00A61C06" w:rsidRDefault="00E87619" w:rsidP="00912AFE">
      <w:pPr>
        <w:pStyle w:val="Nivel2"/>
        <w:numPr>
          <w:ilvl w:val="1"/>
          <w:numId w:val="3"/>
        </w:numPr>
        <w:tabs>
          <w:tab w:val="clear" w:pos="858"/>
          <w:tab w:val="num" w:pos="432"/>
        </w:tabs>
        <w:spacing w:beforeLines="120" w:before="288" w:afterLines="120" w:after="288"/>
        <w:rPr>
          <w:sz w:val="24"/>
          <w:szCs w:val="24"/>
        </w:rPr>
      </w:pPr>
      <w:r w:rsidRPr="00A61C06">
        <w:rPr>
          <w:sz w:val="24"/>
          <w:szCs w:val="24"/>
        </w:rPr>
        <w:t xml:space="preserve">Os recursos interpostos fora do prazo não serão conhecidos. </w:t>
      </w:r>
    </w:p>
    <w:p w:rsidR="00E87619" w:rsidRPr="00880790" w:rsidRDefault="00E87619" w:rsidP="00912AFE">
      <w:pPr>
        <w:pStyle w:val="Estilo1"/>
        <w:numPr>
          <w:ilvl w:val="1"/>
          <w:numId w:val="3"/>
        </w:numPr>
        <w:tabs>
          <w:tab w:val="clear" w:pos="858"/>
          <w:tab w:val="num" w:pos="432"/>
        </w:tabs>
        <w:spacing w:before="120" w:after="0" w:line="276" w:lineRule="auto"/>
        <w:rPr>
          <w:rFonts w:ascii="Arial" w:hAnsi="Arial" w:cs="Arial"/>
          <w:sz w:val="24"/>
          <w:szCs w:val="24"/>
        </w:rPr>
      </w:pPr>
      <w:r w:rsidRPr="00880790">
        <w:rPr>
          <w:rFonts w:ascii="Arial" w:hAnsi="Arial" w:cs="Arial"/>
          <w:sz w:val="24"/>
          <w:szCs w:val="24"/>
        </w:rPr>
        <w:t>O acolhimento do recurso invalida tão somente os atos i</w:t>
      </w:r>
      <w:r>
        <w:rPr>
          <w:rFonts w:ascii="Arial" w:hAnsi="Arial" w:cs="Arial"/>
          <w:sz w:val="24"/>
          <w:szCs w:val="24"/>
        </w:rPr>
        <w:t>nsuscetíveis de aproveitamento.</w:t>
      </w:r>
    </w:p>
    <w:p w:rsidR="00E87619" w:rsidRDefault="00E87619" w:rsidP="00912AFE">
      <w:pPr>
        <w:pStyle w:val="Estilo1"/>
        <w:numPr>
          <w:ilvl w:val="1"/>
          <w:numId w:val="3"/>
        </w:numPr>
        <w:tabs>
          <w:tab w:val="clear" w:pos="858"/>
          <w:tab w:val="num" w:pos="432"/>
        </w:tabs>
        <w:spacing w:before="120" w:after="0" w:line="276" w:lineRule="auto"/>
        <w:rPr>
          <w:rFonts w:ascii="Arial" w:hAnsi="Arial" w:cs="Arial"/>
          <w:sz w:val="24"/>
          <w:szCs w:val="24"/>
        </w:rPr>
      </w:pPr>
      <w:r w:rsidRPr="00880790">
        <w:rPr>
          <w:rFonts w:ascii="Arial" w:hAnsi="Arial" w:cs="Arial"/>
          <w:sz w:val="24"/>
          <w:szCs w:val="24"/>
        </w:rPr>
        <w:t>Os autos do processo permanecerão com vista franqueada aos interessados, no endereço constante neste Edital</w:t>
      </w:r>
      <w:r w:rsidRPr="00C24995">
        <w:rPr>
          <w:rFonts w:ascii="Arial" w:hAnsi="Arial" w:cs="Arial"/>
          <w:sz w:val="24"/>
          <w:szCs w:val="24"/>
        </w:rPr>
        <w:t>.</w:t>
      </w:r>
    </w:p>
    <w:p w:rsidR="00E87619" w:rsidRPr="00C24995" w:rsidRDefault="00E87619" w:rsidP="00F655F2">
      <w:pPr>
        <w:pStyle w:val="Estilo1"/>
        <w:spacing w:before="120" w:after="0" w:line="276" w:lineRule="auto"/>
        <w:ind w:left="858"/>
        <w:rPr>
          <w:rFonts w:ascii="Arial" w:hAnsi="Arial" w:cs="Arial"/>
          <w:sz w:val="24"/>
          <w:szCs w:val="24"/>
        </w:rPr>
      </w:pPr>
    </w:p>
    <w:p w:rsidR="00E87619" w:rsidRPr="003438F0" w:rsidRDefault="00E87619" w:rsidP="00912AFE">
      <w:pPr>
        <w:pStyle w:val="Nivel01"/>
        <w:numPr>
          <w:ilvl w:val="0"/>
          <w:numId w:val="3"/>
        </w:numPr>
        <w:tabs>
          <w:tab w:val="clear" w:pos="360"/>
          <w:tab w:val="num" w:pos="-66"/>
        </w:tabs>
        <w:spacing w:before="120" w:line="276" w:lineRule="auto"/>
        <w:rPr>
          <w:rFonts w:ascii="Arial" w:hAnsi="Arial" w:cs="Arial"/>
          <w:sz w:val="24"/>
          <w:szCs w:val="24"/>
          <w:lang w:eastAsia="en-US"/>
        </w:rPr>
      </w:pPr>
      <w:r w:rsidRPr="003438F0">
        <w:rPr>
          <w:rFonts w:ascii="Arial" w:hAnsi="Arial" w:cs="Arial"/>
          <w:sz w:val="24"/>
          <w:szCs w:val="24"/>
          <w:lang w:eastAsia="en-US"/>
        </w:rPr>
        <w:t xml:space="preserve">DA REABERTURA DA SESSÃO PÚBLICA </w:t>
      </w:r>
    </w:p>
    <w:p w:rsidR="00E87619" w:rsidRPr="000B5ACE" w:rsidRDefault="00E87619" w:rsidP="00912AFE">
      <w:pPr>
        <w:pStyle w:val="Nivel01"/>
        <w:keepNext w:val="0"/>
        <w:keepLines w:val="0"/>
        <w:numPr>
          <w:ilvl w:val="1"/>
          <w:numId w:val="3"/>
        </w:numPr>
        <w:tabs>
          <w:tab w:val="clear" w:pos="858"/>
          <w:tab w:val="num" w:pos="432"/>
        </w:tabs>
        <w:spacing w:before="120" w:line="276" w:lineRule="auto"/>
        <w:outlineLvl w:val="9"/>
        <w:rPr>
          <w:rFonts w:ascii="Arial" w:eastAsiaTheme="minorEastAsia" w:hAnsi="Arial" w:cs="Arial"/>
          <w:b w:val="0"/>
          <w:bCs w:val="0"/>
          <w:color w:val="auto"/>
          <w:sz w:val="24"/>
          <w:szCs w:val="24"/>
        </w:rPr>
      </w:pPr>
      <w:r w:rsidRPr="000B5ACE">
        <w:rPr>
          <w:rFonts w:ascii="Arial" w:eastAsiaTheme="minorEastAsia" w:hAnsi="Arial" w:cs="Arial"/>
          <w:b w:val="0"/>
          <w:bCs w:val="0"/>
          <w:color w:val="auto"/>
          <w:sz w:val="24"/>
          <w:szCs w:val="24"/>
        </w:rPr>
        <w:t>A sessão pública poderá ser reaberta:</w:t>
      </w:r>
    </w:p>
    <w:p w:rsidR="00E87619" w:rsidRPr="000B5ACE" w:rsidRDefault="00E87619" w:rsidP="00912AFE">
      <w:pPr>
        <w:pStyle w:val="Nivel01"/>
        <w:keepNext w:val="0"/>
        <w:keepLines w:val="0"/>
        <w:numPr>
          <w:ilvl w:val="2"/>
          <w:numId w:val="3"/>
        </w:numPr>
        <w:tabs>
          <w:tab w:val="clear" w:pos="1440"/>
          <w:tab w:val="num" w:pos="1014"/>
        </w:tabs>
        <w:spacing w:before="120" w:line="276" w:lineRule="auto"/>
        <w:outlineLvl w:val="9"/>
        <w:rPr>
          <w:rFonts w:ascii="Arial" w:eastAsiaTheme="minorEastAsia" w:hAnsi="Arial" w:cs="Arial"/>
          <w:b w:val="0"/>
          <w:bCs w:val="0"/>
          <w:color w:val="auto"/>
          <w:sz w:val="24"/>
          <w:szCs w:val="24"/>
        </w:rPr>
      </w:pPr>
      <w:r w:rsidRPr="000B5ACE">
        <w:rPr>
          <w:rFonts w:ascii="Arial" w:eastAsiaTheme="minorEastAsia" w:hAnsi="Arial" w:cs="Arial"/>
          <w:b w:val="0"/>
          <w:bCs w:val="0"/>
          <w:color w:val="auto"/>
          <w:sz w:val="24"/>
          <w:szCs w:val="24"/>
        </w:rPr>
        <w:t>Nas hipóteses de provimento de recurso que leve à anulação de atos anteriores à realização da sessão pública precedente ou em que seja anulada a própria sessão pública, situação em que serão repetidos os atos anulados e os que dele dependam.</w:t>
      </w:r>
    </w:p>
    <w:p w:rsidR="00E87619" w:rsidRPr="000B5ACE" w:rsidRDefault="00E87619" w:rsidP="00912AFE">
      <w:pPr>
        <w:pStyle w:val="Nivel01"/>
        <w:keepNext w:val="0"/>
        <w:keepLines w:val="0"/>
        <w:numPr>
          <w:ilvl w:val="2"/>
          <w:numId w:val="3"/>
        </w:numPr>
        <w:tabs>
          <w:tab w:val="clear" w:pos="1440"/>
          <w:tab w:val="num" w:pos="1014"/>
        </w:tabs>
        <w:spacing w:before="120" w:line="276" w:lineRule="auto"/>
        <w:outlineLvl w:val="9"/>
        <w:rPr>
          <w:rFonts w:ascii="Arial" w:eastAsiaTheme="minorEastAsia" w:hAnsi="Arial" w:cs="Arial"/>
          <w:b w:val="0"/>
          <w:bCs w:val="0"/>
          <w:color w:val="auto"/>
          <w:sz w:val="24"/>
          <w:szCs w:val="24"/>
        </w:rPr>
      </w:pPr>
      <w:r w:rsidRPr="000B5ACE">
        <w:rPr>
          <w:rFonts w:ascii="Arial" w:eastAsiaTheme="minorEastAsia" w:hAnsi="Arial" w:cs="Arial"/>
          <w:b w:val="0"/>
          <w:bCs w:val="0"/>
          <w:color w:val="auto"/>
          <w:sz w:val="24"/>
          <w:szCs w:val="24"/>
        </w:rPr>
        <w:t xml:space="preserve">Quando houver erro na aceitação do preço melhor classificado ou quando o licitante declarado vencedor não assinar o contrato, não retirar o instrumento equivalente ou não comprovar a regularização fiscal, nos termos do art. 43, §1º da LC nº 123/2006. Nessas hipóteses, serão adotados os procedimentos imediatamente posteriores ao encerramento da etapa de lances. </w:t>
      </w:r>
    </w:p>
    <w:p w:rsidR="00E87619" w:rsidRPr="000B5ACE" w:rsidRDefault="00E87619" w:rsidP="00912AFE">
      <w:pPr>
        <w:pStyle w:val="Nivel01"/>
        <w:keepNext w:val="0"/>
        <w:keepLines w:val="0"/>
        <w:numPr>
          <w:ilvl w:val="1"/>
          <w:numId w:val="3"/>
        </w:numPr>
        <w:tabs>
          <w:tab w:val="clear" w:pos="858"/>
          <w:tab w:val="num" w:pos="432"/>
        </w:tabs>
        <w:spacing w:before="120" w:line="276" w:lineRule="auto"/>
        <w:outlineLvl w:val="9"/>
        <w:rPr>
          <w:rFonts w:ascii="Arial" w:eastAsiaTheme="minorEastAsia" w:hAnsi="Arial" w:cs="Arial"/>
          <w:b w:val="0"/>
          <w:bCs w:val="0"/>
          <w:color w:val="auto"/>
          <w:sz w:val="24"/>
          <w:szCs w:val="24"/>
        </w:rPr>
      </w:pPr>
      <w:r w:rsidRPr="000B5ACE">
        <w:rPr>
          <w:rFonts w:ascii="Arial" w:eastAsiaTheme="minorEastAsia" w:hAnsi="Arial" w:cs="Arial"/>
          <w:b w:val="0"/>
          <w:bCs w:val="0"/>
          <w:color w:val="auto"/>
          <w:sz w:val="24"/>
          <w:szCs w:val="24"/>
        </w:rPr>
        <w:lastRenderedPageBreak/>
        <w:t>Todos os licitantes remanescentes deverão ser convocados para acompanhar a sessão reaberta.</w:t>
      </w:r>
    </w:p>
    <w:p w:rsidR="00E87619" w:rsidRPr="000B5ACE" w:rsidRDefault="00E87619" w:rsidP="00912AFE">
      <w:pPr>
        <w:pStyle w:val="Nivel01"/>
        <w:keepNext w:val="0"/>
        <w:keepLines w:val="0"/>
        <w:numPr>
          <w:ilvl w:val="2"/>
          <w:numId w:val="3"/>
        </w:numPr>
        <w:tabs>
          <w:tab w:val="clear" w:pos="1440"/>
          <w:tab w:val="num" w:pos="1014"/>
        </w:tabs>
        <w:spacing w:before="120" w:line="276" w:lineRule="auto"/>
        <w:outlineLvl w:val="9"/>
        <w:rPr>
          <w:rFonts w:ascii="Arial" w:eastAsiaTheme="minorEastAsia" w:hAnsi="Arial" w:cs="Arial"/>
          <w:b w:val="0"/>
          <w:bCs w:val="0"/>
          <w:color w:val="auto"/>
          <w:sz w:val="24"/>
          <w:szCs w:val="24"/>
        </w:rPr>
      </w:pPr>
      <w:r w:rsidRPr="000B5ACE">
        <w:rPr>
          <w:rFonts w:ascii="Arial" w:eastAsiaTheme="minorEastAsia" w:hAnsi="Arial" w:cs="Arial"/>
          <w:b w:val="0"/>
          <w:bCs w:val="0"/>
          <w:color w:val="auto"/>
          <w:sz w:val="24"/>
          <w:szCs w:val="24"/>
        </w:rPr>
        <w:t>A convocação se dará por meio do sistema eletrônico (“chat”), e-mail, ou, ainda, fac-símile, de acordo com a fase do procedimento licitatório.</w:t>
      </w:r>
    </w:p>
    <w:p w:rsidR="00E87619" w:rsidRDefault="00E87619" w:rsidP="00912AFE">
      <w:pPr>
        <w:pStyle w:val="Nivel01"/>
        <w:keepNext w:val="0"/>
        <w:keepLines w:val="0"/>
        <w:numPr>
          <w:ilvl w:val="2"/>
          <w:numId w:val="3"/>
        </w:numPr>
        <w:tabs>
          <w:tab w:val="clear" w:pos="1440"/>
          <w:tab w:val="num" w:pos="1014"/>
        </w:tabs>
        <w:spacing w:before="120" w:line="276" w:lineRule="auto"/>
        <w:outlineLvl w:val="9"/>
        <w:rPr>
          <w:rFonts w:ascii="Arial" w:eastAsiaTheme="minorEastAsia" w:hAnsi="Arial" w:cs="Arial"/>
          <w:b w:val="0"/>
          <w:bCs w:val="0"/>
          <w:color w:val="auto"/>
          <w:sz w:val="24"/>
          <w:szCs w:val="24"/>
        </w:rPr>
      </w:pPr>
      <w:r w:rsidRPr="000B5ACE">
        <w:rPr>
          <w:rFonts w:ascii="Arial" w:eastAsiaTheme="minorEastAsia" w:hAnsi="Arial" w:cs="Arial"/>
          <w:b w:val="0"/>
          <w:bCs w:val="0"/>
          <w:color w:val="auto"/>
          <w:sz w:val="24"/>
          <w:szCs w:val="24"/>
        </w:rPr>
        <w:t>A convocação feita por e-mail ou fac-símile dar-se-á de acordo com os dados contidos no SICAF, sendo responsabilidade do licitante manter seus dados cadastrais atualizados.</w:t>
      </w:r>
    </w:p>
    <w:p w:rsidR="00E87619" w:rsidRPr="00A61C06" w:rsidRDefault="00E87619" w:rsidP="00F655F2">
      <w:pPr>
        <w:spacing w:before="120" w:line="276" w:lineRule="auto"/>
        <w:rPr>
          <w:rFonts w:eastAsiaTheme="minorEastAsia"/>
        </w:rPr>
      </w:pPr>
    </w:p>
    <w:p w:rsidR="00E87619" w:rsidRPr="00C24995" w:rsidRDefault="00E87619" w:rsidP="00912AFE">
      <w:pPr>
        <w:numPr>
          <w:ilvl w:val="0"/>
          <w:numId w:val="3"/>
        </w:numPr>
        <w:tabs>
          <w:tab w:val="clear" w:pos="360"/>
          <w:tab w:val="num" w:pos="-66"/>
        </w:tabs>
        <w:spacing w:before="120" w:line="276" w:lineRule="auto"/>
        <w:jc w:val="both"/>
        <w:rPr>
          <w:rFonts w:ascii="Arial" w:hAnsi="Arial" w:cs="Arial"/>
          <w:b/>
          <w:sz w:val="24"/>
          <w:szCs w:val="24"/>
        </w:rPr>
      </w:pPr>
      <w:r w:rsidRPr="00C24995">
        <w:rPr>
          <w:rFonts w:ascii="Arial" w:hAnsi="Arial" w:cs="Arial"/>
          <w:b/>
          <w:sz w:val="24"/>
          <w:szCs w:val="24"/>
        </w:rPr>
        <w:t>DA ADJUDICAÇÃO</w:t>
      </w:r>
      <w:r>
        <w:rPr>
          <w:rFonts w:ascii="Arial" w:hAnsi="Arial" w:cs="Arial"/>
          <w:b/>
          <w:sz w:val="24"/>
          <w:szCs w:val="24"/>
        </w:rPr>
        <w:t xml:space="preserve"> E HOMOLOGAÇÃO</w:t>
      </w:r>
    </w:p>
    <w:p w:rsidR="00E87619" w:rsidRPr="00C5260B" w:rsidRDefault="00E87619" w:rsidP="00912AFE">
      <w:pPr>
        <w:numPr>
          <w:ilvl w:val="1"/>
          <w:numId w:val="3"/>
        </w:numPr>
        <w:tabs>
          <w:tab w:val="clear" w:pos="858"/>
          <w:tab w:val="num" w:pos="432"/>
        </w:tabs>
        <w:suppressAutoHyphens w:val="0"/>
        <w:spacing w:before="120" w:line="276" w:lineRule="auto"/>
        <w:jc w:val="both"/>
        <w:rPr>
          <w:rFonts w:ascii="Arial" w:hAnsi="Arial" w:cs="Arial"/>
          <w:color w:val="000000"/>
          <w:sz w:val="24"/>
          <w:szCs w:val="24"/>
        </w:rPr>
      </w:pPr>
      <w:r w:rsidRPr="00C5260B">
        <w:rPr>
          <w:rFonts w:ascii="Arial" w:hAnsi="Arial" w:cs="Arial"/>
          <w:color w:val="000000"/>
          <w:sz w:val="24"/>
          <w:szCs w:val="24"/>
        </w:rPr>
        <w:t>O objeto da licitação será adjudicado ao licitante declarado vencedor, por ato do Pregoeiro, caso não haja interposição de recurso, ou pela autoridade competente, após a regular decisão dos recursos apresentados.</w:t>
      </w:r>
    </w:p>
    <w:p w:rsidR="00E87619" w:rsidRDefault="00E87619" w:rsidP="00912AFE">
      <w:pPr>
        <w:numPr>
          <w:ilvl w:val="1"/>
          <w:numId w:val="3"/>
        </w:numPr>
        <w:tabs>
          <w:tab w:val="clear" w:pos="858"/>
          <w:tab w:val="num" w:pos="432"/>
        </w:tabs>
        <w:suppressAutoHyphens w:val="0"/>
        <w:spacing w:before="120" w:line="276" w:lineRule="auto"/>
        <w:jc w:val="both"/>
        <w:rPr>
          <w:rFonts w:ascii="Arial" w:hAnsi="Arial" w:cs="Arial"/>
          <w:color w:val="000000"/>
          <w:sz w:val="24"/>
          <w:szCs w:val="24"/>
        </w:rPr>
      </w:pPr>
      <w:r w:rsidRPr="00C5260B">
        <w:rPr>
          <w:rFonts w:ascii="Arial" w:hAnsi="Arial" w:cs="Arial"/>
          <w:color w:val="000000"/>
          <w:sz w:val="24"/>
          <w:szCs w:val="24"/>
        </w:rPr>
        <w:t>Após a fase recursal, constatada a regularidade dos atos praticados, a autoridade competente</w:t>
      </w:r>
      <w:r>
        <w:rPr>
          <w:rFonts w:ascii="Arial" w:hAnsi="Arial" w:cs="Arial"/>
          <w:color w:val="000000"/>
          <w:sz w:val="24"/>
          <w:szCs w:val="24"/>
        </w:rPr>
        <w:t xml:space="preserve"> – DIRETOR GERAL DO SEMASA –</w:t>
      </w:r>
      <w:r w:rsidRPr="00C5260B">
        <w:rPr>
          <w:rFonts w:ascii="Arial" w:hAnsi="Arial" w:cs="Arial"/>
          <w:color w:val="000000"/>
          <w:sz w:val="24"/>
          <w:szCs w:val="24"/>
        </w:rPr>
        <w:t xml:space="preserve"> homologará o procedimento licitatório. </w:t>
      </w:r>
    </w:p>
    <w:p w:rsidR="00E87619" w:rsidRDefault="00E87619" w:rsidP="00F655F2">
      <w:pPr>
        <w:suppressAutoHyphens w:val="0"/>
        <w:spacing w:before="120" w:line="276" w:lineRule="auto"/>
        <w:ind w:left="858"/>
        <w:jc w:val="both"/>
        <w:rPr>
          <w:rFonts w:ascii="Arial" w:hAnsi="Arial" w:cs="Arial"/>
          <w:color w:val="000000"/>
          <w:sz w:val="24"/>
          <w:szCs w:val="24"/>
        </w:rPr>
      </w:pPr>
    </w:p>
    <w:p w:rsidR="00E87619" w:rsidRPr="003F741D" w:rsidRDefault="00E87619" w:rsidP="00912AFE">
      <w:pPr>
        <w:pStyle w:val="PargrafodaLista"/>
        <w:numPr>
          <w:ilvl w:val="0"/>
          <w:numId w:val="3"/>
        </w:numPr>
        <w:tabs>
          <w:tab w:val="clear" w:pos="360"/>
          <w:tab w:val="num" w:pos="-66"/>
        </w:tabs>
        <w:suppressAutoHyphens w:val="0"/>
        <w:spacing w:before="120" w:line="276" w:lineRule="auto"/>
        <w:ind w:right="-17"/>
        <w:contextualSpacing w:val="0"/>
        <w:jc w:val="both"/>
        <w:rPr>
          <w:rFonts w:ascii="Arial" w:hAnsi="Arial" w:cs="Arial"/>
          <w:b/>
          <w:color w:val="000000"/>
          <w:sz w:val="24"/>
          <w:szCs w:val="24"/>
        </w:rPr>
      </w:pPr>
      <w:r w:rsidRPr="003F741D">
        <w:rPr>
          <w:rFonts w:ascii="Arial" w:hAnsi="Arial" w:cs="Arial"/>
          <w:b/>
          <w:color w:val="000000"/>
          <w:sz w:val="24"/>
          <w:szCs w:val="24"/>
        </w:rPr>
        <w:t xml:space="preserve">DO TERMO DE CONTRATO </w:t>
      </w:r>
    </w:p>
    <w:p w:rsidR="00E87619" w:rsidRPr="003F741D" w:rsidRDefault="00E87619" w:rsidP="00912AFE">
      <w:pPr>
        <w:numPr>
          <w:ilvl w:val="1"/>
          <w:numId w:val="3"/>
        </w:numPr>
        <w:tabs>
          <w:tab w:val="clear" w:pos="858"/>
          <w:tab w:val="num" w:pos="432"/>
        </w:tabs>
        <w:suppressAutoHyphens w:val="0"/>
        <w:spacing w:before="120" w:line="276" w:lineRule="auto"/>
        <w:jc w:val="both"/>
        <w:rPr>
          <w:rFonts w:ascii="Arial" w:hAnsi="Arial" w:cs="Arial"/>
          <w:color w:val="000000"/>
          <w:sz w:val="24"/>
          <w:szCs w:val="24"/>
        </w:rPr>
      </w:pPr>
      <w:r w:rsidRPr="003F741D">
        <w:rPr>
          <w:rFonts w:ascii="Arial" w:hAnsi="Arial" w:cs="Arial"/>
          <w:color w:val="000000"/>
          <w:sz w:val="24"/>
          <w:szCs w:val="24"/>
        </w:rPr>
        <w:t xml:space="preserve">Após a homologação da </w:t>
      </w:r>
      <w:r w:rsidRPr="003F741D">
        <w:rPr>
          <w:rFonts w:ascii="Arial" w:hAnsi="Arial" w:cs="Arial"/>
          <w:sz w:val="24"/>
          <w:szCs w:val="24"/>
        </w:rPr>
        <w:t>licitação, em sendo realizada a contratação, s</w:t>
      </w:r>
      <w:r w:rsidRPr="003F741D">
        <w:rPr>
          <w:rFonts w:ascii="Arial" w:hAnsi="Arial" w:cs="Arial"/>
          <w:bCs/>
          <w:iCs/>
          <w:sz w:val="24"/>
          <w:szCs w:val="24"/>
        </w:rPr>
        <w:t xml:space="preserve">erá firmado Termo de Contrato. </w:t>
      </w:r>
    </w:p>
    <w:p w:rsidR="00E87619" w:rsidRPr="00F73770" w:rsidRDefault="00E87619" w:rsidP="00912AFE">
      <w:pPr>
        <w:numPr>
          <w:ilvl w:val="1"/>
          <w:numId w:val="3"/>
        </w:numPr>
        <w:tabs>
          <w:tab w:val="clear" w:pos="858"/>
          <w:tab w:val="num" w:pos="432"/>
        </w:tabs>
        <w:suppressAutoHyphens w:val="0"/>
        <w:spacing w:before="120" w:line="276" w:lineRule="auto"/>
        <w:jc w:val="both"/>
        <w:rPr>
          <w:rFonts w:ascii="Arial" w:hAnsi="Arial" w:cs="Arial"/>
          <w:sz w:val="24"/>
          <w:szCs w:val="24"/>
        </w:rPr>
      </w:pPr>
      <w:r w:rsidRPr="00F73770">
        <w:rPr>
          <w:rFonts w:ascii="Arial" w:hAnsi="Arial" w:cs="Arial"/>
          <w:sz w:val="24"/>
          <w:szCs w:val="24"/>
        </w:rPr>
        <w:t xml:space="preserve">O prazo de vigência do contrato será </w:t>
      </w:r>
      <w:r w:rsidRPr="00252179">
        <w:rPr>
          <w:rFonts w:ascii="Arial" w:hAnsi="Arial" w:cs="Arial"/>
          <w:b/>
          <w:noProof/>
          <w:sz w:val="24"/>
          <w:szCs w:val="24"/>
          <w:shd w:val="clear" w:color="auto" w:fill="C6D9F1" w:themeFill="text2" w:themeFillTint="33"/>
        </w:rPr>
        <w:t>12 (doze) meses contados da assinatura do contrato</w:t>
      </w:r>
      <w:r w:rsidRPr="00F73770">
        <w:rPr>
          <w:rFonts w:ascii="Arial" w:hAnsi="Arial" w:cs="Arial"/>
          <w:sz w:val="24"/>
          <w:szCs w:val="24"/>
        </w:rPr>
        <w:t xml:space="preserve">, </w:t>
      </w:r>
      <w:r w:rsidR="00D919ED" w:rsidRPr="00F05156">
        <w:rPr>
          <w:rFonts w:ascii="Arial" w:hAnsi="Arial" w:cs="Arial"/>
          <w:b/>
          <w:color w:val="FF0000"/>
          <w:sz w:val="24"/>
          <w:szCs w:val="24"/>
          <w:highlight w:val="yellow"/>
        </w:rPr>
        <w:t>a contar do término do prazo de execução</w:t>
      </w:r>
      <w:r w:rsidR="00D919ED" w:rsidRPr="00F73770">
        <w:rPr>
          <w:rFonts w:ascii="Arial" w:hAnsi="Arial" w:cs="Arial"/>
          <w:sz w:val="24"/>
          <w:szCs w:val="24"/>
        </w:rPr>
        <w:t xml:space="preserve"> </w:t>
      </w:r>
      <w:r w:rsidRPr="00F73770">
        <w:rPr>
          <w:rFonts w:ascii="Arial" w:hAnsi="Arial" w:cs="Arial"/>
          <w:sz w:val="24"/>
          <w:szCs w:val="24"/>
        </w:rPr>
        <w:t>com eficácia legal após a publicação do seu extrato no Diário Oficial do Município de Itajaí</w:t>
      </w:r>
      <w:r w:rsidRPr="00F73770">
        <w:rPr>
          <w:rFonts w:ascii="Arial" w:hAnsi="Arial" w:cs="Arial"/>
          <w:bCs/>
          <w:iCs/>
          <w:sz w:val="24"/>
          <w:szCs w:val="24"/>
        </w:rPr>
        <w:t xml:space="preserve">, sendo o prazo de execução do contrato prorrogável na forma </w:t>
      </w:r>
      <w:r>
        <w:rPr>
          <w:rFonts w:ascii="Arial" w:hAnsi="Arial" w:cs="Arial"/>
          <w:bCs/>
          <w:iCs/>
          <w:sz w:val="24"/>
          <w:szCs w:val="24"/>
        </w:rPr>
        <w:t>da lei;</w:t>
      </w:r>
    </w:p>
    <w:p w:rsidR="00E87619" w:rsidRPr="00000103" w:rsidRDefault="00E87619" w:rsidP="00912AFE">
      <w:pPr>
        <w:numPr>
          <w:ilvl w:val="2"/>
          <w:numId w:val="3"/>
        </w:numPr>
        <w:tabs>
          <w:tab w:val="clear" w:pos="1440"/>
          <w:tab w:val="num" w:pos="1014"/>
        </w:tabs>
        <w:suppressAutoHyphens w:val="0"/>
        <w:autoSpaceDE w:val="0"/>
        <w:snapToGrid w:val="0"/>
        <w:spacing w:before="120" w:line="276" w:lineRule="auto"/>
        <w:jc w:val="both"/>
        <w:rPr>
          <w:rFonts w:ascii="Arial" w:hAnsi="Arial" w:cs="Arial"/>
          <w:color w:val="000000"/>
          <w:sz w:val="24"/>
          <w:szCs w:val="24"/>
        </w:rPr>
      </w:pPr>
      <w:r w:rsidRPr="00000103">
        <w:rPr>
          <w:rFonts w:ascii="Arial" w:hAnsi="Arial" w:cs="Arial"/>
          <w:sz w:val="24"/>
          <w:szCs w:val="24"/>
        </w:rPr>
        <w:t xml:space="preserve">A adjudicatária terá o prazo de 10 (dez) </w:t>
      </w:r>
      <w:r w:rsidRPr="00000103">
        <w:rPr>
          <w:rFonts w:ascii="Arial" w:hAnsi="Arial" w:cs="Arial"/>
          <w:color w:val="000000"/>
          <w:sz w:val="24"/>
          <w:szCs w:val="24"/>
        </w:rPr>
        <w:t xml:space="preserve">dias úteis, contados a partir da data de sua convocação, para assinar o Termo de Contrato, sob pena de decair do direito à contratação, sem prejuízo das sanções previstas neste Edital. </w:t>
      </w:r>
    </w:p>
    <w:p w:rsidR="00E87619" w:rsidRPr="00000103" w:rsidRDefault="00E87619" w:rsidP="00912AFE">
      <w:pPr>
        <w:numPr>
          <w:ilvl w:val="2"/>
          <w:numId w:val="3"/>
        </w:numPr>
        <w:tabs>
          <w:tab w:val="clear" w:pos="1440"/>
          <w:tab w:val="num" w:pos="1014"/>
        </w:tabs>
        <w:suppressAutoHyphens w:val="0"/>
        <w:autoSpaceDE w:val="0"/>
        <w:snapToGrid w:val="0"/>
        <w:spacing w:before="120" w:line="276" w:lineRule="auto"/>
        <w:jc w:val="both"/>
        <w:rPr>
          <w:rFonts w:ascii="Arial" w:hAnsi="Arial" w:cs="Arial"/>
          <w:color w:val="000000"/>
          <w:sz w:val="24"/>
          <w:szCs w:val="24"/>
        </w:rPr>
      </w:pPr>
      <w:r w:rsidRPr="00000103">
        <w:rPr>
          <w:rFonts w:ascii="Arial" w:hAnsi="Arial" w:cs="Arial"/>
          <w:color w:val="000000"/>
          <w:sz w:val="24"/>
          <w:szCs w:val="24"/>
        </w:rPr>
        <w:t>Alternativamente à convocação para comparecer perante o órgão ou entidade</w:t>
      </w:r>
      <w:r w:rsidRPr="00000103">
        <w:rPr>
          <w:rFonts w:ascii="Arial" w:hAnsi="Arial" w:cs="Arial"/>
          <w:i/>
          <w:color w:val="FF0000"/>
          <w:sz w:val="24"/>
          <w:szCs w:val="24"/>
        </w:rPr>
        <w:t xml:space="preserve"> </w:t>
      </w:r>
      <w:r w:rsidRPr="00000103">
        <w:rPr>
          <w:rFonts w:ascii="Arial" w:hAnsi="Arial" w:cs="Arial"/>
          <w:color w:val="000000"/>
          <w:sz w:val="24"/>
          <w:szCs w:val="24"/>
        </w:rPr>
        <w:t xml:space="preserve">para a assinatura do Termo de Contrato, a Administração poderá encaminhá-lo para assinatura ou aceite da Adjudicatária, </w:t>
      </w:r>
      <w:r w:rsidRPr="00000103">
        <w:rPr>
          <w:rFonts w:ascii="Arial" w:hAnsi="Arial" w:cs="Arial"/>
          <w:bCs/>
          <w:iCs/>
          <w:color w:val="000000"/>
          <w:sz w:val="24"/>
          <w:szCs w:val="24"/>
        </w:rPr>
        <w:t xml:space="preserve">mediante correspondência postal com aviso de recebimento (AR), para que seja </w:t>
      </w:r>
      <w:r w:rsidRPr="00000103">
        <w:rPr>
          <w:rFonts w:ascii="Arial" w:hAnsi="Arial" w:cs="Arial"/>
          <w:bCs/>
          <w:iCs/>
          <w:sz w:val="24"/>
          <w:szCs w:val="24"/>
        </w:rPr>
        <w:t>assinado ou aceito no prazo de 10 (dez) dias úteis</w:t>
      </w:r>
      <w:r w:rsidRPr="00000103">
        <w:rPr>
          <w:rFonts w:ascii="Arial" w:hAnsi="Arial" w:cs="Arial"/>
          <w:bCs/>
          <w:iCs/>
          <w:color w:val="000000"/>
          <w:sz w:val="24"/>
          <w:szCs w:val="24"/>
        </w:rPr>
        <w:t>, a contar da data de seu recebimento.</w:t>
      </w:r>
      <w:r w:rsidRPr="00000103">
        <w:rPr>
          <w:rFonts w:ascii="Arial" w:hAnsi="Arial" w:cs="Arial"/>
          <w:bCs/>
          <w:i/>
          <w:iCs/>
          <w:color w:val="FF0000"/>
          <w:sz w:val="24"/>
          <w:szCs w:val="24"/>
        </w:rPr>
        <w:t xml:space="preserve"> </w:t>
      </w:r>
    </w:p>
    <w:p w:rsidR="00E87619" w:rsidRPr="0094205D" w:rsidRDefault="00E87619" w:rsidP="00912AFE">
      <w:pPr>
        <w:numPr>
          <w:ilvl w:val="1"/>
          <w:numId w:val="3"/>
        </w:numPr>
        <w:tabs>
          <w:tab w:val="clear" w:pos="858"/>
          <w:tab w:val="num" w:pos="432"/>
        </w:tabs>
        <w:suppressAutoHyphens w:val="0"/>
        <w:spacing w:before="120" w:line="276" w:lineRule="auto"/>
        <w:jc w:val="both"/>
        <w:rPr>
          <w:rFonts w:ascii="Arial" w:hAnsi="Arial" w:cs="Arial"/>
          <w:color w:val="000000"/>
          <w:sz w:val="24"/>
          <w:szCs w:val="24"/>
        </w:rPr>
      </w:pPr>
      <w:r w:rsidRPr="0094205D">
        <w:rPr>
          <w:rFonts w:ascii="Arial" w:hAnsi="Arial" w:cs="Arial"/>
          <w:color w:val="000000"/>
          <w:sz w:val="24"/>
          <w:szCs w:val="24"/>
        </w:rPr>
        <w:t>O prazo previsto no subitem anterior poderá ser prorrogado, por igual período, por solicitação justificada do adjudicatário e aceita pela Administração.</w:t>
      </w:r>
    </w:p>
    <w:p w:rsidR="00E87619" w:rsidRPr="003F741D" w:rsidRDefault="00E87619" w:rsidP="00912AFE">
      <w:pPr>
        <w:pStyle w:val="Nivel01"/>
        <w:numPr>
          <w:ilvl w:val="1"/>
          <w:numId w:val="3"/>
        </w:numPr>
        <w:tabs>
          <w:tab w:val="clear" w:pos="858"/>
          <w:tab w:val="num" w:pos="432"/>
        </w:tabs>
        <w:spacing w:before="120" w:line="276" w:lineRule="auto"/>
        <w:rPr>
          <w:rFonts w:ascii="Arial" w:eastAsia="Arial" w:hAnsi="Arial" w:cs="Arial"/>
          <w:b w:val="0"/>
          <w:sz w:val="24"/>
          <w:szCs w:val="24"/>
        </w:rPr>
      </w:pPr>
      <w:r w:rsidRPr="003F741D">
        <w:rPr>
          <w:rFonts w:ascii="Arial" w:eastAsia="Arial" w:hAnsi="Arial" w:cs="Arial"/>
          <w:b w:val="0"/>
          <w:sz w:val="24"/>
          <w:szCs w:val="24"/>
        </w:rPr>
        <w:lastRenderedPageBreak/>
        <w:t>Previamente à contratação a Administração realizará Consulta Consolidada de Pessoa Jurídica do Tribunal de Contas da União (</w:t>
      </w:r>
      <w:hyperlink r:id="rId16" w:history="1">
        <w:r w:rsidRPr="003F741D">
          <w:rPr>
            <w:rStyle w:val="Hyperlink"/>
            <w:rFonts w:ascii="Arial" w:eastAsia="Arial" w:hAnsi="Arial" w:cs="Arial"/>
            <w:b w:val="0"/>
            <w:sz w:val="24"/>
            <w:szCs w:val="24"/>
          </w:rPr>
          <w:t>https://certidoes-apf.apps.tcu.gov.br/</w:t>
        </w:r>
      </w:hyperlink>
      <w:r w:rsidRPr="003F741D">
        <w:rPr>
          <w:rFonts w:ascii="Arial" w:eastAsia="Arial" w:hAnsi="Arial" w:cs="Arial"/>
          <w:b w:val="0"/>
          <w:sz w:val="24"/>
          <w:szCs w:val="24"/>
        </w:rPr>
        <w:t xml:space="preserve">) para identificar possível suspensão temporária de participação em licitação, no âmbito do órgão ou entidade, proibição de contratar com o Poder Público, bem como ocorrências impeditivas indiretas. </w:t>
      </w:r>
    </w:p>
    <w:p w:rsidR="00E87619" w:rsidRPr="002A2E88" w:rsidRDefault="00E87619" w:rsidP="00912AFE">
      <w:pPr>
        <w:pStyle w:val="Nivel01"/>
        <w:numPr>
          <w:ilvl w:val="2"/>
          <w:numId w:val="3"/>
        </w:numPr>
        <w:tabs>
          <w:tab w:val="clear" w:pos="1440"/>
          <w:tab w:val="num" w:pos="1014"/>
        </w:tabs>
        <w:spacing w:before="120" w:line="276" w:lineRule="auto"/>
        <w:rPr>
          <w:rFonts w:ascii="Arial" w:eastAsia="Arial" w:hAnsi="Arial" w:cs="Arial"/>
          <w:b w:val="0"/>
          <w:sz w:val="24"/>
          <w:szCs w:val="24"/>
        </w:rPr>
      </w:pPr>
      <w:r w:rsidRPr="002A2E88">
        <w:rPr>
          <w:rFonts w:ascii="Arial" w:eastAsia="Arial" w:hAnsi="Arial" w:cs="Arial"/>
          <w:b w:val="0"/>
          <w:sz w:val="24"/>
          <w:szCs w:val="24"/>
        </w:rPr>
        <w:t>Nos casos em que houver necessidade de assinatura do instrumento de contrato, e o fornecedor não estiver inscrito no SICAF, este deverá proceder ao seu cadastramento, sem ônus, antes da contratação.</w:t>
      </w:r>
    </w:p>
    <w:p w:rsidR="00E87619" w:rsidRPr="003F741D" w:rsidRDefault="00E87619" w:rsidP="00912AFE">
      <w:pPr>
        <w:pStyle w:val="Nivel01"/>
        <w:numPr>
          <w:ilvl w:val="2"/>
          <w:numId w:val="3"/>
        </w:numPr>
        <w:tabs>
          <w:tab w:val="clear" w:pos="1440"/>
          <w:tab w:val="num" w:pos="1014"/>
        </w:tabs>
        <w:spacing w:before="120" w:line="276" w:lineRule="auto"/>
        <w:rPr>
          <w:rFonts w:ascii="Arial" w:eastAsia="Arial" w:hAnsi="Arial" w:cs="Arial"/>
          <w:b w:val="0"/>
          <w:sz w:val="24"/>
          <w:szCs w:val="24"/>
        </w:rPr>
      </w:pPr>
      <w:r w:rsidRPr="002A2E88">
        <w:rPr>
          <w:rFonts w:ascii="Arial" w:eastAsia="Arial" w:hAnsi="Arial" w:cs="Arial"/>
          <w:b w:val="0"/>
          <w:sz w:val="24"/>
          <w:szCs w:val="24"/>
        </w:rPr>
        <w:t xml:space="preserve">Na hipótese de irregularidade do registro no SICAF, o contratado deverá regularizar a sua situação perante o cadastro no prazo de até 05 (cinco) dias úteis, sob pena de aplicação das penalidades previstas no </w:t>
      </w:r>
      <w:r w:rsidRPr="003F741D">
        <w:rPr>
          <w:rFonts w:ascii="Arial" w:eastAsia="Arial" w:hAnsi="Arial" w:cs="Arial"/>
          <w:b w:val="0"/>
          <w:sz w:val="24"/>
          <w:szCs w:val="24"/>
        </w:rPr>
        <w:t>edital e anexos.</w:t>
      </w:r>
    </w:p>
    <w:p w:rsidR="00E87619" w:rsidRPr="003F741D" w:rsidRDefault="00E87619" w:rsidP="00912AFE">
      <w:pPr>
        <w:numPr>
          <w:ilvl w:val="1"/>
          <w:numId w:val="3"/>
        </w:numPr>
        <w:tabs>
          <w:tab w:val="clear" w:pos="858"/>
          <w:tab w:val="num" w:pos="432"/>
        </w:tabs>
        <w:suppressAutoHyphens w:val="0"/>
        <w:spacing w:before="120" w:line="276" w:lineRule="auto"/>
        <w:jc w:val="both"/>
        <w:rPr>
          <w:rFonts w:ascii="Arial" w:eastAsia="Arial" w:hAnsi="Arial" w:cs="Arial"/>
          <w:color w:val="000000"/>
          <w:sz w:val="24"/>
          <w:szCs w:val="24"/>
        </w:rPr>
      </w:pPr>
      <w:r w:rsidRPr="003F741D">
        <w:rPr>
          <w:rFonts w:ascii="Arial" w:hAnsi="Arial" w:cs="Arial"/>
          <w:color w:val="000000"/>
          <w:sz w:val="24"/>
          <w:szCs w:val="24"/>
        </w:rPr>
        <w:t>Na assinatura do contrato ou da ata de registro de preços, será exigida a comprovação das condições de habilitação consignadas no edital, que deverão ser mantidas pelo licitante durante a vigência do contrato ou da ata de registro de preços.</w:t>
      </w:r>
    </w:p>
    <w:p w:rsidR="00E87619" w:rsidRPr="003F741D" w:rsidRDefault="00E87619" w:rsidP="00912AFE">
      <w:pPr>
        <w:numPr>
          <w:ilvl w:val="2"/>
          <w:numId w:val="3"/>
        </w:numPr>
        <w:tabs>
          <w:tab w:val="clear" w:pos="1440"/>
          <w:tab w:val="num" w:pos="1014"/>
        </w:tabs>
        <w:suppressAutoHyphens w:val="0"/>
        <w:spacing w:before="120" w:line="276" w:lineRule="auto"/>
        <w:jc w:val="both"/>
        <w:rPr>
          <w:rFonts w:ascii="Arial" w:hAnsi="Arial" w:cs="Arial"/>
          <w:color w:val="000000"/>
          <w:sz w:val="24"/>
          <w:szCs w:val="24"/>
        </w:rPr>
      </w:pPr>
      <w:r w:rsidRPr="003F741D">
        <w:rPr>
          <w:rFonts w:ascii="Arial" w:hAnsi="Arial" w:cs="Arial"/>
          <w:color w:val="000000"/>
          <w:sz w:val="24"/>
          <w:szCs w:val="24"/>
        </w:rPr>
        <w:t>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p>
    <w:p w:rsidR="00E87619" w:rsidRDefault="00E87619" w:rsidP="00912AFE">
      <w:pPr>
        <w:numPr>
          <w:ilvl w:val="1"/>
          <w:numId w:val="3"/>
        </w:numPr>
        <w:tabs>
          <w:tab w:val="clear" w:pos="858"/>
          <w:tab w:val="num" w:pos="432"/>
        </w:tabs>
        <w:suppressAutoHyphens w:val="0"/>
        <w:spacing w:before="120" w:line="276" w:lineRule="auto"/>
        <w:jc w:val="both"/>
        <w:rPr>
          <w:rFonts w:ascii="Arial" w:hAnsi="Arial" w:cs="Arial"/>
          <w:color w:val="000000"/>
          <w:sz w:val="24"/>
          <w:szCs w:val="24"/>
        </w:rPr>
      </w:pPr>
      <w:r w:rsidRPr="003F741D">
        <w:rPr>
          <w:rFonts w:ascii="Arial" w:hAnsi="Arial" w:cs="Arial"/>
          <w:color w:val="000000"/>
          <w:sz w:val="24"/>
          <w:szCs w:val="24"/>
        </w:rPr>
        <w:t>Farão parte integrante do contrato todos os elementos apresentados pelo</w:t>
      </w:r>
      <w:r w:rsidRPr="00970298">
        <w:rPr>
          <w:rFonts w:ascii="Arial" w:hAnsi="Arial" w:cs="Arial"/>
          <w:color w:val="000000"/>
          <w:sz w:val="24"/>
          <w:szCs w:val="24"/>
        </w:rPr>
        <w:t xml:space="preserve"> licitante vencedor e que tenham servido de base para o julgamento da licitação, bem como as condições estabelecidas neste edital de </w:t>
      </w:r>
      <w:r w:rsidRPr="00252179">
        <w:rPr>
          <w:rFonts w:ascii="Arial" w:hAnsi="Arial" w:cs="Arial"/>
          <w:b/>
          <w:noProof/>
          <w:sz w:val="24"/>
          <w:szCs w:val="24"/>
          <w:shd w:val="clear" w:color="auto" w:fill="C6D9F1" w:themeFill="text2" w:themeFillTint="33"/>
        </w:rPr>
        <w:t>PREGÃO</w:t>
      </w:r>
      <w:r w:rsidRPr="00970298">
        <w:rPr>
          <w:rFonts w:ascii="Arial" w:hAnsi="Arial" w:cs="Arial"/>
          <w:b/>
          <w:sz w:val="24"/>
          <w:szCs w:val="24"/>
          <w:shd w:val="clear" w:color="auto" w:fill="C6D9F1" w:themeFill="text2" w:themeFillTint="33"/>
        </w:rPr>
        <w:t xml:space="preserve"> </w:t>
      </w:r>
      <w:r w:rsidRPr="00252179">
        <w:rPr>
          <w:rFonts w:ascii="Arial" w:hAnsi="Arial" w:cs="Arial"/>
          <w:b/>
          <w:noProof/>
          <w:sz w:val="24"/>
          <w:szCs w:val="24"/>
          <w:shd w:val="clear" w:color="auto" w:fill="C6D9F1" w:themeFill="text2" w:themeFillTint="33"/>
        </w:rPr>
        <w:t>ELETRÔNICO</w:t>
      </w:r>
      <w:r w:rsidRPr="00970298">
        <w:rPr>
          <w:rFonts w:ascii="Arial" w:hAnsi="Arial" w:cs="Arial"/>
          <w:color w:val="000000"/>
          <w:sz w:val="24"/>
          <w:szCs w:val="24"/>
        </w:rPr>
        <w:t>, independentemente de transcrição.</w:t>
      </w:r>
    </w:p>
    <w:p w:rsidR="00E87619" w:rsidRPr="00970298" w:rsidRDefault="00E87619" w:rsidP="00F655F2">
      <w:pPr>
        <w:suppressAutoHyphens w:val="0"/>
        <w:spacing w:before="120" w:line="276" w:lineRule="auto"/>
        <w:ind w:left="858"/>
        <w:jc w:val="both"/>
        <w:rPr>
          <w:rFonts w:ascii="Arial" w:hAnsi="Arial" w:cs="Arial"/>
          <w:color w:val="000000"/>
          <w:sz w:val="24"/>
          <w:szCs w:val="24"/>
        </w:rPr>
      </w:pPr>
    </w:p>
    <w:p w:rsidR="00E87619" w:rsidRPr="00970298" w:rsidRDefault="00E87619" w:rsidP="00912AFE">
      <w:pPr>
        <w:pStyle w:val="PargrafodaLista"/>
        <w:numPr>
          <w:ilvl w:val="0"/>
          <w:numId w:val="3"/>
        </w:numPr>
        <w:tabs>
          <w:tab w:val="clear" w:pos="360"/>
          <w:tab w:val="num" w:pos="-66"/>
        </w:tabs>
        <w:suppressAutoHyphens w:val="0"/>
        <w:spacing w:before="120" w:line="276" w:lineRule="auto"/>
        <w:contextualSpacing w:val="0"/>
        <w:jc w:val="both"/>
        <w:rPr>
          <w:rFonts w:ascii="Arial" w:hAnsi="Arial" w:cs="Arial"/>
          <w:b/>
          <w:color w:val="000000"/>
          <w:sz w:val="24"/>
          <w:szCs w:val="24"/>
        </w:rPr>
      </w:pPr>
      <w:r w:rsidRPr="00970298">
        <w:rPr>
          <w:rFonts w:ascii="Arial" w:hAnsi="Arial" w:cs="Arial"/>
          <w:b/>
          <w:color w:val="000000"/>
          <w:sz w:val="24"/>
          <w:szCs w:val="24"/>
        </w:rPr>
        <w:t>DO PREÇO</w:t>
      </w:r>
    </w:p>
    <w:p w:rsidR="00E87619" w:rsidRDefault="00E87619" w:rsidP="00912AFE">
      <w:pPr>
        <w:pStyle w:val="PargrafodaLista"/>
        <w:numPr>
          <w:ilvl w:val="1"/>
          <w:numId w:val="3"/>
        </w:numPr>
        <w:tabs>
          <w:tab w:val="clear" w:pos="858"/>
          <w:tab w:val="num" w:pos="432"/>
        </w:tabs>
        <w:suppressAutoHyphens w:val="0"/>
        <w:spacing w:before="120" w:line="276" w:lineRule="auto"/>
        <w:contextualSpacing w:val="0"/>
        <w:jc w:val="both"/>
        <w:rPr>
          <w:rFonts w:ascii="Arial" w:hAnsi="Arial" w:cs="Arial"/>
          <w:color w:val="000000"/>
          <w:sz w:val="24"/>
          <w:szCs w:val="24"/>
        </w:rPr>
      </w:pPr>
      <w:r w:rsidRPr="00970298">
        <w:rPr>
          <w:rFonts w:ascii="Arial" w:hAnsi="Arial" w:cs="Arial"/>
          <w:color w:val="000000"/>
          <w:sz w:val="24"/>
          <w:szCs w:val="24"/>
        </w:rPr>
        <w:t>Os preços são fixos e irreajustáveis no prazo de um ano contado da data limite para a apresentação das propostas.</w:t>
      </w:r>
    </w:p>
    <w:p w:rsidR="00E87619" w:rsidRPr="004E21F4" w:rsidRDefault="00E87619" w:rsidP="00912AFE">
      <w:pPr>
        <w:numPr>
          <w:ilvl w:val="1"/>
          <w:numId w:val="3"/>
        </w:numPr>
        <w:suppressAutoHyphens w:val="0"/>
        <w:autoSpaceDE w:val="0"/>
        <w:autoSpaceDN w:val="0"/>
        <w:adjustRightInd w:val="0"/>
        <w:spacing w:before="120" w:line="276" w:lineRule="auto"/>
        <w:ind w:left="792"/>
        <w:jc w:val="both"/>
        <w:rPr>
          <w:rFonts w:ascii="Arial" w:hAnsi="Arial" w:cs="Arial"/>
        </w:rPr>
      </w:pPr>
      <w:r w:rsidRPr="004E21F4">
        <w:rPr>
          <w:rFonts w:ascii="Arial" w:hAnsi="Arial" w:cs="Arial"/>
          <w:sz w:val="24"/>
          <w:szCs w:val="24"/>
        </w:rPr>
        <w:t xml:space="preserve">Caso o prazo acima exceda 12 (doze) meses, os preços contratuais serão reajustados de acordo com o </w:t>
      </w:r>
      <w:r w:rsidRPr="004E21F4">
        <w:rPr>
          <w:rFonts w:ascii="Arial" w:hAnsi="Arial" w:cs="Arial"/>
          <w:b/>
          <w:color w:val="000000"/>
          <w:sz w:val="24"/>
          <w:szCs w:val="24"/>
          <w:u w:val="single"/>
        </w:rPr>
        <w:t>Índice Nacional de Preços ao Consumidor Amplo – IPCA/IBGE</w:t>
      </w:r>
      <w:r w:rsidRPr="004E21F4">
        <w:rPr>
          <w:rFonts w:ascii="Arial" w:hAnsi="Arial" w:cs="Arial"/>
          <w:sz w:val="24"/>
          <w:szCs w:val="24"/>
        </w:rPr>
        <w:t xml:space="preserve">, tomando-se por base </w:t>
      </w:r>
      <w:r w:rsidR="001A7899">
        <w:rPr>
          <w:rFonts w:ascii="Arial" w:hAnsi="Arial" w:cs="Arial"/>
          <w:sz w:val="24"/>
          <w:szCs w:val="24"/>
        </w:rPr>
        <w:t xml:space="preserve">o </w:t>
      </w:r>
      <w:r w:rsidRPr="004E21F4">
        <w:rPr>
          <w:rFonts w:ascii="Arial" w:hAnsi="Arial" w:cs="Arial"/>
          <w:color w:val="FF0000"/>
          <w:sz w:val="24"/>
          <w:szCs w:val="24"/>
        </w:rPr>
        <w:t>d</w:t>
      </w:r>
      <w:r w:rsidR="001A7899">
        <w:rPr>
          <w:rFonts w:ascii="Arial" w:hAnsi="Arial" w:cs="Arial"/>
          <w:color w:val="FF0000"/>
          <w:sz w:val="24"/>
          <w:szCs w:val="24"/>
        </w:rPr>
        <w:t>isposto no art. 92 § 3º da lei 14.133/21</w:t>
      </w:r>
      <w:r w:rsidRPr="004E21F4">
        <w:rPr>
          <w:rFonts w:ascii="Arial" w:hAnsi="Arial" w:cs="Arial"/>
          <w:sz w:val="24"/>
          <w:szCs w:val="24"/>
        </w:rPr>
        <w:t>.</w:t>
      </w:r>
    </w:p>
    <w:p w:rsidR="00E87619" w:rsidRPr="00AA782E" w:rsidRDefault="00E87619" w:rsidP="00912AFE">
      <w:pPr>
        <w:numPr>
          <w:ilvl w:val="1"/>
          <w:numId w:val="3"/>
        </w:numPr>
        <w:suppressAutoHyphens w:val="0"/>
        <w:autoSpaceDE w:val="0"/>
        <w:autoSpaceDN w:val="0"/>
        <w:adjustRightInd w:val="0"/>
        <w:spacing w:before="120" w:line="276" w:lineRule="auto"/>
        <w:ind w:left="792"/>
        <w:jc w:val="both"/>
        <w:rPr>
          <w:rFonts w:ascii="Arial" w:hAnsi="Arial" w:cs="Arial"/>
          <w:sz w:val="24"/>
          <w:szCs w:val="24"/>
        </w:rPr>
      </w:pPr>
      <w:r w:rsidRPr="00E97ED7">
        <w:rPr>
          <w:rFonts w:ascii="Arial" w:hAnsi="Arial" w:cs="Arial"/>
          <w:sz w:val="24"/>
          <w:szCs w:val="24"/>
        </w:rPr>
        <w:lastRenderedPageBreak/>
        <w:t xml:space="preserve">A periodicidade do reajuste é anual, aplicado somente aos pagamentos de valores referentes a eventos físicos realizados a partir do 1º (primeiro) dia imediatamente subsequente ao término do 12º (décimo segundo) mês e, assim, sucessivamente, contado desde a data da </w:t>
      </w:r>
      <w:r w:rsidRPr="00B32571">
        <w:rPr>
          <w:rFonts w:ascii="Arial" w:hAnsi="Arial" w:cs="Arial"/>
          <w:color w:val="FF0000"/>
          <w:sz w:val="24"/>
          <w:szCs w:val="24"/>
        </w:rPr>
        <w:t>d</w:t>
      </w:r>
      <w:r w:rsidR="001A7899">
        <w:rPr>
          <w:rFonts w:ascii="Arial" w:hAnsi="Arial" w:cs="Arial"/>
          <w:color w:val="FF0000"/>
          <w:sz w:val="24"/>
          <w:szCs w:val="24"/>
        </w:rPr>
        <w:t>o reajuste conforme disposto no Art. 92, § 3º da Lei 14.133/21</w:t>
      </w:r>
      <w:r w:rsidRPr="00AA782E">
        <w:rPr>
          <w:rFonts w:ascii="Arial" w:hAnsi="Arial" w:cs="Arial"/>
          <w:sz w:val="24"/>
          <w:szCs w:val="24"/>
        </w:rPr>
        <w:t xml:space="preserve"> e de acordo com a vigência do contrato.</w:t>
      </w:r>
    </w:p>
    <w:p w:rsidR="00E87619" w:rsidRPr="00E97ED7" w:rsidRDefault="00E87619" w:rsidP="00F655F2">
      <w:pPr>
        <w:autoSpaceDE w:val="0"/>
        <w:autoSpaceDN w:val="0"/>
        <w:adjustRightInd w:val="0"/>
        <w:spacing w:before="120" w:line="276" w:lineRule="auto"/>
        <w:ind w:left="792"/>
        <w:jc w:val="both"/>
        <w:rPr>
          <w:rFonts w:ascii="Arial" w:hAnsi="Arial" w:cs="Arial"/>
          <w:sz w:val="24"/>
          <w:szCs w:val="24"/>
        </w:rPr>
      </w:pPr>
    </w:p>
    <w:p w:rsidR="00E87619" w:rsidRDefault="00E87619" w:rsidP="00912AFE">
      <w:pPr>
        <w:numPr>
          <w:ilvl w:val="1"/>
          <w:numId w:val="3"/>
        </w:numPr>
        <w:tabs>
          <w:tab w:val="clear" w:pos="858"/>
          <w:tab w:val="num" w:pos="366"/>
        </w:tabs>
        <w:suppressAutoHyphens w:val="0"/>
        <w:autoSpaceDE w:val="0"/>
        <w:autoSpaceDN w:val="0"/>
        <w:adjustRightInd w:val="0"/>
        <w:spacing w:before="120" w:line="276" w:lineRule="auto"/>
        <w:ind w:left="792"/>
        <w:jc w:val="both"/>
        <w:rPr>
          <w:rFonts w:ascii="Arial" w:hAnsi="Arial" w:cs="Arial"/>
          <w:sz w:val="24"/>
          <w:szCs w:val="24"/>
        </w:rPr>
      </w:pPr>
      <w:r w:rsidRPr="00E97ED7">
        <w:rPr>
          <w:rFonts w:ascii="Arial" w:hAnsi="Arial" w:cs="Arial"/>
          <w:sz w:val="24"/>
          <w:szCs w:val="24"/>
        </w:rPr>
        <w:t>Após a aplicação do reajuste nos termos deste documento, o novo valor da parcela ou o saldo contratual passará a ser praticado, pelo próximo período de 01 (um) ano, sem reajuste adicional e, assim, sucessivamente, durante a vigência do contrato.</w:t>
      </w:r>
    </w:p>
    <w:p w:rsidR="00E87619" w:rsidRPr="00E40B96" w:rsidRDefault="00E87619" w:rsidP="00F655F2">
      <w:pPr>
        <w:suppressAutoHyphens w:val="0"/>
        <w:autoSpaceDE w:val="0"/>
        <w:autoSpaceDN w:val="0"/>
        <w:adjustRightInd w:val="0"/>
        <w:spacing w:before="120" w:line="276" w:lineRule="auto"/>
        <w:ind w:left="792"/>
        <w:jc w:val="both"/>
        <w:rPr>
          <w:rFonts w:ascii="Arial" w:hAnsi="Arial" w:cs="Arial"/>
          <w:sz w:val="24"/>
          <w:szCs w:val="24"/>
        </w:rPr>
      </w:pPr>
    </w:p>
    <w:p w:rsidR="00E87619" w:rsidRPr="00C76CEF" w:rsidRDefault="00E87619" w:rsidP="00912AFE">
      <w:pPr>
        <w:pStyle w:val="PargrafodaLista"/>
        <w:numPr>
          <w:ilvl w:val="0"/>
          <w:numId w:val="3"/>
        </w:numPr>
        <w:tabs>
          <w:tab w:val="clear" w:pos="360"/>
          <w:tab w:val="num" w:pos="-66"/>
        </w:tabs>
        <w:suppressAutoHyphens w:val="0"/>
        <w:spacing w:before="120" w:line="276" w:lineRule="auto"/>
        <w:contextualSpacing w:val="0"/>
        <w:jc w:val="both"/>
        <w:rPr>
          <w:rFonts w:ascii="Arial" w:hAnsi="Arial" w:cs="Arial"/>
          <w:b/>
          <w:color w:val="000000"/>
          <w:sz w:val="24"/>
          <w:szCs w:val="24"/>
        </w:rPr>
      </w:pPr>
      <w:r w:rsidRPr="00C76CEF">
        <w:rPr>
          <w:rFonts w:ascii="Arial" w:hAnsi="Arial" w:cs="Arial"/>
          <w:b/>
          <w:color w:val="000000"/>
          <w:sz w:val="24"/>
          <w:szCs w:val="24"/>
        </w:rPr>
        <w:t>DA ENTREGA E DO RECEBIMENTO DO OBJETO E DA FISCALIZAÇÃO</w:t>
      </w:r>
    </w:p>
    <w:p w:rsidR="00E87619" w:rsidRPr="00947C1A" w:rsidRDefault="00E87619" w:rsidP="00912AFE">
      <w:pPr>
        <w:pStyle w:val="Corpodetexto"/>
        <w:numPr>
          <w:ilvl w:val="1"/>
          <w:numId w:val="3"/>
        </w:numPr>
        <w:tabs>
          <w:tab w:val="clear" w:pos="858"/>
          <w:tab w:val="num" w:pos="432"/>
        </w:tabs>
        <w:spacing w:before="120" w:line="276" w:lineRule="auto"/>
        <w:rPr>
          <w:rFonts w:ascii="Arial" w:hAnsi="Arial" w:cs="Arial"/>
          <w:szCs w:val="24"/>
        </w:rPr>
      </w:pPr>
      <w:r w:rsidRPr="00112B36">
        <w:rPr>
          <w:rFonts w:ascii="Arial" w:hAnsi="Arial" w:cs="Arial"/>
          <w:szCs w:val="24"/>
        </w:rPr>
        <w:t xml:space="preserve">O </w:t>
      </w:r>
      <w:r w:rsidRPr="00252179">
        <w:rPr>
          <w:rFonts w:ascii="Arial" w:hAnsi="Arial" w:cs="Arial"/>
          <w:b/>
          <w:noProof/>
          <w:color w:val="000000"/>
          <w:szCs w:val="24"/>
          <w:shd w:val="clear" w:color="auto" w:fill="C6D9F1" w:themeFill="text2" w:themeFillTint="33"/>
        </w:rPr>
        <w:t>PRODUTO</w:t>
      </w:r>
      <w:r w:rsidRPr="00112B36">
        <w:rPr>
          <w:rFonts w:ascii="Arial" w:hAnsi="Arial" w:cs="Arial"/>
          <w:b/>
          <w:color w:val="000000"/>
          <w:szCs w:val="24"/>
          <w:shd w:val="clear" w:color="auto" w:fill="C6D9F1" w:themeFill="text2" w:themeFillTint="33"/>
        </w:rPr>
        <w:t xml:space="preserve"> </w:t>
      </w:r>
      <w:r w:rsidRPr="00112B36">
        <w:rPr>
          <w:rFonts w:ascii="Arial" w:hAnsi="Arial" w:cs="Arial"/>
          <w:szCs w:val="24"/>
        </w:rPr>
        <w:t>deverá ser</w:t>
      </w:r>
      <w:r w:rsidRPr="00C24995">
        <w:rPr>
          <w:rFonts w:ascii="Arial" w:hAnsi="Arial" w:cs="Arial"/>
          <w:szCs w:val="24"/>
        </w:rPr>
        <w:t xml:space="preserve"> entregue</w:t>
      </w:r>
      <w:r>
        <w:rPr>
          <w:rFonts w:ascii="Arial" w:hAnsi="Arial" w:cs="Arial"/>
          <w:szCs w:val="24"/>
        </w:rPr>
        <w:t xml:space="preserve"> do seguinte modo:</w:t>
      </w:r>
      <w:r w:rsidRPr="00C24995">
        <w:rPr>
          <w:rFonts w:ascii="Arial" w:hAnsi="Arial" w:cs="Arial"/>
          <w:szCs w:val="24"/>
        </w:rPr>
        <w:t xml:space="preserve"> em conformidade com as especificações técnicas do </w:t>
      </w:r>
      <w:r w:rsidRPr="00C24995">
        <w:rPr>
          <w:rFonts w:ascii="Arial" w:hAnsi="Arial" w:cs="Arial"/>
          <w:b/>
          <w:szCs w:val="24"/>
        </w:rPr>
        <w:t>TERMO DE REFERÊNCIA</w:t>
      </w:r>
      <w:r w:rsidRPr="00C24995">
        <w:rPr>
          <w:rFonts w:ascii="Arial" w:hAnsi="Arial" w:cs="Arial"/>
          <w:szCs w:val="24"/>
        </w:rPr>
        <w:t xml:space="preserve"> anexado ao edital, no seguinte local: </w:t>
      </w:r>
      <w:r w:rsidRPr="00252179">
        <w:rPr>
          <w:rFonts w:ascii="Arial" w:hAnsi="Arial" w:cs="Arial"/>
          <w:b/>
          <w:noProof/>
          <w:szCs w:val="24"/>
          <w:shd w:val="clear" w:color="auto" w:fill="C6D9F1" w:themeFill="text2" w:themeFillTint="33"/>
        </w:rPr>
        <w:t>Rua Otto Hoier, 455, Bairro Cidade Nova e  Rua Antônio José Cuco, S/N, Bairro São Roque, Itajaí – SC, conforme especificações no ANEXO I - TERMO DE REFERÊNCIA</w:t>
      </w:r>
      <w:r>
        <w:rPr>
          <w:rFonts w:ascii="Arial" w:hAnsi="Arial" w:cs="Arial"/>
          <w:b/>
          <w:szCs w:val="24"/>
          <w:shd w:val="clear" w:color="auto" w:fill="C6D9F1" w:themeFill="text2" w:themeFillTint="33"/>
        </w:rPr>
        <w:t>.</w:t>
      </w:r>
    </w:p>
    <w:p w:rsidR="00E87619" w:rsidRDefault="00E87619" w:rsidP="00912AFE">
      <w:pPr>
        <w:pStyle w:val="Corpodetexto"/>
        <w:numPr>
          <w:ilvl w:val="1"/>
          <w:numId w:val="3"/>
        </w:numPr>
        <w:tabs>
          <w:tab w:val="clear" w:pos="858"/>
          <w:tab w:val="num" w:pos="432"/>
        </w:tabs>
        <w:spacing w:before="120" w:line="276" w:lineRule="auto"/>
        <w:rPr>
          <w:rFonts w:ascii="Arial" w:hAnsi="Arial" w:cs="Arial"/>
          <w:szCs w:val="24"/>
        </w:rPr>
      </w:pPr>
      <w:r w:rsidRPr="00C24995">
        <w:rPr>
          <w:rFonts w:ascii="Arial" w:hAnsi="Arial" w:cs="Arial"/>
          <w:szCs w:val="24"/>
        </w:rPr>
        <w:t>A contratada deverá informar previamente ao SEMASA a data e hora da entrega, com no mínimo 2</w:t>
      </w:r>
      <w:r>
        <w:rPr>
          <w:rFonts w:ascii="Arial" w:hAnsi="Arial" w:cs="Arial"/>
          <w:szCs w:val="24"/>
        </w:rPr>
        <w:t xml:space="preserve"> (dois)</w:t>
      </w:r>
      <w:r w:rsidRPr="00C24995">
        <w:rPr>
          <w:rFonts w:ascii="Arial" w:hAnsi="Arial" w:cs="Arial"/>
          <w:szCs w:val="24"/>
        </w:rPr>
        <w:t xml:space="preserve"> dias de antecedência</w:t>
      </w:r>
      <w:r>
        <w:rPr>
          <w:rFonts w:ascii="Arial" w:hAnsi="Arial" w:cs="Arial"/>
          <w:szCs w:val="24"/>
        </w:rPr>
        <w:t>.</w:t>
      </w:r>
    </w:p>
    <w:p w:rsidR="00E87619" w:rsidRDefault="00E87619" w:rsidP="00912AFE">
      <w:pPr>
        <w:pStyle w:val="Corpodetexto"/>
        <w:numPr>
          <w:ilvl w:val="1"/>
          <w:numId w:val="3"/>
        </w:numPr>
        <w:tabs>
          <w:tab w:val="clear" w:pos="858"/>
          <w:tab w:val="num" w:pos="432"/>
        </w:tabs>
        <w:spacing w:before="120" w:line="276" w:lineRule="auto"/>
        <w:rPr>
          <w:rFonts w:ascii="Arial" w:hAnsi="Arial" w:cs="Arial"/>
          <w:szCs w:val="24"/>
        </w:rPr>
      </w:pPr>
      <w:r w:rsidRPr="00C24995">
        <w:rPr>
          <w:rFonts w:ascii="Arial" w:hAnsi="Arial" w:cs="Arial"/>
          <w:szCs w:val="24"/>
        </w:rPr>
        <w:t xml:space="preserve">Fica o SEMASA isento de qualquer custo de transporte, carga, descarga, embalagens, seguros, tributos ou custos adicionais de qualquer natureza que venham a incidir sobre o </w:t>
      </w:r>
      <w:r w:rsidRPr="00252179">
        <w:rPr>
          <w:rFonts w:ascii="Arial" w:hAnsi="Arial" w:cs="Arial"/>
          <w:b/>
          <w:noProof/>
          <w:color w:val="000000"/>
          <w:shd w:val="clear" w:color="auto" w:fill="C6D9F1" w:themeFill="text2" w:themeFillTint="33"/>
        </w:rPr>
        <w:t>PRODUTO</w:t>
      </w:r>
      <w:r w:rsidRPr="00C24995">
        <w:rPr>
          <w:rFonts w:ascii="Arial" w:hAnsi="Arial" w:cs="Arial"/>
          <w:szCs w:val="24"/>
        </w:rPr>
        <w:t xml:space="preserve"> constantes dessas especificações</w:t>
      </w:r>
      <w:r>
        <w:rPr>
          <w:rFonts w:ascii="Arial" w:hAnsi="Arial" w:cs="Arial"/>
          <w:szCs w:val="24"/>
        </w:rPr>
        <w:t>.</w:t>
      </w:r>
    </w:p>
    <w:p w:rsidR="00E87619" w:rsidRDefault="00E87619" w:rsidP="00912AFE">
      <w:pPr>
        <w:pStyle w:val="Corpodetexto"/>
        <w:numPr>
          <w:ilvl w:val="1"/>
          <w:numId w:val="3"/>
        </w:numPr>
        <w:tabs>
          <w:tab w:val="clear" w:pos="858"/>
          <w:tab w:val="num" w:pos="432"/>
        </w:tabs>
        <w:spacing w:before="120" w:line="276" w:lineRule="auto"/>
        <w:rPr>
          <w:rFonts w:ascii="Arial" w:hAnsi="Arial" w:cs="Arial"/>
          <w:szCs w:val="24"/>
        </w:rPr>
      </w:pPr>
      <w:r w:rsidRPr="00C24995">
        <w:rPr>
          <w:rFonts w:ascii="Arial" w:hAnsi="Arial" w:cs="Arial"/>
          <w:szCs w:val="24"/>
        </w:rPr>
        <w:t xml:space="preserve">O prazo para </w:t>
      </w:r>
      <w:r>
        <w:rPr>
          <w:rFonts w:ascii="Arial" w:hAnsi="Arial" w:cs="Arial"/>
          <w:szCs w:val="24"/>
        </w:rPr>
        <w:t>fornecimento</w:t>
      </w:r>
      <w:r w:rsidRPr="00C24995">
        <w:rPr>
          <w:rFonts w:ascii="Arial" w:hAnsi="Arial" w:cs="Arial"/>
          <w:szCs w:val="24"/>
        </w:rPr>
        <w:t xml:space="preserve"> do </w:t>
      </w:r>
      <w:r w:rsidRPr="00252179">
        <w:rPr>
          <w:rFonts w:ascii="Arial" w:hAnsi="Arial" w:cs="Arial"/>
          <w:b/>
          <w:noProof/>
          <w:color w:val="000000"/>
          <w:shd w:val="clear" w:color="auto" w:fill="C6D9F1" w:themeFill="text2" w:themeFillTint="33"/>
        </w:rPr>
        <w:t>PRODUTO</w:t>
      </w:r>
      <w:r w:rsidRPr="00C24995">
        <w:rPr>
          <w:rFonts w:ascii="Arial" w:hAnsi="Arial" w:cs="Arial"/>
          <w:szCs w:val="24"/>
        </w:rPr>
        <w:t xml:space="preserve"> deverá ser de </w:t>
      </w:r>
      <w:r w:rsidRPr="00252179">
        <w:rPr>
          <w:rFonts w:ascii="Arial" w:hAnsi="Arial" w:cs="Arial"/>
          <w:b/>
          <w:noProof/>
          <w:szCs w:val="24"/>
          <w:shd w:val="clear" w:color="auto" w:fill="C6D9F1" w:themeFill="text2" w:themeFillTint="33"/>
        </w:rPr>
        <w:t>90 (Noventa) dias para os itens 01 a 03 e 120(cento e vinte) dias para o item 04</w:t>
      </w:r>
      <w:r w:rsidR="00FA42BF">
        <w:rPr>
          <w:rFonts w:ascii="Arial" w:hAnsi="Arial" w:cs="Arial"/>
          <w:b/>
          <w:noProof/>
          <w:szCs w:val="24"/>
          <w:shd w:val="clear" w:color="auto" w:fill="C6D9F1" w:themeFill="text2" w:themeFillTint="33"/>
        </w:rPr>
        <w:t>,</w:t>
      </w:r>
      <w:r>
        <w:rPr>
          <w:rFonts w:ascii="Arial" w:hAnsi="Arial" w:cs="Arial"/>
          <w:szCs w:val="24"/>
        </w:rPr>
        <w:t xml:space="preserve"> contados da data de Assinatura deste Contrato.</w:t>
      </w:r>
    </w:p>
    <w:p w:rsidR="00E87619" w:rsidRDefault="00E87619" w:rsidP="00912AFE">
      <w:pPr>
        <w:pStyle w:val="Corpodetexto"/>
        <w:numPr>
          <w:ilvl w:val="1"/>
          <w:numId w:val="3"/>
        </w:numPr>
        <w:tabs>
          <w:tab w:val="clear" w:pos="858"/>
          <w:tab w:val="num" w:pos="432"/>
        </w:tabs>
        <w:spacing w:before="120" w:line="276" w:lineRule="auto"/>
        <w:rPr>
          <w:rFonts w:ascii="Arial" w:hAnsi="Arial" w:cs="Arial"/>
          <w:szCs w:val="24"/>
        </w:rPr>
      </w:pPr>
      <w:r>
        <w:rPr>
          <w:rFonts w:ascii="Arial" w:hAnsi="Arial" w:cs="Arial"/>
          <w:szCs w:val="24"/>
        </w:rPr>
        <w:t>O recebimento do objeto será:</w:t>
      </w:r>
    </w:p>
    <w:p w:rsidR="00E87619" w:rsidRPr="00C24995" w:rsidRDefault="00E87619" w:rsidP="00912AFE">
      <w:pPr>
        <w:pStyle w:val="Recuodecorpodetexto"/>
        <w:widowControl w:val="0"/>
        <w:numPr>
          <w:ilvl w:val="2"/>
          <w:numId w:val="3"/>
        </w:numPr>
        <w:tabs>
          <w:tab w:val="clear" w:pos="1440"/>
          <w:tab w:val="num" w:pos="1014"/>
        </w:tabs>
        <w:suppressAutoHyphens w:val="0"/>
        <w:spacing w:before="120" w:line="276" w:lineRule="auto"/>
        <w:rPr>
          <w:rFonts w:ascii="Arial" w:hAnsi="Arial" w:cs="Arial"/>
          <w:szCs w:val="24"/>
        </w:rPr>
      </w:pPr>
      <w:r w:rsidRPr="00C24995">
        <w:rPr>
          <w:rFonts w:ascii="Arial" w:hAnsi="Arial" w:cs="Arial"/>
          <w:color w:val="000000"/>
          <w:szCs w:val="24"/>
        </w:rPr>
        <w:t>Provis</w:t>
      </w:r>
      <w:r>
        <w:rPr>
          <w:rFonts w:ascii="Arial" w:hAnsi="Arial" w:cs="Arial"/>
          <w:color w:val="000000"/>
          <w:szCs w:val="24"/>
        </w:rPr>
        <w:t>ório</w:t>
      </w:r>
      <w:r w:rsidRPr="00C24995">
        <w:rPr>
          <w:rFonts w:ascii="Arial" w:hAnsi="Arial" w:cs="Arial"/>
          <w:color w:val="000000"/>
          <w:szCs w:val="24"/>
        </w:rPr>
        <w:t xml:space="preserve">, nos termos do </w:t>
      </w:r>
      <w:r w:rsidRPr="00C24995">
        <w:rPr>
          <w:rFonts w:ascii="Arial" w:hAnsi="Arial" w:cs="Arial"/>
          <w:szCs w:val="24"/>
        </w:rPr>
        <w:t xml:space="preserve">art. </w:t>
      </w:r>
      <w:r>
        <w:rPr>
          <w:rFonts w:ascii="Arial" w:hAnsi="Arial" w:cs="Arial"/>
          <w:szCs w:val="24"/>
        </w:rPr>
        <w:t>140</w:t>
      </w:r>
      <w:r w:rsidRPr="00C24995">
        <w:rPr>
          <w:rFonts w:ascii="Arial" w:hAnsi="Arial" w:cs="Arial"/>
          <w:szCs w:val="24"/>
        </w:rPr>
        <w:t xml:space="preserve">, inciso II, alínea “a”, da Lei Federal </w:t>
      </w:r>
      <w:r>
        <w:rPr>
          <w:rFonts w:ascii="Arial" w:hAnsi="Arial" w:cs="Arial"/>
          <w:szCs w:val="24"/>
        </w:rPr>
        <w:t>14.133/2021</w:t>
      </w:r>
    </w:p>
    <w:p w:rsidR="00E87619" w:rsidRPr="00C24995" w:rsidRDefault="00E87619" w:rsidP="00912AFE">
      <w:pPr>
        <w:pStyle w:val="Recuodecorpodetexto"/>
        <w:widowControl w:val="0"/>
        <w:numPr>
          <w:ilvl w:val="2"/>
          <w:numId w:val="3"/>
        </w:numPr>
        <w:tabs>
          <w:tab w:val="clear" w:pos="1440"/>
          <w:tab w:val="num" w:pos="1014"/>
        </w:tabs>
        <w:suppressAutoHyphens w:val="0"/>
        <w:spacing w:before="120" w:line="276" w:lineRule="auto"/>
        <w:rPr>
          <w:rFonts w:ascii="Arial" w:hAnsi="Arial" w:cs="Arial"/>
          <w:color w:val="000000"/>
          <w:szCs w:val="24"/>
        </w:rPr>
      </w:pPr>
      <w:r w:rsidRPr="00C24995">
        <w:rPr>
          <w:rFonts w:ascii="Arial" w:hAnsi="Arial" w:cs="Arial"/>
          <w:szCs w:val="24"/>
        </w:rPr>
        <w:t>Definitiv</w:t>
      </w:r>
      <w:r>
        <w:rPr>
          <w:rFonts w:ascii="Arial" w:hAnsi="Arial" w:cs="Arial"/>
          <w:szCs w:val="24"/>
        </w:rPr>
        <w:t>o</w:t>
      </w:r>
      <w:r w:rsidRPr="00C24995">
        <w:rPr>
          <w:rFonts w:ascii="Arial" w:hAnsi="Arial" w:cs="Arial"/>
          <w:szCs w:val="24"/>
        </w:rPr>
        <w:t xml:space="preserve">, nos termos do art. </w:t>
      </w:r>
      <w:r>
        <w:rPr>
          <w:rFonts w:ascii="Arial" w:hAnsi="Arial" w:cs="Arial"/>
          <w:szCs w:val="24"/>
        </w:rPr>
        <w:t>140</w:t>
      </w:r>
      <w:r w:rsidRPr="00C24995">
        <w:rPr>
          <w:rFonts w:ascii="Arial" w:hAnsi="Arial" w:cs="Arial"/>
          <w:szCs w:val="24"/>
        </w:rPr>
        <w:t>, inciso II, alínea</w:t>
      </w:r>
      <w:r w:rsidRPr="00C24995">
        <w:rPr>
          <w:rFonts w:ascii="Arial" w:hAnsi="Arial" w:cs="Arial"/>
          <w:color w:val="000000"/>
          <w:szCs w:val="24"/>
        </w:rPr>
        <w:t xml:space="preserve"> “b”, do dispositivo legal supracitado.</w:t>
      </w:r>
    </w:p>
    <w:p w:rsidR="00E87619" w:rsidRPr="00C24995" w:rsidRDefault="00E87619" w:rsidP="00912AFE">
      <w:pPr>
        <w:pStyle w:val="Recuodecorpodetexto"/>
        <w:numPr>
          <w:ilvl w:val="1"/>
          <w:numId w:val="3"/>
        </w:numPr>
        <w:tabs>
          <w:tab w:val="clear" w:pos="858"/>
          <w:tab w:val="num" w:pos="432"/>
        </w:tabs>
        <w:spacing w:before="120" w:line="276" w:lineRule="auto"/>
        <w:rPr>
          <w:rFonts w:ascii="Arial" w:hAnsi="Arial" w:cs="Arial"/>
          <w:color w:val="000000"/>
          <w:szCs w:val="24"/>
        </w:rPr>
      </w:pPr>
      <w:r w:rsidRPr="00C24995">
        <w:rPr>
          <w:rFonts w:ascii="Arial" w:hAnsi="Arial" w:cs="Arial"/>
          <w:color w:val="000000"/>
          <w:szCs w:val="24"/>
        </w:rPr>
        <w:t xml:space="preserve">É ressalvada ao SEMASA a devolução </w:t>
      </w:r>
      <w:r w:rsidRPr="00C24995">
        <w:rPr>
          <w:rFonts w:ascii="Arial" w:hAnsi="Arial" w:cs="Arial"/>
          <w:b/>
          <w:color w:val="000000"/>
          <w:szCs w:val="24"/>
        </w:rPr>
        <w:t>do</w:t>
      </w:r>
      <w:r w:rsidRPr="00C24995">
        <w:rPr>
          <w:rFonts w:ascii="Arial" w:hAnsi="Arial" w:cs="Arial"/>
          <w:color w:val="000000"/>
          <w:szCs w:val="24"/>
        </w:rPr>
        <w:t xml:space="preserve"> </w:t>
      </w:r>
      <w:r w:rsidRPr="00252179">
        <w:rPr>
          <w:rFonts w:ascii="Arial" w:hAnsi="Arial" w:cs="Arial"/>
          <w:b/>
          <w:noProof/>
          <w:color w:val="000000"/>
          <w:shd w:val="clear" w:color="auto" w:fill="C6D9F1" w:themeFill="text2" w:themeFillTint="33"/>
        </w:rPr>
        <w:t>PRODUTO</w:t>
      </w:r>
      <w:r w:rsidRPr="00C24995">
        <w:rPr>
          <w:rFonts w:ascii="Arial" w:hAnsi="Arial" w:cs="Arial"/>
          <w:color w:val="000000"/>
          <w:szCs w:val="24"/>
        </w:rPr>
        <w:t xml:space="preserve">, se este não estiver dentro das especificações exigidas neste </w:t>
      </w:r>
      <w:r w:rsidRPr="00252179">
        <w:rPr>
          <w:rFonts w:ascii="Arial" w:hAnsi="Arial" w:cs="Arial"/>
          <w:b/>
          <w:noProof/>
          <w:szCs w:val="24"/>
          <w:shd w:val="clear" w:color="auto" w:fill="C6D9F1" w:themeFill="text2" w:themeFillTint="33"/>
        </w:rPr>
        <w:t>PREGÃO</w:t>
      </w:r>
      <w:r w:rsidRPr="005A7AE9">
        <w:rPr>
          <w:rFonts w:ascii="Arial" w:hAnsi="Arial" w:cs="Arial"/>
          <w:b/>
          <w:szCs w:val="24"/>
          <w:shd w:val="clear" w:color="auto" w:fill="C6D9F1" w:themeFill="text2" w:themeFillTint="33"/>
        </w:rPr>
        <w:t xml:space="preserve"> </w:t>
      </w:r>
      <w:r w:rsidRPr="00252179">
        <w:rPr>
          <w:rFonts w:ascii="Arial" w:hAnsi="Arial" w:cs="Arial"/>
          <w:b/>
          <w:noProof/>
          <w:szCs w:val="24"/>
          <w:shd w:val="clear" w:color="auto" w:fill="C6D9F1" w:themeFill="text2" w:themeFillTint="33"/>
        </w:rPr>
        <w:t>ELETRÔNICO</w:t>
      </w:r>
      <w:r w:rsidRPr="00C24995">
        <w:rPr>
          <w:rFonts w:ascii="Arial" w:hAnsi="Arial" w:cs="Arial"/>
          <w:b/>
          <w:color w:val="000000"/>
          <w:szCs w:val="24"/>
        </w:rPr>
        <w:t xml:space="preserve"> </w:t>
      </w:r>
      <w:r w:rsidRPr="00C24995">
        <w:rPr>
          <w:rFonts w:ascii="Arial" w:hAnsi="Arial" w:cs="Arial"/>
          <w:color w:val="000000"/>
          <w:szCs w:val="24"/>
        </w:rPr>
        <w:t xml:space="preserve">em especial o seu </w:t>
      </w:r>
      <w:r w:rsidRPr="00C24995">
        <w:rPr>
          <w:rFonts w:ascii="Arial" w:hAnsi="Arial" w:cs="Arial"/>
          <w:b/>
          <w:color w:val="000000"/>
          <w:szCs w:val="24"/>
        </w:rPr>
        <w:t>ANEXO, TERMO DE REFERÊNCIA</w:t>
      </w:r>
      <w:r w:rsidRPr="00C24995">
        <w:rPr>
          <w:rFonts w:ascii="Arial" w:hAnsi="Arial" w:cs="Arial"/>
          <w:color w:val="000000"/>
          <w:szCs w:val="24"/>
        </w:rPr>
        <w:t>;</w:t>
      </w:r>
    </w:p>
    <w:p w:rsidR="00E87619" w:rsidRDefault="00E87619" w:rsidP="00912AFE">
      <w:pPr>
        <w:pStyle w:val="Recuodecorpodetexto"/>
        <w:numPr>
          <w:ilvl w:val="1"/>
          <w:numId w:val="3"/>
        </w:numPr>
        <w:tabs>
          <w:tab w:val="clear" w:pos="858"/>
          <w:tab w:val="num" w:pos="432"/>
        </w:tabs>
        <w:spacing w:before="120" w:line="276" w:lineRule="auto"/>
        <w:rPr>
          <w:rFonts w:ascii="Arial" w:hAnsi="Arial" w:cs="Arial"/>
          <w:color w:val="000000"/>
          <w:szCs w:val="24"/>
        </w:rPr>
      </w:pPr>
      <w:r w:rsidRPr="00C24995">
        <w:rPr>
          <w:rFonts w:ascii="Arial" w:hAnsi="Arial" w:cs="Arial"/>
          <w:color w:val="000000"/>
          <w:szCs w:val="24"/>
        </w:rPr>
        <w:t>A assinatura do canhoto da nota fiscal ou protocolo em outros documentos indica tão somente o recebimento da mesma pelo SEMASA, sendo sua confi</w:t>
      </w:r>
      <w:r>
        <w:rPr>
          <w:rFonts w:ascii="Arial" w:hAnsi="Arial" w:cs="Arial"/>
          <w:color w:val="000000"/>
          <w:szCs w:val="24"/>
        </w:rPr>
        <w:t>rmação definitiva condicionada à</w:t>
      </w:r>
      <w:r w:rsidRPr="00C24995">
        <w:rPr>
          <w:rFonts w:ascii="Arial" w:hAnsi="Arial" w:cs="Arial"/>
          <w:color w:val="000000"/>
          <w:szCs w:val="24"/>
        </w:rPr>
        <w:t xml:space="preserve"> conferência dos dados relacionado na </w:t>
      </w:r>
      <w:r w:rsidRPr="00C24995">
        <w:rPr>
          <w:rFonts w:ascii="Arial" w:hAnsi="Arial" w:cs="Arial"/>
          <w:color w:val="000000"/>
          <w:szCs w:val="24"/>
        </w:rPr>
        <w:lastRenderedPageBreak/>
        <w:t xml:space="preserve">nota fiscal </w:t>
      </w:r>
      <w:r w:rsidRPr="00C24995">
        <w:rPr>
          <w:rFonts w:ascii="Arial" w:hAnsi="Arial" w:cs="Arial"/>
          <w:b/>
          <w:color w:val="000000"/>
          <w:szCs w:val="24"/>
        </w:rPr>
        <w:t>do</w:t>
      </w:r>
      <w:r w:rsidRPr="00C24995">
        <w:rPr>
          <w:rFonts w:ascii="Arial" w:hAnsi="Arial" w:cs="Arial"/>
          <w:color w:val="000000"/>
          <w:szCs w:val="24"/>
        </w:rPr>
        <w:t xml:space="preserve"> </w:t>
      </w:r>
      <w:r w:rsidRPr="00252179">
        <w:rPr>
          <w:rFonts w:ascii="Arial" w:hAnsi="Arial" w:cs="Arial"/>
          <w:b/>
          <w:noProof/>
          <w:color w:val="000000"/>
          <w:shd w:val="clear" w:color="auto" w:fill="C6D9F1" w:themeFill="text2" w:themeFillTint="33"/>
        </w:rPr>
        <w:t>PRODUTO</w:t>
      </w:r>
      <w:r w:rsidRPr="00C24995">
        <w:rPr>
          <w:rFonts w:ascii="Arial" w:hAnsi="Arial" w:cs="Arial"/>
          <w:color w:val="000000"/>
          <w:szCs w:val="24"/>
        </w:rPr>
        <w:t>, relatórios ou outros documentos que se fizerem necessários.</w:t>
      </w:r>
    </w:p>
    <w:p w:rsidR="00E87619" w:rsidRPr="00C24995" w:rsidRDefault="00E87619" w:rsidP="00F655F2">
      <w:pPr>
        <w:pStyle w:val="Recuodecorpodetexto"/>
        <w:spacing w:before="120" w:line="276" w:lineRule="auto"/>
        <w:ind w:left="858"/>
        <w:rPr>
          <w:rFonts w:ascii="Arial" w:hAnsi="Arial" w:cs="Arial"/>
          <w:color w:val="000000"/>
          <w:szCs w:val="24"/>
        </w:rPr>
      </w:pPr>
    </w:p>
    <w:p w:rsidR="00E87619" w:rsidRPr="00C24995" w:rsidRDefault="00E87619" w:rsidP="00912AFE">
      <w:pPr>
        <w:pStyle w:val="Recuodecorpodetexto"/>
        <w:numPr>
          <w:ilvl w:val="0"/>
          <w:numId w:val="3"/>
        </w:numPr>
        <w:tabs>
          <w:tab w:val="clear" w:pos="360"/>
          <w:tab w:val="num" w:pos="-66"/>
        </w:tabs>
        <w:spacing w:before="120" w:line="276" w:lineRule="auto"/>
        <w:rPr>
          <w:rFonts w:ascii="Arial" w:hAnsi="Arial" w:cs="Arial"/>
          <w:b/>
          <w:szCs w:val="24"/>
        </w:rPr>
      </w:pPr>
      <w:r w:rsidRPr="00C24995">
        <w:rPr>
          <w:rFonts w:ascii="Arial" w:hAnsi="Arial" w:cs="Arial"/>
          <w:b/>
          <w:szCs w:val="24"/>
        </w:rPr>
        <w:t>DA GARANTIA</w:t>
      </w:r>
    </w:p>
    <w:p w:rsidR="00E87619" w:rsidRPr="00C24995" w:rsidRDefault="00E87619" w:rsidP="00912AFE">
      <w:pPr>
        <w:numPr>
          <w:ilvl w:val="1"/>
          <w:numId w:val="3"/>
        </w:numPr>
        <w:tabs>
          <w:tab w:val="clear" w:pos="858"/>
          <w:tab w:val="num" w:pos="432"/>
        </w:tabs>
        <w:suppressAutoHyphens w:val="0"/>
        <w:autoSpaceDE w:val="0"/>
        <w:autoSpaceDN w:val="0"/>
        <w:adjustRightInd w:val="0"/>
        <w:spacing w:before="120" w:line="276" w:lineRule="auto"/>
        <w:jc w:val="both"/>
        <w:rPr>
          <w:rFonts w:ascii="Arial" w:hAnsi="Arial" w:cs="Arial"/>
          <w:sz w:val="24"/>
          <w:szCs w:val="24"/>
        </w:rPr>
      </w:pPr>
      <w:r w:rsidRPr="00C24995">
        <w:rPr>
          <w:rFonts w:ascii="Arial" w:hAnsi="Arial" w:cs="Arial"/>
          <w:sz w:val="24"/>
          <w:szCs w:val="24"/>
        </w:rPr>
        <w:t xml:space="preserve">Para o(s) </w:t>
      </w:r>
      <w:r w:rsidRPr="00252179">
        <w:rPr>
          <w:rFonts w:ascii="Arial" w:hAnsi="Arial" w:cs="Arial"/>
          <w:b/>
          <w:noProof/>
          <w:color w:val="000000"/>
          <w:sz w:val="24"/>
          <w:shd w:val="clear" w:color="auto" w:fill="C6D9F1" w:themeFill="text2" w:themeFillTint="33"/>
        </w:rPr>
        <w:t>PRODUTO</w:t>
      </w:r>
      <w:r w:rsidRPr="00C24995">
        <w:rPr>
          <w:rFonts w:ascii="Arial" w:hAnsi="Arial" w:cs="Arial"/>
          <w:b/>
          <w:color w:val="000000"/>
          <w:sz w:val="24"/>
          <w:szCs w:val="24"/>
        </w:rPr>
        <w:t xml:space="preserve"> (S)</w:t>
      </w:r>
      <w:r w:rsidRPr="00C24995">
        <w:rPr>
          <w:rFonts w:ascii="Arial" w:eastAsia="Arial Unicode MS" w:hAnsi="Arial" w:cs="Arial"/>
          <w:sz w:val="24"/>
          <w:szCs w:val="24"/>
        </w:rPr>
        <w:t xml:space="preserve">, a </w:t>
      </w:r>
      <w:r w:rsidRPr="00C24995">
        <w:rPr>
          <w:rFonts w:ascii="Arial" w:eastAsia="Arial Unicode MS" w:hAnsi="Arial" w:cs="Arial"/>
          <w:b/>
          <w:sz w:val="24"/>
          <w:szCs w:val="24"/>
          <w:u w:val="single"/>
        </w:rPr>
        <w:t>GARANTIA</w:t>
      </w:r>
      <w:r w:rsidRPr="00C24995">
        <w:rPr>
          <w:rFonts w:ascii="Arial" w:eastAsia="Arial Unicode MS" w:hAnsi="Arial" w:cs="Arial"/>
          <w:sz w:val="24"/>
          <w:szCs w:val="24"/>
        </w:rPr>
        <w:t xml:space="preserve"> deverá ser de </w:t>
      </w:r>
      <w:r w:rsidRPr="00252179">
        <w:rPr>
          <w:rFonts w:ascii="Arial" w:eastAsia="Arial Unicode MS" w:hAnsi="Arial" w:cs="Arial"/>
          <w:b/>
          <w:noProof/>
          <w:sz w:val="24"/>
          <w:szCs w:val="24"/>
          <w:shd w:val="clear" w:color="auto" w:fill="C6D9F1" w:themeFill="text2" w:themeFillTint="33"/>
        </w:rPr>
        <w:t>12 (doze) meses a partir da data de entrega</w:t>
      </w:r>
      <w:r w:rsidR="00FA42BF">
        <w:rPr>
          <w:rFonts w:ascii="Arial" w:eastAsia="Arial Unicode MS" w:hAnsi="Arial" w:cs="Arial"/>
          <w:sz w:val="24"/>
          <w:szCs w:val="24"/>
        </w:rPr>
        <w:t>.</w:t>
      </w:r>
    </w:p>
    <w:p w:rsidR="00E87619" w:rsidRDefault="00E87619" w:rsidP="00912AFE">
      <w:pPr>
        <w:pStyle w:val="Corpodetexto"/>
        <w:numPr>
          <w:ilvl w:val="1"/>
          <w:numId w:val="3"/>
        </w:numPr>
        <w:tabs>
          <w:tab w:val="clear" w:pos="858"/>
          <w:tab w:val="num" w:pos="432"/>
        </w:tabs>
        <w:spacing w:before="120" w:line="276" w:lineRule="auto"/>
        <w:rPr>
          <w:rFonts w:ascii="Arial" w:hAnsi="Arial" w:cs="Arial"/>
          <w:szCs w:val="24"/>
        </w:rPr>
      </w:pPr>
      <w:r w:rsidRPr="00C24995">
        <w:rPr>
          <w:rFonts w:ascii="Arial" w:hAnsi="Arial" w:cs="Arial"/>
          <w:szCs w:val="24"/>
        </w:rPr>
        <w:t xml:space="preserve">Sendo necessário o encaminhamento para troca ou qualquer outro procedimento por parte do SEMASA </w:t>
      </w:r>
      <w:r w:rsidRPr="00C24995">
        <w:rPr>
          <w:rFonts w:ascii="Arial" w:hAnsi="Arial" w:cs="Arial"/>
          <w:b/>
          <w:color w:val="000000"/>
          <w:szCs w:val="24"/>
        </w:rPr>
        <w:t>do</w:t>
      </w:r>
      <w:r w:rsidRPr="00C24995">
        <w:rPr>
          <w:rFonts w:ascii="Arial" w:hAnsi="Arial" w:cs="Arial"/>
          <w:color w:val="000000"/>
          <w:szCs w:val="24"/>
        </w:rPr>
        <w:t xml:space="preserve"> </w:t>
      </w:r>
      <w:r w:rsidRPr="00252179">
        <w:rPr>
          <w:rFonts w:ascii="Arial" w:hAnsi="Arial" w:cs="Arial"/>
          <w:b/>
          <w:noProof/>
          <w:color w:val="000000"/>
          <w:shd w:val="clear" w:color="auto" w:fill="C6D9F1" w:themeFill="text2" w:themeFillTint="33"/>
        </w:rPr>
        <w:t>PRODUTO</w:t>
      </w:r>
      <w:r w:rsidRPr="00C24995">
        <w:rPr>
          <w:rFonts w:ascii="Arial" w:hAnsi="Arial" w:cs="Arial"/>
          <w:szCs w:val="24"/>
        </w:rPr>
        <w:t xml:space="preserve"> dentro do prazo da garantia, o transporte dos mesmos correrá por conta da empresa licitante, bem como o deslocamento de seus técnicos até o SEMASA.</w:t>
      </w:r>
    </w:p>
    <w:p w:rsidR="00E87619" w:rsidRDefault="00E87619" w:rsidP="00F655F2">
      <w:pPr>
        <w:pStyle w:val="Corpodetexto"/>
        <w:spacing w:before="120" w:line="276" w:lineRule="auto"/>
        <w:ind w:left="858"/>
        <w:rPr>
          <w:rFonts w:ascii="Arial" w:hAnsi="Arial" w:cs="Arial"/>
          <w:szCs w:val="24"/>
        </w:rPr>
      </w:pPr>
    </w:p>
    <w:p w:rsidR="00E87619" w:rsidRPr="00C24995" w:rsidRDefault="00E87619" w:rsidP="00912AFE">
      <w:pPr>
        <w:numPr>
          <w:ilvl w:val="0"/>
          <w:numId w:val="3"/>
        </w:numPr>
        <w:tabs>
          <w:tab w:val="clear" w:pos="360"/>
          <w:tab w:val="num" w:pos="-66"/>
        </w:tabs>
        <w:spacing w:before="120" w:line="276" w:lineRule="auto"/>
        <w:jc w:val="both"/>
        <w:outlineLvl w:val="0"/>
        <w:rPr>
          <w:rFonts w:ascii="Arial" w:hAnsi="Arial" w:cs="Arial"/>
          <w:b/>
          <w:sz w:val="24"/>
          <w:szCs w:val="24"/>
        </w:rPr>
      </w:pPr>
      <w:r w:rsidRPr="00C24995">
        <w:rPr>
          <w:rFonts w:ascii="Arial" w:hAnsi="Arial" w:cs="Arial"/>
          <w:b/>
          <w:sz w:val="24"/>
          <w:szCs w:val="24"/>
        </w:rPr>
        <w:t>DO AUMENTO OU SUPRESSÃO</w:t>
      </w:r>
    </w:p>
    <w:p w:rsidR="00E87619" w:rsidRPr="00C24995" w:rsidRDefault="00E87619" w:rsidP="00912AFE">
      <w:pPr>
        <w:widowControl w:val="0"/>
        <w:numPr>
          <w:ilvl w:val="1"/>
          <w:numId w:val="3"/>
        </w:numPr>
        <w:tabs>
          <w:tab w:val="clear" w:pos="858"/>
          <w:tab w:val="num" w:pos="432"/>
        </w:tabs>
        <w:spacing w:before="120" w:line="276" w:lineRule="auto"/>
        <w:jc w:val="both"/>
        <w:rPr>
          <w:rFonts w:ascii="Arial" w:hAnsi="Arial" w:cs="Arial"/>
          <w:sz w:val="24"/>
          <w:szCs w:val="24"/>
        </w:rPr>
      </w:pPr>
      <w:r w:rsidRPr="00C24995">
        <w:rPr>
          <w:rFonts w:ascii="Arial" w:hAnsi="Arial" w:cs="Arial"/>
          <w:sz w:val="24"/>
          <w:szCs w:val="24"/>
        </w:rPr>
        <w:t>No interesse da Administração do SEMASA</w:t>
      </w:r>
      <w:r>
        <w:rPr>
          <w:rFonts w:ascii="Arial" w:hAnsi="Arial" w:cs="Arial"/>
          <w:sz w:val="24"/>
          <w:szCs w:val="24"/>
        </w:rPr>
        <w:t>,</w:t>
      </w:r>
      <w:r w:rsidRPr="00C24995">
        <w:rPr>
          <w:rFonts w:ascii="Arial" w:hAnsi="Arial" w:cs="Arial"/>
          <w:sz w:val="24"/>
          <w:szCs w:val="24"/>
        </w:rPr>
        <w:t xml:space="preserve"> o objeto deste </w:t>
      </w:r>
      <w:r w:rsidRPr="00252179">
        <w:rPr>
          <w:rFonts w:ascii="Arial" w:hAnsi="Arial" w:cs="Arial"/>
          <w:b/>
          <w:noProof/>
          <w:sz w:val="24"/>
          <w:szCs w:val="24"/>
          <w:shd w:val="clear" w:color="auto" w:fill="C6D9F1" w:themeFill="text2" w:themeFillTint="33"/>
        </w:rPr>
        <w:t>PREGÃO</w:t>
      </w:r>
      <w:r w:rsidRPr="005A7AE9">
        <w:rPr>
          <w:rFonts w:ascii="Arial" w:hAnsi="Arial" w:cs="Arial"/>
          <w:b/>
          <w:sz w:val="24"/>
          <w:szCs w:val="24"/>
          <w:shd w:val="clear" w:color="auto" w:fill="C6D9F1" w:themeFill="text2" w:themeFillTint="33"/>
        </w:rPr>
        <w:t xml:space="preserve"> </w:t>
      </w:r>
      <w:r w:rsidRPr="00252179">
        <w:rPr>
          <w:rFonts w:ascii="Arial" w:hAnsi="Arial" w:cs="Arial"/>
          <w:b/>
          <w:noProof/>
          <w:sz w:val="24"/>
          <w:szCs w:val="24"/>
          <w:shd w:val="clear" w:color="auto" w:fill="C6D9F1" w:themeFill="text2" w:themeFillTint="33"/>
        </w:rPr>
        <w:t>ELETRÔNICO</w:t>
      </w:r>
      <w:r>
        <w:rPr>
          <w:rFonts w:ascii="Arial" w:hAnsi="Arial" w:cs="Arial"/>
          <w:b/>
          <w:sz w:val="24"/>
          <w:szCs w:val="24"/>
          <w:shd w:val="clear" w:color="auto" w:fill="C6D9F1" w:themeFill="text2" w:themeFillTint="33"/>
        </w:rPr>
        <w:t xml:space="preserve"> </w:t>
      </w:r>
      <w:r w:rsidRPr="00C24995">
        <w:rPr>
          <w:rFonts w:ascii="Arial" w:hAnsi="Arial" w:cs="Arial"/>
          <w:sz w:val="24"/>
          <w:szCs w:val="24"/>
        </w:rPr>
        <w:t xml:space="preserve">poderá ser aumentado ou suprimido, até o limite de 25% (vinte e cinco por cento) do valor contratado, conforme disposto no </w:t>
      </w:r>
      <w:r w:rsidRPr="00D26FC2">
        <w:rPr>
          <w:rFonts w:ascii="Arial" w:hAnsi="Arial" w:cs="Arial"/>
          <w:color w:val="000099"/>
          <w:sz w:val="24"/>
          <w:szCs w:val="24"/>
          <w:u w:val="single"/>
        </w:rPr>
        <w:t>artigo 125, da Lei n° 14.133/2021.</w:t>
      </w:r>
    </w:p>
    <w:p w:rsidR="00E87619" w:rsidRPr="00C24995" w:rsidRDefault="00E87619" w:rsidP="00912AFE">
      <w:pPr>
        <w:widowControl w:val="0"/>
        <w:numPr>
          <w:ilvl w:val="1"/>
          <w:numId w:val="3"/>
        </w:numPr>
        <w:tabs>
          <w:tab w:val="clear" w:pos="858"/>
          <w:tab w:val="num" w:pos="432"/>
        </w:tabs>
        <w:spacing w:before="120" w:line="276" w:lineRule="auto"/>
        <w:jc w:val="both"/>
        <w:rPr>
          <w:rFonts w:ascii="Arial" w:hAnsi="Arial" w:cs="Arial"/>
          <w:sz w:val="24"/>
          <w:szCs w:val="24"/>
        </w:rPr>
      </w:pPr>
      <w:r w:rsidRPr="00C24995">
        <w:rPr>
          <w:rFonts w:ascii="Arial" w:hAnsi="Arial" w:cs="Arial"/>
          <w:sz w:val="24"/>
          <w:szCs w:val="24"/>
        </w:rPr>
        <w:t>A CONTRATADA vencedora fica obrigada a aceitar</w:t>
      </w:r>
      <w:r>
        <w:rPr>
          <w:rFonts w:ascii="Arial" w:hAnsi="Arial" w:cs="Arial"/>
          <w:sz w:val="24"/>
          <w:szCs w:val="24"/>
        </w:rPr>
        <w:t>,</w:t>
      </w:r>
      <w:r w:rsidRPr="00C24995">
        <w:rPr>
          <w:rFonts w:ascii="Arial" w:hAnsi="Arial" w:cs="Arial"/>
          <w:sz w:val="24"/>
          <w:szCs w:val="24"/>
        </w:rPr>
        <w:t xml:space="preserve"> nas mesmas condições licitadas, os aumentos ou supressões que se fizerem necessários, até o limite ora previsto, calculado sobre o valor inicial atualizado da nota de empenho.</w:t>
      </w:r>
    </w:p>
    <w:p w:rsidR="00E87619" w:rsidRDefault="00E87619" w:rsidP="00912AFE">
      <w:pPr>
        <w:widowControl w:val="0"/>
        <w:numPr>
          <w:ilvl w:val="1"/>
          <w:numId w:val="3"/>
        </w:numPr>
        <w:tabs>
          <w:tab w:val="clear" w:pos="858"/>
          <w:tab w:val="num" w:pos="432"/>
          <w:tab w:val="left" w:pos="1701"/>
        </w:tabs>
        <w:spacing w:before="120" w:line="276" w:lineRule="auto"/>
        <w:jc w:val="both"/>
        <w:rPr>
          <w:rFonts w:ascii="Arial" w:hAnsi="Arial" w:cs="Arial"/>
          <w:sz w:val="24"/>
          <w:szCs w:val="24"/>
        </w:rPr>
      </w:pPr>
      <w:r w:rsidRPr="00C24995">
        <w:rPr>
          <w:rFonts w:ascii="Arial" w:hAnsi="Arial" w:cs="Arial"/>
          <w:sz w:val="24"/>
          <w:szCs w:val="24"/>
        </w:rPr>
        <w:t>As supressões poderão ser maiores do que o disposto nesta condição, desde que resultantes de acordos celebrados entre as partes.</w:t>
      </w:r>
    </w:p>
    <w:p w:rsidR="00E87619" w:rsidRDefault="00E87619" w:rsidP="00F655F2">
      <w:pPr>
        <w:pStyle w:val="PargrafodaLista"/>
        <w:spacing w:before="120" w:line="276" w:lineRule="auto"/>
        <w:contextualSpacing w:val="0"/>
        <w:rPr>
          <w:rFonts w:ascii="Arial" w:hAnsi="Arial" w:cs="Arial"/>
          <w:sz w:val="24"/>
          <w:szCs w:val="24"/>
        </w:rPr>
      </w:pPr>
    </w:p>
    <w:p w:rsidR="00E87619" w:rsidRPr="00C24995" w:rsidRDefault="00E87619" w:rsidP="00912AFE">
      <w:pPr>
        <w:numPr>
          <w:ilvl w:val="0"/>
          <w:numId w:val="3"/>
        </w:numPr>
        <w:tabs>
          <w:tab w:val="clear" w:pos="360"/>
          <w:tab w:val="num" w:pos="-66"/>
        </w:tabs>
        <w:spacing w:before="120" w:line="276" w:lineRule="auto"/>
        <w:jc w:val="both"/>
        <w:rPr>
          <w:rFonts w:ascii="Arial" w:hAnsi="Arial" w:cs="Arial"/>
          <w:b/>
          <w:sz w:val="24"/>
          <w:szCs w:val="24"/>
        </w:rPr>
      </w:pPr>
      <w:r w:rsidRPr="00C24995">
        <w:rPr>
          <w:rFonts w:ascii="Arial" w:hAnsi="Arial" w:cs="Arial"/>
          <w:b/>
          <w:sz w:val="24"/>
          <w:szCs w:val="24"/>
        </w:rPr>
        <w:t xml:space="preserve">DA </w:t>
      </w:r>
      <w:r>
        <w:rPr>
          <w:rFonts w:ascii="Arial" w:hAnsi="Arial" w:cs="Arial"/>
          <w:b/>
          <w:sz w:val="24"/>
          <w:szCs w:val="24"/>
        </w:rPr>
        <w:t>EXTINÇÃO</w:t>
      </w:r>
    </w:p>
    <w:p w:rsidR="00E87619" w:rsidRPr="00C24995" w:rsidRDefault="00E87619" w:rsidP="00912AFE">
      <w:pPr>
        <w:numPr>
          <w:ilvl w:val="1"/>
          <w:numId w:val="3"/>
        </w:numPr>
        <w:tabs>
          <w:tab w:val="clear" w:pos="858"/>
          <w:tab w:val="num" w:pos="432"/>
        </w:tabs>
        <w:spacing w:before="120" w:line="276" w:lineRule="auto"/>
        <w:jc w:val="both"/>
        <w:rPr>
          <w:rFonts w:ascii="Arial" w:hAnsi="Arial" w:cs="Arial"/>
          <w:sz w:val="24"/>
          <w:szCs w:val="24"/>
        </w:rPr>
      </w:pPr>
      <w:r w:rsidRPr="00C24995">
        <w:rPr>
          <w:rFonts w:ascii="Arial" w:hAnsi="Arial" w:cs="Arial"/>
          <w:sz w:val="24"/>
          <w:szCs w:val="24"/>
        </w:rPr>
        <w:t>O contrato poderá se</w:t>
      </w:r>
      <w:r>
        <w:rPr>
          <w:rFonts w:ascii="Arial" w:hAnsi="Arial" w:cs="Arial"/>
          <w:sz w:val="24"/>
          <w:szCs w:val="24"/>
        </w:rPr>
        <w:t>r extinto nos termos da Lei n</w:t>
      </w:r>
      <w:r w:rsidRPr="00C24995">
        <w:rPr>
          <w:rFonts w:ascii="Arial" w:hAnsi="Arial" w:cs="Arial"/>
          <w:sz w:val="24"/>
          <w:szCs w:val="24"/>
        </w:rPr>
        <w:t xml:space="preserve">° </w:t>
      </w:r>
      <w:r>
        <w:rPr>
          <w:rFonts w:ascii="Arial" w:hAnsi="Arial" w:cs="Arial"/>
          <w:sz w:val="24"/>
          <w:szCs w:val="24"/>
        </w:rPr>
        <w:t>14.133/2021</w:t>
      </w:r>
      <w:r w:rsidRPr="00C24995">
        <w:rPr>
          <w:rFonts w:ascii="Arial" w:hAnsi="Arial" w:cs="Arial"/>
          <w:sz w:val="24"/>
          <w:szCs w:val="24"/>
        </w:rPr>
        <w:t xml:space="preserve"> e alterações e nos moldes de</w:t>
      </w:r>
      <w:r>
        <w:rPr>
          <w:rFonts w:ascii="Arial" w:hAnsi="Arial" w:cs="Arial"/>
          <w:sz w:val="24"/>
          <w:szCs w:val="24"/>
        </w:rPr>
        <w:t xml:space="preserve">finidos na minuta contratual </w:t>
      </w:r>
      <w:r w:rsidRPr="00C24995">
        <w:rPr>
          <w:rFonts w:ascii="Arial" w:hAnsi="Arial" w:cs="Arial"/>
          <w:sz w:val="24"/>
          <w:szCs w:val="24"/>
        </w:rPr>
        <w:t>anex</w:t>
      </w:r>
      <w:r>
        <w:rPr>
          <w:rFonts w:ascii="Arial" w:hAnsi="Arial" w:cs="Arial"/>
          <w:sz w:val="24"/>
          <w:szCs w:val="24"/>
        </w:rPr>
        <w:t>a</w:t>
      </w:r>
      <w:r w:rsidRPr="00C24995">
        <w:rPr>
          <w:rFonts w:ascii="Arial" w:hAnsi="Arial" w:cs="Arial"/>
          <w:sz w:val="24"/>
          <w:szCs w:val="24"/>
        </w:rPr>
        <w:t>.</w:t>
      </w:r>
    </w:p>
    <w:p w:rsidR="00E87619" w:rsidRDefault="00E87619" w:rsidP="00912AFE">
      <w:pPr>
        <w:numPr>
          <w:ilvl w:val="1"/>
          <w:numId w:val="3"/>
        </w:numPr>
        <w:tabs>
          <w:tab w:val="clear" w:pos="858"/>
          <w:tab w:val="num" w:pos="432"/>
        </w:tabs>
        <w:spacing w:before="120" w:line="276" w:lineRule="auto"/>
        <w:jc w:val="both"/>
        <w:rPr>
          <w:rFonts w:ascii="Arial" w:hAnsi="Arial" w:cs="Arial"/>
          <w:sz w:val="24"/>
          <w:szCs w:val="24"/>
        </w:rPr>
      </w:pPr>
      <w:r w:rsidRPr="00C24995">
        <w:rPr>
          <w:rFonts w:ascii="Arial" w:hAnsi="Arial" w:cs="Arial"/>
          <w:sz w:val="24"/>
          <w:szCs w:val="24"/>
        </w:rPr>
        <w:t xml:space="preserve">Nos casos de </w:t>
      </w:r>
      <w:r>
        <w:rPr>
          <w:rFonts w:ascii="Arial" w:hAnsi="Arial" w:cs="Arial"/>
          <w:sz w:val="24"/>
          <w:szCs w:val="24"/>
        </w:rPr>
        <w:t>extinção</w:t>
      </w:r>
      <w:r w:rsidRPr="00C24995">
        <w:rPr>
          <w:rFonts w:ascii="Arial" w:hAnsi="Arial" w:cs="Arial"/>
          <w:sz w:val="24"/>
          <w:szCs w:val="24"/>
        </w:rPr>
        <w:t xml:space="preserve">, previstos nos </w:t>
      </w:r>
      <w:r w:rsidRPr="00E90AAF">
        <w:rPr>
          <w:rFonts w:ascii="Arial" w:hAnsi="Arial" w:cs="Arial"/>
          <w:color w:val="0000FF"/>
          <w:sz w:val="24"/>
          <w:szCs w:val="24"/>
          <w:u w:val="single"/>
        </w:rPr>
        <w:t>incisos I a III e IX do artigo 155 da Lei n°14.133/21</w:t>
      </w:r>
      <w:r w:rsidRPr="00C24995">
        <w:rPr>
          <w:rFonts w:ascii="Arial" w:hAnsi="Arial" w:cs="Arial"/>
          <w:sz w:val="24"/>
          <w:szCs w:val="24"/>
        </w:rPr>
        <w:t xml:space="preserve">, sujeita-se, a empresa contratada, ao pagamento de multa de </w:t>
      </w:r>
      <w:r>
        <w:rPr>
          <w:rFonts w:ascii="Arial" w:hAnsi="Arial" w:cs="Arial"/>
          <w:sz w:val="24"/>
          <w:szCs w:val="24"/>
        </w:rPr>
        <w:t>até 30% (trinta</w:t>
      </w:r>
      <w:r w:rsidRPr="00C24995">
        <w:rPr>
          <w:rFonts w:ascii="Arial" w:hAnsi="Arial" w:cs="Arial"/>
          <w:sz w:val="24"/>
          <w:szCs w:val="24"/>
        </w:rPr>
        <w:t xml:space="preserve"> por cento) sobre o valor do contrato.</w:t>
      </w:r>
    </w:p>
    <w:p w:rsidR="00E87619" w:rsidRPr="00C24995" w:rsidRDefault="00E87619" w:rsidP="00F655F2">
      <w:pPr>
        <w:spacing w:before="120" w:line="276" w:lineRule="auto"/>
        <w:ind w:left="858"/>
        <w:jc w:val="both"/>
        <w:rPr>
          <w:rFonts w:ascii="Arial" w:hAnsi="Arial" w:cs="Arial"/>
          <w:sz w:val="24"/>
          <w:szCs w:val="24"/>
        </w:rPr>
      </w:pPr>
    </w:p>
    <w:p w:rsidR="00E87619" w:rsidRPr="00C76CEF" w:rsidRDefault="00E87619" w:rsidP="00912AFE">
      <w:pPr>
        <w:numPr>
          <w:ilvl w:val="0"/>
          <w:numId w:val="3"/>
        </w:numPr>
        <w:tabs>
          <w:tab w:val="clear" w:pos="360"/>
          <w:tab w:val="num" w:pos="-66"/>
        </w:tabs>
        <w:suppressAutoHyphens w:val="0"/>
        <w:spacing w:before="120" w:line="276" w:lineRule="auto"/>
        <w:ind w:left="0" w:firstLine="0"/>
        <w:jc w:val="both"/>
        <w:rPr>
          <w:rFonts w:ascii="Arial" w:hAnsi="Arial" w:cs="Arial"/>
          <w:b/>
          <w:color w:val="000000"/>
          <w:sz w:val="24"/>
          <w:szCs w:val="24"/>
        </w:rPr>
      </w:pPr>
      <w:r w:rsidRPr="00C76CEF">
        <w:rPr>
          <w:rFonts w:ascii="Arial" w:hAnsi="Arial" w:cs="Arial"/>
          <w:b/>
          <w:color w:val="000000"/>
          <w:sz w:val="24"/>
          <w:szCs w:val="24"/>
          <w:lang w:eastAsia="en-US"/>
        </w:rPr>
        <w:t>DAS OBRIGAÇÕES DA CONTRATANTE E DA CONTRATADA</w:t>
      </w:r>
    </w:p>
    <w:p w:rsidR="00E87619" w:rsidRPr="00C24995" w:rsidRDefault="00E87619" w:rsidP="00912AFE">
      <w:pPr>
        <w:pStyle w:val="Recuodecorpodetexto"/>
        <w:numPr>
          <w:ilvl w:val="1"/>
          <w:numId w:val="3"/>
        </w:numPr>
        <w:tabs>
          <w:tab w:val="clear" w:pos="858"/>
          <w:tab w:val="num" w:pos="432"/>
        </w:tabs>
        <w:spacing w:before="120" w:line="276" w:lineRule="auto"/>
        <w:rPr>
          <w:rFonts w:ascii="Arial" w:hAnsi="Arial" w:cs="Arial"/>
          <w:szCs w:val="24"/>
        </w:rPr>
      </w:pPr>
      <w:r w:rsidRPr="00C24995">
        <w:rPr>
          <w:rFonts w:ascii="Arial" w:hAnsi="Arial" w:cs="Arial"/>
          <w:szCs w:val="24"/>
        </w:rPr>
        <w:t xml:space="preserve">Caberá ao </w:t>
      </w:r>
      <w:r w:rsidRPr="00FA6286">
        <w:rPr>
          <w:rFonts w:ascii="Arial" w:hAnsi="Arial" w:cs="Arial"/>
          <w:b/>
          <w:szCs w:val="24"/>
        </w:rPr>
        <w:t>SEMASA</w:t>
      </w:r>
      <w:r w:rsidRPr="00C24995">
        <w:rPr>
          <w:rFonts w:ascii="Arial" w:hAnsi="Arial" w:cs="Arial"/>
          <w:szCs w:val="24"/>
        </w:rPr>
        <w:t>:</w:t>
      </w:r>
    </w:p>
    <w:p w:rsidR="00E87619" w:rsidRPr="00C24995" w:rsidRDefault="00E87619" w:rsidP="00912AFE">
      <w:pPr>
        <w:numPr>
          <w:ilvl w:val="2"/>
          <w:numId w:val="3"/>
        </w:numPr>
        <w:tabs>
          <w:tab w:val="clear" w:pos="1440"/>
          <w:tab w:val="num" w:pos="1014"/>
        </w:tabs>
        <w:spacing w:before="120" w:line="276" w:lineRule="auto"/>
        <w:jc w:val="both"/>
        <w:rPr>
          <w:rFonts w:ascii="Arial" w:hAnsi="Arial" w:cs="Arial"/>
          <w:sz w:val="24"/>
          <w:szCs w:val="24"/>
        </w:rPr>
      </w:pPr>
      <w:proofErr w:type="gramStart"/>
      <w:r w:rsidRPr="00C24995">
        <w:rPr>
          <w:rFonts w:ascii="Arial" w:hAnsi="Arial" w:cs="Arial"/>
          <w:sz w:val="24"/>
          <w:szCs w:val="24"/>
        </w:rPr>
        <w:t>quando</w:t>
      </w:r>
      <w:proofErr w:type="gramEnd"/>
      <w:r w:rsidRPr="00C24995">
        <w:rPr>
          <w:rFonts w:ascii="Arial" w:hAnsi="Arial" w:cs="Arial"/>
          <w:sz w:val="24"/>
          <w:szCs w:val="24"/>
        </w:rPr>
        <w:t xml:space="preserve"> necessário, permitir o livre acesso dos funcionários da CONTRATADA às dependências do SEMASA, para a entrega </w:t>
      </w:r>
      <w:r w:rsidRPr="00C24995">
        <w:rPr>
          <w:rFonts w:ascii="Arial" w:hAnsi="Arial" w:cs="Arial"/>
          <w:b/>
          <w:color w:val="000000"/>
          <w:sz w:val="24"/>
          <w:szCs w:val="24"/>
        </w:rPr>
        <w:t>do</w:t>
      </w:r>
      <w:r w:rsidRPr="00C24995">
        <w:rPr>
          <w:rFonts w:ascii="Arial" w:hAnsi="Arial" w:cs="Arial"/>
          <w:color w:val="000000"/>
          <w:sz w:val="24"/>
          <w:szCs w:val="24"/>
        </w:rPr>
        <w:t xml:space="preserve"> </w:t>
      </w:r>
      <w:r w:rsidRPr="00252179">
        <w:rPr>
          <w:rFonts w:ascii="Arial" w:hAnsi="Arial" w:cs="Arial"/>
          <w:b/>
          <w:noProof/>
          <w:color w:val="000000"/>
          <w:sz w:val="24"/>
          <w:shd w:val="clear" w:color="auto" w:fill="C6D9F1" w:themeFill="text2" w:themeFillTint="33"/>
        </w:rPr>
        <w:t>PRODUTO</w:t>
      </w:r>
      <w:r w:rsidRPr="00C24995">
        <w:rPr>
          <w:rFonts w:ascii="Arial" w:hAnsi="Arial" w:cs="Arial"/>
          <w:sz w:val="24"/>
          <w:szCs w:val="24"/>
        </w:rPr>
        <w:t xml:space="preserve"> referente a este </w:t>
      </w:r>
      <w:r w:rsidRPr="00252179">
        <w:rPr>
          <w:rFonts w:ascii="Arial" w:hAnsi="Arial" w:cs="Arial"/>
          <w:b/>
          <w:noProof/>
          <w:sz w:val="24"/>
          <w:szCs w:val="24"/>
          <w:shd w:val="clear" w:color="auto" w:fill="C6D9F1" w:themeFill="text2" w:themeFillTint="33"/>
        </w:rPr>
        <w:t>PREGÃO</w:t>
      </w:r>
      <w:r w:rsidRPr="005A7AE9">
        <w:rPr>
          <w:rFonts w:ascii="Arial" w:hAnsi="Arial" w:cs="Arial"/>
          <w:b/>
          <w:sz w:val="24"/>
          <w:szCs w:val="24"/>
          <w:shd w:val="clear" w:color="auto" w:fill="C6D9F1" w:themeFill="text2" w:themeFillTint="33"/>
        </w:rPr>
        <w:t xml:space="preserve"> </w:t>
      </w:r>
      <w:r w:rsidRPr="00252179">
        <w:rPr>
          <w:rFonts w:ascii="Arial" w:hAnsi="Arial" w:cs="Arial"/>
          <w:b/>
          <w:noProof/>
          <w:sz w:val="24"/>
          <w:szCs w:val="24"/>
          <w:shd w:val="clear" w:color="auto" w:fill="C6D9F1" w:themeFill="text2" w:themeFillTint="33"/>
        </w:rPr>
        <w:t>ELETRÔNICO</w:t>
      </w:r>
      <w:r w:rsidRPr="00C24995">
        <w:rPr>
          <w:rFonts w:ascii="Arial" w:hAnsi="Arial" w:cs="Arial"/>
          <w:sz w:val="24"/>
          <w:szCs w:val="24"/>
        </w:rPr>
        <w:t>;</w:t>
      </w:r>
    </w:p>
    <w:p w:rsidR="00E87619" w:rsidRPr="00C24995" w:rsidRDefault="00E87619" w:rsidP="00F655F2">
      <w:pPr>
        <w:spacing w:before="120" w:line="276" w:lineRule="auto"/>
        <w:ind w:firstLine="567"/>
        <w:jc w:val="both"/>
        <w:rPr>
          <w:rFonts w:ascii="Arial" w:hAnsi="Arial" w:cs="Arial"/>
          <w:sz w:val="24"/>
          <w:szCs w:val="24"/>
        </w:rPr>
      </w:pPr>
    </w:p>
    <w:p w:rsidR="00E87619" w:rsidRPr="00C24995" w:rsidRDefault="00E87619" w:rsidP="00912AFE">
      <w:pPr>
        <w:numPr>
          <w:ilvl w:val="2"/>
          <w:numId w:val="3"/>
        </w:numPr>
        <w:tabs>
          <w:tab w:val="clear" w:pos="1440"/>
          <w:tab w:val="num" w:pos="1014"/>
        </w:tabs>
        <w:spacing w:before="120" w:line="276" w:lineRule="auto"/>
        <w:jc w:val="both"/>
        <w:rPr>
          <w:rFonts w:ascii="Arial" w:hAnsi="Arial" w:cs="Arial"/>
          <w:sz w:val="24"/>
          <w:szCs w:val="24"/>
        </w:rPr>
      </w:pPr>
      <w:proofErr w:type="gramStart"/>
      <w:r w:rsidRPr="00C24995">
        <w:rPr>
          <w:rFonts w:ascii="Arial" w:hAnsi="Arial" w:cs="Arial"/>
          <w:sz w:val="24"/>
          <w:szCs w:val="24"/>
        </w:rPr>
        <w:t>prestar</w:t>
      </w:r>
      <w:proofErr w:type="gramEnd"/>
      <w:r w:rsidRPr="00C24995">
        <w:rPr>
          <w:rFonts w:ascii="Arial" w:hAnsi="Arial" w:cs="Arial"/>
          <w:sz w:val="24"/>
          <w:szCs w:val="24"/>
        </w:rPr>
        <w:t xml:space="preserve"> as i</w:t>
      </w:r>
      <w:r>
        <w:rPr>
          <w:rFonts w:ascii="Arial" w:hAnsi="Arial" w:cs="Arial"/>
          <w:sz w:val="24"/>
          <w:szCs w:val="24"/>
        </w:rPr>
        <w:t>nformações e os esclarecimentos</w:t>
      </w:r>
      <w:r w:rsidRPr="00C24995">
        <w:rPr>
          <w:rFonts w:ascii="Arial" w:hAnsi="Arial" w:cs="Arial"/>
          <w:sz w:val="24"/>
          <w:szCs w:val="24"/>
        </w:rPr>
        <w:t xml:space="preserve"> atinente</w:t>
      </w:r>
      <w:r>
        <w:rPr>
          <w:rFonts w:ascii="Arial" w:hAnsi="Arial" w:cs="Arial"/>
          <w:sz w:val="24"/>
          <w:szCs w:val="24"/>
        </w:rPr>
        <w:t>s</w:t>
      </w:r>
      <w:r w:rsidRPr="00C24995">
        <w:rPr>
          <w:rFonts w:ascii="Arial" w:hAnsi="Arial" w:cs="Arial"/>
          <w:sz w:val="24"/>
          <w:szCs w:val="24"/>
        </w:rPr>
        <w:t xml:space="preserve"> ao</w:t>
      </w:r>
      <w:r>
        <w:rPr>
          <w:rFonts w:ascii="Arial" w:hAnsi="Arial" w:cs="Arial"/>
          <w:color w:val="000000"/>
          <w:sz w:val="24"/>
          <w:szCs w:val="24"/>
        </w:rPr>
        <w:t xml:space="preserve"> </w:t>
      </w:r>
      <w:r w:rsidRPr="00252179">
        <w:rPr>
          <w:rFonts w:ascii="Arial" w:hAnsi="Arial" w:cs="Arial"/>
          <w:b/>
          <w:noProof/>
          <w:color w:val="000000"/>
          <w:sz w:val="24"/>
          <w:shd w:val="clear" w:color="auto" w:fill="C6D9F1" w:themeFill="text2" w:themeFillTint="33"/>
        </w:rPr>
        <w:t>PRODUTO</w:t>
      </w:r>
      <w:r w:rsidRPr="00C24995">
        <w:rPr>
          <w:rFonts w:ascii="Arial" w:hAnsi="Arial" w:cs="Arial"/>
          <w:sz w:val="24"/>
          <w:szCs w:val="24"/>
        </w:rPr>
        <w:t>, que venham a ser solicitado</w:t>
      </w:r>
      <w:r>
        <w:rPr>
          <w:rFonts w:ascii="Arial" w:hAnsi="Arial" w:cs="Arial"/>
          <w:sz w:val="24"/>
          <w:szCs w:val="24"/>
        </w:rPr>
        <w:t>s</w:t>
      </w:r>
      <w:r w:rsidRPr="00C24995">
        <w:rPr>
          <w:rFonts w:ascii="Arial" w:hAnsi="Arial" w:cs="Arial"/>
          <w:sz w:val="24"/>
          <w:szCs w:val="24"/>
        </w:rPr>
        <w:t xml:space="preserve"> pela CONTRATADA;</w:t>
      </w:r>
    </w:p>
    <w:p w:rsidR="00E87619" w:rsidRPr="00C24995" w:rsidRDefault="00E87619" w:rsidP="00912AFE">
      <w:pPr>
        <w:numPr>
          <w:ilvl w:val="2"/>
          <w:numId w:val="3"/>
        </w:numPr>
        <w:tabs>
          <w:tab w:val="clear" w:pos="1440"/>
          <w:tab w:val="num" w:pos="1014"/>
        </w:tabs>
        <w:spacing w:before="120" w:line="276" w:lineRule="auto"/>
        <w:jc w:val="both"/>
        <w:rPr>
          <w:rFonts w:ascii="Arial" w:hAnsi="Arial" w:cs="Arial"/>
          <w:sz w:val="24"/>
          <w:szCs w:val="24"/>
        </w:rPr>
      </w:pPr>
      <w:proofErr w:type="gramStart"/>
      <w:r w:rsidRPr="00C24995">
        <w:rPr>
          <w:rFonts w:ascii="Arial" w:hAnsi="Arial" w:cs="Arial"/>
          <w:sz w:val="24"/>
          <w:szCs w:val="24"/>
        </w:rPr>
        <w:t>aprovar</w:t>
      </w:r>
      <w:proofErr w:type="gramEnd"/>
      <w:r w:rsidRPr="00C24995">
        <w:rPr>
          <w:rFonts w:ascii="Arial" w:hAnsi="Arial" w:cs="Arial"/>
          <w:sz w:val="24"/>
          <w:szCs w:val="24"/>
        </w:rPr>
        <w:t xml:space="preserve">, quando necessário, o cronograma físico definitivo da entrega </w:t>
      </w:r>
      <w:r w:rsidRPr="00C24995">
        <w:rPr>
          <w:rFonts w:ascii="Arial" w:hAnsi="Arial" w:cs="Arial"/>
          <w:b/>
          <w:color w:val="000000"/>
          <w:sz w:val="24"/>
          <w:szCs w:val="24"/>
        </w:rPr>
        <w:t>do</w:t>
      </w:r>
      <w:r w:rsidRPr="00C24995">
        <w:rPr>
          <w:rFonts w:ascii="Arial" w:hAnsi="Arial" w:cs="Arial"/>
          <w:color w:val="000000"/>
          <w:sz w:val="24"/>
          <w:szCs w:val="24"/>
        </w:rPr>
        <w:t xml:space="preserve"> </w:t>
      </w:r>
      <w:r w:rsidRPr="00252179">
        <w:rPr>
          <w:rFonts w:ascii="Arial" w:hAnsi="Arial" w:cs="Arial"/>
          <w:b/>
          <w:noProof/>
          <w:color w:val="000000"/>
          <w:sz w:val="24"/>
          <w:shd w:val="clear" w:color="auto" w:fill="C6D9F1" w:themeFill="text2" w:themeFillTint="33"/>
        </w:rPr>
        <w:t>PRODUTO</w:t>
      </w:r>
      <w:r w:rsidRPr="00C24995">
        <w:rPr>
          <w:rFonts w:ascii="Arial" w:hAnsi="Arial" w:cs="Arial"/>
          <w:sz w:val="24"/>
          <w:szCs w:val="24"/>
        </w:rPr>
        <w:t>,</w:t>
      </w:r>
      <w:r w:rsidRPr="00C24995">
        <w:rPr>
          <w:rFonts w:ascii="Arial" w:hAnsi="Arial" w:cs="Arial"/>
          <w:b/>
          <w:color w:val="000000"/>
          <w:sz w:val="24"/>
          <w:szCs w:val="24"/>
        </w:rPr>
        <w:t xml:space="preserve"> </w:t>
      </w:r>
      <w:r w:rsidRPr="00C24995">
        <w:rPr>
          <w:rFonts w:ascii="Arial" w:hAnsi="Arial" w:cs="Arial"/>
          <w:sz w:val="24"/>
          <w:szCs w:val="24"/>
        </w:rPr>
        <w:t>apresentado pela licitante vencedora;</w:t>
      </w:r>
    </w:p>
    <w:p w:rsidR="00E87619" w:rsidRPr="00C24995" w:rsidRDefault="00E87619" w:rsidP="00912AFE">
      <w:pPr>
        <w:numPr>
          <w:ilvl w:val="2"/>
          <w:numId w:val="3"/>
        </w:numPr>
        <w:tabs>
          <w:tab w:val="clear" w:pos="1440"/>
          <w:tab w:val="num" w:pos="1014"/>
        </w:tabs>
        <w:spacing w:before="120" w:line="276" w:lineRule="auto"/>
        <w:jc w:val="both"/>
        <w:rPr>
          <w:rFonts w:ascii="Arial" w:hAnsi="Arial" w:cs="Arial"/>
          <w:sz w:val="24"/>
          <w:szCs w:val="24"/>
        </w:rPr>
      </w:pPr>
      <w:proofErr w:type="gramStart"/>
      <w:r w:rsidRPr="00C24995">
        <w:rPr>
          <w:rFonts w:ascii="Arial" w:hAnsi="Arial" w:cs="Arial"/>
          <w:sz w:val="24"/>
          <w:szCs w:val="24"/>
        </w:rPr>
        <w:t>rejeitar</w:t>
      </w:r>
      <w:proofErr w:type="gramEnd"/>
      <w:r w:rsidRPr="00C24995">
        <w:rPr>
          <w:rFonts w:ascii="Arial" w:hAnsi="Arial" w:cs="Arial"/>
          <w:sz w:val="24"/>
          <w:szCs w:val="24"/>
        </w:rPr>
        <w:t xml:space="preserve"> o </w:t>
      </w:r>
      <w:r w:rsidRPr="00252179">
        <w:rPr>
          <w:rFonts w:ascii="Arial" w:hAnsi="Arial" w:cs="Arial"/>
          <w:b/>
          <w:noProof/>
          <w:color w:val="000000"/>
          <w:sz w:val="24"/>
          <w:shd w:val="clear" w:color="auto" w:fill="C6D9F1" w:themeFill="text2" w:themeFillTint="33"/>
        </w:rPr>
        <w:t>PRODUTO</w:t>
      </w:r>
      <w:r w:rsidRPr="00C24995">
        <w:rPr>
          <w:rFonts w:ascii="Arial" w:hAnsi="Arial" w:cs="Arial"/>
          <w:sz w:val="24"/>
          <w:szCs w:val="24"/>
        </w:rPr>
        <w:t xml:space="preserve"> </w:t>
      </w:r>
      <w:r w:rsidRPr="00C24995">
        <w:rPr>
          <w:rFonts w:ascii="Arial" w:hAnsi="Arial" w:cs="Arial"/>
          <w:color w:val="000000"/>
          <w:sz w:val="24"/>
          <w:szCs w:val="24"/>
        </w:rPr>
        <w:t>entregue</w:t>
      </w:r>
      <w:r w:rsidRPr="00C24995">
        <w:rPr>
          <w:rFonts w:ascii="Arial" w:hAnsi="Arial" w:cs="Arial"/>
          <w:b/>
          <w:color w:val="000000"/>
          <w:sz w:val="24"/>
          <w:szCs w:val="24"/>
        </w:rPr>
        <w:t xml:space="preserve"> </w:t>
      </w:r>
      <w:r>
        <w:rPr>
          <w:rFonts w:ascii="Arial" w:hAnsi="Arial" w:cs="Arial"/>
          <w:sz w:val="24"/>
          <w:szCs w:val="24"/>
        </w:rPr>
        <w:t>equivocadamente,</w:t>
      </w:r>
      <w:r w:rsidRPr="00C24995">
        <w:rPr>
          <w:rFonts w:ascii="Arial" w:hAnsi="Arial" w:cs="Arial"/>
          <w:sz w:val="24"/>
          <w:szCs w:val="24"/>
        </w:rPr>
        <w:t xml:space="preserve"> em desacordo com as orientações passadas pelo SEMASA ou com as especificações constantes do Ato Convocatório, em particular, de seu </w:t>
      </w:r>
      <w:r w:rsidRPr="00C24995">
        <w:rPr>
          <w:rFonts w:ascii="Arial" w:hAnsi="Arial" w:cs="Arial"/>
          <w:b/>
          <w:bCs/>
          <w:sz w:val="24"/>
          <w:szCs w:val="24"/>
        </w:rPr>
        <w:t>ANEXO, TERMO DE REFERÊNCIA</w:t>
      </w:r>
      <w:r w:rsidRPr="00C24995">
        <w:rPr>
          <w:rFonts w:ascii="Arial" w:hAnsi="Arial" w:cs="Arial"/>
          <w:sz w:val="24"/>
          <w:szCs w:val="24"/>
        </w:rPr>
        <w:t>.</w:t>
      </w:r>
    </w:p>
    <w:p w:rsidR="00E87619" w:rsidRDefault="00E87619" w:rsidP="00912AFE">
      <w:pPr>
        <w:pStyle w:val="Estilo1"/>
        <w:numPr>
          <w:ilvl w:val="2"/>
          <w:numId w:val="3"/>
        </w:numPr>
        <w:tabs>
          <w:tab w:val="clear" w:pos="1440"/>
          <w:tab w:val="num" w:pos="1014"/>
        </w:tabs>
        <w:spacing w:before="120" w:after="0" w:line="276" w:lineRule="auto"/>
        <w:ind w:left="1225" w:hanging="505"/>
        <w:rPr>
          <w:rFonts w:ascii="Arial" w:hAnsi="Arial" w:cs="Arial"/>
          <w:sz w:val="24"/>
          <w:szCs w:val="24"/>
        </w:rPr>
      </w:pPr>
      <w:proofErr w:type="gramStart"/>
      <w:r w:rsidRPr="00C24995">
        <w:rPr>
          <w:rFonts w:ascii="Arial" w:hAnsi="Arial" w:cs="Arial"/>
          <w:sz w:val="24"/>
          <w:szCs w:val="24"/>
        </w:rPr>
        <w:t>solicitar</w:t>
      </w:r>
      <w:proofErr w:type="gramEnd"/>
      <w:r w:rsidRPr="00C24995">
        <w:rPr>
          <w:rFonts w:ascii="Arial" w:hAnsi="Arial" w:cs="Arial"/>
          <w:sz w:val="24"/>
          <w:szCs w:val="24"/>
        </w:rPr>
        <w:t xml:space="preserve"> que seja substituído o </w:t>
      </w:r>
      <w:r w:rsidRPr="00252179">
        <w:rPr>
          <w:rFonts w:ascii="Arial" w:hAnsi="Arial" w:cs="Arial"/>
          <w:b/>
          <w:noProof/>
          <w:color w:val="000000"/>
          <w:sz w:val="24"/>
          <w:shd w:val="clear" w:color="auto" w:fill="C6D9F1" w:themeFill="text2" w:themeFillTint="33"/>
        </w:rPr>
        <w:t>PRODUTO</w:t>
      </w:r>
      <w:r w:rsidRPr="00C24995">
        <w:rPr>
          <w:rFonts w:ascii="Arial" w:hAnsi="Arial" w:cs="Arial"/>
          <w:b/>
          <w:color w:val="000000"/>
          <w:sz w:val="24"/>
          <w:szCs w:val="24"/>
        </w:rPr>
        <w:t xml:space="preserve"> </w:t>
      </w:r>
      <w:r w:rsidRPr="00C24995">
        <w:rPr>
          <w:rFonts w:ascii="Arial" w:hAnsi="Arial" w:cs="Arial"/>
          <w:sz w:val="24"/>
          <w:szCs w:val="24"/>
        </w:rPr>
        <w:t xml:space="preserve">que não atender às especificações constantes do </w:t>
      </w:r>
      <w:r w:rsidRPr="00C24995">
        <w:rPr>
          <w:rFonts w:ascii="Arial" w:hAnsi="Arial" w:cs="Arial"/>
          <w:b/>
          <w:bCs/>
          <w:sz w:val="24"/>
          <w:szCs w:val="24"/>
        </w:rPr>
        <w:t>ANEXO, TERMO DE REFERÊNCIA</w:t>
      </w:r>
      <w:r w:rsidRPr="00C24995">
        <w:rPr>
          <w:rFonts w:ascii="Arial" w:hAnsi="Arial" w:cs="Arial"/>
          <w:sz w:val="24"/>
          <w:szCs w:val="24"/>
        </w:rPr>
        <w:t>.</w:t>
      </w:r>
    </w:p>
    <w:p w:rsidR="00E87619" w:rsidRPr="00C24995" w:rsidRDefault="00E87619" w:rsidP="004D45C2">
      <w:pPr>
        <w:pStyle w:val="Estilo1"/>
        <w:spacing w:before="120" w:after="0" w:line="276" w:lineRule="auto"/>
        <w:ind w:left="1225"/>
        <w:rPr>
          <w:rFonts w:ascii="Arial" w:hAnsi="Arial" w:cs="Arial"/>
          <w:sz w:val="24"/>
          <w:szCs w:val="24"/>
        </w:rPr>
      </w:pPr>
    </w:p>
    <w:p w:rsidR="00E87619" w:rsidRPr="00C24995" w:rsidRDefault="00E87619" w:rsidP="00912AFE">
      <w:pPr>
        <w:pStyle w:val="Recuodecorpodetexto"/>
        <w:numPr>
          <w:ilvl w:val="1"/>
          <w:numId w:val="3"/>
        </w:numPr>
        <w:tabs>
          <w:tab w:val="clear" w:pos="858"/>
          <w:tab w:val="num" w:pos="432"/>
        </w:tabs>
        <w:spacing w:before="120" w:line="276" w:lineRule="auto"/>
        <w:rPr>
          <w:rFonts w:ascii="Arial" w:hAnsi="Arial" w:cs="Arial"/>
          <w:szCs w:val="24"/>
        </w:rPr>
      </w:pPr>
      <w:r w:rsidRPr="00C24995">
        <w:rPr>
          <w:rFonts w:ascii="Arial" w:hAnsi="Arial" w:cs="Arial"/>
          <w:szCs w:val="24"/>
        </w:rPr>
        <w:t xml:space="preserve">Caberá à </w:t>
      </w:r>
      <w:r w:rsidRPr="00C24995">
        <w:rPr>
          <w:rFonts w:ascii="Arial" w:hAnsi="Arial" w:cs="Arial"/>
          <w:b/>
          <w:bCs/>
          <w:szCs w:val="24"/>
        </w:rPr>
        <w:t>licitante vencedora</w:t>
      </w:r>
      <w:r w:rsidRPr="00C24995">
        <w:rPr>
          <w:rFonts w:ascii="Arial" w:hAnsi="Arial" w:cs="Arial"/>
          <w:szCs w:val="24"/>
        </w:rPr>
        <w:t>:</w:t>
      </w:r>
    </w:p>
    <w:p w:rsidR="00E87619" w:rsidRPr="00C24995" w:rsidRDefault="00E87619" w:rsidP="00912AFE">
      <w:pPr>
        <w:numPr>
          <w:ilvl w:val="2"/>
          <w:numId w:val="3"/>
        </w:numPr>
        <w:tabs>
          <w:tab w:val="clear" w:pos="1440"/>
          <w:tab w:val="num" w:pos="1014"/>
        </w:tabs>
        <w:spacing w:before="120" w:line="276" w:lineRule="auto"/>
        <w:jc w:val="both"/>
        <w:rPr>
          <w:rFonts w:ascii="Arial" w:hAnsi="Arial" w:cs="Arial"/>
          <w:sz w:val="24"/>
          <w:szCs w:val="24"/>
        </w:rPr>
      </w:pPr>
      <w:proofErr w:type="gramStart"/>
      <w:r w:rsidRPr="00C24995">
        <w:rPr>
          <w:rFonts w:ascii="Arial" w:hAnsi="Arial" w:cs="Arial"/>
          <w:sz w:val="24"/>
          <w:szCs w:val="24"/>
        </w:rPr>
        <w:t>responder</w:t>
      </w:r>
      <w:proofErr w:type="gramEnd"/>
      <w:r w:rsidRPr="00C24995">
        <w:rPr>
          <w:rFonts w:ascii="Arial" w:hAnsi="Arial" w:cs="Arial"/>
          <w:sz w:val="24"/>
          <w:szCs w:val="24"/>
        </w:rPr>
        <w:t>, em relação aos seus empregados, por todas as despesas decorrentes do fornecimento, tais como:</w:t>
      </w:r>
    </w:p>
    <w:p w:rsidR="00E87619" w:rsidRPr="00C24995" w:rsidRDefault="00E87619" w:rsidP="00F655F2">
      <w:pPr>
        <w:spacing w:before="120" w:line="276" w:lineRule="auto"/>
        <w:ind w:left="708" w:firstLine="708"/>
        <w:jc w:val="both"/>
        <w:rPr>
          <w:rFonts w:ascii="Arial" w:hAnsi="Arial" w:cs="Arial"/>
          <w:sz w:val="24"/>
          <w:szCs w:val="24"/>
        </w:rPr>
      </w:pPr>
      <w:r w:rsidRPr="00C24995">
        <w:rPr>
          <w:rFonts w:ascii="Arial" w:hAnsi="Arial" w:cs="Arial"/>
          <w:sz w:val="24"/>
          <w:szCs w:val="24"/>
        </w:rPr>
        <w:t>a) salários;</w:t>
      </w:r>
    </w:p>
    <w:p w:rsidR="00E87619" w:rsidRPr="00C24995" w:rsidRDefault="00E87619" w:rsidP="00F655F2">
      <w:pPr>
        <w:spacing w:before="120" w:line="276" w:lineRule="auto"/>
        <w:ind w:left="1416"/>
        <w:jc w:val="both"/>
        <w:rPr>
          <w:rFonts w:ascii="Arial" w:hAnsi="Arial" w:cs="Arial"/>
          <w:sz w:val="24"/>
          <w:szCs w:val="24"/>
        </w:rPr>
      </w:pPr>
      <w:r w:rsidRPr="00C24995">
        <w:rPr>
          <w:rFonts w:ascii="Arial" w:hAnsi="Arial" w:cs="Arial"/>
          <w:sz w:val="24"/>
          <w:szCs w:val="24"/>
        </w:rPr>
        <w:t>b) seguros de acidentes;</w:t>
      </w:r>
    </w:p>
    <w:p w:rsidR="00E87619" w:rsidRPr="00C24995" w:rsidRDefault="00E87619" w:rsidP="00F655F2">
      <w:pPr>
        <w:spacing w:before="120" w:line="276" w:lineRule="auto"/>
        <w:ind w:left="708" w:firstLine="708"/>
        <w:jc w:val="both"/>
        <w:rPr>
          <w:rFonts w:ascii="Arial" w:hAnsi="Arial" w:cs="Arial"/>
          <w:sz w:val="24"/>
          <w:szCs w:val="24"/>
        </w:rPr>
      </w:pPr>
      <w:r w:rsidRPr="00C24995">
        <w:rPr>
          <w:rFonts w:ascii="Arial" w:hAnsi="Arial" w:cs="Arial"/>
          <w:sz w:val="24"/>
          <w:szCs w:val="24"/>
        </w:rPr>
        <w:t>c) taxas, impostos e contribuições;</w:t>
      </w:r>
    </w:p>
    <w:p w:rsidR="00E87619" w:rsidRPr="00C24995" w:rsidRDefault="00E87619" w:rsidP="00F655F2">
      <w:pPr>
        <w:spacing w:before="120" w:line="276" w:lineRule="auto"/>
        <w:ind w:left="708" w:firstLine="708"/>
        <w:jc w:val="both"/>
        <w:rPr>
          <w:rFonts w:ascii="Arial" w:hAnsi="Arial" w:cs="Arial"/>
          <w:sz w:val="24"/>
          <w:szCs w:val="24"/>
        </w:rPr>
      </w:pPr>
      <w:r w:rsidRPr="00C24995">
        <w:rPr>
          <w:rFonts w:ascii="Arial" w:hAnsi="Arial" w:cs="Arial"/>
          <w:sz w:val="24"/>
          <w:szCs w:val="24"/>
        </w:rPr>
        <w:t>d) indenizações;</w:t>
      </w:r>
    </w:p>
    <w:p w:rsidR="00E87619" w:rsidRPr="00C24995" w:rsidRDefault="00E87619" w:rsidP="00F655F2">
      <w:pPr>
        <w:spacing w:before="120" w:line="276" w:lineRule="auto"/>
        <w:ind w:left="708" w:firstLine="708"/>
        <w:jc w:val="both"/>
        <w:rPr>
          <w:rFonts w:ascii="Arial" w:hAnsi="Arial" w:cs="Arial"/>
          <w:sz w:val="24"/>
          <w:szCs w:val="24"/>
        </w:rPr>
      </w:pPr>
      <w:r w:rsidRPr="00C24995">
        <w:rPr>
          <w:rFonts w:ascii="Arial" w:hAnsi="Arial" w:cs="Arial"/>
          <w:sz w:val="24"/>
          <w:szCs w:val="24"/>
        </w:rPr>
        <w:t>e) vale-refeiç</w:t>
      </w:r>
      <w:r>
        <w:rPr>
          <w:rFonts w:ascii="Arial" w:hAnsi="Arial" w:cs="Arial"/>
          <w:sz w:val="24"/>
          <w:szCs w:val="24"/>
        </w:rPr>
        <w:t>ão</w:t>
      </w:r>
      <w:r w:rsidRPr="00C24995">
        <w:rPr>
          <w:rFonts w:ascii="Arial" w:hAnsi="Arial" w:cs="Arial"/>
          <w:sz w:val="24"/>
          <w:szCs w:val="24"/>
        </w:rPr>
        <w:t>;</w:t>
      </w:r>
    </w:p>
    <w:p w:rsidR="00E87619" w:rsidRPr="00C24995" w:rsidRDefault="00E87619" w:rsidP="00F655F2">
      <w:pPr>
        <w:spacing w:before="120" w:line="276" w:lineRule="auto"/>
        <w:ind w:left="708" w:firstLine="708"/>
        <w:jc w:val="both"/>
        <w:rPr>
          <w:rFonts w:ascii="Arial" w:hAnsi="Arial" w:cs="Arial"/>
          <w:sz w:val="24"/>
          <w:szCs w:val="24"/>
        </w:rPr>
      </w:pPr>
      <w:r>
        <w:rPr>
          <w:rFonts w:ascii="Arial" w:hAnsi="Arial" w:cs="Arial"/>
          <w:sz w:val="24"/>
          <w:szCs w:val="24"/>
        </w:rPr>
        <w:t>f) vale</w:t>
      </w:r>
      <w:r w:rsidRPr="00C24995">
        <w:rPr>
          <w:rFonts w:ascii="Arial" w:hAnsi="Arial" w:cs="Arial"/>
          <w:sz w:val="24"/>
          <w:szCs w:val="24"/>
        </w:rPr>
        <w:t>-transporte; e</w:t>
      </w:r>
    </w:p>
    <w:p w:rsidR="00E87619" w:rsidRPr="00C24995" w:rsidRDefault="00E87619" w:rsidP="00F655F2">
      <w:pPr>
        <w:spacing w:before="120" w:line="276" w:lineRule="auto"/>
        <w:ind w:left="1275" w:firstLine="141"/>
        <w:jc w:val="both"/>
        <w:rPr>
          <w:rFonts w:ascii="Arial" w:hAnsi="Arial" w:cs="Arial"/>
          <w:sz w:val="24"/>
          <w:szCs w:val="24"/>
        </w:rPr>
      </w:pPr>
      <w:r w:rsidRPr="00C24995">
        <w:rPr>
          <w:rFonts w:ascii="Arial" w:hAnsi="Arial" w:cs="Arial"/>
          <w:sz w:val="24"/>
          <w:szCs w:val="24"/>
        </w:rPr>
        <w:t>g) outras que porventura venham a ser criadas e exigidas pelo Governo.</w:t>
      </w:r>
    </w:p>
    <w:p w:rsidR="00E87619" w:rsidRPr="00C24995" w:rsidRDefault="00E87619" w:rsidP="00F655F2">
      <w:pPr>
        <w:spacing w:before="120" w:line="276" w:lineRule="auto"/>
        <w:ind w:left="1275" w:firstLine="141"/>
        <w:jc w:val="both"/>
        <w:rPr>
          <w:rFonts w:ascii="Arial" w:hAnsi="Arial" w:cs="Arial"/>
          <w:sz w:val="24"/>
          <w:szCs w:val="24"/>
        </w:rPr>
      </w:pPr>
    </w:p>
    <w:p w:rsidR="00E87619" w:rsidRPr="00C24995" w:rsidRDefault="00E87619" w:rsidP="00912AFE">
      <w:pPr>
        <w:numPr>
          <w:ilvl w:val="2"/>
          <w:numId w:val="3"/>
        </w:numPr>
        <w:tabs>
          <w:tab w:val="clear" w:pos="1440"/>
          <w:tab w:val="num" w:pos="1014"/>
        </w:tabs>
        <w:spacing w:before="120" w:line="276" w:lineRule="auto"/>
        <w:jc w:val="both"/>
        <w:rPr>
          <w:rFonts w:ascii="Arial" w:hAnsi="Arial" w:cs="Arial"/>
          <w:color w:val="000000"/>
          <w:sz w:val="24"/>
          <w:szCs w:val="24"/>
        </w:rPr>
      </w:pPr>
      <w:proofErr w:type="gramStart"/>
      <w:r w:rsidRPr="00C24995">
        <w:rPr>
          <w:rFonts w:ascii="Arial" w:hAnsi="Arial" w:cs="Arial"/>
          <w:color w:val="000000"/>
          <w:sz w:val="24"/>
          <w:szCs w:val="24"/>
        </w:rPr>
        <w:t>responder</w:t>
      </w:r>
      <w:proofErr w:type="gramEnd"/>
      <w:r w:rsidRPr="00C24995">
        <w:rPr>
          <w:rFonts w:ascii="Arial" w:hAnsi="Arial" w:cs="Arial"/>
          <w:color w:val="000000"/>
          <w:sz w:val="24"/>
          <w:szCs w:val="24"/>
        </w:rPr>
        <w:t xml:space="preserve">, ainda, pelos danos causados diretamente à Administração do SEMASA ou a terceiros, decorrentes de sua culpa ou dolo em consequência da entrega </w:t>
      </w:r>
      <w:r w:rsidRPr="00C24995">
        <w:rPr>
          <w:rFonts w:ascii="Arial" w:hAnsi="Arial" w:cs="Arial"/>
          <w:b/>
          <w:color w:val="000000"/>
          <w:sz w:val="24"/>
          <w:szCs w:val="24"/>
        </w:rPr>
        <w:t>do</w:t>
      </w:r>
      <w:r w:rsidRPr="00C24995">
        <w:rPr>
          <w:rFonts w:ascii="Arial" w:hAnsi="Arial" w:cs="Arial"/>
          <w:color w:val="000000"/>
          <w:sz w:val="24"/>
          <w:szCs w:val="24"/>
        </w:rPr>
        <w:t xml:space="preserve"> </w:t>
      </w:r>
      <w:r w:rsidRPr="00252179">
        <w:rPr>
          <w:rFonts w:ascii="Arial" w:hAnsi="Arial" w:cs="Arial"/>
          <w:b/>
          <w:noProof/>
          <w:color w:val="000000"/>
          <w:sz w:val="24"/>
          <w:shd w:val="clear" w:color="auto" w:fill="C6D9F1" w:themeFill="text2" w:themeFillTint="33"/>
        </w:rPr>
        <w:t>PRODUTO</w:t>
      </w:r>
      <w:r w:rsidRPr="00C24995">
        <w:rPr>
          <w:rFonts w:ascii="Arial" w:hAnsi="Arial" w:cs="Arial"/>
          <w:b/>
          <w:color w:val="000000"/>
          <w:sz w:val="24"/>
          <w:szCs w:val="24"/>
        </w:rPr>
        <w:t xml:space="preserve"> </w:t>
      </w:r>
      <w:r w:rsidRPr="00C24995">
        <w:rPr>
          <w:rFonts w:ascii="Arial" w:hAnsi="Arial" w:cs="Arial"/>
          <w:color w:val="000000"/>
          <w:sz w:val="24"/>
          <w:szCs w:val="24"/>
        </w:rPr>
        <w:t>em apreço, não excluindo ou reduzindo essa responsabilidade à fiscalização ou o acompanhamento pelo SEMASA;</w:t>
      </w:r>
    </w:p>
    <w:p w:rsidR="00E87619" w:rsidRPr="00C24995" w:rsidRDefault="00E87619" w:rsidP="00912AFE">
      <w:pPr>
        <w:numPr>
          <w:ilvl w:val="2"/>
          <w:numId w:val="3"/>
        </w:numPr>
        <w:tabs>
          <w:tab w:val="clear" w:pos="1440"/>
          <w:tab w:val="num" w:pos="1014"/>
        </w:tabs>
        <w:spacing w:before="120" w:line="276" w:lineRule="auto"/>
        <w:jc w:val="both"/>
        <w:rPr>
          <w:rFonts w:ascii="Arial" w:hAnsi="Arial" w:cs="Arial"/>
          <w:sz w:val="24"/>
          <w:szCs w:val="24"/>
        </w:rPr>
      </w:pPr>
      <w:proofErr w:type="gramStart"/>
      <w:r w:rsidRPr="00C24995">
        <w:rPr>
          <w:rFonts w:ascii="Arial" w:hAnsi="Arial" w:cs="Arial"/>
          <w:sz w:val="24"/>
          <w:szCs w:val="24"/>
        </w:rPr>
        <w:t>manter</w:t>
      </w:r>
      <w:proofErr w:type="gramEnd"/>
      <w:r w:rsidRPr="00C24995">
        <w:rPr>
          <w:rFonts w:ascii="Arial" w:hAnsi="Arial" w:cs="Arial"/>
          <w:sz w:val="24"/>
          <w:szCs w:val="24"/>
        </w:rPr>
        <w:t xml:space="preserve"> os seus técnicos e funcionários sujeitos às normas disciplinares do SEMASA, porém sem qualquer vínculo empregatício com </w:t>
      </w:r>
      <w:r>
        <w:rPr>
          <w:rFonts w:ascii="Arial" w:hAnsi="Arial" w:cs="Arial"/>
          <w:sz w:val="24"/>
          <w:szCs w:val="24"/>
        </w:rPr>
        <w:t>a Autarquia</w:t>
      </w:r>
      <w:r w:rsidRPr="00C24995">
        <w:rPr>
          <w:rFonts w:ascii="Arial" w:hAnsi="Arial" w:cs="Arial"/>
          <w:sz w:val="24"/>
          <w:szCs w:val="24"/>
        </w:rPr>
        <w:t>;</w:t>
      </w:r>
    </w:p>
    <w:p w:rsidR="00E87619" w:rsidRPr="00C24995" w:rsidRDefault="00E87619" w:rsidP="00912AFE">
      <w:pPr>
        <w:numPr>
          <w:ilvl w:val="2"/>
          <w:numId w:val="3"/>
        </w:numPr>
        <w:tabs>
          <w:tab w:val="clear" w:pos="1440"/>
          <w:tab w:val="num" w:pos="1014"/>
        </w:tabs>
        <w:spacing w:before="120" w:line="276" w:lineRule="auto"/>
        <w:jc w:val="both"/>
        <w:rPr>
          <w:rFonts w:ascii="Arial" w:hAnsi="Arial" w:cs="Arial"/>
          <w:sz w:val="24"/>
          <w:szCs w:val="24"/>
        </w:rPr>
      </w:pPr>
      <w:proofErr w:type="gramStart"/>
      <w:r w:rsidRPr="00C24995">
        <w:rPr>
          <w:rFonts w:ascii="Arial" w:hAnsi="Arial" w:cs="Arial"/>
          <w:sz w:val="24"/>
          <w:szCs w:val="24"/>
        </w:rPr>
        <w:t>respeitar</w:t>
      </w:r>
      <w:proofErr w:type="gramEnd"/>
      <w:r w:rsidRPr="00C24995">
        <w:rPr>
          <w:rFonts w:ascii="Arial" w:hAnsi="Arial" w:cs="Arial"/>
          <w:sz w:val="24"/>
          <w:szCs w:val="24"/>
        </w:rPr>
        <w:t xml:space="preserve"> as normas e procedimentos de controle e acesso às dependências do SEMASA;</w:t>
      </w:r>
    </w:p>
    <w:p w:rsidR="00E87619" w:rsidRPr="00C24995" w:rsidRDefault="00E87619" w:rsidP="00912AFE">
      <w:pPr>
        <w:numPr>
          <w:ilvl w:val="2"/>
          <w:numId w:val="3"/>
        </w:numPr>
        <w:tabs>
          <w:tab w:val="clear" w:pos="1440"/>
          <w:tab w:val="num" w:pos="1014"/>
        </w:tabs>
        <w:spacing w:before="120" w:line="276" w:lineRule="auto"/>
        <w:jc w:val="both"/>
        <w:rPr>
          <w:rFonts w:ascii="Arial" w:hAnsi="Arial" w:cs="Arial"/>
          <w:sz w:val="24"/>
          <w:szCs w:val="24"/>
        </w:rPr>
      </w:pPr>
      <w:proofErr w:type="gramStart"/>
      <w:r w:rsidRPr="00C24995">
        <w:rPr>
          <w:rFonts w:ascii="Arial" w:hAnsi="Arial" w:cs="Arial"/>
          <w:sz w:val="24"/>
          <w:szCs w:val="24"/>
        </w:rPr>
        <w:t>arcar</w:t>
      </w:r>
      <w:proofErr w:type="gramEnd"/>
      <w:r w:rsidRPr="00C24995">
        <w:rPr>
          <w:rFonts w:ascii="Arial" w:hAnsi="Arial" w:cs="Arial"/>
          <w:sz w:val="24"/>
          <w:szCs w:val="24"/>
        </w:rPr>
        <w:t xml:space="preserve"> com a despesa decorrente de qualquer infração, seja qual for</w:t>
      </w:r>
      <w:r>
        <w:rPr>
          <w:rFonts w:ascii="Arial" w:hAnsi="Arial" w:cs="Arial"/>
          <w:sz w:val="24"/>
          <w:szCs w:val="24"/>
        </w:rPr>
        <w:t>,</w:t>
      </w:r>
      <w:r w:rsidRPr="00C24995">
        <w:rPr>
          <w:rFonts w:ascii="Arial" w:hAnsi="Arial" w:cs="Arial"/>
          <w:sz w:val="24"/>
          <w:szCs w:val="24"/>
        </w:rPr>
        <w:t xml:space="preserve"> desde que praticada por seus técnicos no recinto do SEMASA;</w:t>
      </w:r>
    </w:p>
    <w:p w:rsidR="00E87619" w:rsidRPr="00C24995" w:rsidRDefault="00E87619" w:rsidP="00F655F2">
      <w:pPr>
        <w:spacing w:before="120" w:line="276" w:lineRule="auto"/>
        <w:ind w:firstLine="426"/>
        <w:jc w:val="both"/>
        <w:rPr>
          <w:rFonts w:ascii="Arial" w:hAnsi="Arial" w:cs="Arial"/>
          <w:sz w:val="24"/>
          <w:szCs w:val="24"/>
        </w:rPr>
      </w:pPr>
    </w:p>
    <w:p w:rsidR="00E87619" w:rsidRPr="00C24995" w:rsidRDefault="00E87619" w:rsidP="00912AFE">
      <w:pPr>
        <w:numPr>
          <w:ilvl w:val="2"/>
          <w:numId w:val="3"/>
        </w:numPr>
        <w:tabs>
          <w:tab w:val="clear" w:pos="1440"/>
          <w:tab w:val="num" w:pos="1014"/>
        </w:tabs>
        <w:spacing w:before="120" w:line="276" w:lineRule="auto"/>
        <w:jc w:val="both"/>
        <w:rPr>
          <w:rFonts w:ascii="Arial" w:hAnsi="Arial" w:cs="Arial"/>
          <w:sz w:val="24"/>
          <w:szCs w:val="24"/>
        </w:rPr>
      </w:pPr>
      <w:proofErr w:type="gramStart"/>
      <w:r w:rsidRPr="00C24995">
        <w:rPr>
          <w:rFonts w:ascii="Arial" w:hAnsi="Arial" w:cs="Arial"/>
          <w:sz w:val="24"/>
          <w:szCs w:val="24"/>
        </w:rPr>
        <w:t>responder</w:t>
      </w:r>
      <w:proofErr w:type="gramEnd"/>
      <w:r w:rsidRPr="00C24995">
        <w:rPr>
          <w:rFonts w:ascii="Arial" w:hAnsi="Arial" w:cs="Arial"/>
          <w:sz w:val="24"/>
          <w:szCs w:val="24"/>
        </w:rPr>
        <w:t>, ainda, por quaisquer danos causados diretamente aos bens de propriedade do SEMASA, quando esses tenham sido ocasionados por seus técnico e funcionários durante a execução deste Contrato;</w:t>
      </w:r>
    </w:p>
    <w:p w:rsidR="00E87619" w:rsidRPr="00C24995" w:rsidRDefault="00E87619" w:rsidP="00912AFE">
      <w:pPr>
        <w:numPr>
          <w:ilvl w:val="2"/>
          <w:numId w:val="3"/>
        </w:numPr>
        <w:tabs>
          <w:tab w:val="clear" w:pos="1440"/>
          <w:tab w:val="num" w:pos="1014"/>
        </w:tabs>
        <w:spacing w:before="120" w:line="276" w:lineRule="auto"/>
        <w:jc w:val="both"/>
        <w:rPr>
          <w:rFonts w:ascii="Arial" w:hAnsi="Arial" w:cs="Arial"/>
          <w:sz w:val="24"/>
          <w:szCs w:val="24"/>
        </w:rPr>
      </w:pPr>
      <w:proofErr w:type="gramStart"/>
      <w:r w:rsidRPr="00C24995">
        <w:rPr>
          <w:rFonts w:ascii="Arial" w:hAnsi="Arial" w:cs="Arial"/>
          <w:sz w:val="24"/>
          <w:szCs w:val="24"/>
        </w:rPr>
        <w:t>responsabilizar</w:t>
      </w:r>
      <w:proofErr w:type="gramEnd"/>
      <w:r w:rsidRPr="00C24995">
        <w:rPr>
          <w:rFonts w:ascii="Arial" w:hAnsi="Arial" w:cs="Arial"/>
          <w:sz w:val="24"/>
          <w:szCs w:val="24"/>
        </w:rPr>
        <w:t xml:space="preserve">-se por todo transporte necessário à retirada e entrega </w:t>
      </w:r>
      <w:r w:rsidRPr="00C24995">
        <w:rPr>
          <w:rFonts w:ascii="Arial" w:hAnsi="Arial" w:cs="Arial"/>
          <w:b/>
          <w:color w:val="000000"/>
          <w:sz w:val="24"/>
          <w:szCs w:val="24"/>
        </w:rPr>
        <w:t>do</w:t>
      </w:r>
      <w:r w:rsidRPr="00C24995">
        <w:rPr>
          <w:rFonts w:ascii="Arial" w:hAnsi="Arial" w:cs="Arial"/>
          <w:color w:val="000000"/>
          <w:sz w:val="24"/>
          <w:szCs w:val="24"/>
        </w:rPr>
        <w:t xml:space="preserve"> </w:t>
      </w:r>
      <w:r w:rsidRPr="00252179">
        <w:rPr>
          <w:rFonts w:ascii="Arial" w:hAnsi="Arial" w:cs="Arial"/>
          <w:b/>
          <w:noProof/>
          <w:color w:val="000000"/>
          <w:sz w:val="24"/>
          <w:shd w:val="clear" w:color="auto" w:fill="C6D9F1" w:themeFill="text2" w:themeFillTint="33"/>
        </w:rPr>
        <w:t>PRODUTO</w:t>
      </w:r>
      <w:r w:rsidRPr="00C24995">
        <w:rPr>
          <w:rFonts w:ascii="Arial" w:hAnsi="Arial" w:cs="Arial"/>
          <w:sz w:val="24"/>
          <w:szCs w:val="24"/>
        </w:rPr>
        <w:t>, documento e outros em relação ao objeto contratado, bem como por ensaios, testes ou provas necessárias, inclusive os mal executados;</w:t>
      </w:r>
    </w:p>
    <w:p w:rsidR="00E87619" w:rsidRPr="00C24995" w:rsidRDefault="00E87619" w:rsidP="00912AFE">
      <w:pPr>
        <w:numPr>
          <w:ilvl w:val="2"/>
          <w:numId w:val="3"/>
        </w:numPr>
        <w:tabs>
          <w:tab w:val="clear" w:pos="1440"/>
          <w:tab w:val="num" w:pos="1014"/>
        </w:tabs>
        <w:spacing w:before="120" w:line="276" w:lineRule="auto"/>
        <w:jc w:val="both"/>
        <w:rPr>
          <w:rFonts w:ascii="Arial" w:hAnsi="Arial" w:cs="Arial"/>
          <w:sz w:val="24"/>
          <w:szCs w:val="24"/>
        </w:rPr>
      </w:pPr>
      <w:proofErr w:type="gramStart"/>
      <w:r w:rsidRPr="00C24995">
        <w:rPr>
          <w:rFonts w:ascii="Arial" w:hAnsi="Arial" w:cs="Arial"/>
          <w:sz w:val="24"/>
          <w:szCs w:val="24"/>
        </w:rPr>
        <w:t>entregar</w:t>
      </w:r>
      <w:proofErr w:type="gramEnd"/>
      <w:r w:rsidRPr="00C24995">
        <w:rPr>
          <w:rFonts w:ascii="Arial" w:hAnsi="Arial" w:cs="Arial"/>
          <w:sz w:val="24"/>
          <w:szCs w:val="24"/>
        </w:rPr>
        <w:t xml:space="preserve"> o </w:t>
      </w:r>
      <w:r w:rsidRPr="00252179">
        <w:rPr>
          <w:rFonts w:ascii="Arial" w:hAnsi="Arial" w:cs="Arial"/>
          <w:b/>
          <w:noProof/>
          <w:color w:val="000000"/>
          <w:sz w:val="24"/>
          <w:shd w:val="clear" w:color="auto" w:fill="C6D9F1" w:themeFill="text2" w:themeFillTint="33"/>
        </w:rPr>
        <w:t>PRODUTO</w:t>
      </w:r>
      <w:r w:rsidRPr="00C24995">
        <w:rPr>
          <w:rFonts w:ascii="Arial" w:hAnsi="Arial" w:cs="Arial"/>
          <w:sz w:val="24"/>
          <w:szCs w:val="24"/>
        </w:rPr>
        <w:t>,</w:t>
      </w:r>
      <w:r w:rsidRPr="00C24995">
        <w:rPr>
          <w:rFonts w:ascii="Arial" w:hAnsi="Arial" w:cs="Arial"/>
          <w:b/>
          <w:color w:val="000000"/>
          <w:sz w:val="24"/>
          <w:szCs w:val="24"/>
        </w:rPr>
        <w:t xml:space="preserve"> </w:t>
      </w:r>
      <w:r w:rsidRPr="00C24995">
        <w:rPr>
          <w:rFonts w:ascii="Arial" w:hAnsi="Arial" w:cs="Arial"/>
          <w:sz w:val="24"/>
          <w:szCs w:val="24"/>
        </w:rPr>
        <w:t>constante desta licitação</w:t>
      </w:r>
      <w:r>
        <w:rPr>
          <w:rFonts w:ascii="Arial" w:hAnsi="Arial" w:cs="Arial"/>
          <w:sz w:val="24"/>
          <w:szCs w:val="24"/>
        </w:rPr>
        <w:t>,</w:t>
      </w:r>
      <w:r w:rsidRPr="00C24995">
        <w:rPr>
          <w:rFonts w:ascii="Arial" w:hAnsi="Arial" w:cs="Arial"/>
          <w:sz w:val="24"/>
          <w:szCs w:val="24"/>
        </w:rPr>
        <w:t xml:space="preserve"> em conformidade com o res</w:t>
      </w:r>
      <w:r>
        <w:rPr>
          <w:rFonts w:ascii="Arial" w:hAnsi="Arial" w:cs="Arial"/>
          <w:sz w:val="24"/>
          <w:szCs w:val="24"/>
        </w:rPr>
        <w:t>pectivo planejamento, normas e especificações t</w:t>
      </w:r>
      <w:r w:rsidRPr="00C24995">
        <w:rPr>
          <w:rFonts w:ascii="Arial" w:hAnsi="Arial" w:cs="Arial"/>
          <w:sz w:val="24"/>
          <w:szCs w:val="24"/>
        </w:rPr>
        <w:t>écnicas e, ainda, com as instruções emitidas pelo SEMASA;</w:t>
      </w:r>
    </w:p>
    <w:p w:rsidR="00E87619" w:rsidRPr="00C24995" w:rsidRDefault="00E87619" w:rsidP="00912AFE">
      <w:pPr>
        <w:numPr>
          <w:ilvl w:val="2"/>
          <w:numId w:val="3"/>
        </w:numPr>
        <w:tabs>
          <w:tab w:val="clear" w:pos="1440"/>
          <w:tab w:val="num" w:pos="1014"/>
        </w:tabs>
        <w:spacing w:before="120" w:line="276" w:lineRule="auto"/>
        <w:jc w:val="both"/>
        <w:rPr>
          <w:rFonts w:ascii="Arial" w:hAnsi="Arial" w:cs="Arial"/>
          <w:sz w:val="24"/>
          <w:szCs w:val="24"/>
        </w:rPr>
      </w:pPr>
      <w:proofErr w:type="gramStart"/>
      <w:r w:rsidRPr="00C24995">
        <w:rPr>
          <w:rFonts w:ascii="Arial" w:hAnsi="Arial" w:cs="Arial"/>
          <w:sz w:val="24"/>
          <w:szCs w:val="24"/>
        </w:rPr>
        <w:t>responsabilizar</w:t>
      </w:r>
      <w:proofErr w:type="gramEnd"/>
      <w:r w:rsidRPr="00C24995">
        <w:rPr>
          <w:rFonts w:ascii="Arial" w:hAnsi="Arial" w:cs="Arial"/>
          <w:sz w:val="24"/>
          <w:szCs w:val="24"/>
        </w:rPr>
        <w:t xml:space="preserve">-se pela perfeita entrega </w:t>
      </w:r>
      <w:r w:rsidRPr="00C24995">
        <w:rPr>
          <w:rFonts w:ascii="Arial" w:hAnsi="Arial" w:cs="Arial"/>
          <w:b/>
          <w:color w:val="000000"/>
          <w:sz w:val="24"/>
          <w:szCs w:val="24"/>
        </w:rPr>
        <w:t>do</w:t>
      </w:r>
      <w:r w:rsidRPr="00C24995">
        <w:rPr>
          <w:rFonts w:ascii="Arial" w:hAnsi="Arial" w:cs="Arial"/>
          <w:color w:val="000000"/>
          <w:sz w:val="24"/>
          <w:szCs w:val="24"/>
        </w:rPr>
        <w:t xml:space="preserve"> </w:t>
      </w:r>
      <w:r w:rsidRPr="00252179">
        <w:rPr>
          <w:rFonts w:ascii="Arial" w:hAnsi="Arial" w:cs="Arial"/>
          <w:b/>
          <w:noProof/>
          <w:color w:val="000000"/>
          <w:sz w:val="24"/>
          <w:shd w:val="clear" w:color="auto" w:fill="C6D9F1" w:themeFill="text2" w:themeFillTint="33"/>
        </w:rPr>
        <w:t>PRODUTO</w:t>
      </w:r>
      <w:r w:rsidRPr="00C24995">
        <w:rPr>
          <w:rFonts w:ascii="Arial" w:hAnsi="Arial" w:cs="Arial"/>
          <w:sz w:val="24"/>
          <w:szCs w:val="24"/>
        </w:rPr>
        <w:t>, obrigando-se a prestar assistência técnica e administrativa necessária para assegurar o andamento conveniente dos trabalhos;</w:t>
      </w:r>
    </w:p>
    <w:p w:rsidR="00E87619" w:rsidRPr="00C24995" w:rsidRDefault="00E87619" w:rsidP="00912AFE">
      <w:pPr>
        <w:numPr>
          <w:ilvl w:val="2"/>
          <w:numId w:val="3"/>
        </w:numPr>
        <w:tabs>
          <w:tab w:val="clear" w:pos="1440"/>
          <w:tab w:val="num" w:pos="1014"/>
        </w:tabs>
        <w:spacing w:before="120" w:line="276" w:lineRule="auto"/>
        <w:jc w:val="both"/>
        <w:rPr>
          <w:rFonts w:ascii="Arial" w:hAnsi="Arial" w:cs="Arial"/>
          <w:sz w:val="24"/>
          <w:szCs w:val="24"/>
        </w:rPr>
      </w:pPr>
      <w:proofErr w:type="gramStart"/>
      <w:r w:rsidRPr="00C24995">
        <w:rPr>
          <w:rFonts w:ascii="Arial" w:hAnsi="Arial" w:cs="Arial"/>
          <w:sz w:val="24"/>
          <w:szCs w:val="24"/>
        </w:rPr>
        <w:t>comunicar</w:t>
      </w:r>
      <w:proofErr w:type="gramEnd"/>
      <w:r w:rsidRPr="00C24995">
        <w:rPr>
          <w:rFonts w:ascii="Arial" w:hAnsi="Arial" w:cs="Arial"/>
          <w:sz w:val="24"/>
          <w:szCs w:val="24"/>
        </w:rPr>
        <w:t xml:space="preserve"> a </w:t>
      </w:r>
      <w:r w:rsidRPr="00252179">
        <w:rPr>
          <w:rFonts w:ascii="Arial" w:hAnsi="Arial" w:cs="Arial"/>
          <w:b/>
          <w:noProof/>
          <w:sz w:val="24"/>
          <w:szCs w:val="24"/>
          <w:shd w:val="clear" w:color="auto" w:fill="C6D9F1" w:themeFill="text2" w:themeFillTint="33"/>
        </w:rPr>
        <w:t>Diretoria de Saneamento</w:t>
      </w:r>
      <w:r w:rsidRPr="00C24995">
        <w:rPr>
          <w:rFonts w:ascii="Arial" w:hAnsi="Arial" w:cs="Arial"/>
          <w:sz w:val="24"/>
          <w:szCs w:val="24"/>
        </w:rPr>
        <w:t xml:space="preserve"> do SEMASA qualquer anormalidade de caráter urgente e prestar os esclarecimentos julgados necessários;</w:t>
      </w:r>
    </w:p>
    <w:p w:rsidR="00E87619" w:rsidRPr="00C24995" w:rsidRDefault="00E87619" w:rsidP="00912AFE">
      <w:pPr>
        <w:numPr>
          <w:ilvl w:val="2"/>
          <w:numId w:val="3"/>
        </w:numPr>
        <w:tabs>
          <w:tab w:val="clear" w:pos="1440"/>
          <w:tab w:val="num" w:pos="1014"/>
        </w:tabs>
        <w:spacing w:before="120" w:line="276" w:lineRule="auto"/>
        <w:jc w:val="both"/>
        <w:rPr>
          <w:rFonts w:ascii="Arial" w:hAnsi="Arial" w:cs="Arial"/>
          <w:sz w:val="24"/>
          <w:szCs w:val="24"/>
        </w:rPr>
      </w:pPr>
      <w:proofErr w:type="gramStart"/>
      <w:r w:rsidRPr="00C24995">
        <w:rPr>
          <w:rFonts w:ascii="Arial" w:hAnsi="Arial" w:cs="Arial"/>
          <w:b/>
          <w:sz w:val="24"/>
          <w:szCs w:val="24"/>
        </w:rPr>
        <w:t>a</w:t>
      </w:r>
      <w:proofErr w:type="gramEnd"/>
      <w:r w:rsidRPr="00C24995">
        <w:rPr>
          <w:rFonts w:ascii="Arial" w:hAnsi="Arial" w:cs="Arial"/>
          <w:b/>
          <w:sz w:val="24"/>
          <w:szCs w:val="24"/>
        </w:rPr>
        <w:t xml:space="preserve"> licitante vencedora</w:t>
      </w:r>
      <w:r w:rsidRPr="00C24995">
        <w:rPr>
          <w:rFonts w:ascii="Arial" w:hAnsi="Arial" w:cs="Arial"/>
          <w:sz w:val="24"/>
          <w:szCs w:val="24"/>
        </w:rPr>
        <w:t xml:space="preserve"> deverá, sob pena de ser incluída no cadastro de empresas suspensas de participar em licitação realizada pelo SEMASA, atender aos chamados da </w:t>
      </w:r>
      <w:r w:rsidRPr="00252179">
        <w:rPr>
          <w:rFonts w:ascii="Arial" w:hAnsi="Arial" w:cs="Arial"/>
          <w:b/>
          <w:noProof/>
          <w:sz w:val="24"/>
          <w:szCs w:val="24"/>
          <w:shd w:val="clear" w:color="auto" w:fill="C6D9F1" w:themeFill="text2" w:themeFillTint="33"/>
        </w:rPr>
        <w:t>Diretoria de Saneamento</w:t>
      </w:r>
      <w:r w:rsidRPr="00C24995">
        <w:rPr>
          <w:rFonts w:ascii="Arial" w:hAnsi="Arial" w:cs="Arial"/>
          <w:b/>
          <w:sz w:val="24"/>
          <w:szCs w:val="24"/>
        </w:rPr>
        <w:t xml:space="preserve"> </w:t>
      </w:r>
      <w:r>
        <w:rPr>
          <w:rFonts w:ascii="Arial" w:hAnsi="Arial" w:cs="Arial"/>
          <w:sz w:val="24"/>
          <w:szCs w:val="24"/>
        </w:rPr>
        <w:t xml:space="preserve">no prazo máximo de </w:t>
      </w:r>
      <w:r w:rsidRPr="00C24995">
        <w:rPr>
          <w:rFonts w:ascii="Arial" w:hAnsi="Arial" w:cs="Arial"/>
          <w:sz w:val="24"/>
          <w:szCs w:val="24"/>
        </w:rPr>
        <w:t xml:space="preserve">2 (dois) dias úteis, contado da comunicação oficial; </w:t>
      </w:r>
    </w:p>
    <w:p w:rsidR="00E87619" w:rsidRPr="00C24995" w:rsidRDefault="00E87619" w:rsidP="00912AFE">
      <w:pPr>
        <w:numPr>
          <w:ilvl w:val="2"/>
          <w:numId w:val="3"/>
        </w:numPr>
        <w:tabs>
          <w:tab w:val="clear" w:pos="1440"/>
          <w:tab w:val="num" w:pos="1014"/>
        </w:tabs>
        <w:spacing w:before="120" w:line="276" w:lineRule="auto"/>
        <w:jc w:val="both"/>
        <w:rPr>
          <w:rFonts w:ascii="Arial" w:hAnsi="Arial" w:cs="Arial"/>
          <w:color w:val="000000"/>
          <w:sz w:val="24"/>
          <w:szCs w:val="24"/>
        </w:rPr>
      </w:pPr>
      <w:proofErr w:type="gramStart"/>
      <w:r w:rsidRPr="00C24995">
        <w:rPr>
          <w:rFonts w:ascii="Arial" w:hAnsi="Arial" w:cs="Arial"/>
          <w:color w:val="000000"/>
          <w:sz w:val="24"/>
          <w:szCs w:val="24"/>
        </w:rPr>
        <w:t>inteirar</w:t>
      </w:r>
      <w:proofErr w:type="gramEnd"/>
      <w:r w:rsidRPr="00C24995">
        <w:rPr>
          <w:rFonts w:ascii="Arial" w:hAnsi="Arial" w:cs="Arial"/>
          <w:color w:val="000000"/>
          <w:sz w:val="24"/>
          <w:szCs w:val="24"/>
        </w:rPr>
        <w:t xml:space="preserve">-se, junto ao SEMASA, por intermédio da </w:t>
      </w:r>
      <w:r w:rsidRPr="00C24995">
        <w:rPr>
          <w:rFonts w:ascii="Arial" w:hAnsi="Arial" w:cs="Arial"/>
          <w:b/>
          <w:sz w:val="24"/>
          <w:szCs w:val="24"/>
        </w:rPr>
        <w:t>Gerência de Suprimentos e Patrimônio</w:t>
      </w:r>
      <w:r w:rsidRPr="00C24995">
        <w:rPr>
          <w:rFonts w:ascii="Arial" w:hAnsi="Arial" w:cs="Arial"/>
          <w:color w:val="000000"/>
          <w:sz w:val="24"/>
          <w:szCs w:val="24"/>
        </w:rPr>
        <w:t xml:space="preserve">, dos detalhes de entrada e saída, na área de prestação de serviços, de seu pessoal, veículos, equipamentos, materiais e demais pertences de sua propriedade, adotando as medidas de segurança exigidas; </w:t>
      </w:r>
    </w:p>
    <w:p w:rsidR="00E87619" w:rsidRPr="00C24995" w:rsidRDefault="00E87619" w:rsidP="00912AFE">
      <w:pPr>
        <w:numPr>
          <w:ilvl w:val="2"/>
          <w:numId w:val="3"/>
        </w:numPr>
        <w:tabs>
          <w:tab w:val="clear" w:pos="1440"/>
          <w:tab w:val="num" w:pos="1014"/>
        </w:tabs>
        <w:spacing w:before="120" w:line="276" w:lineRule="auto"/>
        <w:jc w:val="both"/>
        <w:rPr>
          <w:rFonts w:ascii="Arial" w:hAnsi="Arial" w:cs="Arial"/>
          <w:sz w:val="24"/>
          <w:szCs w:val="24"/>
        </w:rPr>
      </w:pPr>
      <w:proofErr w:type="gramStart"/>
      <w:r w:rsidRPr="00C24995">
        <w:rPr>
          <w:rFonts w:ascii="Arial" w:hAnsi="Arial" w:cs="Arial"/>
          <w:sz w:val="24"/>
          <w:szCs w:val="24"/>
        </w:rPr>
        <w:t>cumprir</w:t>
      </w:r>
      <w:proofErr w:type="gramEnd"/>
      <w:r w:rsidRPr="00C24995">
        <w:rPr>
          <w:rFonts w:ascii="Arial" w:hAnsi="Arial" w:cs="Arial"/>
          <w:sz w:val="24"/>
          <w:szCs w:val="24"/>
        </w:rPr>
        <w:t xml:space="preserve"> cada uma das normas regulamentadoras sobre Medicina e Segurança do Trabalho;</w:t>
      </w:r>
    </w:p>
    <w:p w:rsidR="00E87619" w:rsidRDefault="00E87619" w:rsidP="00912AFE">
      <w:pPr>
        <w:pStyle w:val="Recuodecorpodetexto"/>
        <w:numPr>
          <w:ilvl w:val="2"/>
          <w:numId w:val="3"/>
        </w:numPr>
        <w:tabs>
          <w:tab w:val="clear" w:pos="1440"/>
          <w:tab w:val="num" w:pos="1014"/>
        </w:tabs>
        <w:spacing w:before="120" w:line="276" w:lineRule="auto"/>
        <w:rPr>
          <w:rFonts w:ascii="Arial" w:hAnsi="Arial" w:cs="Arial"/>
          <w:szCs w:val="24"/>
        </w:rPr>
      </w:pPr>
      <w:proofErr w:type="gramStart"/>
      <w:r w:rsidRPr="00C24995">
        <w:rPr>
          <w:rFonts w:ascii="Arial" w:hAnsi="Arial" w:cs="Arial"/>
          <w:szCs w:val="24"/>
        </w:rPr>
        <w:t>manter</w:t>
      </w:r>
      <w:proofErr w:type="gramEnd"/>
      <w:r w:rsidRPr="00C24995">
        <w:rPr>
          <w:rFonts w:ascii="Arial" w:hAnsi="Arial" w:cs="Arial"/>
          <w:szCs w:val="24"/>
        </w:rPr>
        <w:t xml:space="preserve">, durante toda a execução do objeto do contrato em compatibilidade com as obrigações a serem assumidas, todas as condições de habilitação e qualificação exigidas no Edital deste </w:t>
      </w:r>
      <w:r w:rsidRPr="00252179">
        <w:rPr>
          <w:rFonts w:ascii="Arial" w:hAnsi="Arial" w:cs="Arial"/>
          <w:b/>
          <w:noProof/>
          <w:szCs w:val="24"/>
          <w:shd w:val="clear" w:color="auto" w:fill="C6D9F1" w:themeFill="text2" w:themeFillTint="33"/>
        </w:rPr>
        <w:t>PREGÃO</w:t>
      </w:r>
      <w:r w:rsidRPr="005A7AE9">
        <w:rPr>
          <w:rFonts w:ascii="Arial" w:hAnsi="Arial" w:cs="Arial"/>
          <w:b/>
          <w:szCs w:val="24"/>
          <w:shd w:val="clear" w:color="auto" w:fill="C6D9F1" w:themeFill="text2" w:themeFillTint="33"/>
        </w:rPr>
        <w:t xml:space="preserve"> </w:t>
      </w:r>
      <w:r w:rsidRPr="00252179">
        <w:rPr>
          <w:rFonts w:ascii="Arial" w:hAnsi="Arial" w:cs="Arial"/>
          <w:b/>
          <w:noProof/>
          <w:szCs w:val="24"/>
          <w:shd w:val="clear" w:color="auto" w:fill="C6D9F1" w:themeFill="text2" w:themeFillTint="33"/>
        </w:rPr>
        <w:t>ELETRÔNICO</w:t>
      </w:r>
      <w:r w:rsidRPr="00FA6286">
        <w:rPr>
          <w:rFonts w:ascii="Arial" w:hAnsi="Arial" w:cs="Arial"/>
          <w:szCs w:val="24"/>
        </w:rPr>
        <w:t>;</w:t>
      </w:r>
    </w:p>
    <w:p w:rsidR="00E87619" w:rsidRDefault="00E87619" w:rsidP="00912AFE">
      <w:pPr>
        <w:pStyle w:val="Recuodecorpodetexto"/>
        <w:numPr>
          <w:ilvl w:val="2"/>
          <w:numId w:val="3"/>
        </w:numPr>
        <w:tabs>
          <w:tab w:val="clear" w:pos="1440"/>
          <w:tab w:val="num" w:pos="1014"/>
        </w:tabs>
        <w:spacing w:before="120" w:line="276" w:lineRule="auto"/>
        <w:rPr>
          <w:rFonts w:ascii="Arial" w:hAnsi="Arial" w:cs="Arial"/>
          <w:szCs w:val="24"/>
        </w:rPr>
      </w:pPr>
      <w:proofErr w:type="gramStart"/>
      <w:r>
        <w:rPr>
          <w:rFonts w:ascii="Arial" w:hAnsi="Arial" w:cs="Arial"/>
          <w:szCs w:val="24"/>
        </w:rPr>
        <w:t>e</w:t>
      </w:r>
      <w:r w:rsidRPr="00FA6286">
        <w:rPr>
          <w:rFonts w:ascii="Arial" w:hAnsi="Arial" w:cs="Arial"/>
          <w:szCs w:val="24"/>
        </w:rPr>
        <w:t>xecutar</w:t>
      </w:r>
      <w:proofErr w:type="gramEnd"/>
      <w:r w:rsidRPr="00FA6286">
        <w:rPr>
          <w:rFonts w:ascii="Arial" w:hAnsi="Arial" w:cs="Arial"/>
          <w:szCs w:val="24"/>
        </w:rPr>
        <w:t xml:space="preserve"> o objeto nas condições, no preço e nos prazos constantes deste Edital</w:t>
      </w:r>
      <w:r>
        <w:rPr>
          <w:rFonts w:ascii="Arial" w:hAnsi="Arial" w:cs="Arial"/>
          <w:szCs w:val="24"/>
        </w:rPr>
        <w:t>;</w:t>
      </w:r>
    </w:p>
    <w:p w:rsidR="00E87619" w:rsidRPr="00C24995" w:rsidRDefault="00E87619" w:rsidP="00912AFE">
      <w:pPr>
        <w:pStyle w:val="Estilo1"/>
        <w:numPr>
          <w:ilvl w:val="2"/>
          <w:numId w:val="3"/>
        </w:numPr>
        <w:tabs>
          <w:tab w:val="clear" w:pos="1440"/>
          <w:tab w:val="num" w:pos="1014"/>
        </w:tabs>
        <w:spacing w:before="120" w:after="0" w:line="276" w:lineRule="auto"/>
        <w:rPr>
          <w:rFonts w:ascii="Arial" w:hAnsi="Arial" w:cs="Arial"/>
          <w:color w:val="000000"/>
          <w:sz w:val="24"/>
          <w:szCs w:val="24"/>
        </w:rPr>
      </w:pPr>
      <w:proofErr w:type="gramStart"/>
      <w:r>
        <w:rPr>
          <w:rFonts w:ascii="Arial" w:hAnsi="Arial" w:cs="Arial"/>
          <w:color w:val="000000"/>
          <w:sz w:val="24"/>
          <w:szCs w:val="24"/>
        </w:rPr>
        <w:t>n</w:t>
      </w:r>
      <w:r w:rsidRPr="00C24995">
        <w:rPr>
          <w:rFonts w:ascii="Arial" w:hAnsi="Arial" w:cs="Arial"/>
          <w:color w:val="000000"/>
          <w:sz w:val="24"/>
          <w:szCs w:val="24"/>
        </w:rPr>
        <w:t>ão</w:t>
      </w:r>
      <w:proofErr w:type="gramEnd"/>
      <w:r w:rsidRPr="00C24995">
        <w:rPr>
          <w:rFonts w:ascii="Arial" w:hAnsi="Arial" w:cs="Arial"/>
          <w:color w:val="000000"/>
          <w:sz w:val="24"/>
          <w:szCs w:val="24"/>
        </w:rPr>
        <w:t xml:space="preserve"> contratar servidor pertencente ao quadro do SEMASA, durante a execução do objeto contratado.</w:t>
      </w:r>
    </w:p>
    <w:p w:rsidR="00E87619" w:rsidRPr="00C24995" w:rsidRDefault="00E87619" w:rsidP="00912AFE">
      <w:pPr>
        <w:pStyle w:val="Estilo1"/>
        <w:numPr>
          <w:ilvl w:val="2"/>
          <w:numId w:val="3"/>
        </w:numPr>
        <w:tabs>
          <w:tab w:val="clear" w:pos="1440"/>
          <w:tab w:val="num" w:pos="1014"/>
        </w:tabs>
        <w:spacing w:before="120" w:after="0" w:line="276" w:lineRule="auto"/>
        <w:rPr>
          <w:rFonts w:ascii="Arial" w:hAnsi="Arial" w:cs="Arial"/>
          <w:sz w:val="24"/>
          <w:szCs w:val="24"/>
        </w:rPr>
      </w:pPr>
      <w:proofErr w:type="gramStart"/>
      <w:r>
        <w:rPr>
          <w:rFonts w:ascii="Arial" w:hAnsi="Arial" w:cs="Arial"/>
          <w:sz w:val="24"/>
          <w:szCs w:val="24"/>
        </w:rPr>
        <w:lastRenderedPageBreak/>
        <w:t>n</w:t>
      </w:r>
      <w:r w:rsidRPr="00C24995">
        <w:rPr>
          <w:rFonts w:ascii="Arial" w:hAnsi="Arial" w:cs="Arial"/>
          <w:sz w:val="24"/>
          <w:szCs w:val="24"/>
        </w:rPr>
        <w:t>ão</w:t>
      </w:r>
      <w:proofErr w:type="gramEnd"/>
      <w:r w:rsidRPr="00C24995">
        <w:rPr>
          <w:rFonts w:ascii="Arial" w:hAnsi="Arial" w:cs="Arial"/>
          <w:sz w:val="24"/>
          <w:szCs w:val="24"/>
        </w:rPr>
        <w:t xml:space="preserve"> veicular publicidade acerca do objeto deste </w:t>
      </w:r>
      <w:r w:rsidRPr="00252179">
        <w:rPr>
          <w:rFonts w:ascii="Arial" w:hAnsi="Arial" w:cs="Arial"/>
          <w:b/>
          <w:noProof/>
          <w:sz w:val="24"/>
          <w:szCs w:val="24"/>
          <w:shd w:val="clear" w:color="auto" w:fill="C6D9F1" w:themeFill="text2" w:themeFillTint="33"/>
        </w:rPr>
        <w:t>PREGÃO</w:t>
      </w:r>
      <w:r w:rsidRPr="005A7AE9">
        <w:rPr>
          <w:rFonts w:ascii="Arial" w:hAnsi="Arial" w:cs="Arial"/>
          <w:b/>
          <w:sz w:val="24"/>
          <w:szCs w:val="24"/>
          <w:shd w:val="clear" w:color="auto" w:fill="C6D9F1" w:themeFill="text2" w:themeFillTint="33"/>
        </w:rPr>
        <w:t xml:space="preserve"> </w:t>
      </w:r>
      <w:r w:rsidRPr="00252179">
        <w:rPr>
          <w:rFonts w:ascii="Arial" w:hAnsi="Arial" w:cs="Arial"/>
          <w:b/>
          <w:noProof/>
          <w:sz w:val="24"/>
          <w:szCs w:val="24"/>
          <w:shd w:val="clear" w:color="auto" w:fill="C6D9F1" w:themeFill="text2" w:themeFillTint="33"/>
        </w:rPr>
        <w:t>ELETRÔNICO</w:t>
      </w:r>
      <w:r w:rsidRPr="00C24995">
        <w:rPr>
          <w:rFonts w:ascii="Arial" w:hAnsi="Arial" w:cs="Arial"/>
          <w:sz w:val="24"/>
          <w:szCs w:val="24"/>
        </w:rPr>
        <w:t xml:space="preserve">, salvo se houver prévia autorização da Administração do SEMASA. </w:t>
      </w:r>
    </w:p>
    <w:p w:rsidR="00E87619" w:rsidRPr="00C24995" w:rsidRDefault="00E87619" w:rsidP="00912AFE">
      <w:pPr>
        <w:pStyle w:val="Recuodecorpodetexto"/>
        <w:numPr>
          <w:ilvl w:val="2"/>
          <w:numId w:val="3"/>
        </w:numPr>
        <w:tabs>
          <w:tab w:val="clear" w:pos="1440"/>
          <w:tab w:val="num" w:pos="1014"/>
        </w:tabs>
        <w:spacing w:before="120" w:line="276" w:lineRule="auto"/>
        <w:rPr>
          <w:rFonts w:ascii="Arial" w:hAnsi="Arial" w:cs="Arial"/>
          <w:szCs w:val="24"/>
        </w:rPr>
      </w:pPr>
      <w:proofErr w:type="gramStart"/>
      <w:r>
        <w:rPr>
          <w:rFonts w:ascii="Arial" w:hAnsi="Arial" w:cs="Arial"/>
          <w:b/>
          <w:szCs w:val="24"/>
        </w:rPr>
        <w:t>n</w:t>
      </w:r>
      <w:r w:rsidRPr="00C24995">
        <w:rPr>
          <w:rFonts w:ascii="Arial" w:hAnsi="Arial" w:cs="Arial"/>
          <w:b/>
          <w:szCs w:val="24"/>
        </w:rPr>
        <w:t>ão</w:t>
      </w:r>
      <w:proofErr w:type="gramEnd"/>
      <w:r w:rsidRPr="00C24995">
        <w:rPr>
          <w:rFonts w:ascii="Arial" w:hAnsi="Arial" w:cs="Arial"/>
          <w:b/>
          <w:szCs w:val="24"/>
        </w:rPr>
        <w:t xml:space="preserve"> transferir a terceiros, no todo ou em parte, o objeto da presente licitação, sem prévia anuência da Administração</w:t>
      </w:r>
      <w:r>
        <w:rPr>
          <w:rFonts w:ascii="Arial" w:hAnsi="Arial" w:cs="Arial"/>
          <w:b/>
          <w:szCs w:val="24"/>
        </w:rPr>
        <w:t>.</w:t>
      </w:r>
    </w:p>
    <w:p w:rsidR="00E87619" w:rsidRDefault="00E87619" w:rsidP="00F655F2">
      <w:pPr>
        <w:pStyle w:val="Recuodecorpodetexto"/>
        <w:spacing w:before="120" w:line="276" w:lineRule="auto"/>
        <w:ind w:left="792"/>
        <w:rPr>
          <w:rFonts w:ascii="Arial" w:hAnsi="Arial" w:cs="Arial"/>
          <w:b/>
          <w:szCs w:val="24"/>
        </w:rPr>
      </w:pPr>
    </w:p>
    <w:p w:rsidR="00E87619" w:rsidRPr="00C24995" w:rsidRDefault="00E87619" w:rsidP="00912AFE">
      <w:pPr>
        <w:numPr>
          <w:ilvl w:val="0"/>
          <w:numId w:val="3"/>
        </w:numPr>
        <w:tabs>
          <w:tab w:val="clear" w:pos="360"/>
          <w:tab w:val="num" w:pos="-66"/>
        </w:tabs>
        <w:spacing w:before="120" w:line="276" w:lineRule="auto"/>
        <w:ind w:left="0" w:firstLine="0"/>
        <w:jc w:val="both"/>
        <w:rPr>
          <w:rFonts w:ascii="Arial" w:hAnsi="Arial" w:cs="Arial"/>
          <w:b/>
          <w:sz w:val="24"/>
          <w:szCs w:val="24"/>
        </w:rPr>
      </w:pPr>
      <w:r w:rsidRPr="00C24995">
        <w:rPr>
          <w:rFonts w:ascii="Arial" w:hAnsi="Arial" w:cs="Arial"/>
          <w:b/>
          <w:sz w:val="24"/>
          <w:szCs w:val="24"/>
        </w:rPr>
        <w:t>DO PAGAMENTO</w:t>
      </w:r>
    </w:p>
    <w:p w:rsidR="00E87619" w:rsidRPr="00155CE2" w:rsidRDefault="00E87619" w:rsidP="00912AFE">
      <w:pPr>
        <w:numPr>
          <w:ilvl w:val="1"/>
          <w:numId w:val="3"/>
        </w:numPr>
        <w:tabs>
          <w:tab w:val="clear" w:pos="858"/>
          <w:tab w:val="num" w:pos="432"/>
        </w:tabs>
        <w:suppressAutoHyphens w:val="0"/>
        <w:spacing w:before="120" w:line="276" w:lineRule="auto"/>
        <w:jc w:val="both"/>
        <w:rPr>
          <w:rFonts w:ascii="Arial" w:hAnsi="Arial" w:cs="Arial"/>
          <w:color w:val="000000"/>
          <w:sz w:val="24"/>
          <w:szCs w:val="24"/>
        </w:rPr>
      </w:pPr>
      <w:r w:rsidRPr="00155CE2">
        <w:rPr>
          <w:rFonts w:ascii="Arial" w:hAnsi="Arial" w:cs="Arial"/>
          <w:sz w:val="24"/>
          <w:szCs w:val="24"/>
          <w:lang w:eastAsia="en-US"/>
        </w:rPr>
        <w:t xml:space="preserve">O pagamento será realizado no prazo máximo de até 30 (trinta) dias, </w:t>
      </w:r>
      <w:r w:rsidRPr="00155CE2">
        <w:rPr>
          <w:rFonts w:ascii="Arial" w:hAnsi="Arial" w:cs="Arial"/>
          <w:sz w:val="24"/>
          <w:szCs w:val="24"/>
        </w:rPr>
        <w:t xml:space="preserve">contados a partir do dia seguinte do recebimento da </w:t>
      </w:r>
      <w:r w:rsidRPr="00155CE2">
        <w:rPr>
          <w:rFonts w:ascii="Arial" w:hAnsi="Arial" w:cs="Arial"/>
          <w:b/>
          <w:sz w:val="24"/>
          <w:szCs w:val="24"/>
        </w:rPr>
        <w:t>Nota fiscal</w:t>
      </w:r>
      <w:r w:rsidRPr="00155CE2">
        <w:rPr>
          <w:rFonts w:ascii="Arial" w:hAnsi="Arial" w:cs="Arial"/>
          <w:sz w:val="24"/>
          <w:szCs w:val="24"/>
        </w:rPr>
        <w:t xml:space="preserve"> e </w:t>
      </w:r>
      <w:r w:rsidRPr="00155CE2">
        <w:rPr>
          <w:rFonts w:ascii="Arial" w:hAnsi="Arial" w:cs="Arial"/>
          <w:b/>
          <w:sz w:val="24"/>
          <w:szCs w:val="24"/>
        </w:rPr>
        <w:t>do</w:t>
      </w:r>
      <w:r w:rsidRPr="00155CE2">
        <w:rPr>
          <w:rFonts w:ascii="Arial" w:hAnsi="Arial" w:cs="Arial"/>
          <w:sz w:val="24"/>
          <w:szCs w:val="24"/>
        </w:rPr>
        <w:t xml:space="preserve"> </w:t>
      </w:r>
      <w:r w:rsidRPr="00252179">
        <w:rPr>
          <w:rFonts w:ascii="Arial" w:hAnsi="Arial" w:cs="Arial"/>
          <w:b/>
          <w:noProof/>
          <w:sz w:val="24"/>
          <w:szCs w:val="24"/>
          <w:shd w:val="clear" w:color="auto" w:fill="C6D9F1" w:themeFill="text2" w:themeFillTint="33"/>
        </w:rPr>
        <w:t>PRODUTO</w:t>
      </w:r>
      <w:r w:rsidRPr="00155CE2">
        <w:rPr>
          <w:rFonts w:ascii="Arial" w:hAnsi="Arial" w:cs="Arial"/>
          <w:sz w:val="24"/>
          <w:szCs w:val="24"/>
        </w:rPr>
        <w:t>, através de ordem bancária, para crédito em banco, agência e conta corrente indicados pelo contratado</w:t>
      </w:r>
      <w:r>
        <w:rPr>
          <w:rFonts w:ascii="Arial" w:hAnsi="Arial" w:cs="Arial"/>
          <w:sz w:val="24"/>
          <w:szCs w:val="24"/>
        </w:rPr>
        <w:t>.</w:t>
      </w:r>
    </w:p>
    <w:p w:rsidR="00E87619" w:rsidRPr="00C465E2" w:rsidRDefault="00E87619" w:rsidP="00912AFE">
      <w:pPr>
        <w:numPr>
          <w:ilvl w:val="2"/>
          <w:numId w:val="3"/>
        </w:numPr>
        <w:tabs>
          <w:tab w:val="clear" w:pos="1440"/>
          <w:tab w:val="num" w:pos="1014"/>
        </w:tabs>
        <w:suppressAutoHyphens w:val="0"/>
        <w:spacing w:before="120" w:line="276" w:lineRule="auto"/>
        <w:jc w:val="both"/>
        <w:rPr>
          <w:rFonts w:ascii="Arial" w:hAnsi="Arial" w:cs="Arial"/>
          <w:color w:val="000000"/>
          <w:sz w:val="24"/>
          <w:szCs w:val="24"/>
        </w:rPr>
      </w:pPr>
      <w:r w:rsidRPr="00F254D7">
        <w:rPr>
          <w:rFonts w:ascii="Arial" w:hAnsi="Arial" w:cs="Arial"/>
          <w:sz w:val="24"/>
          <w:szCs w:val="24"/>
          <w:lang w:eastAsia="en-US"/>
        </w:rPr>
        <w:t xml:space="preserve">Havendo erro na apresentação da Nota Fiscal ou dos documentos pertinentes à contratação, ou, ainda, circunstância que impeça a liquidação da despesa, como, por exemplo, </w:t>
      </w:r>
      <w:r w:rsidRPr="00F254D7">
        <w:rPr>
          <w:rFonts w:ascii="Arial" w:hAnsi="Arial" w:cs="Arial"/>
          <w:sz w:val="24"/>
          <w:szCs w:val="24"/>
        </w:rPr>
        <w:t>obrigação financeira pendente, decorrente de penalidade imposta ou inadimplência,</w:t>
      </w:r>
      <w:r w:rsidRPr="00F254D7">
        <w:rPr>
          <w:rFonts w:ascii="Arial" w:hAnsi="Arial" w:cs="Arial"/>
          <w:sz w:val="24"/>
          <w:szCs w:val="24"/>
          <w:lang w:eastAsia="en-US"/>
        </w:rPr>
        <w:t xml:space="preserve"> o pagamento ficará sobrestado até que a Contratada providencie as medidas saneadoras. Nesta hipótese, o prazo para pagamento iniciar-se-á após a comprovação da regularização da situação, não acarretando qualquer ônus para a Contratante</w:t>
      </w:r>
      <w:r>
        <w:rPr>
          <w:rFonts w:ascii="Arial" w:hAnsi="Arial" w:cs="Arial"/>
          <w:sz w:val="24"/>
          <w:szCs w:val="24"/>
          <w:lang w:eastAsia="en-US"/>
        </w:rPr>
        <w:t>.</w:t>
      </w:r>
    </w:p>
    <w:p w:rsidR="00E87619" w:rsidRPr="005D0080" w:rsidRDefault="00E87619" w:rsidP="00912AFE">
      <w:pPr>
        <w:numPr>
          <w:ilvl w:val="1"/>
          <w:numId w:val="3"/>
        </w:numPr>
        <w:tabs>
          <w:tab w:val="clear" w:pos="858"/>
          <w:tab w:val="num" w:pos="432"/>
        </w:tabs>
        <w:suppressAutoHyphens w:val="0"/>
        <w:spacing w:before="120" w:line="276" w:lineRule="auto"/>
        <w:jc w:val="both"/>
        <w:rPr>
          <w:rFonts w:ascii="Arial" w:hAnsi="Arial" w:cs="Arial"/>
          <w:sz w:val="24"/>
          <w:szCs w:val="24"/>
        </w:rPr>
      </w:pPr>
      <w:r w:rsidRPr="00C465E2">
        <w:rPr>
          <w:rFonts w:ascii="Arial" w:hAnsi="Arial" w:cs="Arial"/>
          <w:b/>
          <w:color w:val="000000"/>
          <w:sz w:val="24"/>
          <w:szCs w:val="24"/>
        </w:rPr>
        <w:t xml:space="preserve">Deverá </w:t>
      </w:r>
      <w:r w:rsidRPr="005D0080">
        <w:rPr>
          <w:rFonts w:ascii="Arial" w:hAnsi="Arial" w:cs="Arial"/>
          <w:b/>
          <w:bCs/>
          <w:sz w:val="24"/>
          <w:szCs w:val="24"/>
        </w:rPr>
        <w:t>constar da NOTA FISCAL o nome do banco, agência e o n° da conta bancária receptora do depósito, além de outros dados indispensáveis para a efetivação do pagamento.</w:t>
      </w:r>
    </w:p>
    <w:p w:rsidR="00E87619" w:rsidRDefault="00E87619" w:rsidP="00912AFE">
      <w:pPr>
        <w:numPr>
          <w:ilvl w:val="1"/>
          <w:numId w:val="3"/>
        </w:numPr>
        <w:tabs>
          <w:tab w:val="clear" w:pos="858"/>
          <w:tab w:val="num" w:pos="432"/>
        </w:tabs>
        <w:suppressAutoHyphens w:val="0"/>
        <w:spacing w:before="120" w:line="276" w:lineRule="auto"/>
        <w:jc w:val="both"/>
        <w:rPr>
          <w:rFonts w:ascii="Arial" w:hAnsi="Arial" w:cs="Arial"/>
          <w:sz w:val="24"/>
          <w:szCs w:val="24"/>
        </w:rPr>
      </w:pPr>
      <w:r w:rsidRPr="00B7466D">
        <w:rPr>
          <w:rFonts w:ascii="Arial" w:hAnsi="Arial" w:cs="Arial"/>
          <w:sz w:val="24"/>
          <w:szCs w:val="24"/>
        </w:rPr>
        <w:t>As notas fiscais ou faturas a serem emitidas para o Serviço Municipal de Água Saneamento Básico e Infraestrutura – SEMASA (Autarquia do Município de Itajaí) deverão observar as regras relativas ao destaque do imposto de renda incidente na fonte – IRRF – de acordo com as normas vigentes (Decreto Municipal 12.984/2023).</w:t>
      </w:r>
    </w:p>
    <w:p w:rsidR="00E87619" w:rsidRPr="005D0080" w:rsidRDefault="00E87619" w:rsidP="00912AFE">
      <w:pPr>
        <w:numPr>
          <w:ilvl w:val="1"/>
          <w:numId w:val="3"/>
        </w:numPr>
        <w:tabs>
          <w:tab w:val="clear" w:pos="858"/>
          <w:tab w:val="num" w:pos="432"/>
        </w:tabs>
        <w:suppressAutoHyphens w:val="0"/>
        <w:spacing w:before="120" w:line="276" w:lineRule="auto"/>
        <w:jc w:val="both"/>
        <w:rPr>
          <w:rFonts w:ascii="Arial" w:hAnsi="Arial" w:cs="Arial"/>
          <w:sz w:val="24"/>
          <w:szCs w:val="24"/>
        </w:rPr>
      </w:pPr>
      <w:r w:rsidRPr="005D0080">
        <w:rPr>
          <w:rFonts w:ascii="Arial" w:hAnsi="Arial" w:cs="Arial"/>
          <w:sz w:val="24"/>
          <w:szCs w:val="24"/>
        </w:rPr>
        <w:t>Poderão ser efetuados, pagamentos por meio de boletos bancários.</w:t>
      </w:r>
    </w:p>
    <w:p w:rsidR="00E87619" w:rsidRPr="00C465E2" w:rsidRDefault="00E87619" w:rsidP="00912AFE">
      <w:pPr>
        <w:numPr>
          <w:ilvl w:val="1"/>
          <w:numId w:val="3"/>
        </w:numPr>
        <w:tabs>
          <w:tab w:val="clear" w:pos="858"/>
          <w:tab w:val="num" w:pos="432"/>
          <w:tab w:val="left" w:pos="1440"/>
        </w:tabs>
        <w:suppressAutoHyphens w:val="0"/>
        <w:autoSpaceDE w:val="0"/>
        <w:snapToGrid w:val="0"/>
        <w:spacing w:before="120" w:line="276" w:lineRule="auto"/>
        <w:jc w:val="both"/>
        <w:rPr>
          <w:rFonts w:ascii="Arial" w:hAnsi="Arial" w:cs="Arial"/>
          <w:color w:val="000000"/>
          <w:sz w:val="24"/>
          <w:szCs w:val="24"/>
        </w:rPr>
      </w:pPr>
      <w:r w:rsidRPr="005D0080">
        <w:rPr>
          <w:rFonts w:ascii="Arial" w:hAnsi="Arial" w:cs="Arial"/>
          <w:sz w:val="24"/>
          <w:szCs w:val="24"/>
        </w:rPr>
        <w:t xml:space="preserve">O pagamento somente será autorizado depois de efetuado o “atesto” pelo servidor competente na </w:t>
      </w:r>
      <w:r w:rsidRPr="00C465E2">
        <w:rPr>
          <w:rFonts w:ascii="Arial" w:hAnsi="Arial" w:cs="Arial"/>
          <w:color w:val="000000"/>
          <w:sz w:val="24"/>
          <w:szCs w:val="24"/>
        </w:rPr>
        <w:t>nota fiscal apresentada.</w:t>
      </w:r>
    </w:p>
    <w:p w:rsidR="00E87619" w:rsidRPr="00C465E2" w:rsidRDefault="00E87619" w:rsidP="00912AFE">
      <w:pPr>
        <w:numPr>
          <w:ilvl w:val="1"/>
          <w:numId w:val="3"/>
        </w:numPr>
        <w:tabs>
          <w:tab w:val="clear" w:pos="858"/>
          <w:tab w:val="num" w:pos="432"/>
        </w:tabs>
        <w:suppressAutoHyphens w:val="0"/>
        <w:spacing w:before="120" w:line="276" w:lineRule="auto"/>
        <w:jc w:val="both"/>
        <w:rPr>
          <w:rFonts w:ascii="Arial" w:hAnsi="Arial" w:cs="Arial"/>
          <w:color w:val="000000"/>
          <w:sz w:val="24"/>
          <w:szCs w:val="24"/>
        </w:rPr>
      </w:pPr>
      <w:r w:rsidRPr="00C465E2">
        <w:rPr>
          <w:rFonts w:ascii="Arial" w:hAnsi="Arial" w:cs="Arial"/>
          <w:color w:val="000000"/>
          <w:sz w:val="24"/>
          <w:szCs w:val="24"/>
        </w:rPr>
        <w:t xml:space="preserve">  Será considerada data do pagamento o dia </w:t>
      </w:r>
      <w:r w:rsidRPr="00C465E2">
        <w:rPr>
          <w:rFonts w:ascii="Arial" w:hAnsi="Arial" w:cs="Arial"/>
          <w:color w:val="000000"/>
          <w:sz w:val="24"/>
          <w:szCs w:val="24"/>
          <w:lang w:eastAsia="en-US"/>
        </w:rPr>
        <w:t>em que constar como emitida a ordem bancária para pagamento.</w:t>
      </w:r>
    </w:p>
    <w:p w:rsidR="00E87619" w:rsidRPr="00C465E2" w:rsidRDefault="00E87619" w:rsidP="00912AFE">
      <w:pPr>
        <w:numPr>
          <w:ilvl w:val="1"/>
          <w:numId w:val="3"/>
        </w:numPr>
        <w:tabs>
          <w:tab w:val="clear" w:pos="858"/>
          <w:tab w:val="num" w:pos="432"/>
        </w:tabs>
        <w:suppressAutoHyphens w:val="0"/>
        <w:spacing w:before="120" w:line="276" w:lineRule="auto"/>
        <w:jc w:val="both"/>
        <w:rPr>
          <w:rFonts w:ascii="Arial" w:hAnsi="Arial" w:cs="Arial"/>
          <w:color w:val="000000"/>
          <w:sz w:val="24"/>
          <w:szCs w:val="24"/>
        </w:rPr>
      </w:pPr>
      <w:r w:rsidRPr="00C465E2">
        <w:rPr>
          <w:rFonts w:ascii="Arial" w:hAnsi="Arial" w:cs="Arial"/>
          <w:color w:val="000000"/>
          <w:sz w:val="24"/>
          <w:szCs w:val="24"/>
          <w:lang w:eastAsia="en-US"/>
        </w:rPr>
        <w:t>Antes de cada pagamento à contratada, será realizada consulta ao SICAF para verificar a manutenção das condições de habilitação exigidas no edital.</w:t>
      </w:r>
    </w:p>
    <w:p w:rsidR="00E87619" w:rsidRPr="00C465E2" w:rsidRDefault="00E87619" w:rsidP="00912AFE">
      <w:pPr>
        <w:numPr>
          <w:ilvl w:val="1"/>
          <w:numId w:val="3"/>
        </w:numPr>
        <w:tabs>
          <w:tab w:val="clear" w:pos="858"/>
          <w:tab w:val="num" w:pos="432"/>
        </w:tabs>
        <w:suppressAutoHyphens w:val="0"/>
        <w:spacing w:before="120" w:line="276" w:lineRule="auto"/>
        <w:jc w:val="both"/>
        <w:rPr>
          <w:rFonts w:ascii="Arial" w:hAnsi="Arial" w:cs="Arial"/>
          <w:color w:val="000000"/>
          <w:sz w:val="24"/>
          <w:szCs w:val="24"/>
        </w:rPr>
      </w:pPr>
      <w:r w:rsidRPr="00C465E2">
        <w:rPr>
          <w:rFonts w:ascii="Arial" w:hAnsi="Arial" w:cs="Arial"/>
          <w:color w:val="000000"/>
          <w:sz w:val="24"/>
          <w:szCs w:val="24"/>
          <w:lang w:eastAsia="en-US"/>
        </w:rPr>
        <w:t>Constatando-se, junto ao SICAF, a situação de irregularidade da contratada, será providenciada sua advertência, por escrito, para que, no prazo de 5 (cinco) dias, regularize sua situação ou, no mesmo prazo, apresente sua defesa. O prazo poderá ser prorrogado uma vez, por igual período, a critério da contratante.</w:t>
      </w:r>
    </w:p>
    <w:p w:rsidR="00E87619" w:rsidRPr="00C465E2" w:rsidRDefault="00E87619" w:rsidP="00912AFE">
      <w:pPr>
        <w:numPr>
          <w:ilvl w:val="1"/>
          <w:numId w:val="3"/>
        </w:numPr>
        <w:tabs>
          <w:tab w:val="clear" w:pos="858"/>
          <w:tab w:val="num" w:pos="432"/>
        </w:tabs>
        <w:suppressAutoHyphens w:val="0"/>
        <w:spacing w:before="120" w:line="276" w:lineRule="auto"/>
        <w:jc w:val="both"/>
        <w:rPr>
          <w:rFonts w:ascii="Arial" w:hAnsi="Arial" w:cs="Arial"/>
          <w:color w:val="000000"/>
          <w:sz w:val="24"/>
          <w:szCs w:val="24"/>
        </w:rPr>
      </w:pPr>
      <w:r w:rsidRPr="00C465E2">
        <w:rPr>
          <w:rFonts w:ascii="Arial" w:hAnsi="Arial" w:cs="Arial"/>
          <w:color w:val="000000"/>
          <w:sz w:val="24"/>
          <w:szCs w:val="24"/>
          <w:lang w:eastAsia="en-US"/>
        </w:rPr>
        <w:lastRenderedPageBreak/>
        <w:t>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w:t>
      </w:r>
    </w:p>
    <w:p w:rsidR="00E87619" w:rsidRPr="00C465E2" w:rsidRDefault="00E87619" w:rsidP="00912AFE">
      <w:pPr>
        <w:numPr>
          <w:ilvl w:val="1"/>
          <w:numId w:val="3"/>
        </w:numPr>
        <w:tabs>
          <w:tab w:val="clear" w:pos="858"/>
          <w:tab w:val="num" w:pos="432"/>
        </w:tabs>
        <w:suppressAutoHyphens w:val="0"/>
        <w:spacing w:before="120" w:line="276" w:lineRule="auto"/>
        <w:jc w:val="both"/>
        <w:rPr>
          <w:rFonts w:ascii="Arial" w:hAnsi="Arial" w:cs="Arial"/>
          <w:color w:val="000000"/>
          <w:sz w:val="24"/>
          <w:szCs w:val="24"/>
        </w:rPr>
      </w:pPr>
      <w:r w:rsidRPr="00C465E2">
        <w:rPr>
          <w:rFonts w:ascii="Arial" w:hAnsi="Arial" w:cs="Arial"/>
          <w:color w:val="000000"/>
          <w:sz w:val="24"/>
          <w:szCs w:val="24"/>
          <w:lang w:eastAsia="en-US"/>
        </w:rPr>
        <w:t xml:space="preserve">Persistindo a irregularidade, a contratante deverá adotar as medidas necessárias à </w:t>
      </w:r>
      <w:r>
        <w:rPr>
          <w:rFonts w:ascii="Arial" w:hAnsi="Arial" w:cs="Arial"/>
          <w:color w:val="000000"/>
          <w:sz w:val="24"/>
          <w:szCs w:val="24"/>
          <w:lang w:eastAsia="en-US"/>
        </w:rPr>
        <w:t>extinção</w:t>
      </w:r>
      <w:r w:rsidRPr="00C465E2">
        <w:rPr>
          <w:rFonts w:ascii="Arial" w:hAnsi="Arial" w:cs="Arial"/>
          <w:color w:val="000000"/>
          <w:sz w:val="24"/>
          <w:szCs w:val="24"/>
          <w:lang w:eastAsia="en-US"/>
        </w:rPr>
        <w:t xml:space="preserve"> contratual nos autos do processo administrativo correspondente, assegurada à contratada a ampla defesa.</w:t>
      </w:r>
    </w:p>
    <w:p w:rsidR="00E87619" w:rsidRPr="00C465E2" w:rsidRDefault="00E87619" w:rsidP="00912AFE">
      <w:pPr>
        <w:numPr>
          <w:ilvl w:val="1"/>
          <w:numId w:val="3"/>
        </w:numPr>
        <w:tabs>
          <w:tab w:val="clear" w:pos="858"/>
          <w:tab w:val="num" w:pos="432"/>
        </w:tabs>
        <w:suppressAutoHyphens w:val="0"/>
        <w:spacing w:before="120" w:line="276" w:lineRule="auto"/>
        <w:jc w:val="both"/>
        <w:rPr>
          <w:rFonts w:ascii="Arial" w:hAnsi="Arial" w:cs="Arial"/>
          <w:color w:val="000000"/>
          <w:sz w:val="24"/>
          <w:szCs w:val="24"/>
        </w:rPr>
      </w:pPr>
      <w:r w:rsidRPr="00C465E2">
        <w:rPr>
          <w:rFonts w:ascii="Arial" w:hAnsi="Arial" w:cs="Arial"/>
          <w:color w:val="000000"/>
          <w:sz w:val="24"/>
          <w:szCs w:val="24"/>
          <w:lang w:eastAsia="en-US"/>
        </w:rPr>
        <w:t xml:space="preserve">Havendo a efetiva execução do objeto, os pagamentos serão realizados normalmente, até que se decida pela </w:t>
      </w:r>
      <w:r>
        <w:rPr>
          <w:rFonts w:ascii="Arial" w:hAnsi="Arial" w:cs="Arial"/>
          <w:color w:val="000000"/>
          <w:sz w:val="24"/>
          <w:szCs w:val="24"/>
          <w:lang w:eastAsia="en-US"/>
        </w:rPr>
        <w:t>extinção</w:t>
      </w:r>
      <w:r w:rsidRPr="00C465E2">
        <w:rPr>
          <w:rFonts w:ascii="Arial" w:hAnsi="Arial" w:cs="Arial"/>
          <w:color w:val="000000"/>
          <w:sz w:val="24"/>
          <w:szCs w:val="24"/>
          <w:lang w:eastAsia="en-US"/>
        </w:rPr>
        <w:t xml:space="preserve"> do contrato, caso a contratada não regularize sua situação junto ao SICAF.</w:t>
      </w:r>
    </w:p>
    <w:p w:rsidR="00E87619" w:rsidRPr="00C465E2" w:rsidRDefault="00E87619" w:rsidP="00912AFE">
      <w:pPr>
        <w:numPr>
          <w:ilvl w:val="1"/>
          <w:numId w:val="3"/>
        </w:numPr>
        <w:tabs>
          <w:tab w:val="clear" w:pos="858"/>
          <w:tab w:val="num" w:pos="432"/>
        </w:tabs>
        <w:suppressAutoHyphens w:val="0"/>
        <w:spacing w:before="120" w:line="276" w:lineRule="auto"/>
        <w:jc w:val="both"/>
        <w:rPr>
          <w:rFonts w:ascii="Arial" w:hAnsi="Arial" w:cs="Arial"/>
          <w:color w:val="000000"/>
          <w:sz w:val="24"/>
          <w:szCs w:val="24"/>
        </w:rPr>
      </w:pPr>
      <w:r w:rsidRPr="00C465E2">
        <w:rPr>
          <w:rFonts w:ascii="Arial" w:hAnsi="Arial" w:cs="Arial"/>
          <w:color w:val="000000"/>
          <w:sz w:val="24"/>
          <w:szCs w:val="24"/>
          <w:lang w:eastAsia="en-US"/>
        </w:rPr>
        <w:t>Somente por motivo de economicidade, segurança nacional ou outro interesse público de alta relevância, devidamente justificado, em qualquer caso, pela máxima autoridade da contratante, não será rescindido o contrato em execução com a contratada inadimplente no SICAF.</w:t>
      </w:r>
    </w:p>
    <w:p w:rsidR="00E87619" w:rsidRPr="00C465E2" w:rsidRDefault="00E87619" w:rsidP="00912AFE">
      <w:pPr>
        <w:numPr>
          <w:ilvl w:val="1"/>
          <w:numId w:val="3"/>
        </w:numPr>
        <w:tabs>
          <w:tab w:val="clear" w:pos="858"/>
          <w:tab w:val="num" w:pos="432"/>
        </w:tabs>
        <w:suppressAutoHyphens w:val="0"/>
        <w:spacing w:before="120" w:line="276" w:lineRule="auto"/>
        <w:jc w:val="both"/>
        <w:rPr>
          <w:rFonts w:ascii="Arial" w:hAnsi="Arial" w:cs="Arial"/>
          <w:color w:val="000000"/>
          <w:sz w:val="24"/>
          <w:szCs w:val="24"/>
        </w:rPr>
      </w:pPr>
      <w:r w:rsidRPr="00C465E2">
        <w:rPr>
          <w:rFonts w:ascii="Arial" w:hAnsi="Arial" w:cs="Arial"/>
          <w:color w:val="000000"/>
          <w:sz w:val="24"/>
          <w:szCs w:val="24"/>
        </w:rPr>
        <w:t>Quando do pagamento, será efetuada a retenção tributária prevista na legislação aplicável.</w:t>
      </w:r>
    </w:p>
    <w:p w:rsidR="00E87619" w:rsidRPr="00C465E2" w:rsidRDefault="00E87619" w:rsidP="00912AFE">
      <w:pPr>
        <w:numPr>
          <w:ilvl w:val="2"/>
          <w:numId w:val="3"/>
        </w:numPr>
        <w:tabs>
          <w:tab w:val="clear" w:pos="1440"/>
          <w:tab w:val="num" w:pos="1014"/>
        </w:tabs>
        <w:suppressAutoHyphens w:val="0"/>
        <w:autoSpaceDE w:val="0"/>
        <w:snapToGrid w:val="0"/>
        <w:spacing w:before="120" w:line="276" w:lineRule="auto"/>
        <w:jc w:val="both"/>
        <w:rPr>
          <w:rFonts w:ascii="Arial" w:hAnsi="Arial" w:cs="Arial"/>
          <w:color w:val="000000"/>
          <w:sz w:val="24"/>
          <w:szCs w:val="24"/>
        </w:rPr>
      </w:pPr>
      <w:r w:rsidRPr="00C465E2">
        <w:rPr>
          <w:rFonts w:ascii="Arial" w:hAnsi="Arial" w:cs="Arial"/>
          <w:color w:val="000000"/>
          <w:sz w:val="24"/>
          <w:szCs w:val="24"/>
        </w:rPr>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E87619" w:rsidRPr="00A76ABB" w:rsidRDefault="00E87619" w:rsidP="00912AFE">
      <w:pPr>
        <w:numPr>
          <w:ilvl w:val="1"/>
          <w:numId w:val="3"/>
        </w:numPr>
        <w:tabs>
          <w:tab w:val="clear" w:pos="858"/>
          <w:tab w:val="num" w:pos="432"/>
        </w:tabs>
        <w:suppressAutoHyphens w:val="0"/>
        <w:spacing w:before="120" w:line="276" w:lineRule="auto"/>
        <w:jc w:val="both"/>
        <w:rPr>
          <w:sz w:val="24"/>
          <w:szCs w:val="24"/>
        </w:rPr>
      </w:pPr>
      <w:r w:rsidRPr="00C465E2">
        <w:rPr>
          <w:rFonts w:ascii="Arial" w:hAnsi="Arial" w:cs="Arial"/>
          <w:color w:val="000000"/>
          <w:sz w:val="24"/>
          <w:szCs w:val="24"/>
        </w:rPr>
        <w:t xml:space="preserve">Nos casos de eventuais atrasos de pagamento, desde que a Contratada não tenha </w:t>
      </w:r>
      <w:r w:rsidRPr="00A76ABB">
        <w:rPr>
          <w:rFonts w:ascii="Arial" w:hAnsi="Arial" w:cs="Arial"/>
          <w:sz w:val="24"/>
          <w:szCs w:val="24"/>
        </w:rPr>
        <w:t xml:space="preserve">concorrido, de alguma forma, para tanto, será aplicado, sobre os respectivos valores, o </w:t>
      </w:r>
      <w:r w:rsidRPr="00C264EA">
        <w:rPr>
          <w:rFonts w:ascii="Arial" w:hAnsi="Arial" w:cs="Arial"/>
          <w:b/>
          <w:sz w:val="24"/>
          <w:szCs w:val="24"/>
        </w:rPr>
        <w:t>Índice Nacional de Preços ao Consumidor Amplo – IPCA/IBGE</w:t>
      </w:r>
      <w:r w:rsidRPr="00A76ABB">
        <w:rPr>
          <w:rFonts w:ascii="Arial" w:hAnsi="Arial" w:cs="Arial"/>
          <w:sz w:val="24"/>
          <w:szCs w:val="24"/>
        </w:rPr>
        <w:t xml:space="preserve"> pro-rata die.</w:t>
      </w:r>
    </w:p>
    <w:p w:rsidR="00E87619" w:rsidRPr="00A76ABB" w:rsidRDefault="00E87619" w:rsidP="00912AFE">
      <w:pPr>
        <w:numPr>
          <w:ilvl w:val="1"/>
          <w:numId w:val="3"/>
        </w:numPr>
        <w:tabs>
          <w:tab w:val="clear" w:pos="858"/>
          <w:tab w:val="num" w:pos="432"/>
        </w:tabs>
        <w:suppressAutoHyphens w:val="0"/>
        <w:spacing w:before="120" w:line="276" w:lineRule="auto"/>
        <w:jc w:val="both"/>
        <w:rPr>
          <w:rFonts w:ascii="Arial" w:hAnsi="Arial" w:cs="Arial"/>
          <w:sz w:val="24"/>
          <w:szCs w:val="24"/>
        </w:rPr>
      </w:pPr>
      <w:r w:rsidRPr="00A76ABB">
        <w:rPr>
          <w:rFonts w:ascii="Arial" w:hAnsi="Arial" w:cs="Arial"/>
          <w:sz w:val="24"/>
          <w:szCs w:val="24"/>
        </w:rPr>
        <w:t xml:space="preserve">O SEMASA poderá deduzir do montante a pagar os valores correspondentes a multas, indenizações, encargos, tributos etc., devidos </w:t>
      </w:r>
      <w:r w:rsidRPr="00A76ABB">
        <w:rPr>
          <w:rFonts w:ascii="Arial" w:hAnsi="Arial" w:cs="Arial"/>
          <w:b/>
          <w:sz w:val="24"/>
          <w:szCs w:val="24"/>
        </w:rPr>
        <w:t>pela licitante vencedora</w:t>
      </w:r>
      <w:r w:rsidRPr="00A76ABB">
        <w:rPr>
          <w:rFonts w:ascii="Arial" w:hAnsi="Arial" w:cs="Arial"/>
          <w:sz w:val="24"/>
          <w:szCs w:val="24"/>
        </w:rPr>
        <w:t xml:space="preserve">, previstos em lei ou nos termos deste </w:t>
      </w:r>
      <w:r w:rsidRPr="00252179">
        <w:rPr>
          <w:rFonts w:ascii="Arial" w:hAnsi="Arial" w:cs="Arial"/>
          <w:b/>
          <w:noProof/>
          <w:sz w:val="24"/>
          <w:szCs w:val="24"/>
          <w:shd w:val="clear" w:color="auto" w:fill="C6D9F1" w:themeFill="text2" w:themeFillTint="33"/>
        </w:rPr>
        <w:t>PREGÃO</w:t>
      </w:r>
      <w:r w:rsidRPr="00A76ABB">
        <w:rPr>
          <w:rFonts w:ascii="Arial" w:hAnsi="Arial" w:cs="Arial"/>
          <w:b/>
          <w:sz w:val="24"/>
          <w:szCs w:val="24"/>
          <w:shd w:val="clear" w:color="auto" w:fill="C6D9F1" w:themeFill="text2" w:themeFillTint="33"/>
        </w:rPr>
        <w:t xml:space="preserve"> </w:t>
      </w:r>
      <w:r w:rsidRPr="00252179">
        <w:rPr>
          <w:rFonts w:ascii="Arial" w:hAnsi="Arial" w:cs="Arial"/>
          <w:b/>
          <w:noProof/>
          <w:sz w:val="24"/>
          <w:szCs w:val="24"/>
          <w:shd w:val="clear" w:color="auto" w:fill="C6D9F1" w:themeFill="text2" w:themeFillTint="33"/>
        </w:rPr>
        <w:t>ELETRÔNICO</w:t>
      </w:r>
      <w:r w:rsidRPr="00A76ABB">
        <w:rPr>
          <w:rFonts w:ascii="Arial" w:hAnsi="Arial" w:cs="Arial"/>
          <w:sz w:val="24"/>
          <w:szCs w:val="24"/>
        </w:rPr>
        <w:t>.</w:t>
      </w:r>
    </w:p>
    <w:p w:rsidR="00E87619" w:rsidRPr="00A61C06" w:rsidRDefault="00E87619" w:rsidP="00912AFE">
      <w:pPr>
        <w:numPr>
          <w:ilvl w:val="1"/>
          <w:numId w:val="3"/>
        </w:numPr>
        <w:tabs>
          <w:tab w:val="clear" w:pos="858"/>
          <w:tab w:val="num" w:pos="432"/>
        </w:tabs>
        <w:suppressAutoHyphens w:val="0"/>
        <w:spacing w:before="120" w:line="276" w:lineRule="auto"/>
        <w:jc w:val="both"/>
        <w:rPr>
          <w:sz w:val="24"/>
          <w:szCs w:val="24"/>
        </w:rPr>
      </w:pPr>
      <w:r w:rsidRPr="00A76ABB">
        <w:rPr>
          <w:rFonts w:ascii="Arial" w:hAnsi="Arial" w:cs="Arial"/>
          <w:sz w:val="24"/>
          <w:szCs w:val="24"/>
        </w:rPr>
        <w:t xml:space="preserve">Nenhum pagamento será efetuado </w:t>
      </w:r>
      <w:r w:rsidRPr="00A76ABB">
        <w:rPr>
          <w:rFonts w:ascii="Arial" w:hAnsi="Arial" w:cs="Arial"/>
          <w:b/>
          <w:sz w:val="24"/>
          <w:szCs w:val="24"/>
        </w:rPr>
        <w:t>à licitante vencedora</w:t>
      </w:r>
      <w:r w:rsidRPr="00A76ABB">
        <w:rPr>
          <w:rFonts w:ascii="Arial" w:hAnsi="Arial" w:cs="Arial"/>
          <w:sz w:val="24"/>
          <w:szCs w:val="24"/>
        </w:rPr>
        <w:t xml:space="preserve"> enquanto pendente de liquidação qualquer obrigação financeira, sem que isso gere direito a reajustamento de preços ou a correção monetária.</w:t>
      </w:r>
    </w:p>
    <w:p w:rsidR="00E87619" w:rsidRDefault="00E87619" w:rsidP="00F655F2">
      <w:pPr>
        <w:pStyle w:val="PargrafodaLista"/>
        <w:spacing w:before="120" w:line="276" w:lineRule="auto"/>
        <w:contextualSpacing w:val="0"/>
        <w:rPr>
          <w:sz w:val="24"/>
          <w:szCs w:val="24"/>
        </w:rPr>
      </w:pPr>
    </w:p>
    <w:p w:rsidR="00E87619" w:rsidRPr="001C27C7" w:rsidRDefault="00E87619" w:rsidP="00912AFE">
      <w:pPr>
        <w:pStyle w:val="Estilo1"/>
        <w:numPr>
          <w:ilvl w:val="0"/>
          <w:numId w:val="3"/>
        </w:numPr>
        <w:tabs>
          <w:tab w:val="clear" w:pos="360"/>
          <w:tab w:val="num" w:pos="-66"/>
        </w:tabs>
        <w:spacing w:before="120" w:after="0" w:line="276" w:lineRule="auto"/>
        <w:rPr>
          <w:rFonts w:ascii="Arial" w:hAnsi="Arial" w:cs="Arial"/>
          <w:b/>
          <w:sz w:val="24"/>
          <w:szCs w:val="24"/>
        </w:rPr>
      </w:pPr>
      <w:r w:rsidRPr="001C27C7">
        <w:rPr>
          <w:rFonts w:ascii="Arial" w:hAnsi="Arial" w:cs="Arial"/>
          <w:b/>
          <w:sz w:val="24"/>
          <w:szCs w:val="24"/>
        </w:rPr>
        <w:t>DAS SANÇÕES ADMINISTRATIVAS</w:t>
      </w:r>
    </w:p>
    <w:p w:rsidR="00E87619" w:rsidRPr="001C27C7" w:rsidRDefault="00E87619" w:rsidP="00912AFE">
      <w:pPr>
        <w:numPr>
          <w:ilvl w:val="1"/>
          <w:numId w:val="3"/>
        </w:numPr>
        <w:tabs>
          <w:tab w:val="clear" w:pos="858"/>
          <w:tab w:val="num" w:pos="432"/>
        </w:tabs>
        <w:suppressAutoHyphens w:val="0"/>
        <w:spacing w:before="120" w:line="276" w:lineRule="auto"/>
        <w:jc w:val="both"/>
        <w:rPr>
          <w:rFonts w:ascii="Arial" w:hAnsi="Arial" w:cs="Arial"/>
          <w:color w:val="000000"/>
          <w:sz w:val="24"/>
          <w:szCs w:val="24"/>
          <w:shd w:val="clear" w:color="auto" w:fill="FFFFFF"/>
        </w:rPr>
      </w:pPr>
      <w:r w:rsidRPr="001C27C7">
        <w:rPr>
          <w:rFonts w:ascii="Arial" w:hAnsi="Arial" w:cs="Arial"/>
          <w:sz w:val="24"/>
          <w:szCs w:val="24"/>
          <w:shd w:val="clear" w:color="auto" w:fill="FFFFFF"/>
        </w:rPr>
        <w:t xml:space="preserve">Comete infração administrativa, nos termos da Lei nº </w:t>
      </w:r>
      <w:r>
        <w:rPr>
          <w:rFonts w:ascii="Arial" w:hAnsi="Arial" w:cs="Arial"/>
          <w:sz w:val="24"/>
          <w:szCs w:val="24"/>
          <w:shd w:val="clear" w:color="auto" w:fill="FFFFFF"/>
        </w:rPr>
        <w:t>14.133</w:t>
      </w:r>
      <w:r w:rsidRPr="001C27C7">
        <w:rPr>
          <w:rFonts w:ascii="Arial" w:hAnsi="Arial" w:cs="Arial"/>
          <w:sz w:val="24"/>
          <w:szCs w:val="24"/>
          <w:shd w:val="clear" w:color="auto" w:fill="FFFFFF"/>
        </w:rPr>
        <w:t>de 20</w:t>
      </w:r>
      <w:r>
        <w:rPr>
          <w:rFonts w:ascii="Arial" w:hAnsi="Arial" w:cs="Arial"/>
          <w:sz w:val="24"/>
          <w:szCs w:val="24"/>
          <w:shd w:val="clear" w:color="auto" w:fill="FFFFFF"/>
        </w:rPr>
        <w:t>21</w:t>
      </w:r>
      <w:r w:rsidRPr="001C27C7">
        <w:rPr>
          <w:rFonts w:ascii="Arial" w:hAnsi="Arial" w:cs="Arial"/>
          <w:sz w:val="24"/>
          <w:szCs w:val="24"/>
          <w:shd w:val="clear" w:color="auto" w:fill="FFFFFF"/>
        </w:rPr>
        <w:t>, o licitante/</w:t>
      </w:r>
      <w:r w:rsidRPr="001C27C7">
        <w:rPr>
          <w:rFonts w:ascii="Arial" w:hAnsi="Arial" w:cs="Arial"/>
          <w:color w:val="000000"/>
          <w:sz w:val="24"/>
          <w:szCs w:val="24"/>
          <w:shd w:val="clear" w:color="auto" w:fill="FFFFFF"/>
        </w:rPr>
        <w:t xml:space="preserve">adjudicatário que: </w:t>
      </w:r>
    </w:p>
    <w:p w:rsidR="00E87619" w:rsidRPr="00A61C06" w:rsidRDefault="00E87619" w:rsidP="00912AFE">
      <w:pPr>
        <w:numPr>
          <w:ilvl w:val="2"/>
          <w:numId w:val="3"/>
        </w:numPr>
        <w:tabs>
          <w:tab w:val="clear" w:pos="1440"/>
          <w:tab w:val="num" w:pos="1014"/>
        </w:tabs>
        <w:suppressAutoHyphens w:val="0"/>
        <w:autoSpaceDE w:val="0"/>
        <w:snapToGrid w:val="0"/>
        <w:spacing w:before="120" w:line="276" w:lineRule="auto"/>
        <w:ind w:left="1214"/>
        <w:jc w:val="both"/>
        <w:rPr>
          <w:rFonts w:ascii="Arial" w:hAnsi="Arial" w:cs="Arial"/>
          <w:sz w:val="24"/>
          <w:szCs w:val="24"/>
          <w:shd w:val="clear" w:color="auto" w:fill="FFFFFF"/>
        </w:rPr>
      </w:pPr>
      <w:proofErr w:type="gramStart"/>
      <w:r w:rsidRPr="00A61C06">
        <w:rPr>
          <w:rFonts w:ascii="Arial" w:hAnsi="Arial" w:cs="Arial"/>
          <w:sz w:val="24"/>
          <w:szCs w:val="24"/>
        </w:rPr>
        <w:lastRenderedPageBreak/>
        <w:t>deixar</w:t>
      </w:r>
      <w:proofErr w:type="gramEnd"/>
      <w:r w:rsidRPr="00A61C06">
        <w:rPr>
          <w:rFonts w:ascii="Arial" w:hAnsi="Arial" w:cs="Arial"/>
          <w:sz w:val="24"/>
          <w:szCs w:val="24"/>
        </w:rPr>
        <w:t xml:space="preserve"> de entregar a documentação exigida para o certame ou não entregar qualquer documento que tenha sido solicitado pelo/a pregoeiro/a durante o certame</w:t>
      </w:r>
    </w:p>
    <w:p w:rsidR="00E87619" w:rsidRPr="00A61C06" w:rsidRDefault="00E87619" w:rsidP="00912AFE">
      <w:pPr>
        <w:pStyle w:val="Nivel3"/>
        <w:numPr>
          <w:ilvl w:val="2"/>
          <w:numId w:val="3"/>
        </w:numPr>
        <w:tabs>
          <w:tab w:val="clear" w:pos="1440"/>
          <w:tab w:val="num" w:pos="1014"/>
        </w:tabs>
        <w:spacing w:beforeLines="120" w:before="288" w:afterLines="120" w:after="288"/>
        <w:ind w:left="1214"/>
        <w:rPr>
          <w:color w:val="auto"/>
          <w:sz w:val="24"/>
          <w:szCs w:val="24"/>
        </w:rPr>
      </w:pPr>
      <w:r w:rsidRPr="00A61C06">
        <w:rPr>
          <w:color w:val="auto"/>
          <w:sz w:val="24"/>
          <w:szCs w:val="24"/>
        </w:rPr>
        <w:t>Salvo em decorrência de fato superveniente devidamente justificado, não mantiver a proposta em especial quando:</w:t>
      </w:r>
    </w:p>
    <w:p w:rsidR="00E87619" w:rsidRPr="00A61C06" w:rsidRDefault="00E87619" w:rsidP="00912AFE">
      <w:pPr>
        <w:pStyle w:val="Nivel4"/>
        <w:numPr>
          <w:ilvl w:val="3"/>
          <w:numId w:val="3"/>
        </w:numPr>
        <w:tabs>
          <w:tab w:val="clear" w:pos="1800"/>
          <w:tab w:val="num" w:pos="1374"/>
        </w:tabs>
        <w:spacing w:beforeLines="120" w:before="288" w:afterLines="120" w:after="288"/>
        <w:rPr>
          <w:sz w:val="24"/>
          <w:szCs w:val="24"/>
        </w:rPr>
      </w:pPr>
      <w:proofErr w:type="gramStart"/>
      <w:r w:rsidRPr="00A61C06">
        <w:rPr>
          <w:sz w:val="24"/>
          <w:szCs w:val="24"/>
        </w:rPr>
        <w:t>não</w:t>
      </w:r>
      <w:proofErr w:type="gramEnd"/>
      <w:r w:rsidRPr="00A61C06">
        <w:rPr>
          <w:sz w:val="24"/>
          <w:szCs w:val="24"/>
        </w:rPr>
        <w:t xml:space="preserve"> enviar a proposta adequada ao último lance ofertado ou após a negociação; </w:t>
      </w:r>
    </w:p>
    <w:p w:rsidR="00E87619" w:rsidRPr="00A61C06" w:rsidRDefault="00E87619" w:rsidP="00912AFE">
      <w:pPr>
        <w:pStyle w:val="Nivel4"/>
        <w:numPr>
          <w:ilvl w:val="3"/>
          <w:numId w:val="3"/>
        </w:numPr>
        <w:tabs>
          <w:tab w:val="clear" w:pos="1800"/>
          <w:tab w:val="num" w:pos="1374"/>
        </w:tabs>
        <w:spacing w:beforeLines="120" w:before="288" w:afterLines="120" w:after="288"/>
        <w:rPr>
          <w:sz w:val="24"/>
          <w:szCs w:val="24"/>
        </w:rPr>
      </w:pPr>
      <w:proofErr w:type="gramStart"/>
      <w:r w:rsidRPr="00A61C06">
        <w:rPr>
          <w:sz w:val="24"/>
          <w:szCs w:val="24"/>
        </w:rPr>
        <w:t>recusar</w:t>
      </w:r>
      <w:proofErr w:type="gramEnd"/>
      <w:r w:rsidRPr="00A61C06">
        <w:rPr>
          <w:sz w:val="24"/>
          <w:szCs w:val="24"/>
        </w:rPr>
        <w:t xml:space="preserve">-se a enviar o detalhamento da proposta quando exigível; </w:t>
      </w:r>
    </w:p>
    <w:p w:rsidR="00E87619" w:rsidRPr="00A61C06" w:rsidRDefault="00E87619" w:rsidP="00912AFE">
      <w:pPr>
        <w:pStyle w:val="Nivel4"/>
        <w:numPr>
          <w:ilvl w:val="3"/>
          <w:numId w:val="3"/>
        </w:numPr>
        <w:tabs>
          <w:tab w:val="clear" w:pos="1800"/>
          <w:tab w:val="num" w:pos="1374"/>
        </w:tabs>
        <w:spacing w:beforeLines="120" w:before="288" w:afterLines="120" w:after="288"/>
        <w:rPr>
          <w:sz w:val="24"/>
          <w:szCs w:val="24"/>
        </w:rPr>
      </w:pPr>
      <w:proofErr w:type="gramStart"/>
      <w:r w:rsidRPr="00A61C06">
        <w:rPr>
          <w:sz w:val="24"/>
          <w:szCs w:val="24"/>
        </w:rPr>
        <w:t>pedir</w:t>
      </w:r>
      <w:proofErr w:type="gramEnd"/>
      <w:r w:rsidRPr="00A61C06">
        <w:rPr>
          <w:sz w:val="24"/>
          <w:szCs w:val="24"/>
        </w:rPr>
        <w:t xml:space="preserve"> para ser desclassificado quando encerrada a etapa competitiva; ou </w:t>
      </w:r>
    </w:p>
    <w:p w:rsidR="00E87619" w:rsidRDefault="00E87619" w:rsidP="00912AFE">
      <w:pPr>
        <w:pStyle w:val="Nivel4"/>
        <w:numPr>
          <w:ilvl w:val="3"/>
          <w:numId w:val="3"/>
        </w:numPr>
        <w:tabs>
          <w:tab w:val="clear" w:pos="1800"/>
          <w:tab w:val="num" w:pos="1374"/>
        </w:tabs>
        <w:spacing w:beforeLines="120" w:before="288" w:afterLines="120" w:after="288"/>
        <w:rPr>
          <w:sz w:val="24"/>
          <w:szCs w:val="24"/>
        </w:rPr>
      </w:pPr>
      <w:proofErr w:type="gramStart"/>
      <w:r w:rsidRPr="00A61C06">
        <w:rPr>
          <w:sz w:val="24"/>
          <w:szCs w:val="24"/>
        </w:rPr>
        <w:t>deixar</w:t>
      </w:r>
      <w:proofErr w:type="gramEnd"/>
      <w:r w:rsidRPr="00A61C06">
        <w:rPr>
          <w:sz w:val="24"/>
          <w:szCs w:val="24"/>
        </w:rPr>
        <w:t xml:space="preserve"> de apresentar amostra;</w:t>
      </w:r>
    </w:p>
    <w:p w:rsidR="00E87619" w:rsidRPr="001C27C7" w:rsidRDefault="00E87619" w:rsidP="00912AFE">
      <w:pPr>
        <w:numPr>
          <w:ilvl w:val="2"/>
          <w:numId w:val="3"/>
        </w:numPr>
        <w:tabs>
          <w:tab w:val="clear" w:pos="1440"/>
          <w:tab w:val="num" w:pos="1014"/>
        </w:tabs>
        <w:suppressAutoHyphens w:val="0"/>
        <w:autoSpaceDE w:val="0"/>
        <w:snapToGrid w:val="0"/>
        <w:spacing w:before="120" w:line="276" w:lineRule="auto"/>
        <w:jc w:val="both"/>
        <w:rPr>
          <w:rFonts w:ascii="Arial" w:hAnsi="Arial" w:cs="Arial"/>
          <w:color w:val="000000"/>
          <w:sz w:val="24"/>
          <w:szCs w:val="24"/>
          <w:shd w:val="clear" w:color="auto" w:fill="FFFFFF"/>
        </w:rPr>
      </w:pPr>
      <w:proofErr w:type="gramStart"/>
      <w:r w:rsidRPr="001C27C7">
        <w:rPr>
          <w:rFonts w:ascii="Arial" w:hAnsi="Arial" w:cs="Arial"/>
          <w:color w:val="000000"/>
          <w:sz w:val="24"/>
          <w:szCs w:val="24"/>
        </w:rPr>
        <w:t>ensejar</w:t>
      </w:r>
      <w:proofErr w:type="gramEnd"/>
      <w:r w:rsidRPr="001C27C7">
        <w:rPr>
          <w:rFonts w:ascii="Arial" w:hAnsi="Arial" w:cs="Arial"/>
          <w:color w:val="000000"/>
          <w:sz w:val="24"/>
          <w:szCs w:val="24"/>
        </w:rPr>
        <w:t xml:space="preserve"> o retardamento da execução do objeto;</w:t>
      </w:r>
    </w:p>
    <w:p w:rsidR="00E87619" w:rsidRPr="00A61C06" w:rsidRDefault="00E87619" w:rsidP="00912AFE">
      <w:pPr>
        <w:pStyle w:val="Nivel4"/>
        <w:numPr>
          <w:ilvl w:val="3"/>
          <w:numId w:val="3"/>
        </w:numPr>
        <w:tabs>
          <w:tab w:val="clear" w:pos="1800"/>
          <w:tab w:val="num" w:pos="1374"/>
        </w:tabs>
        <w:spacing w:beforeLines="120" w:before="288" w:afterLines="120" w:after="288"/>
        <w:rPr>
          <w:sz w:val="24"/>
          <w:szCs w:val="24"/>
        </w:rPr>
      </w:pPr>
      <w:proofErr w:type="gramStart"/>
      <w:r w:rsidRPr="00A61C06">
        <w:rPr>
          <w:sz w:val="24"/>
          <w:szCs w:val="24"/>
        </w:rPr>
        <w:t>apresentar</w:t>
      </w:r>
      <w:proofErr w:type="gramEnd"/>
      <w:r w:rsidRPr="00A61C06">
        <w:rPr>
          <w:sz w:val="24"/>
          <w:szCs w:val="24"/>
        </w:rPr>
        <w:t xml:space="preserve"> proposta ou amostra em desacordo com as especificações do edital; </w:t>
      </w:r>
    </w:p>
    <w:p w:rsidR="00E87619" w:rsidRPr="001C27C7" w:rsidRDefault="00E87619" w:rsidP="00912AFE">
      <w:pPr>
        <w:numPr>
          <w:ilvl w:val="2"/>
          <w:numId w:val="3"/>
        </w:numPr>
        <w:tabs>
          <w:tab w:val="clear" w:pos="1440"/>
          <w:tab w:val="num" w:pos="1014"/>
        </w:tabs>
        <w:suppressAutoHyphens w:val="0"/>
        <w:autoSpaceDE w:val="0"/>
        <w:snapToGrid w:val="0"/>
        <w:spacing w:before="120" w:line="276" w:lineRule="auto"/>
        <w:jc w:val="both"/>
        <w:rPr>
          <w:rFonts w:ascii="Arial" w:hAnsi="Arial" w:cs="Arial"/>
          <w:color w:val="000000"/>
          <w:sz w:val="24"/>
          <w:szCs w:val="24"/>
          <w:shd w:val="clear" w:color="auto" w:fill="FFFFFF"/>
        </w:rPr>
      </w:pPr>
      <w:proofErr w:type="gramStart"/>
      <w:r w:rsidRPr="001C27C7">
        <w:rPr>
          <w:rFonts w:ascii="Arial" w:hAnsi="Arial" w:cs="Arial"/>
          <w:color w:val="000000"/>
          <w:sz w:val="24"/>
          <w:szCs w:val="24"/>
          <w:shd w:val="clear" w:color="auto" w:fill="FFFFFF"/>
        </w:rPr>
        <w:t>não</w:t>
      </w:r>
      <w:proofErr w:type="gramEnd"/>
      <w:r w:rsidRPr="001C27C7">
        <w:rPr>
          <w:rFonts w:ascii="Arial" w:hAnsi="Arial" w:cs="Arial"/>
          <w:color w:val="000000"/>
          <w:sz w:val="24"/>
          <w:szCs w:val="24"/>
          <w:shd w:val="clear" w:color="auto" w:fill="FFFFFF"/>
        </w:rPr>
        <w:t xml:space="preserve"> assinar o termo de contrato, </w:t>
      </w:r>
      <w:r w:rsidRPr="00724F16">
        <w:rPr>
          <w:rFonts w:ascii="Arial" w:hAnsi="Arial" w:cs="Arial"/>
          <w:color w:val="000000"/>
          <w:sz w:val="24"/>
          <w:szCs w:val="24"/>
          <w:shd w:val="clear" w:color="auto" w:fill="FFFFFF"/>
        </w:rPr>
        <w:t>no prazo máximo de 3 (três) dias úteis da notificação</w:t>
      </w:r>
      <w:r>
        <w:rPr>
          <w:rFonts w:ascii="Arial" w:hAnsi="Arial" w:cs="Arial"/>
          <w:color w:val="000000"/>
          <w:sz w:val="24"/>
          <w:szCs w:val="24"/>
          <w:shd w:val="clear" w:color="auto" w:fill="FFFFFF"/>
        </w:rPr>
        <w:t>,</w:t>
      </w:r>
      <w:r w:rsidRPr="00724F16">
        <w:rPr>
          <w:rFonts w:ascii="Arial" w:hAnsi="Arial" w:cs="Arial"/>
          <w:color w:val="000000"/>
          <w:sz w:val="24"/>
          <w:szCs w:val="24"/>
          <w:shd w:val="clear" w:color="auto" w:fill="FFFFFF"/>
        </w:rPr>
        <w:t xml:space="preserve"> </w:t>
      </w:r>
      <w:r w:rsidRPr="001C27C7">
        <w:rPr>
          <w:rFonts w:ascii="Arial" w:hAnsi="Arial" w:cs="Arial"/>
          <w:color w:val="000000"/>
          <w:sz w:val="24"/>
          <w:szCs w:val="24"/>
          <w:shd w:val="clear" w:color="auto" w:fill="FFFFFF"/>
        </w:rPr>
        <w:t>quando convocado dentro do prazo de validade da proposta;</w:t>
      </w:r>
    </w:p>
    <w:p w:rsidR="00E87619" w:rsidRPr="001C27C7" w:rsidRDefault="00E87619" w:rsidP="00912AFE">
      <w:pPr>
        <w:numPr>
          <w:ilvl w:val="2"/>
          <w:numId w:val="3"/>
        </w:numPr>
        <w:tabs>
          <w:tab w:val="clear" w:pos="1440"/>
          <w:tab w:val="num" w:pos="1014"/>
        </w:tabs>
        <w:suppressAutoHyphens w:val="0"/>
        <w:autoSpaceDE w:val="0"/>
        <w:snapToGrid w:val="0"/>
        <w:spacing w:before="120" w:line="276" w:lineRule="auto"/>
        <w:jc w:val="both"/>
        <w:rPr>
          <w:rFonts w:ascii="Arial" w:hAnsi="Arial" w:cs="Arial"/>
          <w:color w:val="000000"/>
          <w:sz w:val="24"/>
          <w:szCs w:val="24"/>
          <w:shd w:val="clear" w:color="auto" w:fill="FFFFFF"/>
        </w:rPr>
      </w:pPr>
      <w:proofErr w:type="gramStart"/>
      <w:r w:rsidRPr="001C27C7">
        <w:rPr>
          <w:rFonts w:ascii="Arial" w:hAnsi="Arial" w:cs="Arial"/>
          <w:color w:val="000000"/>
          <w:sz w:val="24"/>
          <w:szCs w:val="24"/>
          <w:shd w:val="clear" w:color="auto" w:fill="FFFFFF"/>
        </w:rPr>
        <w:t>apresentar</w:t>
      </w:r>
      <w:proofErr w:type="gramEnd"/>
      <w:r w:rsidRPr="001C27C7">
        <w:rPr>
          <w:rFonts w:ascii="Arial" w:hAnsi="Arial" w:cs="Arial"/>
          <w:color w:val="000000"/>
          <w:sz w:val="24"/>
          <w:szCs w:val="24"/>
          <w:shd w:val="clear" w:color="auto" w:fill="FFFFFF"/>
        </w:rPr>
        <w:t xml:space="preserve"> documentação falsa;</w:t>
      </w:r>
    </w:p>
    <w:p w:rsidR="00E87619" w:rsidRPr="001C27C7" w:rsidRDefault="00E87619" w:rsidP="00912AFE">
      <w:pPr>
        <w:numPr>
          <w:ilvl w:val="2"/>
          <w:numId w:val="3"/>
        </w:numPr>
        <w:tabs>
          <w:tab w:val="clear" w:pos="1440"/>
          <w:tab w:val="num" w:pos="1014"/>
        </w:tabs>
        <w:suppressAutoHyphens w:val="0"/>
        <w:autoSpaceDE w:val="0"/>
        <w:snapToGrid w:val="0"/>
        <w:spacing w:before="120" w:line="276" w:lineRule="auto"/>
        <w:jc w:val="both"/>
        <w:rPr>
          <w:rFonts w:ascii="Arial" w:hAnsi="Arial" w:cs="Arial"/>
          <w:color w:val="000000"/>
          <w:sz w:val="24"/>
          <w:szCs w:val="24"/>
          <w:shd w:val="clear" w:color="auto" w:fill="FFFFFF"/>
        </w:rPr>
      </w:pPr>
      <w:proofErr w:type="gramStart"/>
      <w:r w:rsidRPr="001C27C7">
        <w:rPr>
          <w:rFonts w:ascii="Arial" w:hAnsi="Arial" w:cs="Arial"/>
          <w:color w:val="000000"/>
          <w:sz w:val="24"/>
          <w:szCs w:val="24"/>
          <w:shd w:val="clear" w:color="auto" w:fill="FFFFFF"/>
        </w:rPr>
        <w:t>deixar</w:t>
      </w:r>
      <w:proofErr w:type="gramEnd"/>
      <w:r w:rsidRPr="001C27C7">
        <w:rPr>
          <w:rFonts w:ascii="Arial" w:hAnsi="Arial" w:cs="Arial"/>
          <w:color w:val="000000"/>
          <w:sz w:val="24"/>
          <w:szCs w:val="24"/>
          <w:shd w:val="clear" w:color="auto" w:fill="FFFFFF"/>
        </w:rPr>
        <w:t xml:space="preserve"> de entregar os documentos exigidos no certame;</w:t>
      </w:r>
    </w:p>
    <w:p w:rsidR="00E87619" w:rsidRPr="001C27C7" w:rsidRDefault="00E87619" w:rsidP="00912AFE">
      <w:pPr>
        <w:numPr>
          <w:ilvl w:val="2"/>
          <w:numId w:val="3"/>
        </w:numPr>
        <w:tabs>
          <w:tab w:val="clear" w:pos="1440"/>
          <w:tab w:val="num" w:pos="1014"/>
        </w:tabs>
        <w:suppressAutoHyphens w:val="0"/>
        <w:autoSpaceDE w:val="0"/>
        <w:snapToGrid w:val="0"/>
        <w:spacing w:before="120" w:line="276" w:lineRule="auto"/>
        <w:jc w:val="both"/>
        <w:rPr>
          <w:rFonts w:ascii="Arial" w:hAnsi="Arial" w:cs="Arial"/>
          <w:color w:val="000000"/>
          <w:sz w:val="24"/>
          <w:szCs w:val="24"/>
          <w:shd w:val="clear" w:color="auto" w:fill="FFFFFF"/>
        </w:rPr>
      </w:pPr>
      <w:proofErr w:type="gramStart"/>
      <w:r w:rsidRPr="001C27C7">
        <w:rPr>
          <w:rFonts w:ascii="Arial" w:hAnsi="Arial" w:cs="Arial"/>
          <w:color w:val="000000"/>
          <w:sz w:val="24"/>
          <w:szCs w:val="24"/>
          <w:shd w:val="clear" w:color="auto" w:fill="FFFFFF"/>
        </w:rPr>
        <w:t>não</w:t>
      </w:r>
      <w:proofErr w:type="gramEnd"/>
      <w:r w:rsidRPr="001C27C7">
        <w:rPr>
          <w:rFonts w:ascii="Arial" w:hAnsi="Arial" w:cs="Arial"/>
          <w:color w:val="000000"/>
          <w:sz w:val="24"/>
          <w:szCs w:val="24"/>
          <w:shd w:val="clear" w:color="auto" w:fill="FFFFFF"/>
        </w:rPr>
        <w:t xml:space="preserve"> mantiver a proposta;</w:t>
      </w:r>
    </w:p>
    <w:p w:rsidR="00E87619" w:rsidRPr="001C27C7" w:rsidRDefault="00E87619" w:rsidP="00912AFE">
      <w:pPr>
        <w:numPr>
          <w:ilvl w:val="2"/>
          <w:numId w:val="3"/>
        </w:numPr>
        <w:tabs>
          <w:tab w:val="clear" w:pos="1440"/>
          <w:tab w:val="num" w:pos="1014"/>
        </w:tabs>
        <w:suppressAutoHyphens w:val="0"/>
        <w:autoSpaceDE w:val="0"/>
        <w:snapToGrid w:val="0"/>
        <w:spacing w:before="120" w:line="276" w:lineRule="auto"/>
        <w:jc w:val="both"/>
        <w:rPr>
          <w:rFonts w:ascii="Arial" w:hAnsi="Arial" w:cs="Arial"/>
          <w:color w:val="000000"/>
          <w:sz w:val="24"/>
          <w:szCs w:val="24"/>
          <w:shd w:val="clear" w:color="auto" w:fill="FFFFFF"/>
        </w:rPr>
      </w:pPr>
      <w:proofErr w:type="gramStart"/>
      <w:r w:rsidRPr="001C27C7">
        <w:rPr>
          <w:rFonts w:ascii="Arial" w:hAnsi="Arial" w:cs="Arial"/>
          <w:color w:val="000000"/>
          <w:sz w:val="24"/>
          <w:szCs w:val="24"/>
          <w:shd w:val="clear" w:color="auto" w:fill="FFFFFF"/>
        </w:rPr>
        <w:t>cometer</w:t>
      </w:r>
      <w:proofErr w:type="gramEnd"/>
      <w:r w:rsidRPr="001C27C7">
        <w:rPr>
          <w:rFonts w:ascii="Arial" w:hAnsi="Arial" w:cs="Arial"/>
          <w:color w:val="000000"/>
          <w:sz w:val="24"/>
          <w:szCs w:val="24"/>
          <w:shd w:val="clear" w:color="auto" w:fill="FFFFFF"/>
        </w:rPr>
        <w:t xml:space="preserve"> fraude fiscal;</w:t>
      </w:r>
    </w:p>
    <w:p w:rsidR="00E87619" w:rsidRDefault="00E87619" w:rsidP="00912AFE">
      <w:pPr>
        <w:numPr>
          <w:ilvl w:val="2"/>
          <w:numId w:val="3"/>
        </w:numPr>
        <w:tabs>
          <w:tab w:val="clear" w:pos="1440"/>
          <w:tab w:val="num" w:pos="1014"/>
        </w:tabs>
        <w:suppressAutoHyphens w:val="0"/>
        <w:autoSpaceDE w:val="0"/>
        <w:snapToGrid w:val="0"/>
        <w:spacing w:before="120" w:line="276" w:lineRule="auto"/>
        <w:ind w:left="1214"/>
        <w:jc w:val="both"/>
        <w:rPr>
          <w:rFonts w:ascii="Arial" w:hAnsi="Arial" w:cs="Arial"/>
          <w:color w:val="000000"/>
          <w:sz w:val="24"/>
          <w:szCs w:val="24"/>
          <w:shd w:val="clear" w:color="auto" w:fill="FFFFFF"/>
        </w:rPr>
      </w:pPr>
      <w:proofErr w:type="gramStart"/>
      <w:r w:rsidRPr="001C27C7">
        <w:rPr>
          <w:rFonts w:ascii="Arial" w:hAnsi="Arial" w:cs="Arial"/>
          <w:color w:val="000000"/>
          <w:sz w:val="24"/>
          <w:szCs w:val="24"/>
          <w:shd w:val="clear" w:color="auto" w:fill="FFFFFF"/>
        </w:rPr>
        <w:t>comportar</w:t>
      </w:r>
      <w:proofErr w:type="gramEnd"/>
      <w:r w:rsidRPr="001C27C7">
        <w:rPr>
          <w:rFonts w:ascii="Arial" w:hAnsi="Arial" w:cs="Arial"/>
          <w:color w:val="000000"/>
          <w:sz w:val="24"/>
          <w:szCs w:val="24"/>
          <w:shd w:val="clear" w:color="auto" w:fill="FFFFFF"/>
        </w:rPr>
        <w:t>-se de modo inidôneo</w:t>
      </w:r>
      <w:r>
        <w:rPr>
          <w:rFonts w:ascii="Arial" w:hAnsi="Arial" w:cs="Arial"/>
          <w:color w:val="000000"/>
          <w:sz w:val="24"/>
          <w:szCs w:val="24"/>
          <w:shd w:val="clear" w:color="auto" w:fill="FFFFFF"/>
        </w:rPr>
        <w:t xml:space="preserve"> ou cometer fraude de qualquer natureza, em especial quando:</w:t>
      </w:r>
    </w:p>
    <w:p w:rsidR="00E87619" w:rsidRPr="00A61C06" w:rsidRDefault="00E87619" w:rsidP="00912AFE">
      <w:pPr>
        <w:pStyle w:val="Nivel4"/>
        <w:numPr>
          <w:ilvl w:val="3"/>
          <w:numId w:val="3"/>
        </w:numPr>
        <w:tabs>
          <w:tab w:val="clear" w:pos="1800"/>
          <w:tab w:val="num" w:pos="1374"/>
        </w:tabs>
        <w:spacing w:beforeLines="120" w:before="288" w:afterLines="120" w:after="288"/>
        <w:rPr>
          <w:sz w:val="24"/>
          <w:szCs w:val="24"/>
        </w:rPr>
      </w:pPr>
      <w:proofErr w:type="gramStart"/>
      <w:r w:rsidRPr="00A61C06">
        <w:rPr>
          <w:sz w:val="24"/>
          <w:szCs w:val="24"/>
        </w:rPr>
        <w:t>agir</w:t>
      </w:r>
      <w:proofErr w:type="gramEnd"/>
      <w:r w:rsidRPr="00A61C06">
        <w:rPr>
          <w:sz w:val="24"/>
          <w:szCs w:val="24"/>
        </w:rPr>
        <w:t xml:space="preserve"> em conluio ou em desconformidade com a lei; </w:t>
      </w:r>
    </w:p>
    <w:p w:rsidR="00E87619" w:rsidRPr="00A61C06" w:rsidRDefault="00E87619" w:rsidP="00912AFE">
      <w:pPr>
        <w:pStyle w:val="Nivel4"/>
        <w:numPr>
          <w:ilvl w:val="3"/>
          <w:numId w:val="3"/>
        </w:numPr>
        <w:tabs>
          <w:tab w:val="clear" w:pos="1800"/>
          <w:tab w:val="num" w:pos="1374"/>
        </w:tabs>
        <w:spacing w:beforeLines="120" w:before="288" w:afterLines="120" w:after="288"/>
        <w:rPr>
          <w:sz w:val="24"/>
          <w:szCs w:val="24"/>
        </w:rPr>
      </w:pPr>
      <w:proofErr w:type="gramStart"/>
      <w:r w:rsidRPr="00A61C06">
        <w:rPr>
          <w:sz w:val="24"/>
          <w:szCs w:val="24"/>
        </w:rPr>
        <w:t>induzir</w:t>
      </w:r>
      <w:proofErr w:type="gramEnd"/>
      <w:r w:rsidRPr="00A61C06">
        <w:rPr>
          <w:sz w:val="24"/>
          <w:szCs w:val="24"/>
        </w:rPr>
        <w:t xml:space="preserve"> deliberadamente a erro no julgamento; </w:t>
      </w:r>
    </w:p>
    <w:p w:rsidR="00E87619" w:rsidRPr="00A61C06" w:rsidRDefault="00E87619" w:rsidP="00912AFE">
      <w:pPr>
        <w:pStyle w:val="Nivel4"/>
        <w:numPr>
          <w:ilvl w:val="3"/>
          <w:numId w:val="3"/>
        </w:numPr>
        <w:tabs>
          <w:tab w:val="clear" w:pos="1800"/>
          <w:tab w:val="num" w:pos="1374"/>
        </w:tabs>
        <w:spacing w:beforeLines="120" w:before="288" w:afterLines="120" w:after="288"/>
        <w:rPr>
          <w:sz w:val="24"/>
          <w:szCs w:val="24"/>
        </w:rPr>
      </w:pPr>
      <w:proofErr w:type="gramStart"/>
      <w:r w:rsidRPr="00A61C06">
        <w:rPr>
          <w:sz w:val="24"/>
          <w:szCs w:val="24"/>
        </w:rPr>
        <w:t>apresentar</w:t>
      </w:r>
      <w:proofErr w:type="gramEnd"/>
      <w:r w:rsidRPr="00A61C06">
        <w:rPr>
          <w:sz w:val="24"/>
          <w:szCs w:val="24"/>
        </w:rPr>
        <w:t xml:space="preserve"> amostra falsificada ou deteriorada; </w:t>
      </w:r>
    </w:p>
    <w:p w:rsidR="00E87619" w:rsidRPr="00A61C06" w:rsidRDefault="00E87619" w:rsidP="00912AFE">
      <w:pPr>
        <w:pStyle w:val="Nivel3"/>
        <w:numPr>
          <w:ilvl w:val="2"/>
          <w:numId w:val="3"/>
        </w:numPr>
        <w:tabs>
          <w:tab w:val="clear" w:pos="1440"/>
          <w:tab w:val="num" w:pos="1014"/>
        </w:tabs>
        <w:spacing w:beforeLines="120" w:before="288" w:afterLines="120" w:after="288"/>
        <w:ind w:left="1214"/>
        <w:rPr>
          <w:color w:val="auto"/>
          <w:sz w:val="24"/>
          <w:szCs w:val="24"/>
        </w:rPr>
      </w:pPr>
      <w:proofErr w:type="gramStart"/>
      <w:r w:rsidRPr="00A61C06">
        <w:rPr>
          <w:color w:val="auto"/>
          <w:sz w:val="24"/>
          <w:szCs w:val="24"/>
        </w:rPr>
        <w:t>praticar</w:t>
      </w:r>
      <w:proofErr w:type="gramEnd"/>
      <w:r w:rsidRPr="00A61C06">
        <w:rPr>
          <w:color w:val="auto"/>
          <w:sz w:val="24"/>
          <w:szCs w:val="24"/>
        </w:rPr>
        <w:t xml:space="preserve"> atos ilícitos com vistas a frustrar os objetivos da licitação</w:t>
      </w:r>
    </w:p>
    <w:p w:rsidR="00E87619" w:rsidRPr="00A61C06" w:rsidRDefault="00E87619" w:rsidP="00912AFE">
      <w:pPr>
        <w:numPr>
          <w:ilvl w:val="2"/>
          <w:numId w:val="3"/>
        </w:numPr>
        <w:tabs>
          <w:tab w:val="clear" w:pos="1440"/>
          <w:tab w:val="num" w:pos="1014"/>
        </w:tabs>
        <w:suppressAutoHyphens w:val="0"/>
        <w:autoSpaceDE w:val="0"/>
        <w:snapToGrid w:val="0"/>
        <w:spacing w:before="120" w:line="276" w:lineRule="auto"/>
        <w:jc w:val="both"/>
        <w:rPr>
          <w:rFonts w:ascii="Arial" w:hAnsi="Arial" w:cs="Arial"/>
          <w:sz w:val="24"/>
          <w:szCs w:val="24"/>
          <w:shd w:val="clear" w:color="auto" w:fill="FFFFFF"/>
        </w:rPr>
      </w:pPr>
      <w:proofErr w:type="gramStart"/>
      <w:r w:rsidRPr="00A61C06">
        <w:rPr>
          <w:rFonts w:ascii="Arial" w:hAnsi="Arial" w:cs="Arial"/>
          <w:sz w:val="24"/>
          <w:szCs w:val="24"/>
        </w:rPr>
        <w:t>praticar</w:t>
      </w:r>
      <w:proofErr w:type="gramEnd"/>
      <w:r w:rsidRPr="00A61C06">
        <w:rPr>
          <w:rFonts w:ascii="Arial" w:hAnsi="Arial" w:cs="Arial"/>
          <w:sz w:val="24"/>
          <w:szCs w:val="24"/>
        </w:rPr>
        <w:t xml:space="preserve"> ato lesivo previsto no </w:t>
      </w:r>
      <w:hyperlink r:id="rId17" w:anchor="art5" w:history="1">
        <w:r w:rsidRPr="00A61C06">
          <w:rPr>
            <w:rStyle w:val="Hyperlink"/>
            <w:rFonts w:ascii="Arial" w:hAnsi="Arial" w:cs="Arial"/>
            <w:color w:val="auto"/>
            <w:sz w:val="24"/>
            <w:szCs w:val="24"/>
          </w:rPr>
          <w:t>art. 5º da Lei n.º 12.846, de 2013</w:t>
        </w:r>
      </w:hyperlink>
      <w:r w:rsidRPr="00A61C06">
        <w:rPr>
          <w:rFonts w:ascii="Arial" w:hAnsi="Arial" w:cs="Arial"/>
          <w:sz w:val="24"/>
          <w:szCs w:val="24"/>
          <w:shd w:val="clear" w:color="auto" w:fill="FFFFFF"/>
        </w:rPr>
        <w:t>.</w:t>
      </w:r>
    </w:p>
    <w:p w:rsidR="00E87619" w:rsidRPr="001C27C7" w:rsidRDefault="00E87619" w:rsidP="00912AFE">
      <w:pPr>
        <w:numPr>
          <w:ilvl w:val="1"/>
          <w:numId w:val="3"/>
        </w:numPr>
        <w:tabs>
          <w:tab w:val="clear" w:pos="858"/>
          <w:tab w:val="num" w:pos="432"/>
        </w:tabs>
        <w:suppressAutoHyphens w:val="0"/>
        <w:spacing w:before="120" w:line="276" w:lineRule="auto"/>
        <w:jc w:val="both"/>
        <w:rPr>
          <w:rFonts w:ascii="Arial" w:hAnsi="Arial" w:cs="Arial"/>
          <w:color w:val="000000"/>
          <w:sz w:val="24"/>
          <w:szCs w:val="24"/>
          <w:shd w:val="clear" w:color="auto" w:fill="FFFFFF"/>
        </w:rPr>
      </w:pPr>
      <w:r w:rsidRPr="001C27C7">
        <w:rPr>
          <w:rFonts w:ascii="Arial" w:hAnsi="Arial" w:cs="Arial"/>
          <w:color w:val="000000"/>
          <w:sz w:val="24"/>
          <w:szCs w:val="24"/>
        </w:rPr>
        <w:lastRenderedPageBreak/>
        <w:t>Pelos motivos que seguem os licitantes vencedores também estarão sujeitos às penalidades tratadas na condição anterior:</w:t>
      </w:r>
    </w:p>
    <w:p w:rsidR="00E87619" w:rsidRPr="001C27C7" w:rsidRDefault="00E87619" w:rsidP="00F655F2">
      <w:pPr>
        <w:pStyle w:val="WW-Recuodecorpodetexto2"/>
        <w:spacing w:before="120" w:line="276" w:lineRule="auto"/>
        <w:ind w:left="1418"/>
        <w:jc w:val="both"/>
        <w:rPr>
          <w:rFonts w:ascii="Arial" w:hAnsi="Arial" w:cs="Arial"/>
          <w:color w:val="000000"/>
          <w:szCs w:val="24"/>
        </w:rPr>
      </w:pPr>
      <w:r w:rsidRPr="001C27C7">
        <w:rPr>
          <w:rFonts w:ascii="Arial" w:hAnsi="Arial" w:cs="Arial"/>
          <w:szCs w:val="24"/>
        </w:rPr>
        <w:t xml:space="preserve">I – </w:t>
      </w:r>
      <w:r w:rsidRPr="001C27C7">
        <w:rPr>
          <w:rFonts w:ascii="Arial" w:hAnsi="Arial" w:cs="Arial"/>
          <w:color w:val="000000"/>
          <w:szCs w:val="24"/>
        </w:rPr>
        <w:t xml:space="preserve">pelo fornecimento </w:t>
      </w:r>
      <w:r w:rsidRPr="001C27C7">
        <w:rPr>
          <w:rFonts w:ascii="Arial" w:hAnsi="Arial" w:cs="Arial"/>
          <w:b/>
          <w:color w:val="000000"/>
          <w:szCs w:val="24"/>
        </w:rPr>
        <w:t>do</w:t>
      </w:r>
      <w:r w:rsidRPr="001C27C7">
        <w:rPr>
          <w:rFonts w:ascii="Arial" w:hAnsi="Arial" w:cs="Arial"/>
          <w:color w:val="000000"/>
          <w:szCs w:val="24"/>
        </w:rPr>
        <w:t xml:space="preserve"> </w:t>
      </w:r>
      <w:r w:rsidRPr="00252179">
        <w:rPr>
          <w:rFonts w:ascii="Arial" w:hAnsi="Arial" w:cs="Arial"/>
          <w:b/>
          <w:noProof/>
          <w:color w:val="000000"/>
          <w:szCs w:val="24"/>
          <w:shd w:val="clear" w:color="auto" w:fill="C6D9F1" w:themeFill="text2" w:themeFillTint="33"/>
        </w:rPr>
        <w:t>PRODUTO</w:t>
      </w:r>
      <w:r w:rsidRPr="001C27C7">
        <w:rPr>
          <w:rFonts w:ascii="Arial" w:hAnsi="Arial" w:cs="Arial"/>
          <w:color w:val="000000"/>
          <w:szCs w:val="24"/>
        </w:rPr>
        <w:t xml:space="preserve"> em desconformidade com o especificado;</w:t>
      </w:r>
    </w:p>
    <w:p w:rsidR="00E87619" w:rsidRPr="001C27C7" w:rsidRDefault="00E87619" w:rsidP="00F655F2">
      <w:pPr>
        <w:pStyle w:val="WW-Recuodecorpodetexto2"/>
        <w:spacing w:before="120" w:line="276" w:lineRule="auto"/>
        <w:ind w:left="1418"/>
        <w:jc w:val="both"/>
        <w:rPr>
          <w:rFonts w:ascii="Arial" w:hAnsi="Arial" w:cs="Arial"/>
          <w:szCs w:val="24"/>
        </w:rPr>
      </w:pPr>
      <w:r w:rsidRPr="001C27C7">
        <w:rPr>
          <w:rFonts w:ascii="Arial" w:hAnsi="Arial" w:cs="Arial"/>
          <w:szCs w:val="24"/>
        </w:rPr>
        <w:t xml:space="preserve">II – pela não substituição, no prazo estipulado, </w:t>
      </w:r>
      <w:r w:rsidRPr="001C27C7">
        <w:rPr>
          <w:rFonts w:ascii="Arial" w:hAnsi="Arial" w:cs="Arial"/>
          <w:b/>
          <w:color w:val="000000"/>
          <w:szCs w:val="24"/>
        </w:rPr>
        <w:t>do</w:t>
      </w:r>
      <w:r w:rsidRPr="001C27C7">
        <w:rPr>
          <w:rFonts w:ascii="Arial" w:hAnsi="Arial" w:cs="Arial"/>
          <w:color w:val="000000"/>
          <w:szCs w:val="24"/>
        </w:rPr>
        <w:t xml:space="preserve"> </w:t>
      </w:r>
      <w:r w:rsidRPr="00252179">
        <w:rPr>
          <w:rFonts w:ascii="Arial" w:hAnsi="Arial" w:cs="Arial"/>
          <w:b/>
          <w:noProof/>
          <w:color w:val="000000"/>
          <w:szCs w:val="24"/>
          <w:shd w:val="clear" w:color="auto" w:fill="C6D9F1" w:themeFill="text2" w:themeFillTint="33"/>
        </w:rPr>
        <w:t>PRODUTO</w:t>
      </w:r>
      <w:r w:rsidRPr="001C27C7">
        <w:rPr>
          <w:rFonts w:ascii="Arial" w:hAnsi="Arial" w:cs="Arial"/>
          <w:szCs w:val="24"/>
        </w:rPr>
        <w:t>;</w:t>
      </w:r>
    </w:p>
    <w:p w:rsidR="00E87619" w:rsidRPr="002C3B0B" w:rsidRDefault="00E87619" w:rsidP="00F655F2">
      <w:pPr>
        <w:pStyle w:val="WW-Recuodecorpodetexto2"/>
        <w:spacing w:before="120" w:line="276" w:lineRule="auto"/>
        <w:ind w:left="1418"/>
        <w:jc w:val="both"/>
        <w:rPr>
          <w:rFonts w:ascii="Arial" w:hAnsi="Arial" w:cs="Arial"/>
          <w:color w:val="000000"/>
          <w:szCs w:val="24"/>
        </w:rPr>
      </w:pPr>
      <w:r w:rsidRPr="001C27C7">
        <w:rPr>
          <w:rFonts w:ascii="Arial" w:hAnsi="Arial" w:cs="Arial"/>
          <w:color w:val="000000"/>
          <w:szCs w:val="24"/>
        </w:rPr>
        <w:t xml:space="preserve">III – pelo descumprimento dos prazos e condições previstos neste </w:t>
      </w:r>
      <w:r w:rsidRPr="00252179">
        <w:rPr>
          <w:rFonts w:ascii="Arial" w:hAnsi="Arial" w:cs="Arial"/>
          <w:b/>
          <w:noProof/>
          <w:szCs w:val="24"/>
          <w:shd w:val="clear" w:color="auto" w:fill="C6D9F1" w:themeFill="text2" w:themeFillTint="33"/>
        </w:rPr>
        <w:t>PREGÃO</w:t>
      </w:r>
      <w:r w:rsidRPr="002C3B0B">
        <w:rPr>
          <w:rFonts w:ascii="Arial" w:hAnsi="Arial" w:cs="Arial"/>
          <w:b/>
          <w:szCs w:val="24"/>
          <w:shd w:val="clear" w:color="auto" w:fill="C6D9F1" w:themeFill="text2" w:themeFillTint="33"/>
        </w:rPr>
        <w:t xml:space="preserve"> </w:t>
      </w:r>
      <w:r w:rsidRPr="00252179">
        <w:rPr>
          <w:rFonts w:ascii="Arial" w:hAnsi="Arial" w:cs="Arial"/>
          <w:b/>
          <w:noProof/>
          <w:szCs w:val="24"/>
          <w:shd w:val="clear" w:color="auto" w:fill="C6D9F1" w:themeFill="text2" w:themeFillTint="33"/>
        </w:rPr>
        <w:t>ELETRÔNICO</w:t>
      </w:r>
      <w:r w:rsidRPr="002C3B0B">
        <w:rPr>
          <w:rFonts w:ascii="Arial" w:hAnsi="Arial" w:cs="Arial"/>
          <w:color w:val="000000"/>
          <w:szCs w:val="24"/>
        </w:rPr>
        <w:t>;</w:t>
      </w:r>
    </w:p>
    <w:p w:rsidR="00E87619" w:rsidRPr="002C3B0B" w:rsidRDefault="00E87619" w:rsidP="00912AFE">
      <w:pPr>
        <w:pStyle w:val="PargrafodaLista"/>
        <w:numPr>
          <w:ilvl w:val="1"/>
          <w:numId w:val="3"/>
        </w:numPr>
        <w:tabs>
          <w:tab w:val="clear" w:pos="858"/>
          <w:tab w:val="num" w:pos="432"/>
        </w:tabs>
        <w:suppressAutoHyphens w:val="0"/>
        <w:spacing w:before="120" w:line="276" w:lineRule="auto"/>
        <w:contextualSpacing w:val="0"/>
        <w:jc w:val="both"/>
        <w:rPr>
          <w:rFonts w:ascii="Arial" w:hAnsi="Arial" w:cs="Arial"/>
          <w:color w:val="000000"/>
          <w:sz w:val="24"/>
          <w:szCs w:val="24"/>
        </w:rPr>
      </w:pPr>
      <w:r w:rsidRPr="002C3B0B">
        <w:rPr>
          <w:rFonts w:ascii="Arial" w:hAnsi="Arial" w:cs="Arial"/>
          <w:color w:val="000000"/>
          <w:sz w:val="24"/>
          <w:szCs w:val="24"/>
        </w:rPr>
        <w:t xml:space="preserve">As sanções do item acima também se aplicam aos integrantes do cadastro de reserva, em pregão para registro de preços que, convocados, não honrarem o compromisso assumido injustificadamente. </w:t>
      </w:r>
    </w:p>
    <w:p w:rsidR="00E87619" w:rsidRPr="001C27C7" w:rsidRDefault="00E87619" w:rsidP="00912AFE">
      <w:pPr>
        <w:numPr>
          <w:ilvl w:val="1"/>
          <w:numId w:val="3"/>
        </w:numPr>
        <w:tabs>
          <w:tab w:val="clear" w:pos="858"/>
          <w:tab w:val="num" w:pos="432"/>
        </w:tabs>
        <w:suppressAutoHyphens w:val="0"/>
        <w:spacing w:before="120" w:line="276" w:lineRule="auto"/>
        <w:jc w:val="both"/>
        <w:rPr>
          <w:rFonts w:ascii="Arial" w:hAnsi="Arial" w:cs="Arial"/>
          <w:color w:val="000000"/>
          <w:sz w:val="24"/>
          <w:szCs w:val="24"/>
          <w:shd w:val="clear" w:color="auto" w:fill="FFFFFF"/>
        </w:rPr>
      </w:pPr>
      <w:r w:rsidRPr="002C3B0B">
        <w:rPr>
          <w:rFonts w:ascii="Arial" w:hAnsi="Arial" w:cs="Arial"/>
          <w:color w:val="000000"/>
          <w:sz w:val="24"/>
          <w:szCs w:val="24"/>
          <w:shd w:val="clear" w:color="auto" w:fill="FFFFFF"/>
        </w:rPr>
        <w:t>Considera-se comportamento inidôneo, entre outros, a declaração falsa</w:t>
      </w:r>
      <w:r w:rsidRPr="001C27C7">
        <w:rPr>
          <w:rFonts w:ascii="Arial" w:hAnsi="Arial" w:cs="Arial"/>
          <w:color w:val="000000"/>
          <w:sz w:val="24"/>
          <w:szCs w:val="24"/>
          <w:shd w:val="clear" w:color="auto" w:fill="FFFFFF"/>
        </w:rPr>
        <w:t xml:space="preserve"> quanto às condições de participação, quanto ao enquadramento como ME/EPP ou o conluio entre os licitantes, em qualquer momento da licitação, mesmo após o encerramento da fase de lances.</w:t>
      </w:r>
    </w:p>
    <w:p w:rsidR="00E87619" w:rsidRDefault="00E87619" w:rsidP="00912AFE">
      <w:pPr>
        <w:numPr>
          <w:ilvl w:val="1"/>
          <w:numId w:val="3"/>
        </w:numPr>
        <w:tabs>
          <w:tab w:val="clear" w:pos="858"/>
          <w:tab w:val="num" w:pos="432"/>
        </w:tabs>
        <w:suppressAutoHyphens w:val="0"/>
        <w:spacing w:before="120" w:line="276" w:lineRule="auto"/>
        <w:jc w:val="both"/>
        <w:rPr>
          <w:rFonts w:ascii="Arial" w:hAnsi="Arial" w:cs="Arial"/>
          <w:color w:val="000000"/>
          <w:sz w:val="24"/>
          <w:szCs w:val="24"/>
          <w:shd w:val="clear" w:color="auto" w:fill="FFFFFF"/>
        </w:rPr>
      </w:pPr>
      <w:r w:rsidRPr="001C27C7">
        <w:rPr>
          <w:rFonts w:ascii="Arial" w:hAnsi="Arial" w:cs="Arial"/>
          <w:color w:val="000000"/>
          <w:sz w:val="24"/>
          <w:szCs w:val="24"/>
          <w:shd w:val="clear" w:color="auto" w:fill="FFFFFF"/>
        </w:rPr>
        <w:t xml:space="preserve">O licitante/adjudicatário que cometer qualquer das infrações discriminadas no subitem </w:t>
      </w:r>
      <w:r w:rsidRPr="001C27C7">
        <w:rPr>
          <w:rFonts w:ascii="Arial" w:hAnsi="Arial" w:cs="Arial"/>
          <w:sz w:val="24"/>
          <w:szCs w:val="24"/>
          <w:shd w:val="clear" w:color="auto" w:fill="FFFFFF"/>
        </w:rPr>
        <w:t>anterior</w:t>
      </w:r>
      <w:r w:rsidRPr="001C27C7">
        <w:rPr>
          <w:rFonts w:ascii="Arial" w:hAnsi="Arial" w:cs="Arial"/>
          <w:color w:val="000000"/>
          <w:sz w:val="24"/>
          <w:szCs w:val="24"/>
          <w:shd w:val="clear" w:color="auto" w:fill="FFFFFF"/>
        </w:rPr>
        <w:t xml:space="preserve"> ficará sujeito, sem prejuízo da responsabilidade civil e criminal, às seguintes sanções:</w:t>
      </w:r>
    </w:p>
    <w:p w:rsidR="00E87619" w:rsidRPr="00A61C06" w:rsidRDefault="00E87619" w:rsidP="00912AFE">
      <w:pPr>
        <w:pStyle w:val="Nivel3"/>
        <w:numPr>
          <w:ilvl w:val="2"/>
          <w:numId w:val="3"/>
        </w:numPr>
        <w:tabs>
          <w:tab w:val="clear" w:pos="1440"/>
          <w:tab w:val="num" w:pos="1014"/>
        </w:tabs>
        <w:spacing w:beforeLines="120" w:before="288" w:afterLines="120" w:after="288"/>
        <w:ind w:left="1214"/>
        <w:rPr>
          <w:color w:val="auto"/>
          <w:sz w:val="24"/>
          <w:szCs w:val="24"/>
        </w:rPr>
      </w:pPr>
      <w:proofErr w:type="gramStart"/>
      <w:r w:rsidRPr="00A61C06">
        <w:rPr>
          <w:color w:val="auto"/>
          <w:sz w:val="24"/>
          <w:szCs w:val="24"/>
        </w:rPr>
        <w:t>advertência</w:t>
      </w:r>
      <w:proofErr w:type="gramEnd"/>
      <w:r w:rsidRPr="00A61C06">
        <w:rPr>
          <w:color w:val="auto"/>
          <w:sz w:val="24"/>
          <w:szCs w:val="24"/>
        </w:rPr>
        <w:t xml:space="preserve">; </w:t>
      </w:r>
    </w:p>
    <w:p w:rsidR="00E87619" w:rsidRPr="00A61C06" w:rsidRDefault="00E87619" w:rsidP="00912AFE">
      <w:pPr>
        <w:pStyle w:val="Nivel3"/>
        <w:numPr>
          <w:ilvl w:val="2"/>
          <w:numId w:val="3"/>
        </w:numPr>
        <w:tabs>
          <w:tab w:val="clear" w:pos="1440"/>
          <w:tab w:val="num" w:pos="1014"/>
        </w:tabs>
        <w:spacing w:beforeLines="120" w:before="288" w:afterLines="120" w:after="288"/>
        <w:ind w:left="1214"/>
        <w:rPr>
          <w:color w:val="auto"/>
          <w:sz w:val="24"/>
          <w:szCs w:val="24"/>
        </w:rPr>
      </w:pPr>
      <w:proofErr w:type="gramStart"/>
      <w:r w:rsidRPr="00A61C06">
        <w:rPr>
          <w:color w:val="auto"/>
          <w:sz w:val="24"/>
          <w:szCs w:val="24"/>
        </w:rPr>
        <w:t>multa</w:t>
      </w:r>
      <w:proofErr w:type="gramEnd"/>
      <w:r w:rsidRPr="00A61C06">
        <w:rPr>
          <w:color w:val="auto"/>
          <w:sz w:val="24"/>
          <w:szCs w:val="24"/>
        </w:rPr>
        <w:t>;</w:t>
      </w:r>
    </w:p>
    <w:p w:rsidR="00E87619" w:rsidRPr="00A61C06" w:rsidRDefault="00E87619" w:rsidP="00912AFE">
      <w:pPr>
        <w:pStyle w:val="Nivel3"/>
        <w:numPr>
          <w:ilvl w:val="2"/>
          <w:numId w:val="3"/>
        </w:numPr>
        <w:tabs>
          <w:tab w:val="clear" w:pos="1440"/>
          <w:tab w:val="num" w:pos="1014"/>
        </w:tabs>
        <w:spacing w:beforeLines="120" w:before="288" w:afterLines="120" w:after="288"/>
        <w:ind w:left="1214"/>
        <w:rPr>
          <w:color w:val="auto"/>
          <w:sz w:val="24"/>
          <w:szCs w:val="24"/>
        </w:rPr>
      </w:pPr>
      <w:proofErr w:type="gramStart"/>
      <w:r w:rsidRPr="00A61C06">
        <w:rPr>
          <w:color w:val="auto"/>
          <w:sz w:val="24"/>
          <w:szCs w:val="24"/>
        </w:rPr>
        <w:t>impedimento</w:t>
      </w:r>
      <w:proofErr w:type="gramEnd"/>
      <w:r w:rsidRPr="00A61C06">
        <w:rPr>
          <w:color w:val="auto"/>
          <w:sz w:val="24"/>
          <w:szCs w:val="24"/>
        </w:rPr>
        <w:t xml:space="preserve"> de licitar e contratar e</w:t>
      </w:r>
    </w:p>
    <w:p w:rsidR="00E87619" w:rsidRDefault="00E87619" w:rsidP="00912AFE">
      <w:pPr>
        <w:pStyle w:val="Nivel3"/>
        <w:numPr>
          <w:ilvl w:val="2"/>
          <w:numId w:val="3"/>
        </w:numPr>
        <w:tabs>
          <w:tab w:val="clear" w:pos="1440"/>
          <w:tab w:val="num" w:pos="1014"/>
        </w:tabs>
        <w:spacing w:beforeLines="120" w:before="288" w:afterLines="120" w:after="288"/>
        <w:ind w:left="1214"/>
        <w:rPr>
          <w:color w:val="auto"/>
          <w:sz w:val="24"/>
          <w:szCs w:val="24"/>
        </w:rPr>
      </w:pPr>
      <w:proofErr w:type="gramStart"/>
      <w:r w:rsidRPr="00A61C06">
        <w:rPr>
          <w:color w:val="auto"/>
          <w:sz w:val="24"/>
          <w:szCs w:val="24"/>
        </w:rPr>
        <w:t>declaração</w:t>
      </w:r>
      <w:proofErr w:type="gramEnd"/>
      <w:r w:rsidRPr="00A61C06">
        <w:rPr>
          <w:color w:val="auto"/>
          <w:sz w:val="24"/>
          <w:szCs w:val="24"/>
        </w:rPr>
        <w:t xml:space="preserve"> de inidoneidade para licitar ou contratar, enquanto perdurarem os motivos determinantes da punição ou até que seja promovida sua reabilitação perante a própria autoridade que aplicou a penalidade.</w:t>
      </w:r>
    </w:p>
    <w:p w:rsidR="00E87619" w:rsidRPr="00A61C06" w:rsidRDefault="00E87619" w:rsidP="00912AFE">
      <w:pPr>
        <w:pStyle w:val="Nivel2"/>
        <w:numPr>
          <w:ilvl w:val="1"/>
          <w:numId w:val="3"/>
        </w:numPr>
        <w:tabs>
          <w:tab w:val="clear" w:pos="858"/>
          <w:tab w:val="num" w:pos="432"/>
        </w:tabs>
        <w:spacing w:beforeLines="120" w:before="288" w:afterLines="120" w:after="288"/>
        <w:rPr>
          <w:color w:val="auto"/>
          <w:sz w:val="24"/>
          <w:szCs w:val="24"/>
        </w:rPr>
      </w:pPr>
      <w:r w:rsidRPr="00A61C06">
        <w:rPr>
          <w:color w:val="auto"/>
          <w:sz w:val="24"/>
          <w:szCs w:val="24"/>
        </w:rPr>
        <w:t>Na aplicação das sanções serão considerados:</w:t>
      </w:r>
    </w:p>
    <w:p w:rsidR="00E87619" w:rsidRPr="00A61C06" w:rsidRDefault="00E87619" w:rsidP="00912AFE">
      <w:pPr>
        <w:pStyle w:val="Nivel3"/>
        <w:numPr>
          <w:ilvl w:val="2"/>
          <w:numId w:val="3"/>
        </w:numPr>
        <w:tabs>
          <w:tab w:val="clear" w:pos="1440"/>
          <w:tab w:val="num" w:pos="1014"/>
        </w:tabs>
        <w:spacing w:beforeLines="120" w:before="288" w:afterLines="120" w:after="288"/>
        <w:ind w:left="1214"/>
        <w:rPr>
          <w:color w:val="auto"/>
          <w:sz w:val="24"/>
          <w:szCs w:val="24"/>
        </w:rPr>
      </w:pPr>
      <w:proofErr w:type="gramStart"/>
      <w:r w:rsidRPr="00A61C06">
        <w:rPr>
          <w:color w:val="auto"/>
          <w:sz w:val="24"/>
          <w:szCs w:val="24"/>
        </w:rPr>
        <w:t>a</w:t>
      </w:r>
      <w:proofErr w:type="gramEnd"/>
      <w:r w:rsidRPr="00A61C06">
        <w:rPr>
          <w:color w:val="auto"/>
          <w:sz w:val="24"/>
          <w:szCs w:val="24"/>
        </w:rPr>
        <w:t xml:space="preserve"> natureza e a gravidade da infração cometida.</w:t>
      </w:r>
    </w:p>
    <w:p w:rsidR="00E87619" w:rsidRPr="00A61C06" w:rsidRDefault="00E87619" w:rsidP="00912AFE">
      <w:pPr>
        <w:pStyle w:val="Nivel3"/>
        <w:numPr>
          <w:ilvl w:val="2"/>
          <w:numId w:val="3"/>
        </w:numPr>
        <w:tabs>
          <w:tab w:val="clear" w:pos="1440"/>
          <w:tab w:val="num" w:pos="1014"/>
        </w:tabs>
        <w:spacing w:beforeLines="120" w:before="288" w:afterLines="120" w:after="288"/>
        <w:ind w:left="1214"/>
        <w:rPr>
          <w:color w:val="auto"/>
          <w:sz w:val="24"/>
          <w:szCs w:val="24"/>
        </w:rPr>
      </w:pPr>
      <w:proofErr w:type="gramStart"/>
      <w:r w:rsidRPr="00A61C06">
        <w:rPr>
          <w:color w:val="auto"/>
          <w:sz w:val="24"/>
          <w:szCs w:val="24"/>
        </w:rPr>
        <w:t>as</w:t>
      </w:r>
      <w:proofErr w:type="gramEnd"/>
      <w:r w:rsidRPr="00A61C06">
        <w:rPr>
          <w:color w:val="auto"/>
          <w:sz w:val="24"/>
          <w:szCs w:val="24"/>
        </w:rPr>
        <w:t xml:space="preserve"> peculiaridades do caso concreto</w:t>
      </w:r>
    </w:p>
    <w:p w:rsidR="00E87619" w:rsidRPr="00A61C06" w:rsidRDefault="00E87619" w:rsidP="00912AFE">
      <w:pPr>
        <w:pStyle w:val="Nivel3"/>
        <w:numPr>
          <w:ilvl w:val="2"/>
          <w:numId w:val="3"/>
        </w:numPr>
        <w:tabs>
          <w:tab w:val="clear" w:pos="1440"/>
          <w:tab w:val="num" w:pos="1014"/>
        </w:tabs>
        <w:spacing w:beforeLines="120" w:before="288" w:afterLines="120" w:after="288"/>
        <w:ind w:left="1214"/>
        <w:rPr>
          <w:color w:val="auto"/>
          <w:sz w:val="24"/>
          <w:szCs w:val="24"/>
        </w:rPr>
      </w:pPr>
      <w:proofErr w:type="gramStart"/>
      <w:r w:rsidRPr="00A61C06">
        <w:rPr>
          <w:color w:val="auto"/>
          <w:sz w:val="24"/>
          <w:szCs w:val="24"/>
        </w:rPr>
        <w:t>as</w:t>
      </w:r>
      <w:proofErr w:type="gramEnd"/>
      <w:r w:rsidRPr="00A61C06">
        <w:rPr>
          <w:color w:val="auto"/>
          <w:sz w:val="24"/>
          <w:szCs w:val="24"/>
        </w:rPr>
        <w:t xml:space="preserve"> circunstâncias agravantes ou atenuantes</w:t>
      </w:r>
    </w:p>
    <w:p w:rsidR="00E87619" w:rsidRPr="00A61C06" w:rsidRDefault="00E87619" w:rsidP="00912AFE">
      <w:pPr>
        <w:pStyle w:val="Nivel3"/>
        <w:numPr>
          <w:ilvl w:val="2"/>
          <w:numId w:val="3"/>
        </w:numPr>
        <w:tabs>
          <w:tab w:val="clear" w:pos="1440"/>
          <w:tab w:val="num" w:pos="1014"/>
        </w:tabs>
        <w:spacing w:beforeLines="120" w:before="288" w:afterLines="120" w:after="288"/>
        <w:ind w:left="1214"/>
        <w:rPr>
          <w:color w:val="auto"/>
          <w:sz w:val="24"/>
          <w:szCs w:val="24"/>
        </w:rPr>
      </w:pPr>
      <w:proofErr w:type="gramStart"/>
      <w:r w:rsidRPr="00A61C06">
        <w:rPr>
          <w:color w:val="auto"/>
          <w:sz w:val="24"/>
          <w:szCs w:val="24"/>
        </w:rPr>
        <w:t>os</w:t>
      </w:r>
      <w:proofErr w:type="gramEnd"/>
      <w:r w:rsidRPr="00A61C06">
        <w:rPr>
          <w:color w:val="auto"/>
          <w:sz w:val="24"/>
          <w:szCs w:val="24"/>
        </w:rPr>
        <w:t xml:space="preserve"> danos que dela provierem para a Administração Pública</w:t>
      </w:r>
    </w:p>
    <w:p w:rsidR="00E87619" w:rsidRPr="00A61C06" w:rsidRDefault="00E87619" w:rsidP="00912AFE">
      <w:pPr>
        <w:pStyle w:val="Nivel3"/>
        <w:numPr>
          <w:ilvl w:val="2"/>
          <w:numId w:val="3"/>
        </w:numPr>
        <w:tabs>
          <w:tab w:val="clear" w:pos="1440"/>
          <w:tab w:val="num" w:pos="1014"/>
        </w:tabs>
        <w:spacing w:beforeLines="120" w:before="288" w:afterLines="120" w:after="288"/>
        <w:ind w:left="1214"/>
        <w:rPr>
          <w:color w:val="auto"/>
          <w:sz w:val="24"/>
          <w:szCs w:val="24"/>
        </w:rPr>
      </w:pPr>
      <w:proofErr w:type="gramStart"/>
      <w:r w:rsidRPr="00A61C06">
        <w:rPr>
          <w:color w:val="auto"/>
          <w:sz w:val="24"/>
          <w:szCs w:val="24"/>
        </w:rPr>
        <w:t>a</w:t>
      </w:r>
      <w:proofErr w:type="gramEnd"/>
      <w:r w:rsidRPr="00A61C06">
        <w:rPr>
          <w:color w:val="auto"/>
          <w:sz w:val="24"/>
          <w:szCs w:val="24"/>
        </w:rPr>
        <w:t xml:space="preserve"> implantação ou o aperfeiçoamento de programa de integridade, conforme normas e orientações dos órgãos de controle.</w:t>
      </w:r>
    </w:p>
    <w:p w:rsidR="00E87619" w:rsidRDefault="00E87619" w:rsidP="00912AFE">
      <w:pPr>
        <w:pStyle w:val="PargrafodaLista"/>
        <w:numPr>
          <w:ilvl w:val="1"/>
          <w:numId w:val="3"/>
        </w:numPr>
        <w:tabs>
          <w:tab w:val="clear" w:pos="858"/>
          <w:tab w:val="num" w:pos="432"/>
        </w:tabs>
        <w:spacing w:before="120" w:line="276" w:lineRule="auto"/>
        <w:contextualSpacing w:val="0"/>
        <w:jc w:val="both"/>
        <w:rPr>
          <w:rFonts w:ascii="Arial" w:hAnsi="Arial" w:cs="Arial"/>
          <w:color w:val="000000"/>
          <w:sz w:val="24"/>
          <w:szCs w:val="24"/>
          <w:shd w:val="clear" w:color="auto" w:fill="FFFFFF"/>
        </w:rPr>
      </w:pPr>
      <w:proofErr w:type="gramStart"/>
      <w:r w:rsidRPr="003253D4">
        <w:rPr>
          <w:rFonts w:ascii="Arial" w:hAnsi="Arial" w:cs="Arial"/>
          <w:b/>
          <w:color w:val="000000"/>
          <w:sz w:val="24"/>
          <w:szCs w:val="24"/>
          <w:shd w:val="clear" w:color="auto" w:fill="FFFFFF"/>
        </w:rPr>
        <w:lastRenderedPageBreak/>
        <w:t>advertênci</w:t>
      </w:r>
      <w:r w:rsidRPr="003376B6">
        <w:rPr>
          <w:rFonts w:ascii="Arial" w:hAnsi="Arial" w:cs="Arial"/>
          <w:color w:val="000000"/>
          <w:sz w:val="24"/>
          <w:szCs w:val="24"/>
          <w:shd w:val="clear" w:color="auto" w:fill="FFFFFF"/>
        </w:rPr>
        <w:t>a</w:t>
      </w:r>
      <w:proofErr w:type="gramEnd"/>
      <w:r w:rsidRPr="003376B6">
        <w:rPr>
          <w:rFonts w:ascii="Arial" w:hAnsi="Arial" w:cs="Arial"/>
          <w:color w:val="000000"/>
          <w:sz w:val="24"/>
          <w:szCs w:val="24"/>
          <w:shd w:val="clear" w:color="auto" w:fill="FFFFFF"/>
        </w:rPr>
        <w:t xml:space="preserve"> por faltas leves, assim entendidas aquelas que não acarretem prejuízos significativos para a Contratante;</w:t>
      </w:r>
    </w:p>
    <w:p w:rsidR="00E87619" w:rsidRPr="00B81812" w:rsidRDefault="00E87619" w:rsidP="00912AFE">
      <w:pPr>
        <w:pStyle w:val="PargrafodaLista"/>
        <w:numPr>
          <w:ilvl w:val="1"/>
          <w:numId w:val="3"/>
        </w:numPr>
        <w:tabs>
          <w:tab w:val="clear" w:pos="858"/>
          <w:tab w:val="num" w:pos="432"/>
        </w:tabs>
        <w:spacing w:before="120" w:line="276" w:lineRule="auto"/>
        <w:contextualSpacing w:val="0"/>
        <w:jc w:val="both"/>
        <w:rPr>
          <w:rFonts w:ascii="Arial" w:hAnsi="Arial" w:cs="Arial"/>
          <w:sz w:val="24"/>
          <w:szCs w:val="24"/>
          <w:shd w:val="clear" w:color="auto" w:fill="FFFFFF"/>
        </w:rPr>
      </w:pPr>
      <w:proofErr w:type="gramStart"/>
      <w:r w:rsidRPr="00B81812">
        <w:rPr>
          <w:rFonts w:ascii="Arial" w:hAnsi="Arial" w:cs="Arial"/>
          <w:b/>
          <w:sz w:val="24"/>
          <w:szCs w:val="24"/>
          <w:shd w:val="clear" w:color="auto" w:fill="FFFFFF"/>
        </w:rPr>
        <w:t>multa</w:t>
      </w:r>
      <w:proofErr w:type="gramEnd"/>
      <w:r w:rsidRPr="00B81812">
        <w:rPr>
          <w:rFonts w:ascii="Arial" w:hAnsi="Arial" w:cs="Arial"/>
          <w:b/>
          <w:sz w:val="24"/>
          <w:szCs w:val="24"/>
          <w:shd w:val="clear" w:color="auto" w:fill="FFFFFF"/>
        </w:rPr>
        <w:t xml:space="preserve"> </w:t>
      </w:r>
      <w:r w:rsidRPr="00B81812">
        <w:rPr>
          <w:rFonts w:ascii="Arial" w:hAnsi="Arial" w:cs="Arial"/>
          <w:sz w:val="24"/>
          <w:szCs w:val="24"/>
          <w:shd w:val="clear" w:color="auto" w:fill="FFFFFF"/>
        </w:rPr>
        <w:t>moratória de até 0,5% (zero vírgula cinco por cento) a 30% (trinta por cento) por dia de atraso injustificado sobre o valor do contrato licitado, até o limite de 30 (trinta) dias:</w:t>
      </w:r>
    </w:p>
    <w:p w:rsidR="00E87619" w:rsidRPr="00B81812" w:rsidRDefault="00E87619" w:rsidP="00912AFE">
      <w:pPr>
        <w:pStyle w:val="Nivel2"/>
        <w:numPr>
          <w:ilvl w:val="1"/>
          <w:numId w:val="3"/>
        </w:numPr>
        <w:tabs>
          <w:tab w:val="clear" w:pos="858"/>
          <w:tab w:val="num" w:pos="432"/>
        </w:tabs>
        <w:spacing w:beforeLines="120" w:before="288" w:afterLines="120" w:after="288"/>
        <w:rPr>
          <w:color w:val="auto"/>
          <w:sz w:val="24"/>
          <w:szCs w:val="24"/>
        </w:rPr>
      </w:pPr>
      <w:r w:rsidRPr="00B81812">
        <w:rPr>
          <w:color w:val="auto"/>
          <w:sz w:val="24"/>
          <w:szCs w:val="24"/>
        </w:rPr>
        <w:t xml:space="preserve">A multa será recolhida em percentual de 0,5% a 30% incidente sobre o valor do contrato licitado, recolhida no prazo máximo de </w:t>
      </w:r>
      <w:r w:rsidRPr="00B81812">
        <w:rPr>
          <w:b/>
          <w:bCs/>
          <w:color w:val="auto"/>
          <w:sz w:val="24"/>
          <w:szCs w:val="24"/>
        </w:rPr>
        <w:t>15 (</w:t>
      </w:r>
      <w:r w:rsidRPr="00B81812">
        <w:rPr>
          <w:color w:val="auto"/>
          <w:sz w:val="24"/>
          <w:szCs w:val="24"/>
        </w:rPr>
        <w:t>quinze</w:t>
      </w:r>
      <w:r w:rsidRPr="00B81812">
        <w:rPr>
          <w:b/>
          <w:bCs/>
          <w:color w:val="auto"/>
          <w:sz w:val="24"/>
          <w:szCs w:val="24"/>
        </w:rPr>
        <w:t>) dias</w:t>
      </w:r>
      <w:r w:rsidRPr="00B81812">
        <w:rPr>
          <w:color w:val="auto"/>
          <w:sz w:val="24"/>
          <w:szCs w:val="24"/>
        </w:rPr>
        <w:t xml:space="preserve"> úteis, a contar da comunicação oficial. </w:t>
      </w:r>
    </w:p>
    <w:p w:rsidR="00E87619" w:rsidRPr="00157908" w:rsidRDefault="00E87619" w:rsidP="00912AFE">
      <w:pPr>
        <w:numPr>
          <w:ilvl w:val="2"/>
          <w:numId w:val="3"/>
        </w:numPr>
        <w:suppressAutoHyphens w:val="0"/>
        <w:spacing w:before="120" w:afterLines="120" w:after="288" w:line="276" w:lineRule="auto"/>
        <w:jc w:val="both"/>
        <w:rPr>
          <w:rFonts w:ascii="Arial" w:eastAsiaTheme="minorEastAsia" w:hAnsi="Arial" w:cs="Arial"/>
          <w:sz w:val="24"/>
          <w:szCs w:val="24"/>
        </w:rPr>
      </w:pPr>
      <w:r w:rsidRPr="00157908">
        <w:rPr>
          <w:rFonts w:ascii="Arial" w:eastAsiaTheme="minorEastAsia" w:hAnsi="Arial" w:cs="Arial"/>
          <w:sz w:val="24"/>
          <w:szCs w:val="24"/>
        </w:rPr>
        <w:t xml:space="preserve">Para as infrações previstas no </w:t>
      </w:r>
      <w:r w:rsidRPr="007035B7">
        <w:rPr>
          <w:rFonts w:ascii="Arial" w:eastAsiaTheme="minorEastAsia" w:hAnsi="Arial" w:cs="Arial"/>
          <w:color w:val="0000FF"/>
          <w:sz w:val="24"/>
          <w:szCs w:val="24"/>
        </w:rPr>
        <w:t>artigo 155, incisos IV a VII da Lei nº 14.133/2021</w:t>
      </w:r>
      <w:r w:rsidRPr="00157908">
        <w:rPr>
          <w:rFonts w:ascii="Arial" w:eastAsiaTheme="minorEastAsia" w:hAnsi="Arial" w:cs="Arial"/>
          <w:sz w:val="24"/>
          <w:szCs w:val="24"/>
        </w:rPr>
        <w:t>,</w:t>
      </w:r>
      <w:r>
        <w:rPr>
          <w:rFonts w:ascii="Arial" w:eastAsiaTheme="minorEastAsia" w:hAnsi="Arial" w:cs="Arial"/>
          <w:sz w:val="24"/>
          <w:szCs w:val="24"/>
        </w:rPr>
        <w:t xml:space="preserve"> incluindo deixar de apresentar amostra ou apresentar amostra em desacordo com as especificações do edital</w:t>
      </w:r>
      <w:r w:rsidRPr="00157908">
        <w:rPr>
          <w:rFonts w:ascii="Arial" w:eastAsiaTheme="minorEastAsia" w:hAnsi="Arial" w:cs="Arial"/>
          <w:sz w:val="24"/>
          <w:szCs w:val="24"/>
        </w:rPr>
        <w:t xml:space="preserve"> a multa será de </w:t>
      </w:r>
      <w:r w:rsidRPr="007035B7">
        <w:rPr>
          <w:rFonts w:ascii="Arial" w:eastAsiaTheme="minorEastAsia" w:hAnsi="Arial" w:cs="Arial"/>
          <w:color w:val="FF0000"/>
          <w:sz w:val="24"/>
          <w:szCs w:val="24"/>
        </w:rPr>
        <w:t xml:space="preserve">0,5% a 15% </w:t>
      </w:r>
      <w:r w:rsidRPr="00157908">
        <w:rPr>
          <w:rFonts w:ascii="Arial" w:eastAsiaTheme="minorEastAsia" w:hAnsi="Arial" w:cs="Arial"/>
          <w:sz w:val="24"/>
          <w:szCs w:val="24"/>
        </w:rPr>
        <w:t>do valor do contrato licitado.</w:t>
      </w:r>
    </w:p>
    <w:p w:rsidR="00E87619" w:rsidRPr="00B81812" w:rsidRDefault="00E87619" w:rsidP="00912AFE">
      <w:pPr>
        <w:pStyle w:val="Nivel3"/>
        <w:numPr>
          <w:ilvl w:val="2"/>
          <w:numId w:val="3"/>
        </w:numPr>
        <w:tabs>
          <w:tab w:val="clear" w:pos="1440"/>
          <w:tab w:val="num" w:pos="1014"/>
        </w:tabs>
        <w:spacing w:beforeLines="120" w:before="288" w:afterLines="120" w:after="288"/>
        <w:ind w:left="1214"/>
        <w:rPr>
          <w:color w:val="auto"/>
          <w:sz w:val="24"/>
          <w:szCs w:val="24"/>
        </w:rPr>
      </w:pPr>
      <w:r w:rsidRPr="00157908">
        <w:rPr>
          <w:sz w:val="24"/>
          <w:szCs w:val="24"/>
        </w:rPr>
        <w:t xml:space="preserve">Para as infrações prevista </w:t>
      </w:r>
      <w:r w:rsidRPr="007035B7">
        <w:rPr>
          <w:color w:val="0000FF"/>
          <w:sz w:val="24"/>
          <w:szCs w:val="24"/>
        </w:rPr>
        <w:t>no artigo 155, incisos VIII a XII da Lei nº 14.133/2021</w:t>
      </w:r>
      <w:r w:rsidRPr="00157908">
        <w:rPr>
          <w:sz w:val="24"/>
          <w:szCs w:val="24"/>
        </w:rPr>
        <w:t xml:space="preserve">, a multa será de </w:t>
      </w:r>
      <w:r w:rsidRPr="007035B7">
        <w:rPr>
          <w:color w:val="FF0000"/>
          <w:sz w:val="24"/>
          <w:szCs w:val="24"/>
        </w:rPr>
        <w:t xml:space="preserve">15% a 30% </w:t>
      </w:r>
      <w:r w:rsidRPr="00157908">
        <w:rPr>
          <w:sz w:val="24"/>
          <w:szCs w:val="24"/>
        </w:rPr>
        <w:t>do valor do contrato licitado</w:t>
      </w:r>
      <w:r w:rsidRPr="00B81812">
        <w:rPr>
          <w:color w:val="auto"/>
          <w:sz w:val="24"/>
          <w:szCs w:val="24"/>
        </w:rPr>
        <w:t>.</w:t>
      </w:r>
    </w:p>
    <w:p w:rsidR="00E87619" w:rsidRPr="00B81812" w:rsidRDefault="00E87619" w:rsidP="00912AFE">
      <w:pPr>
        <w:pStyle w:val="Nivel2"/>
        <w:numPr>
          <w:ilvl w:val="1"/>
          <w:numId w:val="3"/>
        </w:numPr>
        <w:tabs>
          <w:tab w:val="clear" w:pos="858"/>
          <w:tab w:val="num" w:pos="432"/>
        </w:tabs>
        <w:spacing w:beforeLines="120" w:before="288" w:afterLines="120" w:after="288"/>
        <w:rPr>
          <w:color w:val="auto"/>
          <w:sz w:val="24"/>
          <w:szCs w:val="24"/>
        </w:rPr>
      </w:pPr>
      <w:r w:rsidRPr="00B81812">
        <w:rPr>
          <w:color w:val="auto"/>
          <w:sz w:val="24"/>
          <w:szCs w:val="24"/>
        </w:rPr>
        <w:t xml:space="preserve">As sanções de </w:t>
      </w:r>
      <w:r w:rsidRPr="00B81812">
        <w:rPr>
          <w:color w:val="auto"/>
          <w:sz w:val="24"/>
          <w:szCs w:val="24"/>
          <w:u w:val="single"/>
        </w:rPr>
        <w:t>advertência, impedimento de licitar e contratar e declaração de inidoneidade</w:t>
      </w:r>
      <w:r w:rsidRPr="00B81812">
        <w:rPr>
          <w:color w:val="auto"/>
          <w:sz w:val="24"/>
          <w:szCs w:val="24"/>
        </w:rPr>
        <w:t xml:space="preserve"> para licitar ou contratar poderão ser aplicadas, cumulativamente ou não, à penalidade de </w:t>
      </w:r>
      <w:r w:rsidRPr="00B81812">
        <w:rPr>
          <w:color w:val="auto"/>
          <w:sz w:val="24"/>
          <w:szCs w:val="24"/>
          <w:u w:val="single"/>
        </w:rPr>
        <w:t>multa</w:t>
      </w:r>
      <w:r w:rsidRPr="00B81812">
        <w:rPr>
          <w:color w:val="auto"/>
          <w:sz w:val="24"/>
          <w:szCs w:val="24"/>
        </w:rPr>
        <w:t>.</w:t>
      </w:r>
    </w:p>
    <w:p w:rsidR="00E87619" w:rsidRDefault="00E87619" w:rsidP="00912AFE">
      <w:pPr>
        <w:pStyle w:val="Nivel2"/>
        <w:numPr>
          <w:ilvl w:val="1"/>
          <w:numId w:val="3"/>
        </w:numPr>
        <w:tabs>
          <w:tab w:val="clear" w:pos="858"/>
          <w:tab w:val="num" w:pos="432"/>
        </w:tabs>
        <w:spacing w:after="0"/>
        <w:rPr>
          <w:color w:val="auto"/>
          <w:sz w:val="24"/>
          <w:szCs w:val="24"/>
        </w:rPr>
      </w:pPr>
      <w:r w:rsidRPr="00B81812">
        <w:rPr>
          <w:color w:val="auto"/>
          <w:sz w:val="24"/>
          <w:szCs w:val="24"/>
        </w:rPr>
        <w:t>Na aplicação da sanção de multa será facultada a defesa do interessado no prazo de 15 (quinze) dias úteis, contado da data de sua intimação.</w:t>
      </w:r>
    </w:p>
    <w:p w:rsidR="00E87619" w:rsidRPr="003253D4" w:rsidRDefault="00E87619" w:rsidP="004D45C2">
      <w:pPr>
        <w:spacing w:before="120" w:line="276" w:lineRule="auto"/>
        <w:jc w:val="both"/>
        <w:rPr>
          <w:rFonts w:ascii="Arial" w:hAnsi="Arial" w:cs="Arial"/>
          <w:color w:val="000000"/>
          <w:sz w:val="24"/>
          <w:szCs w:val="24"/>
          <w:shd w:val="clear" w:color="auto" w:fill="FFFFFF"/>
        </w:rPr>
      </w:pPr>
      <w:r w:rsidRPr="003253D4">
        <w:rPr>
          <w:rFonts w:ascii="Arial" w:hAnsi="Arial" w:cs="Arial"/>
          <w:color w:val="000000"/>
          <w:sz w:val="24"/>
          <w:szCs w:val="24"/>
          <w:shd w:val="clear" w:color="auto" w:fill="FFFFFF"/>
        </w:rPr>
        <w:t xml:space="preserve"> </w:t>
      </w:r>
    </w:p>
    <w:p w:rsidR="00E87619" w:rsidRDefault="00E87619" w:rsidP="00912AFE">
      <w:pPr>
        <w:pStyle w:val="PargrafodaLista"/>
        <w:numPr>
          <w:ilvl w:val="2"/>
          <w:numId w:val="3"/>
        </w:numPr>
        <w:spacing w:before="120" w:line="276" w:lineRule="auto"/>
        <w:contextualSpacing w:val="0"/>
        <w:jc w:val="both"/>
        <w:rPr>
          <w:rFonts w:ascii="Arial" w:hAnsi="Arial" w:cs="Arial"/>
          <w:color w:val="000000"/>
          <w:sz w:val="24"/>
          <w:szCs w:val="24"/>
          <w:shd w:val="clear" w:color="auto" w:fill="FFFFFF"/>
        </w:rPr>
      </w:pPr>
      <w:r w:rsidRPr="003376B6">
        <w:rPr>
          <w:rFonts w:ascii="Arial" w:hAnsi="Arial" w:cs="Arial"/>
          <w:color w:val="000000"/>
          <w:sz w:val="24"/>
          <w:szCs w:val="24"/>
          <w:shd w:val="clear" w:color="auto" w:fill="FFFFFF"/>
        </w:rPr>
        <w:t xml:space="preserve">Em se tratando de inobservância do prazo fixado para apresentação da garantia (seja para reforço ou por ocasião de prorrogação), aplicar-se-á multa </w:t>
      </w:r>
      <w:r>
        <w:rPr>
          <w:rFonts w:ascii="Arial" w:hAnsi="Arial" w:cs="Arial"/>
          <w:color w:val="000000"/>
          <w:sz w:val="24"/>
          <w:szCs w:val="24"/>
          <w:shd w:val="clear" w:color="auto" w:fill="FFFFFF"/>
        </w:rPr>
        <w:t>0,5</w:t>
      </w:r>
      <w:r w:rsidRPr="007B2EE4">
        <w:rPr>
          <w:rFonts w:ascii="Arial" w:hAnsi="Arial" w:cs="Arial"/>
          <w:color w:val="000000"/>
          <w:sz w:val="24"/>
          <w:szCs w:val="24"/>
          <w:shd w:val="clear" w:color="auto" w:fill="FFFFFF"/>
        </w:rPr>
        <w:t>% (</w:t>
      </w:r>
      <w:r>
        <w:rPr>
          <w:rFonts w:ascii="Arial" w:hAnsi="Arial" w:cs="Arial"/>
          <w:color w:val="000000"/>
          <w:sz w:val="24"/>
          <w:szCs w:val="24"/>
          <w:shd w:val="clear" w:color="auto" w:fill="FFFFFF"/>
        </w:rPr>
        <w:t>zero vírgula cinco</w:t>
      </w:r>
      <w:r w:rsidRPr="007B2EE4">
        <w:rPr>
          <w:rFonts w:ascii="Arial" w:hAnsi="Arial" w:cs="Arial"/>
          <w:color w:val="000000"/>
          <w:sz w:val="24"/>
          <w:szCs w:val="24"/>
          <w:shd w:val="clear" w:color="auto" w:fill="FFFFFF"/>
        </w:rPr>
        <w:t xml:space="preserve"> por cento) do valor do contrato por dia de atraso, observado o máximo de</w:t>
      </w:r>
      <w:r>
        <w:rPr>
          <w:rFonts w:ascii="Arial" w:hAnsi="Arial" w:cs="Arial"/>
          <w:color w:val="000000"/>
          <w:sz w:val="24"/>
          <w:szCs w:val="24"/>
          <w:shd w:val="clear" w:color="auto" w:fill="FFFFFF"/>
        </w:rPr>
        <w:t xml:space="preserve"> 30</w:t>
      </w:r>
      <w:r w:rsidRPr="007B2EE4">
        <w:rPr>
          <w:rFonts w:ascii="Arial" w:hAnsi="Arial" w:cs="Arial"/>
          <w:color w:val="000000"/>
          <w:sz w:val="24"/>
          <w:szCs w:val="24"/>
          <w:shd w:val="clear" w:color="auto" w:fill="FFFFFF"/>
        </w:rPr>
        <w:t>% (</w:t>
      </w:r>
      <w:r>
        <w:rPr>
          <w:rFonts w:ascii="Arial" w:hAnsi="Arial" w:cs="Arial"/>
          <w:color w:val="000000"/>
          <w:sz w:val="24"/>
          <w:szCs w:val="24"/>
          <w:shd w:val="clear" w:color="auto" w:fill="FFFFFF"/>
        </w:rPr>
        <w:t xml:space="preserve">trinta </w:t>
      </w:r>
      <w:r w:rsidRPr="007B2EE4">
        <w:rPr>
          <w:rFonts w:ascii="Arial" w:hAnsi="Arial" w:cs="Arial"/>
          <w:color w:val="000000"/>
          <w:sz w:val="24"/>
          <w:szCs w:val="24"/>
          <w:shd w:val="clear" w:color="auto" w:fill="FFFFFF"/>
        </w:rPr>
        <w:t xml:space="preserve">por cento), de modo que o atraso superior a 25 (vinte e cinco) </w:t>
      </w:r>
      <w:r w:rsidRPr="003376B6">
        <w:rPr>
          <w:rFonts w:ascii="Arial" w:hAnsi="Arial" w:cs="Arial"/>
          <w:color w:val="000000"/>
          <w:sz w:val="24"/>
          <w:szCs w:val="24"/>
          <w:shd w:val="clear" w:color="auto" w:fill="FFFFFF"/>
        </w:rPr>
        <w:t xml:space="preserve">dias autorizará a Administração contratante a promover a </w:t>
      </w:r>
      <w:r>
        <w:rPr>
          <w:rFonts w:ascii="Arial" w:hAnsi="Arial" w:cs="Arial"/>
          <w:color w:val="000000"/>
          <w:sz w:val="24"/>
          <w:szCs w:val="24"/>
          <w:shd w:val="clear" w:color="auto" w:fill="FFFFFF"/>
        </w:rPr>
        <w:t>extinção</w:t>
      </w:r>
      <w:r w:rsidRPr="003376B6">
        <w:rPr>
          <w:rFonts w:ascii="Arial" w:hAnsi="Arial" w:cs="Arial"/>
          <w:color w:val="000000"/>
          <w:sz w:val="24"/>
          <w:szCs w:val="24"/>
          <w:shd w:val="clear" w:color="auto" w:fill="FFFFFF"/>
        </w:rPr>
        <w:t xml:space="preserve"> do contrato</w:t>
      </w:r>
      <w:r>
        <w:rPr>
          <w:rFonts w:ascii="Arial" w:hAnsi="Arial" w:cs="Arial"/>
          <w:color w:val="000000"/>
          <w:sz w:val="24"/>
          <w:szCs w:val="24"/>
          <w:shd w:val="clear" w:color="auto" w:fill="FFFFFF"/>
        </w:rPr>
        <w:t>.</w:t>
      </w:r>
    </w:p>
    <w:p w:rsidR="00E87619" w:rsidRPr="003376B6" w:rsidRDefault="00E87619" w:rsidP="00912AFE">
      <w:pPr>
        <w:pStyle w:val="PargrafodaLista"/>
        <w:numPr>
          <w:ilvl w:val="2"/>
          <w:numId w:val="3"/>
        </w:numPr>
        <w:spacing w:before="120" w:line="276" w:lineRule="auto"/>
        <w:contextualSpacing w:val="0"/>
        <w:jc w:val="both"/>
        <w:rPr>
          <w:rFonts w:ascii="Arial" w:hAnsi="Arial" w:cs="Arial"/>
          <w:color w:val="000000"/>
          <w:sz w:val="24"/>
          <w:szCs w:val="24"/>
          <w:shd w:val="clear" w:color="auto" w:fill="FFFFFF"/>
        </w:rPr>
      </w:pPr>
      <w:r w:rsidRPr="003376B6">
        <w:rPr>
          <w:rFonts w:ascii="Arial" w:hAnsi="Arial" w:cs="Arial"/>
          <w:color w:val="000000"/>
          <w:sz w:val="24"/>
          <w:szCs w:val="24"/>
          <w:shd w:val="clear" w:color="auto" w:fill="FFFFFF"/>
        </w:rPr>
        <w:t>As penalidades de multa decorrentes de fatos diversos serão consideradas independentes entre si</w:t>
      </w:r>
      <w:r>
        <w:rPr>
          <w:rFonts w:ascii="Arial" w:hAnsi="Arial" w:cs="Arial"/>
          <w:color w:val="000000"/>
          <w:sz w:val="24"/>
          <w:szCs w:val="24"/>
          <w:shd w:val="clear" w:color="auto" w:fill="FFFFFF"/>
        </w:rPr>
        <w:t>.</w:t>
      </w:r>
    </w:p>
    <w:p w:rsidR="00E87619" w:rsidRPr="003376B6" w:rsidRDefault="00E87619" w:rsidP="00912AFE">
      <w:pPr>
        <w:numPr>
          <w:ilvl w:val="2"/>
          <w:numId w:val="3"/>
        </w:numPr>
        <w:tabs>
          <w:tab w:val="clear" w:pos="1440"/>
          <w:tab w:val="num" w:pos="1014"/>
        </w:tabs>
        <w:suppressAutoHyphens w:val="0"/>
        <w:autoSpaceDE w:val="0"/>
        <w:snapToGrid w:val="0"/>
        <w:spacing w:before="120" w:line="276" w:lineRule="auto"/>
        <w:ind w:left="798"/>
        <w:jc w:val="both"/>
        <w:rPr>
          <w:rFonts w:ascii="Arial" w:hAnsi="Arial" w:cs="Arial"/>
          <w:bCs/>
          <w:color w:val="000000"/>
          <w:sz w:val="24"/>
          <w:szCs w:val="24"/>
        </w:rPr>
      </w:pPr>
      <w:proofErr w:type="gramStart"/>
      <w:r w:rsidRPr="003376B6">
        <w:rPr>
          <w:rFonts w:ascii="Arial" w:hAnsi="Arial" w:cs="Arial"/>
          <w:sz w:val="24"/>
          <w:szCs w:val="24"/>
          <w:shd w:val="clear" w:color="auto" w:fill="FFFFFF"/>
        </w:rPr>
        <w:t>multa</w:t>
      </w:r>
      <w:proofErr w:type="gramEnd"/>
      <w:r w:rsidRPr="003376B6">
        <w:rPr>
          <w:rFonts w:ascii="Arial" w:hAnsi="Arial" w:cs="Arial"/>
          <w:sz w:val="24"/>
          <w:szCs w:val="24"/>
          <w:shd w:val="clear" w:color="auto" w:fill="FFFFFF"/>
        </w:rPr>
        <w:t xml:space="preserve"> compensatória de até 10% (dez por cento) sobre o valor total do contrato, no caso de inexecução total do objeto</w:t>
      </w:r>
      <w:r>
        <w:rPr>
          <w:rFonts w:ascii="Arial" w:hAnsi="Arial" w:cs="Arial"/>
          <w:sz w:val="24"/>
          <w:szCs w:val="24"/>
          <w:shd w:val="clear" w:color="auto" w:fill="FFFFFF"/>
        </w:rPr>
        <w:t>;</w:t>
      </w:r>
    </w:p>
    <w:p w:rsidR="00E87619" w:rsidRPr="003376B6" w:rsidRDefault="00E87619" w:rsidP="00912AFE">
      <w:pPr>
        <w:numPr>
          <w:ilvl w:val="2"/>
          <w:numId w:val="3"/>
        </w:numPr>
        <w:tabs>
          <w:tab w:val="clear" w:pos="1440"/>
          <w:tab w:val="num" w:pos="1014"/>
        </w:tabs>
        <w:suppressAutoHyphens w:val="0"/>
        <w:autoSpaceDE w:val="0"/>
        <w:snapToGrid w:val="0"/>
        <w:spacing w:before="120" w:line="276" w:lineRule="auto"/>
        <w:ind w:left="798"/>
        <w:jc w:val="both"/>
        <w:rPr>
          <w:rFonts w:ascii="Arial" w:hAnsi="Arial" w:cs="Arial"/>
          <w:bCs/>
          <w:color w:val="000000"/>
          <w:sz w:val="24"/>
          <w:szCs w:val="24"/>
        </w:rPr>
      </w:pPr>
      <w:proofErr w:type="gramStart"/>
      <w:r w:rsidRPr="003376B6">
        <w:rPr>
          <w:rFonts w:ascii="Arial" w:hAnsi="Arial" w:cs="Arial"/>
          <w:bCs/>
          <w:color w:val="000000"/>
          <w:sz w:val="24"/>
          <w:szCs w:val="24"/>
        </w:rPr>
        <w:t>em</w:t>
      </w:r>
      <w:proofErr w:type="gramEnd"/>
      <w:r w:rsidRPr="003376B6">
        <w:rPr>
          <w:rFonts w:ascii="Arial" w:hAnsi="Arial" w:cs="Arial"/>
          <w:bCs/>
          <w:color w:val="000000"/>
          <w:sz w:val="24"/>
          <w:szCs w:val="24"/>
        </w:rPr>
        <w:t xml:space="preserve"> caso de inexecução parcial, a multa compensatória, no mesmo percentual do subitem acima, será aplicada de forma proporcional à obrigação inadimplida;</w:t>
      </w:r>
    </w:p>
    <w:p w:rsidR="00E87619" w:rsidRDefault="00E87619" w:rsidP="00912AFE">
      <w:pPr>
        <w:numPr>
          <w:ilvl w:val="2"/>
          <w:numId w:val="3"/>
        </w:numPr>
        <w:tabs>
          <w:tab w:val="clear" w:pos="1440"/>
          <w:tab w:val="num" w:pos="1014"/>
        </w:tabs>
        <w:suppressAutoHyphens w:val="0"/>
        <w:autoSpaceDE w:val="0"/>
        <w:snapToGrid w:val="0"/>
        <w:spacing w:before="120" w:line="276" w:lineRule="auto"/>
        <w:ind w:left="798"/>
        <w:jc w:val="both"/>
        <w:rPr>
          <w:rFonts w:ascii="Arial" w:hAnsi="Arial" w:cs="Arial"/>
          <w:bCs/>
          <w:color w:val="000000"/>
          <w:sz w:val="24"/>
          <w:szCs w:val="24"/>
        </w:rPr>
      </w:pPr>
      <w:r w:rsidRPr="00DC0159">
        <w:rPr>
          <w:rFonts w:ascii="Arial" w:hAnsi="Arial" w:cs="Arial"/>
          <w:b/>
          <w:color w:val="000000"/>
          <w:sz w:val="24"/>
          <w:szCs w:val="24"/>
          <w:shd w:val="clear" w:color="auto" w:fill="FFFFFF"/>
        </w:rPr>
        <w:lastRenderedPageBreak/>
        <w:t>Impedimento de licitar e de contratar</w:t>
      </w:r>
      <w:r w:rsidRPr="003376B6">
        <w:rPr>
          <w:rFonts w:ascii="Arial" w:hAnsi="Arial" w:cs="Arial"/>
          <w:color w:val="000000"/>
          <w:sz w:val="24"/>
          <w:szCs w:val="24"/>
          <w:shd w:val="clear" w:color="auto" w:fill="FFFFFF"/>
        </w:rPr>
        <w:t xml:space="preserve"> com </w:t>
      </w:r>
      <w:r w:rsidRPr="003376B6">
        <w:rPr>
          <w:rFonts w:ascii="Arial" w:hAnsi="Arial" w:cs="Arial"/>
          <w:sz w:val="24"/>
          <w:szCs w:val="24"/>
        </w:rPr>
        <w:t>o Serviço Municipal de Água, Saneamento e Infraestrutura - SEMASA</w:t>
      </w:r>
      <w:r w:rsidRPr="003376B6">
        <w:rPr>
          <w:rFonts w:ascii="Arial" w:hAnsi="Arial" w:cs="Arial"/>
          <w:color w:val="000000"/>
          <w:sz w:val="24"/>
          <w:szCs w:val="24"/>
          <w:shd w:val="clear" w:color="auto" w:fill="FFFFFF"/>
        </w:rPr>
        <w:t xml:space="preserve"> e </w:t>
      </w:r>
      <w:r w:rsidRPr="003376B6">
        <w:rPr>
          <w:rFonts w:ascii="Arial" w:hAnsi="Arial" w:cs="Arial"/>
          <w:bCs/>
          <w:color w:val="000000"/>
          <w:sz w:val="24"/>
          <w:szCs w:val="24"/>
        </w:rPr>
        <w:t xml:space="preserve">descredenciamento no SICAF, pelo prazo de até </w:t>
      </w:r>
      <w:r>
        <w:rPr>
          <w:rFonts w:ascii="Arial" w:hAnsi="Arial" w:cs="Arial"/>
          <w:bCs/>
          <w:color w:val="000000"/>
          <w:sz w:val="24"/>
          <w:szCs w:val="24"/>
        </w:rPr>
        <w:t xml:space="preserve">03(três) </w:t>
      </w:r>
      <w:r w:rsidRPr="003376B6">
        <w:rPr>
          <w:rFonts w:ascii="Arial" w:hAnsi="Arial" w:cs="Arial"/>
          <w:bCs/>
          <w:color w:val="000000"/>
          <w:sz w:val="24"/>
          <w:szCs w:val="24"/>
        </w:rPr>
        <w:t>anos</w:t>
      </w:r>
      <w:r>
        <w:rPr>
          <w:rFonts w:ascii="Arial" w:hAnsi="Arial" w:cs="Arial"/>
          <w:bCs/>
          <w:color w:val="000000"/>
          <w:sz w:val="24"/>
          <w:szCs w:val="24"/>
        </w:rPr>
        <w:t xml:space="preserve"> conforme art. 156 § 4º da Lei 14.133/21</w:t>
      </w:r>
      <w:r w:rsidRPr="003376B6">
        <w:rPr>
          <w:rFonts w:ascii="Arial" w:hAnsi="Arial" w:cs="Arial"/>
          <w:bCs/>
          <w:color w:val="000000"/>
          <w:sz w:val="24"/>
          <w:szCs w:val="24"/>
        </w:rPr>
        <w:t>;</w:t>
      </w:r>
    </w:p>
    <w:p w:rsidR="00E87619" w:rsidRPr="003376B6" w:rsidRDefault="00E87619" w:rsidP="00912AFE">
      <w:pPr>
        <w:numPr>
          <w:ilvl w:val="2"/>
          <w:numId w:val="3"/>
        </w:numPr>
        <w:tabs>
          <w:tab w:val="clear" w:pos="1440"/>
          <w:tab w:val="num" w:pos="1014"/>
        </w:tabs>
        <w:suppressAutoHyphens w:val="0"/>
        <w:autoSpaceDE w:val="0"/>
        <w:snapToGrid w:val="0"/>
        <w:spacing w:before="120" w:line="276" w:lineRule="auto"/>
        <w:ind w:left="798"/>
        <w:jc w:val="both"/>
        <w:rPr>
          <w:rFonts w:ascii="Arial" w:hAnsi="Arial" w:cs="Arial"/>
          <w:bCs/>
          <w:color w:val="000000"/>
          <w:sz w:val="24"/>
          <w:szCs w:val="24"/>
        </w:rPr>
      </w:pPr>
      <w:proofErr w:type="gramStart"/>
      <w:r w:rsidRPr="00DB5466">
        <w:rPr>
          <w:rFonts w:ascii="Arial" w:hAnsi="Arial" w:cs="Arial"/>
          <w:b/>
          <w:bCs/>
          <w:color w:val="000000"/>
          <w:sz w:val="24"/>
          <w:szCs w:val="24"/>
        </w:rPr>
        <w:t>declaração</w:t>
      </w:r>
      <w:proofErr w:type="gramEnd"/>
      <w:r w:rsidRPr="00DB5466">
        <w:rPr>
          <w:rFonts w:ascii="Arial" w:hAnsi="Arial" w:cs="Arial"/>
          <w:b/>
          <w:bCs/>
          <w:color w:val="000000"/>
          <w:sz w:val="24"/>
          <w:szCs w:val="24"/>
        </w:rPr>
        <w:t xml:space="preserve"> de inidoneidade</w:t>
      </w:r>
      <w:r w:rsidRPr="003376B6">
        <w:rPr>
          <w:rFonts w:ascii="Arial" w:hAnsi="Arial" w:cs="Arial"/>
          <w:bCs/>
          <w:color w:val="000000"/>
          <w:sz w:val="24"/>
          <w:szCs w:val="24"/>
        </w:rPr>
        <w:t xml:space="preserv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 e após decorrido o prazo da penalidade de suspensão do subitem anterior</w:t>
      </w:r>
      <w:r>
        <w:rPr>
          <w:rFonts w:ascii="Arial" w:hAnsi="Arial" w:cs="Arial"/>
          <w:bCs/>
          <w:color w:val="000000"/>
          <w:sz w:val="24"/>
          <w:szCs w:val="24"/>
        </w:rPr>
        <w:t>;</w:t>
      </w:r>
    </w:p>
    <w:p w:rsidR="00E87619" w:rsidRPr="001C27C7" w:rsidRDefault="00E87619" w:rsidP="00912AFE">
      <w:pPr>
        <w:pStyle w:val="WW-Recuodecorpodetexto2"/>
        <w:numPr>
          <w:ilvl w:val="1"/>
          <w:numId w:val="3"/>
        </w:numPr>
        <w:spacing w:before="120" w:line="276" w:lineRule="auto"/>
        <w:jc w:val="both"/>
        <w:rPr>
          <w:rFonts w:ascii="Arial" w:hAnsi="Arial" w:cs="Arial"/>
          <w:color w:val="000000"/>
          <w:szCs w:val="24"/>
        </w:rPr>
      </w:pPr>
      <w:r w:rsidRPr="001C27C7">
        <w:rPr>
          <w:rFonts w:ascii="Arial" w:hAnsi="Arial" w:cs="Arial"/>
          <w:color w:val="000000"/>
          <w:szCs w:val="24"/>
        </w:rPr>
        <w:t>Comprovado o impedimento ou reconhecida força maior, devidamente justificado e aceito pela Administração, o licitante vencedor ficará isento das penalidades mencionadas.</w:t>
      </w:r>
    </w:p>
    <w:p w:rsidR="00E87619" w:rsidRPr="001C27C7" w:rsidRDefault="00E87619" w:rsidP="00912AFE">
      <w:pPr>
        <w:pStyle w:val="WW-Recuodecorpodetexto2"/>
        <w:numPr>
          <w:ilvl w:val="1"/>
          <w:numId w:val="3"/>
        </w:numPr>
        <w:spacing w:before="120" w:line="276" w:lineRule="auto"/>
        <w:jc w:val="both"/>
        <w:rPr>
          <w:rFonts w:ascii="Arial" w:hAnsi="Arial" w:cs="Arial"/>
          <w:szCs w:val="24"/>
        </w:rPr>
      </w:pPr>
      <w:r w:rsidRPr="001C27C7">
        <w:rPr>
          <w:rFonts w:ascii="Arial" w:hAnsi="Arial" w:cs="Arial"/>
          <w:color w:val="000000"/>
          <w:szCs w:val="24"/>
        </w:rPr>
        <w:t>As sanções de advertência, impedimento de contratar com o SEMASA, e declaração de inidoneidade para licitar ou contratar com a Administração Pública poderão ser</w:t>
      </w:r>
      <w:r w:rsidRPr="001C27C7">
        <w:rPr>
          <w:rFonts w:ascii="Arial" w:hAnsi="Arial" w:cs="Arial"/>
          <w:szCs w:val="24"/>
        </w:rPr>
        <w:t xml:space="preserve"> aplicadas </w:t>
      </w:r>
      <w:r w:rsidRPr="001C27C7">
        <w:rPr>
          <w:rFonts w:ascii="Arial" w:hAnsi="Arial" w:cs="Arial"/>
          <w:b/>
          <w:szCs w:val="24"/>
        </w:rPr>
        <w:t>ao licitante vencedor</w:t>
      </w:r>
      <w:r w:rsidRPr="001C27C7">
        <w:rPr>
          <w:rFonts w:ascii="Arial" w:hAnsi="Arial" w:cs="Arial"/>
          <w:szCs w:val="24"/>
        </w:rPr>
        <w:t xml:space="preserve"> juntamente com as de multa prevista no contrato</w:t>
      </w:r>
      <w:r w:rsidRPr="001C27C7">
        <w:rPr>
          <w:rFonts w:ascii="Arial" w:hAnsi="Arial" w:cs="Arial"/>
          <w:color w:val="000000"/>
          <w:szCs w:val="24"/>
          <w:shd w:val="clear" w:color="auto" w:fill="FFFFFF"/>
        </w:rPr>
        <w:t>.</w:t>
      </w:r>
    </w:p>
    <w:p w:rsidR="00E87619" w:rsidRPr="001C27C7" w:rsidRDefault="00E87619" w:rsidP="00912AFE">
      <w:pPr>
        <w:numPr>
          <w:ilvl w:val="1"/>
          <w:numId w:val="3"/>
        </w:numPr>
        <w:suppressAutoHyphens w:val="0"/>
        <w:spacing w:before="120" w:line="276" w:lineRule="auto"/>
        <w:jc w:val="both"/>
        <w:rPr>
          <w:rFonts w:ascii="Arial" w:hAnsi="Arial" w:cs="Arial"/>
          <w:color w:val="000000"/>
          <w:sz w:val="24"/>
          <w:szCs w:val="24"/>
        </w:rPr>
      </w:pPr>
      <w:r w:rsidRPr="001C27C7">
        <w:rPr>
          <w:rFonts w:ascii="Arial" w:hAnsi="Arial" w:cs="Arial"/>
          <w:color w:val="000000"/>
          <w:sz w:val="24"/>
          <w:szCs w:val="24"/>
        </w:rPr>
        <w:t xml:space="preserve">A aplicação de qualquer das penalidades previstas realizar-se-á em processo administrativo que assegurará o contraditório e a ampla defesa ao licitante/adjudicatário, observando-se o procedimento previsto na Lei nº </w:t>
      </w:r>
      <w:r>
        <w:rPr>
          <w:rFonts w:ascii="Arial" w:hAnsi="Arial" w:cs="Arial"/>
          <w:color w:val="000000"/>
          <w:sz w:val="24"/>
          <w:szCs w:val="24"/>
        </w:rPr>
        <w:t>14.133</w:t>
      </w:r>
      <w:r w:rsidRPr="001C27C7">
        <w:rPr>
          <w:rFonts w:ascii="Arial" w:hAnsi="Arial" w:cs="Arial"/>
          <w:color w:val="000000"/>
          <w:sz w:val="24"/>
          <w:szCs w:val="24"/>
        </w:rPr>
        <w:t xml:space="preserve">, de </w:t>
      </w:r>
      <w:r>
        <w:rPr>
          <w:rFonts w:ascii="Arial" w:hAnsi="Arial" w:cs="Arial"/>
          <w:color w:val="000000"/>
          <w:sz w:val="24"/>
          <w:szCs w:val="24"/>
        </w:rPr>
        <w:t>2021</w:t>
      </w:r>
      <w:r w:rsidRPr="001C27C7">
        <w:rPr>
          <w:rFonts w:ascii="Arial" w:hAnsi="Arial" w:cs="Arial"/>
          <w:color w:val="000000"/>
          <w:sz w:val="24"/>
          <w:szCs w:val="24"/>
        </w:rPr>
        <w:t>, e subsidiariamente na Lei nº 9.784, de 1999.</w:t>
      </w:r>
    </w:p>
    <w:p w:rsidR="00E87619" w:rsidRPr="007A3561" w:rsidRDefault="00E87619" w:rsidP="00912AFE">
      <w:pPr>
        <w:numPr>
          <w:ilvl w:val="1"/>
          <w:numId w:val="3"/>
        </w:numPr>
        <w:suppressAutoHyphens w:val="0"/>
        <w:spacing w:before="120" w:line="276" w:lineRule="auto"/>
        <w:jc w:val="both"/>
        <w:rPr>
          <w:rFonts w:ascii="Arial" w:hAnsi="Arial" w:cs="Arial"/>
          <w:color w:val="000000"/>
          <w:sz w:val="24"/>
          <w:szCs w:val="24"/>
        </w:rPr>
      </w:pPr>
      <w:r w:rsidRPr="007A3561">
        <w:rPr>
          <w:rFonts w:ascii="Arial" w:hAnsi="Arial" w:cs="Arial"/>
          <w:color w:val="000000"/>
          <w:sz w:val="24"/>
          <w:szCs w:val="24"/>
        </w:rPr>
        <w:t xml:space="preserve">A autoridade competente, na aplicação das sanções, levará em consideração a gravidade da conduta do infrator, o caráter educativo da pena, bem como o dano causado à Administração, observado o princípio </w:t>
      </w:r>
      <w:r>
        <w:rPr>
          <w:rFonts w:ascii="Arial" w:hAnsi="Arial" w:cs="Arial"/>
          <w:color w:val="000000"/>
          <w:sz w:val="24"/>
          <w:szCs w:val="24"/>
        </w:rPr>
        <w:t>da proporcionalidade.</w:t>
      </w:r>
    </w:p>
    <w:p w:rsidR="00E87619" w:rsidRDefault="00E87619" w:rsidP="00912AFE">
      <w:pPr>
        <w:numPr>
          <w:ilvl w:val="1"/>
          <w:numId w:val="3"/>
        </w:numPr>
        <w:suppressAutoHyphens w:val="0"/>
        <w:spacing w:before="120" w:line="276" w:lineRule="auto"/>
        <w:jc w:val="both"/>
        <w:rPr>
          <w:rFonts w:ascii="Arial" w:hAnsi="Arial" w:cs="Arial"/>
          <w:color w:val="000000"/>
          <w:sz w:val="24"/>
          <w:szCs w:val="24"/>
        </w:rPr>
      </w:pPr>
      <w:r w:rsidRPr="002C3B0B">
        <w:rPr>
          <w:rFonts w:ascii="Arial" w:hAnsi="Arial" w:cs="Arial"/>
          <w:color w:val="000000"/>
          <w:sz w:val="24"/>
          <w:szCs w:val="24"/>
        </w:rPr>
        <w:t>As penalidades serão obrigatoriamente registradas no SICAF.</w:t>
      </w:r>
    </w:p>
    <w:p w:rsidR="00E87619" w:rsidRPr="0073348C" w:rsidRDefault="00E87619" w:rsidP="00912AFE">
      <w:pPr>
        <w:pStyle w:val="Nivel2"/>
        <w:numPr>
          <w:ilvl w:val="1"/>
          <w:numId w:val="3"/>
        </w:numPr>
        <w:spacing w:beforeLines="120" w:before="288" w:afterLines="120" w:after="288"/>
        <w:rPr>
          <w:color w:val="auto"/>
          <w:sz w:val="24"/>
          <w:szCs w:val="24"/>
        </w:rPr>
      </w:pPr>
      <w:r w:rsidRPr="0073348C">
        <w:rPr>
          <w:color w:val="auto"/>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rsidR="00E87619" w:rsidRPr="0073348C" w:rsidRDefault="00E87619" w:rsidP="00912AFE">
      <w:pPr>
        <w:pStyle w:val="Nivel2"/>
        <w:numPr>
          <w:ilvl w:val="1"/>
          <w:numId w:val="3"/>
        </w:numPr>
        <w:spacing w:beforeLines="120" w:before="288" w:afterLines="120" w:after="288"/>
        <w:rPr>
          <w:color w:val="auto"/>
          <w:sz w:val="24"/>
          <w:szCs w:val="24"/>
        </w:rPr>
      </w:pPr>
      <w:r w:rsidRPr="0073348C">
        <w:rPr>
          <w:color w:val="auto"/>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E87619" w:rsidRPr="0073348C" w:rsidRDefault="00E87619" w:rsidP="00912AFE">
      <w:pPr>
        <w:pStyle w:val="Nivel2"/>
        <w:numPr>
          <w:ilvl w:val="1"/>
          <w:numId w:val="3"/>
        </w:numPr>
        <w:spacing w:beforeLines="120" w:before="288" w:afterLines="120" w:after="288"/>
        <w:rPr>
          <w:color w:val="auto"/>
          <w:sz w:val="24"/>
          <w:szCs w:val="24"/>
        </w:rPr>
      </w:pPr>
      <w:r w:rsidRPr="0073348C">
        <w:rPr>
          <w:color w:val="auto"/>
          <w:sz w:val="24"/>
          <w:szCs w:val="24"/>
        </w:rPr>
        <w:lastRenderedPageBreak/>
        <w:t>O recurso e o pedido de reconsideração terão efeito suspensivo do ato ou da decisão recorrida até que sobrevenha decisão final da autoridade competente.</w:t>
      </w:r>
    </w:p>
    <w:p w:rsidR="00E87619" w:rsidRPr="0073348C" w:rsidRDefault="00E87619" w:rsidP="00912AFE">
      <w:pPr>
        <w:pStyle w:val="Nivel2"/>
        <w:numPr>
          <w:ilvl w:val="1"/>
          <w:numId w:val="3"/>
        </w:numPr>
        <w:spacing w:beforeLines="120" w:before="288" w:afterLines="120" w:after="288"/>
        <w:rPr>
          <w:color w:val="auto"/>
          <w:sz w:val="24"/>
          <w:szCs w:val="24"/>
        </w:rPr>
      </w:pPr>
      <w:r w:rsidRPr="0073348C">
        <w:rPr>
          <w:color w:val="auto"/>
          <w:sz w:val="24"/>
          <w:szCs w:val="24"/>
        </w:rPr>
        <w:t>A aplicação das sanções previstas neste edital não exclui, em hipótese alguma, a obrigação de reparação integral dos danos causados.</w:t>
      </w:r>
    </w:p>
    <w:p w:rsidR="00E87619" w:rsidRPr="002C3B0B" w:rsidRDefault="00E87619" w:rsidP="00F655F2">
      <w:pPr>
        <w:suppressAutoHyphens w:val="0"/>
        <w:spacing w:before="120" w:line="276" w:lineRule="auto"/>
        <w:ind w:left="426"/>
        <w:jc w:val="both"/>
        <w:rPr>
          <w:rFonts w:ascii="Arial" w:hAnsi="Arial" w:cs="Arial"/>
          <w:color w:val="000000"/>
          <w:sz w:val="24"/>
          <w:szCs w:val="24"/>
        </w:rPr>
      </w:pPr>
    </w:p>
    <w:p w:rsidR="00E87619" w:rsidRPr="002C3B0B" w:rsidRDefault="00E87619" w:rsidP="00912AFE">
      <w:pPr>
        <w:pStyle w:val="WW-Recuodecorpodetexto2"/>
        <w:numPr>
          <w:ilvl w:val="0"/>
          <w:numId w:val="3"/>
        </w:numPr>
        <w:spacing w:before="120" w:line="276" w:lineRule="auto"/>
        <w:jc w:val="both"/>
        <w:rPr>
          <w:rFonts w:ascii="Arial" w:hAnsi="Arial" w:cs="Arial"/>
          <w:b/>
          <w:szCs w:val="24"/>
        </w:rPr>
      </w:pPr>
      <w:r w:rsidRPr="002C3B0B">
        <w:rPr>
          <w:rFonts w:ascii="Arial" w:hAnsi="Arial" w:cs="Arial"/>
          <w:b/>
          <w:szCs w:val="24"/>
        </w:rPr>
        <w:t>DA IMPUGNAÇÃO AO EDITAL E DO PEDIDO DE ESCLARECIMENTO</w:t>
      </w:r>
    </w:p>
    <w:p w:rsidR="00E87619" w:rsidRPr="002C3B0B" w:rsidRDefault="00E87619" w:rsidP="00912AFE">
      <w:pPr>
        <w:numPr>
          <w:ilvl w:val="1"/>
          <w:numId w:val="3"/>
        </w:numPr>
        <w:suppressAutoHyphens w:val="0"/>
        <w:spacing w:before="120" w:line="276" w:lineRule="auto"/>
        <w:jc w:val="both"/>
        <w:rPr>
          <w:rFonts w:ascii="Arial" w:hAnsi="Arial" w:cs="Arial"/>
          <w:sz w:val="24"/>
          <w:szCs w:val="24"/>
        </w:rPr>
      </w:pPr>
      <w:r w:rsidRPr="002C3B0B">
        <w:rPr>
          <w:rFonts w:ascii="Arial" w:hAnsi="Arial" w:cs="Arial"/>
          <w:sz w:val="24"/>
          <w:szCs w:val="24"/>
        </w:rPr>
        <w:t xml:space="preserve">Até </w:t>
      </w:r>
      <w:r w:rsidRPr="002C3B0B">
        <w:rPr>
          <w:rFonts w:ascii="Arial" w:hAnsi="Arial" w:cs="Arial"/>
          <w:color w:val="000000"/>
          <w:sz w:val="24"/>
          <w:szCs w:val="24"/>
        </w:rPr>
        <w:t xml:space="preserve">3 (três) dias úteis antes da data designada para a abertura da sessão </w:t>
      </w:r>
      <w:r w:rsidRPr="002C3B0B">
        <w:rPr>
          <w:rFonts w:ascii="Arial" w:hAnsi="Arial" w:cs="Arial"/>
          <w:sz w:val="24"/>
          <w:szCs w:val="24"/>
        </w:rPr>
        <w:t>pública, qualquer pessoa poderá impugnar este Edital.</w:t>
      </w:r>
    </w:p>
    <w:p w:rsidR="00E87619" w:rsidRPr="002C3B0B" w:rsidRDefault="00E87619" w:rsidP="00912AFE">
      <w:pPr>
        <w:numPr>
          <w:ilvl w:val="1"/>
          <w:numId w:val="3"/>
        </w:numPr>
        <w:suppressAutoHyphens w:val="0"/>
        <w:spacing w:before="120" w:line="276" w:lineRule="auto"/>
        <w:jc w:val="both"/>
        <w:rPr>
          <w:rFonts w:ascii="Arial" w:hAnsi="Arial" w:cs="Arial"/>
          <w:sz w:val="24"/>
          <w:szCs w:val="24"/>
        </w:rPr>
      </w:pPr>
      <w:r w:rsidRPr="002C3B0B">
        <w:rPr>
          <w:rFonts w:ascii="Arial" w:hAnsi="Arial" w:cs="Arial"/>
          <w:sz w:val="24"/>
          <w:szCs w:val="24"/>
        </w:rPr>
        <w:t xml:space="preserve">A impugnação poderá ser realizada por forma eletrônica, pelo e-mail </w:t>
      </w:r>
      <w:hyperlink r:id="rId18" w:history="1">
        <w:r w:rsidRPr="002C3B0B">
          <w:rPr>
            <w:rStyle w:val="Hyperlink"/>
            <w:rFonts w:ascii="Arial" w:hAnsi="Arial" w:cs="Arial"/>
            <w:color w:val="auto"/>
            <w:sz w:val="24"/>
            <w:szCs w:val="24"/>
          </w:rPr>
          <w:t>licitacoes@semasaitajai.com.br</w:t>
        </w:r>
      </w:hyperlink>
      <w:r w:rsidRPr="002C3B0B">
        <w:rPr>
          <w:rFonts w:ascii="Arial" w:hAnsi="Arial" w:cs="Arial"/>
          <w:sz w:val="24"/>
          <w:szCs w:val="24"/>
        </w:rPr>
        <w:t xml:space="preserve">, ou por petição dirigida ou protocolada na Gerência de Licitações e Contratos do SEMASA – Serviço Municipal de Água, Saneamento Básico e Infraestrutura, que está situado na Rua Heitor Liberato, 1.200, bairro Vila Operária, Itajaí/SC, CEP: 88303-101, e tem seu expediente das </w:t>
      </w:r>
      <w:r w:rsidRPr="002C3B0B">
        <w:rPr>
          <w:rFonts w:ascii="Arial" w:hAnsi="Arial" w:cs="Arial"/>
          <w:b/>
          <w:sz w:val="24"/>
          <w:szCs w:val="24"/>
        </w:rPr>
        <w:t>13 às 19 horas</w:t>
      </w:r>
      <w:r w:rsidRPr="002C3B0B">
        <w:rPr>
          <w:rFonts w:ascii="Arial" w:hAnsi="Arial" w:cs="Arial"/>
          <w:sz w:val="24"/>
          <w:szCs w:val="24"/>
        </w:rPr>
        <w:t>.</w:t>
      </w:r>
    </w:p>
    <w:p w:rsidR="00E87619" w:rsidRPr="002C3B0B" w:rsidRDefault="00E87619" w:rsidP="00912AFE">
      <w:pPr>
        <w:pStyle w:val="PargrafodaLista"/>
        <w:numPr>
          <w:ilvl w:val="1"/>
          <w:numId w:val="3"/>
        </w:numPr>
        <w:suppressAutoHyphens w:val="0"/>
        <w:spacing w:before="120" w:line="276" w:lineRule="auto"/>
        <w:contextualSpacing w:val="0"/>
        <w:jc w:val="both"/>
        <w:rPr>
          <w:rFonts w:ascii="Arial" w:hAnsi="Arial" w:cs="Arial"/>
          <w:color w:val="000000"/>
          <w:sz w:val="24"/>
          <w:szCs w:val="24"/>
        </w:rPr>
      </w:pPr>
      <w:r w:rsidRPr="002C3B0B">
        <w:rPr>
          <w:rFonts w:ascii="Arial" w:hAnsi="Arial" w:cs="Arial"/>
          <w:color w:val="000000"/>
          <w:sz w:val="24"/>
          <w:szCs w:val="24"/>
        </w:rPr>
        <w:t>Caberá ao Pregoeiro, auxiliado pelos responsáveis pela elaboração deste Edital e seus anexos, decidir sobre a impugnação no prazo de até dois dias úteis contados da data de recebimento da impugnação.</w:t>
      </w:r>
    </w:p>
    <w:p w:rsidR="00E87619" w:rsidRPr="002C3B0B" w:rsidRDefault="00E87619" w:rsidP="00912AFE">
      <w:pPr>
        <w:numPr>
          <w:ilvl w:val="1"/>
          <w:numId w:val="3"/>
        </w:numPr>
        <w:suppressAutoHyphens w:val="0"/>
        <w:spacing w:before="120" w:line="276" w:lineRule="auto"/>
        <w:jc w:val="both"/>
        <w:rPr>
          <w:rFonts w:ascii="Arial" w:hAnsi="Arial" w:cs="Arial"/>
          <w:color w:val="000000"/>
          <w:sz w:val="24"/>
          <w:szCs w:val="24"/>
        </w:rPr>
      </w:pPr>
      <w:r w:rsidRPr="002C3B0B">
        <w:rPr>
          <w:rFonts w:ascii="Arial" w:hAnsi="Arial" w:cs="Arial"/>
          <w:color w:val="000000"/>
          <w:sz w:val="24"/>
          <w:szCs w:val="24"/>
        </w:rPr>
        <w:t>Acolhida a impugnação, será definida e publicada nova data para a realização do certame.</w:t>
      </w:r>
    </w:p>
    <w:p w:rsidR="00E87619" w:rsidRPr="00334BB6" w:rsidRDefault="00E87619" w:rsidP="00912AFE">
      <w:pPr>
        <w:numPr>
          <w:ilvl w:val="1"/>
          <w:numId w:val="3"/>
        </w:numPr>
        <w:suppressAutoHyphens w:val="0"/>
        <w:spacing w:before="120" w:line="276" w:lineRule="auto"/>
        <w:jc w:val="both"/>
        <w:rPr>
          <w:rFonts w:ascii="Arial" w:hAnsi="Arial" w:cs="Arial"/>
          <w:color w:val="000000"/>
          <w:sz w:val="24"/>
          <w:szCs w:val="24"/>
        </w:rPr>
      </w:pPr>
      <w:r w:rsidRPr="00334BB6">
        <w:rPr>
          <w:rFonts w:ascii="Arial" w:hAnsi="Arial" w:cs="Arial"/>
          <w:color w:val="000000"/>
          <w:sz w:val="24"/>
          <w:szCs w:val="24"/>
        </w:rPr>
        <w:t>Os pedidos de esclarecimentos referentes a este processo licitatório deverão ser enviados ao Pregoeiro, até 3 (três) dias úteis anteriores à data designada para abertura da sessão pública</w:t>
      </w:r>
      <w:r>
        <w:rPr>
          <w:rFonts w:ascii="Arial" w:hAnsi="Arial" w:cs="Arial"/>
          <w:color w:val="000000"/>
          <w:sz w:val="24"/>
          <w:szCs w:val="24"/>
        </w:rPr>
        <w:t xml:space="preserve">, nos mesmo moldes do item </w:t>
      </w:r>
      <w:r>
        <w:rPr>
          <w:rFonts w:ascii="Arial" w:hAnsi="Arial" w:cs="Arial"/>
          <w:b/>
          <w:color w:val="000000"/>
          <w:sz w:val="24"/>
          <w:szCs w:val="24"/>
        </w:rPr>
        <w:t>22.2</w:t>
      </w:r>
      <w:r w:rsidRPr="00334BB6">
        <w:rPr>
          <w:rFonts w:ascii="Arial" w:hAnsi="Arial" w:cs="Arial"/>
          <w:bCs/>
          <w:sz w:val="24"/>
          <w:szCs w:val="24"/>
          <w:lang w:eastAsia="en-US"/>
        </w:rPr>
        <w:t>.</w:t>
      </w:r>
    </w:p>
    <w:p w:rsidR="00E87619" w:rsidRPr="00A30A85" w:rsidRDefault="00E87619" w:rsidP="00912AFE">
      <w:pPr>
        <w:numPr>
          <w:ilvl w:val="1"/>
          <w:numId w:val="3"/>
        </w:numPr>
        <w:suppressAutoHyphens w:val="0"/>
        <w:spacing w:before="120" w:line="276" w:lineRule="auto"/>
        <w:jc w:val="both"/>
        <w:rPr>
          <w:rFonts w:ascii="Arial" w:hAnsi="Arial" w:cs="Arial"/>
          <w:color w:val="000000"/>
          <w:sz w:val="24"/>
          <w:szCs w:val="24"/>
        </w:rPr>
      </w:pPr>
      <w:r w:rsidRPr="00A30A85">
        <w:rPr>
          <w:rFonts w:ascii="Arial" w:hAnsi="Arial" w:cs="Arial"/>
          <w:color w:val="000000"/>
          <w:sz w:val="24"/>
          <w:szCs w:val="24"/>
        </w:rPr>
        <w:t>O pregoeiro responderá aos pedidos de esclarecimentos no prazo de dois dias úteis, contado da data de recebimento do pedido, e poderá requisitar subsídios formais aos responsáveis pela elaboração do edital e dos anexos.</w:t>
      </w:r>
    </w:p>
    <w:p w:rsidR="00E87619" w:rsidRPr="00A30A85" w:rsidRDefault="00E87619" w:rsidP="00912AFE">
      <w:pPr>
        <w:pStyle w:val="PargrafodaLista"/>
        <w:numPr>
          <w:ilvl w:val="1"/>
          <w:numId w:val="3"/>
        </w:numPr>
        <w:suppressAutoHyphens w:val="0"/>
        <w:spacing w:before="120" w:line="276" w:lineRule="auto"/>
        <w:contextualSpacing w:val="0"/>
        <w:jc w:val="both"/>
        <w:rPr>
          <w:rFonts w:ascii="Arial" w:hAnsi="Arial" w:cs="Arial"/>
          <w:color w:val="000000"/>
          <w:sz w:val="24"/>
          <w:szCs w:val="24"/>
        </w:rPr>
      </w:pPr>
      <w:r w:rsidRPr="00A30A85">
        <w:rPr>
          <w:rFonts w:ascii="Arial" w:hAnsi="Arial" w:cs="Arial"/>
          <w:color w:val="000000"/>
          <w:sz w:val="24"/>
          <w:szCs w:val="24"/>
        </w:rPr>
        <w:t>As impugnações e pedidos de esclarecimentos não suspendem os prazos previstos no certame.</w:t>
      </w:r>
    </w:p>
    <w:p w:rsidR="00E87619" w:rsidRPr="00A30A85" w:rsidRDefault="00E87619" w:rsidP="00912AFE">
      <w:pPr>
        <w:numPr>
          <w:ilvl w:val="2"/>
          <w:numId w:val="3"/>
        </w:numPr>
        <w:suppressAutoHyphens w:val="0"/>
        <w:spacing w:before="120" w:line="276" w:lineRule="auto"/>
        <w:jc w:val="both"/>
        <w:rPr>
          <w:rFonts w:ascii="Arial" w:hAnsi="Arial" w:cs="Arial"/>
          <w:color w:val="000000"/>
          <w:sz w:val="24"/>
          <w:szCs w:val="24"/>
        </w:rPr>
      </w:pPr>
      <w:r w:rsidRPr="00A30A85">
        <w:rPr>
          <w:rFonts w:ascii="Arial" w:hAnsi="Arial" w:cs="Arial"/>
          <w:color w:val="000000"/>
          <w:sz w:val="24"/>
          <w:szCs w:val="24"/>
        </w:rPr>
        <w:t>A concessão de efeito suspensivo à impugnação é medida excepcional e deverá ser motivada pelo pregoeiro, nos autos do processo de licitação.</w:t>
      </w:r>
    </w:p>
    <w:p w:rsidR="00E87619" w:rsidRDefault="00E87619" w:rsidP="00912AFE">
      <w:pPr>
        <w:pStyle w:val="PargrafodaLista"/>
        <w:numPr>
          <w:ilvl w:val="1"/>
          <w:numId w:val="3"/>
        </w:numPr>
        <w:spacing w:before="120" w:line="276" w:lineRule="auto"/>
        <w:contextualSpacing w:val="0"/>
        <w:jc w:val="both"/>
        <w:rPr>
          <w:rFonts w:ascii="Arial" w:hAnsi="Arial" w:cs="Arial"/>
          <w:color w:val="000000"/>
          <w:sz w:val="24"/>
          <w:szCs w:val="24"/>
        </w:rPr>
      </w:pPr>
      <w:r w:rsidRPr="005B2A99">
        <w:rPr>
          <w:rFonts w:ascii="Arial" w:hAnsi="Arial" w:cs="Arial"/>
          <w:color w:val="000000"/>
          <w:sz w:val="24"/>
          <w:szCs w:val="24"/>
        </w:rPr>
        <w:t xml:space="preserve">As respostas aos pedidos de esclarecimentos serão através do site </w:t>
      </w:r>
      <w:hyperlink r:id="rId19" w:history="1">
        <w:r w:rsidRPr="002F382F">
          <w:rPr>
            <w:rStyle w:val="Hyperlink"/>
            <w:rFonts w:ascii="Arial" w:hAnsi="Arial" w:cs="Arial"/>
            <w:sz w:val="24"/>
            <w:szCs w:val="24"/>
          </w:rPr>
          <w:t>www.gov.br/compras</w:t>
        </w:r>
      </w:hyperlink>
      <w:r w:rsidRPr="005B2A99">
        <w:rPr>
          <w:rFonts w:ascii="Arial" w:hAnsi="Arial" w:cs="Arial"/>
          <w:color w:val="000000"/>
          <w:sz w:val="24"/>
          <w:szCs w:val="24"/>
        </w:rPr>
        <w:t>, no link cor</w:t>
      </w:r>
      <w:r>
        <w:rPr>
          <w:rFonts w:ascii="Arial" w:hAnsi="Arial" w:cs="Arial"/>
          <w:color w:val="000000"/>
          <w:sz w:val="24"/>
          <w:szCs w:val="24"/>
        </w:rPr>
        <w:t>respondente a este edital, fican</w:t>
      </w:r>
      <w:r w:rsidRPr="005B2A99">
        <w:rPr>
          <w:rFonts w:ascii="Arial" w:hAnsi="Arial" w:cs="Arial"/>
          <w:color w:val="000000"/>
          <w:sz w:val="24"/>
          <w:szCs w:val="24"/>
        </w:rPr>
        <w:t>do</w:t>
      </w:r>
      <w:r>
        <w:rPr>
          <w:rFonts w:ascii="Arial" w:hAnsi="Arial" w:cs="Arial"/>
          <w:color w:val="000000"/>
          <w:sz w:val="24"/>
          <w:szCs w:val="24"/>
        </w:rPr>
        <w:t xml:space="preserve"> </w:t>
      </w:r>
      <w:r w:rsidRPr="005B2A99">
        <w:rPr>
          <w:rFonts w:ascii="Arial" w:hAnsi="Arial" w:cs="Arial"/>
          <w:color w:val="000000"/>
          <w:sz w:val="24"/>
          <w:szCs w:val="24"/>
        </w:rPr>
        <w:t>todos os Licitantes obrigados a acessá-lo para obtenção das informações prestadas e vincularão os participantes e a administração.</w:t>
      </w:r>
    </w:p>
    <w:p w:rsidR="00E87619" w:rsidRPr="005B2A99" w:rsidRDefault="00E87619" w:rsidP="00F655F2">
      <w:pPr>
        <w:spacing w:before="120" w:line="276" w:lineRule="auto"/>
        <w:ind w:left="426"/>
        <w:jc w:val="both"/>
        <w:rPr>
          <w:rFonts w:ascii="Arial" w:hAnsi="Arial" w:cs="Arial"/>
          <w:color w:val="000000"/>
          <w:sz w:val="24"/>
          <w:szCs w:val="24"/>
        </w:rPr>
      </w:pPr>
    </w:p>
    <w:p w:rsidR="00E87619" w:rsidRPr="00C24995" w:rsidRDefault="00E87619" w:rsidP="00912AFE">
      <w:pPr>
        <w:numPr>
          <w:ilvl w:val="0"/>
          <w:numId w:val="3"/>
        </w:numPr>
        <w:spacing w:before="120" w:line="276" w:lineRule="auto"/>
        <w:jc w:val="both"/>
        <w:rPr>
          <w:rFonts w:ascii="Arial" w:hAnsi="Arial" w:cs="Arial"/>
          <w:b/>
          <w:sz w:val="24"/>
          <w:szCs w:val="24"/>
        </w:rPr>
      </w:pPr>
      <w:r w:rsidRPr="00C24995">
        <w:rPr>
          <w:rFonts w:ascii="Arial" w:hAnsi="Arial" w:cs="Arial"/>
          <w:b/>
          <w:sz w:val="24"/>
          <w:szCs w:val="24"/>
        </w:rPr>
        <w:lastRenderedPageBreak/>
        <w:t>DAS DISPOSIÇÕES FINAIS</w:t>
      </w:r>
    </w:p>
    <w:p w:rsidR="00E87619" w:rsidRDefault="00E87619" w:rsidP="00912AFE">
      <w:pPr>
        <w:numPr>
          <w:ilvl w:val="1"/>
          <w:numId w:val="3"/>
        </w:numPr>
        <w:suppressAutoHyphens w:val="0"/>
        <w:spacing w:before="120" w:line="276" w:lineRule="auto"/>
        <w:jc w:val="both"/>
        <w:rPr>
          <w:rFonts w:ascii="Arial" w:hAnsi="Arial" w:cs="Arial"/>
          <w:color w:val="000000"/>
          <w:sz w:val="24"/>
          <w:szCs w:val="24"/>
        </w:rPr>
      </w:pPr>
      <w:r w:rsidRPr="00E454D8">
        <w:rPr>
          <w:rFonts w:ascii="Arial" w:hAnsi="Arial" w:cs="Arial"/>
          <w:color w:val="000000"/>
          <w:sz w:val="24"/>
          <w:szCs w:val="24"/>
        </w:rPr>
        <w:t>Da sessão pública do Pregão divulgar-se-á Ata no sistema eletrônico</w:t>
      </w:r>
      <w:r>
        <w:rPr>
          <w:rFonts w:ascii="Arial" w:hAnsi="Arial" w:cs="Arial"/>
          <w:color w:val="000000"/>
          <w:sz w:val="24"/>
          <w:szCs w:val="24"/>
        </w:rPr>
        <w:t>.</w:t>
      </w:r>
    </w:p>
    <w:p w:rsidR="00E87619" w:rsidRDefault="00E87619" w:rsidP="00912AFE">
      <w:pPr>
        <w:numPr>
          <w:ilvl w:val="1"/>
          <w:numId w:val="3"/>
        </w:numPr>
        <w:suppressAutoHyphens w:val="0"/>
        <w:spacing w:before="120" w:line="276" w:lineRule="auto"/>
        <w:jc w:val="both"/>
        <w:rPr>
          <w:rFonts w:ascii="Arial" w:hAnsi="Arial" w:cs="Arial"/>
          <w:color w:val="000000"/>
          <w:sz w:val="24"/>
          <w:szCs w:val="24"/>
        </w:rPr>
      </w:pPr>
      <w:r w:rsidRPr="00402D39">
        <w:rPr>
          <w:rFonts w:ascii="Arial" w:hAnsi="Arial" w:cs="Arial"/>
          <w:color w:val="000000"/>
          <w:sz w:val="24"/>
          <w:szCs w:val="24"/>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rsidR="00E87619" w:rsidRPr="00402D39" w:rsidRDefault="00E87619" w:rsidP="00912AFE">
      <w:pPr>
        <w:numPr>
          <w:ilvl w:val="1"/>
          <w:numId w:val="3"/>
        </w:numPr>
        <w:suppressAutoHyphens w:val="0"/>
        <w:spacing w:before="120" w:line="276" w:lineRule="auto"/>
        <w:jc w:val="both"/>
        <w:rPr>
          <w:rFonts w:ascii="Arial" w:hAnsi="Arial" w:cs="Arial"/>
          <w:color w:val="000000"/>
          <w:sz w:val="24"/>
          <w:szCs w:val="24"/>
        </w:rPr>
      </w:pPr>
      <w:r w:rsidRPr="00E454D8">
        <w:rPr>
          <w:rFonts w:ascii="Arial" w:hAnsi="Arial" w:cs="Arial"/>
          <w:color w:val="000000"/>
          <w:sz w:val="24"/>
          <w:szCs w:val="24"/>
        </w:rPr>
        <w:t>Todas as referências de tempo no Edital, no aviso e durante a sessão pública observarão o horário de Brasília – DF</w:t>
      </w:r>
      <w:r>
        <w:rPr>
          <w:rFonts w:ascii="Arial" w:hAnsi="Arial" w:cs="Arial"/>
          <w:color w:val="000000"/>
          <w:sz w:val="24"/>
          <w:szCs w:val="24"/>
        </w:rPr>
        <w:t>.</w:t>
      </w:r>
    </w:p>
    <w:p w:rsidR="00E87619" w:rsidRPr="004D45C2" w:rsidRDefault="00E87619" w:rsidP="00912AFE">
      <w:pPr>
        <w:numPr>
          <w:ilvl w:val="1"/>
          <w:numId w:val="3"/>
        </w:numPr>
        <w:suppressAutoHyphens w:val="0"/>
        <w:spacing w:before="120" w:line="276" w:lineRule="auto"/>
        <w:jc w:val="both"/>
        <w:rPr>
          <w:rFonts w:ascii="Arial" w:hAnsi="Arial" w:cs="Arial"/>
          <w:sz w:val="24"/>
          <w:szCs w:val="24"/>
        </w:rPr>
      </w:pPr>
      <w:r w:rsidRPr="004D45C2">
        <w:rPr>
          <w:rFonts w:ascii="Arial" w:hAnsi="Arial" w:cs="Arial"/>
          <w:sz w:val="24"/>
          <w:szCs w:val="24"/>
        </w:rPr>
        <w:t xml:space="preserve">No julgamento das propostas e da habilitação, </w:t>
      </w:r>
      <w:r w:rsidRPr="004D45C2">
        <w:rPr>
          <w:rFonts w:ascii="Arial" w:hAnsi="Arial" w:cs="Arial"/>
          <w:b/>
          <w:bCs/>
          <w:sz w:val="24"/>
          <w:szCs w:val="24"/>
        </w:rPr>
        <w:t>o Pregoeiro poderá sanar erros ou falhas que não alterem a substância das propostas</w:t>
      </w:r>
      <w:r w:rsidRPr="004D45C2">
        <w:rPr>
          <w:rFonts w:ascii="Arial" w:hAnsi="Arial" w:cs="Arial"/>
          <w:sz w:val="24"/>
          <w:szCs w:val="24"/>
        </w:rPr>
        <w:t>, dos documentos e sua validade jurídica, mediante despacho fundamentado, registrado em ata e acessível a todos, atribuindo-lhes validade e eficácia para fins de habilitação e classificação.</w:t>
      </w:r>
    </w:p>
    <w:p w:rsidR="00E87619" w:rsidRPr="00402D39" w:rsidRDefault="00E87619" w:rsidP="00912AFE">
      <w:pPr>
        <w:numPr>
          <w:ilvl w:val="1"/>
          <w:numId w:val="3"/>
        </w:numPr>
        <w:suppressAutoHyphens w:val="0"/>
        <w:spacing w:before="120" w:line="276" w:lineRule="auto"/>
        <w:jc w:val="both"/>
        <w:rPr>
          <w:rFonts w:ascii="Arial" w:hAnsi="Arial" w:cs="Arial"/>
          <w:color w:val="000000"/>
          <w:sz w:val="24"/>
          <w:szCs w:val="24"/>
        </w:rPr>
      </w:pPr>
      <w:r w:rsidRPr="004D45C2">
        <w:rPr>
          <w:rFonts w:ascii="Arial" w:hAnsi="Arial" w:cs="Arial"/>
          <w:sz w:val="24"/>
          <w:szCs w:val="24"/>
        </w:rPr>
        <w:t>A homol</w:t>
      </w:r>
      <w:r w:rsidRPr="00402D39">
        <w:rPr>
          <w:rFonts w:ascii="Arial" w:hAnsi="Arial" w:cs="Arial"/>
          <w:color w:val="000000"/>
          <w:sz w:val="24"/>
          <w:szCs w:val="24"/>
        </w:rPr>
        <w:t>ogação do resultado desta licitação não implicará direito à contratação.</w:t>
      </w:r>
    </w:p>
    <w:p w:rsidR="00E87619" w:rsidRPr="00402D39" w:rsidRDefault="00E87619" w:rsidP="00912AFE">
      <w:pPr>
        <w:numPr>
          <w:ilvl w:val="1"/>
          <w:numId w:val="3"/>
        </w:numPr>
        <w:suppressAutoHyphens w:val="0"/>
        <w:spacing w:before="120" w:line="276" w:lineRule="auto"/>
        <w:jc w:val="both"/>
        <w:rPr>
          <w:rFonts w:ascii="Arial" w:hAnsi="Arial" w:cs="Arial"/>
          <w:color w:val="000000"/>
          <w:sz w:val="24"/>
          <w:szCs w:val="24"/>
        </w:rPr>
      </w:pPr>
      <w:r w:rsidRPr="00402D39">
        <w:rPr>
          <w:rFonts w:ascii="Arial" w:hAnsi="Arial" w:cs="Arial"/>
          <w:color w:val="000000"/>
          <w:sz w:val="24"/>
          <w:szCs w:val="24"/>
        </w:rPr>
        <w:t>As normas disciplinadoras da licitação serão sempre interpretadas em favor da ampliação da disputa entre os interessados, desde que não comprometam o interesse da Administração, o princípio da isonomia, a finalidade e a segurança da contratação.</w:t>
      </w:r>
    </w:p>
    <w:p w:rsidR="00E87619" w:rsidRPr="00402D39" w:rsidRDefault="00E87619" w:rsidP="00912AFE">
      <w:pPr>
        <w:numPr>
          <w:ilvl w:val="1"/>
          <w:numId w:val="3"/>
        </w:numPr>
        <w:suppressAutoHyphens w:val="0"/>
        <w:spacing w:before="120" w:line="276" w:lineRule="auto"/>
        <w:jc w:val="both"/>
        <w:rPr>
          <w:rFonts w:ascii="Arial" w:hAnsi="Arial" w:cs="Arial"/>
          <w:color w:val="000000"/>
          <w:sz w:val="24"/>
          <w:szCs w:val="24"/>
        </w:rPr>
      </w:pPr>
      <w:r w:rsidRPr="00402D39">
        <w:rPr>
          <w:rFonts w:ascii="Arial" w:hAnsi="Arial" w:cs="Arial"/>
          <w:color w:val="000000"/>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rsidR="00E87619" w:rsidRPr="00402D39" w:rsidRDefault="00E87619" w:rsidP="00912AFE">
      <w:pPr>
        <w:numPr>
          <w:ilvl w:val="1"/>
          <w:numId w:val="3"/>
        </w:numPr>
        <w:suppressAutoHyphens w:val="0"/>
        <w:spacing w:before="120" w:line="276" w:lineRule="auto"/>
        <w:jc w:val="both"/>
        <w:rPr>
          <w:rFonts w:ascii="Arial" w:hAnsi="Arial" w:cs="Arial"/>
          <w:color w:val="000000"/>
          <w:sz w:val="24"/>
          <w:szCs w:val="24"/>
        </w:rPr>
      </w:pPr>
      <w:r w:rsidRPr="00402D39">
        <w:rPr>
          <w:rFonts w:ascii="Arial" w:hAnsi="Arial" w:cs="Arial"/>
          <w:color w:val="000000"/>
          <w:sz w:val="24"/>
          <w:szCs w:val="24"/>
        </w:rPr>
        <w:t>Na contagem dos prazos estabelecidos neste Edital e seus Anexos, excluir-se-á o dia do início e incluir-se-á o do vencimento,</w:t>
      </w:r>
      <w:r w:rsidRPr="00402D39">
        <w:rPr>
          <w:rFonts w:ascii="Arial" w:hAnsi="Arial" w:cs="Arial"/>
          <w:sz w:val="24"/>
          <w:szCs w:val="24"/>
        </w:rPr>
        <w:t xml:space="preserve"> sendo considerados os dias consecutivos, exceto quando for explicitamente disposto em contrário</w:t>
      </w:r>
      <w:r w:rsidRPr="00402D39">
        <w:rPr>
          <w:rFonts w:ascii="Arial" w:hAnsi="Arial" w:cs="Arial"/>
          <w:color w:val="000000"/>
          <w:sz w:val="24"/>
          <w:szCs w:val="24"/>
        </w:rPr>
        <w:t>. Só se iniciam e vencem os prazos em dias de expediente na Administração do SEMASA.</w:t>
      </w:r>
    </w:p>
    <w:p w:rsidR="00E87619" w:rsidRPr="00402D39" w:rsidRDefault="00E87619" w:rsidP="00912AFE">
      <w:pPr>
        <w:numPr>
          <w:ilvl w:val="1"/>
          <w:numId w:val="3"/>
        </w:numPr>
        <w:suppressAutoHyphens w:val="0"/>
        <w:spacing w:before="120" w:line="276" w:lineRule="auto"/>
        <w:jc w:val="both"/>
        <w:rPr>
          <w:rFonts w:ascii="Arial" w:hAnsi="Arial" w:cs="Arial"/>
          <w:color w:val="000000"/>
          <w:sz w:val="24"/>
          <w:szCs w:val="24"/>
        </w:rPr>
      </w:pPr>
      <w:r w:rsidRPr="00402D39">
        <w:rPr>
          <w:rFonts w:ascii="Arial" w:hAnsi="Arial" w:cs="Arial"/>
          <w:color w:val="000000"/>
          <w:sz w:val="24"/>
          <w:szCs w:val="24"/>
        </w:rPr>
        <w:t>O desatendimento de exigências formais não essenciais não importará o afastamento do licitante, desde que seja possível o aproveitamento do ato, observados os princípios da isonomia e do interesse público.</w:t>
      </w:r>
    </w:p>
    <w:p w:rsidR="00E87619" w:rsidRPr="00402D39" w:rsidRDefault="00E87619" w:rsidP="00912AFE">
      <w:pPr>
        <w:numPr>
          <w:ilvl w:val="1"/>
          <w:numId w:val="3"/>
        </w:numPr>
        <w:suppressAutoHyphens w:val="0"/>
        <w:spacing w:before="120" w:line="276" w:lineRule="auto"/>
        <w:jc w:val="both"/>
        <w:rPr>
          <w:rFonts w:ascii="Arial" w:hAnsi="Arial" w:cs="Arial"/>
          <w:color w:val="000000"/>
          <w:sz w:val="24"/>
          <w:szCs w:val="24"/>
        </w:rPr>
      </w:pPr>
      <w:r w:rsidRPr="00402D39">
        <w:rPr>
          <w:rFonts w:ascii="Arial" w:hAnsi="Arial" w:cs="Arial"/>
          <w:color w:val="000000"/>
          <w:sz w:val="24"/>
          <w:szCs w:val="24"/>
        </w:rPr>
        <w:t>Em caso de divergência entre disposições deste Edital e de seus anexos ou demais peças que compõem o processo, prevalecerá as deste Edital.</w:t>
      </w:r>
    </w:p>
    <w:p w:rsidR="00E87619" w:rsidRPr="004D45C2" w:rsidRDefault="00E87619" w:rsidP="00912AFE">
      <w:pPr>
        <w:numPr>
          <w:ilvl w:val="1"/>
          <w:numId w:val="3"/>
        </w:numPr>
        <w:suppressAutoHyphens w:val="0"/>
        <w:spacing w:before="120" w:line="276" w:lineRule="auto"/>
        <w:jc w:val="both"/>
        <w:rPr>
          <w:rFonts w:ascii="Arial" w:hAnsi="Arial" w:cs="Arial"/>
          <w:color w:val="000000"/>
          <w:sz w:val="24"/>
          <w:szCs w:val="24"/>
        </w:rPr>
      </w:pPr>
      <w:r w:rsidRPr="00402D39">
        <w:rPr>
          <w:rFonts w:ascii="Arial" w:hAnsi="Arial" w:cs="Arial"/>
          <w:color w:val="000000"/>
          <w:sz w:val="24"/>
          <w:szCs w:val="24"/>
        </w:rPr>
        <w:t xml:space="preserve">O Edital está disponibilizado, na íntegra, no endereço eletrônico </w:t>
      </w:r>
      <w:r w:rsidRPr="00AC1A7A">
        <w:rPr>
          <w:rStyle w:val="Hyperlink"/>
          <w:rFonts w:ascii="Arial" w:hAnsi="Arial" w:cs="Arial"/>
          <w:sz w:val="24"/>
          <w:szCs w:val="24"/>
        </w:rPr>
        <w:t>www.gov.br/compras</w:t>
      </w:r>
      <w:r>
        <w:rPr>
          <w:rFonts w:ascii="Arial" w:hAnsi="Arial" w:cs="Arial"/>
          <w:sz w:val="24"/>
          <w:szCs w:val="24"/>
        </w:rPr>
        <w:t xml:space="preserve"> e </w:t>
      </w:r>
      <w:hyperlink r:id="rId20" w:history="1">
        <w:r w:rsidRPr="008F205C">
          <w:rPr>
            <w:rStyle w:val="Hyperlink"/>
            <w:rFonts w:ascii="Arial" w:hAnsi="Arial" w:cs="Arial"/>
            <w:sz w:val="24"/>
            <w:szCs w:val="24"/>
          </w:rPr>
          <w:t>http://www.semasaitajai.com.br/licitacoes</w:t>
        </w:r>
      </w:hyperlink>
      <w:r w:rsidRPr="00933A53">
        <w:rPr>
          <w:rFonts w:ascii="Arial" w:hAnsi="Arial" w:cs="Arial"/>
          <w:color w:val="000000"/>
          <w:sz w:val="24"/>
          <w:szCs w:val="24"/>
        </w:rPr>
        <w:t xml:space="preserve">, e também poderão ser lidos e/ou obtidos no endereço </w:t>
      </w:r>
      <w:r w:rsidRPr="00933A53">
        <w:rPr>
          <w:rFonts w:ascii="Arial" w:hAnsi="Arial" w:cs="Arial"/>
          <w:sz w:val="24"/>
          <w:szCs w:val="24"/>
        </w:rPr>
        <w:t xml:space="preserve">Rua Heitor Liberato, 1.200, bairro Vila Operária, Itajaí/SC, CEP: 88303-101, nos dias úteis, no horário das </w:t>
      </w:r>
      <w:r w:rsidRPr="002C3B0B">
        <w:rPr>
          <w:rFonts w:ascii="Arial" w:hAnsi="Arial" w:cs="Arial"/>
          <w:b/>
          <w:sz w:val="24"/>
          <w:szCs w:val="24"/>
        </w:rPr>
        <w:t xml:space="preserve">13 horas </w:t>
      </w:r>
      <w:r w:rsidRPr="002C3B0B">
        <w:rPr>
          <w:rFonts w:ascii="Arial" w:hAnsi="Arial" w:cs="Arial"/>
          <w:b/>
          <w:sz w:val="24"/>
          <w:szCs w:val="24"/>
        </w:rPr>
        <w:lastRenderedPageBreak/>
        <w:t>às 19 horas</w:t>
      </w:r>
      <w:r w:rsidRPr="00933A53">
        <w:rPr>
          <w:rFonts w:ascii="Arial" w:hAnsi="Arial" w:cs="Arial"/>
          <w:sz w:val="24"/>
          <w:szCs w:val="24"/>
        </w:rPr>
        <w:t>, mesmo endereço e período no qual os autos do processo administrativo permanecerão com vista franqueada aos interessados.</w:t>
      </w:r>
    </w:p>
    <w:p w:rsidR="00E87619" w:rsidRPr="00933A53" w:rsidRDefault="00E87619" w:rsidP="004D45C2">
      <w:pPr>
        <w:suppressAutoHyphens w:val="0"/>
        <w:spacing w:before="120" w:line="276" w:lineRule="auto"/>
        <w:ind w:left="858"/>
        <w:jc w:val="both"/>
        <w:rPr>
          <w:rFonts w:ascii="Arial" w:hAnsi="Arial" w:cs="Arial"/>
          <w:color w:val="000000"/>
          <w:sz w:val="24"/>
          <w:szCs w:val="24"/>
        </w:rPr>
      </w:pPr>
    </w:p>
    <w:p w:rsidR="00E87619" w:rsidRPr="00C24995" w:rsidRDefault="00E87619" w:rsidP="00912AFE">
      <w:pPr>
        <w:numPr>
          <w:ilvl w:val="0"/>
          <w:numId w:val="3"/>
        </w:numPr>
        <w:spacing w:before="120" w:line="276" w:lineRule="auto"/>
        <w:ind w:left="357" w:hanging="357"/>
        <w:jc w:val="both"/>
        <w:rPr>
          <w:rFonts w:ascii="Arial" w:hAnsi="Arial" w:cs="Arial"/>
          <w:b/>
          <w:sz w:val="24"/>
          <w:szCs w:val="24"/>
        </w:rPr>
      </w:pPr>
      <w:r w:rsidRPr="00C24995">
        <w:rPr>
          <w:rFonts w:ascii="Arial" w:hAnsi="Arial" w:cs="Arial"/>
          <w:b/>
          <w:sz w:val="24"/>
          <w:szCs w:val="24"/>
        </w:rPr>
        <w:t>SÃO PARTES INTEGRANTES DESTE EDITAL:</w:t>
      </w:r>
    </w:p>
    <w:p w:rsidR="00E87619" w:rsidRDefault="00E87619" w:rsidP="00912AFE">
      <w:pPr>
        <w:numPr>
          <w:ilvl w:val="1"/>
          <w:numId w:val="3"/>
        </w:numPr>
        <w:spacing w:before="120" w:line="276" w:lineRule="auto"/>
        <w:jc w:val="both"/>
        <w:rPr>
          <w:rFonts w:ascii="Arial" w:hAnsi="Arial" w:cs="Arial"/>
          <w:sz w:val="24"/>
          <w:szCs w:val="24"/>
        </w:rPr>
      </w:pPr>
      <w:r w:rsidRPr="00C24995">
        <w:rPr>
          <w:rFonts w:ascii="Arial" w:hAnsi="Arial" w:cs="Arial"/>
          <w:sz w:val="24"/>
          <w:szCs w:val="24"/>
        </w:rPr>
        <w:t>ANEXO I – Termo de Referência;</w:t>
      </w:r>
    </w:p>
    <w:p w:rsidR="00E87619" w:rsidRPr="00C24995" w:rsidRDefault="00E87619" w:rsidP="00912AFE">
      <w:pPr>
        <w:numPr>
          <w:ilvl w:val="2"/>
          <w:numId w:val="3"/>
        </w:numPr>
        <w:spacing w:before="120" w:line="276" w:lineRule="auto"/>
        <w:ind w:left="1214"/>
        <w:jc w:val="both"/>
        <w:rPr>
          <w:rFonts w:ascii="Arial" w:hAnsi="Arial" w:cs="Arial"/>
          <w:sz w:val="24"/>
          <w:szCs w:val="24"/>
        </w:rPr>
      </w:pPr>
      <w:r>
        <w:rPr>
          <w:rFonts w:ascii="Arial" w:hAnsi="Arial" w:cs="Arial"/>
          <w:sz w:val="24"/>
          <w:szCs w:val="24"/>
        </w:rPr>
        <w:t>Apêndice do Anexo I – Estudo Técnico Preliminar</w:t>
      </w:r>
    </w:p>
    <w:p w:rsidR="00E87619" w:rsidRPr="00C24995" w:rsidRDefault="00E87619" w:rsidP="00912AFE">
      <w:pPr>
        <w:numPr>
          <w:ilvl w:val="1"/>
          <w:numId w:val="3"/>
        </w:numPr>
        <w:spacing w:before="120" w:line="276" w:lineRule="auto"/>
        <w:jc w:val="both"/>
        <w:rPr>
          <w:rFonts w:ascii="Arial" w:hAnsi="Arial" w:cs="Arial"/>
          <w:sz w:val="24"/>
          <w:szCs w:val="24"/>
        </w:rPr>
      </w:pPr>
      <w:r w:rsidRPr="00C24995">
        <w:rPr>
          <w:rFonts w:ascii="Arial" w:hAnsi="Arial" w:cs="Arial"/>
          <w:sz w:val="24"/>
          <w:szCs w:val="24"/>
        </w:rPr>
        <w:t>ANEXO II – Modelo de Proposta de Preço;</w:t>
      </w:r>
    </w:p>
    <w:p w:rsidR="00E87619" w:rsidRDefault="00E87619" w:rsidP="00912AFE">
      <w:pPr>
        <w:numPr>
          <w:ilvl w:val="1"/>
          <w:numId w:val="3"/>
        </w:numPr>
        <w:spacing w:before="120" w:line="276" w:lineRule="auto"/>
        <w:jc w:val="both"/>
        <w:rPr>
          <w:rFonts w:ascii="Arial" w:hAnsi="Arial" w:cs="Arial"/>
          <w:sz w:val="24"/>
          <w:szCs w:val="24"/>
        </w:rPr>
      </w:pPr>
      <w:r w:rsidRPr="00465664">
        <w:rPr>
          <w:rFonts w:ascii="Arial" w:hAnsi="Arial" w:cs="Arial"/>
          <w:sz w:val="24"/>
          <w:szCs w:val="24"/>
        </w:rPr>
        <w:t>ANEXO III – Minuta do Contrato;</w:t>
      </w:r>
    </w:p>
    <w:p w:rsidR="00E87619" w:rsidRPr="00C24995" w:rsidRDefault="00E87619" w:rsidP="00D919ED">
      <w:pPr>
        <w:spacing w:before="120" w:line="276" w:lineRule="auto"/>
        <w:ind w:left="360"/>
        <w:jc w:val="center"/>
        <w:rPr>
          <w:rFonts w:ascii="Arial" w:hAnsi="Arial" w:cs="Arial"/>
          <w:color w:val="000000"/>
          <w:sz w:val="24"/>
          <w:szCs w:val="24"/>
        </w:rPr>
      </w:pPr>
      <w:r w:rsidRPr="00252179">
        <w:rPr>
          <w:rFonts w:ascii="Arial" w:hAnsi="Arial" w:cs="Arial"/>
          <w:noProof/>
          <w:color w:val="000000"/>
          <w:sz w:val="24"/>
          <w:szCs w:val="24"/>
          <w:shd w:val="clear" w:color="auto" w:fill="C6D9F1" w:themeFill="text2" w:themeFillTint="33"/>
        </w:rPr>
        <w:t xml:space="preserve">Itajaí, </w:t>
      </w:r>
      <w:r w:rsidR="00D919ED">
        <w:rPr>
          <w:rFonts w:ascii="Arial" w:hAnsi="Arial" w:cs="Arial"/>
          <w:noProof/>
          <w:color w:val="000000"/>
          <w:sz w:val="24"/>
          <w:szCs w:val="24"/>
          <w:shd w:val="clear" w:color="auto" w:fill="C6D9F1" w:themeFill="text2" w:themeFillTint="33"/>
        </w:rPr>
        <w:t>09</w:t>
      </w:r>
      <w:r w:rsidRPr="00252179">
        <w:rPr>
          <w:rFonts w:ascii="Arial" w:hAnsi="Arial" w:cs="Arial"/>
          <w:noProof/>
          <w:color w:val="000000"/>
          <w:sz w:val="24"/>
          <w:szCs w:val="24"/>
          <w:shd w:val="clear" w:color="auto" w:fill="C6D9F1" w:themeFill="text2" w:themeFillTint="33"/>
        </w:rPr>
        <w:t xml:space="preserve"> de</w:t>
      </w:r>
      <w:r w:rsidR="00D919ED">
        <w:rPr>
          <w:rFonts w:ascii="Arial" w:hAnsi="Arial" w:cs="Arial"/>
          <w:noProof/>
          <w:color w:val="000000"/>
          <w:sz w:val="24"/>
          <w:szCs w:val="24"/>
          <w:shd w:val="clear" w:color="auto" w:fill="C6D9F1" w:themeFill="text2" w:themeFillTint="33"/>
        </w:rPr>
        <w:t xml:space="preserve"> abril </w:t>
      </w:r>
      <w:r w:rsidRPr="00252179">
        <w:rPr>
          <w:rFonts w:ascii="Arial" w:hAnsi="Arial" w:cs="Arial"/>
          <w:noProof/>
          <w:color w:val="000000"/>
          <w:sz w:val="24"/>
          <w:szCs w:val="24"/>
          <w:shd w:val="clear" w:color="auto" w:fill="C6D9F1" w:themeFill="text2" w:themeFillTint="33"/>
        </w:rPr>
        <w:t>de 2025</w:t>
      </w:r>
    </w:p>
    <w:p w:rsidR="00E87619" w:rsidRDefault="00E87619" w:rsidP="00F655F2">
      <w:pPr>
        <w:spacing w:before="120" w:line="276" w:lineRule="auto"/>
        <w:ind w:right="3683"/>
        <w:jc w:val="center"/>
        <w:rPr>
          <w:rFonts w:ascii="Arial" w:eastAsia="Arial Unicode MS" w:hAnsi="Arial" w:cs="Arial"/>
          <w:b/>
          <w:bCs/>
          <w:sz w:val="24"/>
          <w:szCs w:val="24"/>
        </w:rPr>
      </w:pPr>
    </w:p>
    <w:p w:rsidR="00E87619" w:rsidRDefault="00E87619" w:rsidP="00F655F2">
      <w:pPr>
        <w:spacing w:before="120" w:line="276" w:lineRule="auto"/>
        <w:ind w:right="3683"/>
        <w:jc w:val="center"/>
        <w:rPr>
          <w:rFonts w:ascii="Arial" w:eastAsia="Arial Unicode MS" w:hAnsi="Arial" w:cs="Arial"/>
          <w:b/>
          <w:bCs/>
          <w:sz w:val="24"/>
          <w:szCs w:val="24"/>
        </w:rPr>
      </w:pPr>
    </w:p>
    <w:p w:rsidR="00E87619" w:rsidRDefault="00E87619" w:rsidP="00F655F2">
      <w:pPr>
        <w:spacing w:before="120" w:line="276" w:lineRule="auto"/>
        <w:ind w:right="3683"/>
        <w:jc w:val="center"/>
        <w:rPr>
          <w:rFonts w:ascii="Arial" w:eastAsia="Arial Unicode MS" w:hAnsi="Arial" w:cs="Arial"/>
          <w:b/>
          <w:bCs/>
          <w:sz w:val="24"/>
          <w:szCs w:val="24"/>
        </w:rPr>
      </w:pPr>
    </w:p>
    <w:p w:rsidR="00E87619" w:rsidRDefault="00E87619" w:rsidP="00F655F2">
      <w:pPr>
        <w:spacing w:before="120" w:line="276" w:lineRule="auto"/>
        <w:ind w:right="3683"/>
        <w:jc w:val="center"/>
        <w:rPr>
          <w:rFonts w:ascii="Arial" w:eastAsia="Arial Unicode MS" w:hAnsi="Arial" w:cs="Arial"/>
          <w:b/>
          <w:bCs/>
          <w:sz w:val="24"/>
          <w:szCs w:val="24"/>
        </w:rPr>
      </w:pPr>
    </w:p>
    <w:p w:rsidR="00E87619" w:rsidRPr="00C24995" w:rsidRDefault="00E87619" w:rsidP="00F655F2">
      <w:pPr>
        <w:spacing w:before="120" w:line="276" w:lineRule="auto"/>
        <w:ind w:right="3683"/>
        <w:jc w:val="center"/>
        <w:rPr>
          <w:rFonts w:ascii="Arial" w:eastAsia="Arial Unicode MS" w:hAnsi="Arial" w:cs="Arial"/>
          <w:b/>
          <w:bCs/>
          <w:sz w:val="24"/>
          <w:szCs w:val="24"/>
        </w:rPr>
      </w:pPr>
    </w:p>
    <w:p w:rsidR="00E87619" w:rsidRPr="00C24995" w:rsidRDefault="00E87619" w:rsidP="00FA42BF">
      <w:pPr>
        <w:spacing w:line="276" w:lineRule="auto"/>
        <w:ind w:right="-6"/>
        <w:jc w:val="center"/>
        <w:rPr>
          <w:rFonts w:ascii="Arial" w:eastAsia="Arial Unicode MS" w:hAnsi="Arial" w:cs="Arial"/>
          <w:b/>
          <w:bCs/>
          <w:sz w:val="24"/>
          <w:szCs w:val="24"/>
        </w:rPr>
      </w:pPr>
      <w:r w:rsidRPr="00252179">
        <w:rPr>
          <w:rFonts w:ascii="Arial" w:eastAsia="Arial Unicode MS" w:hAnsi="Arial" w:cs="Arial"/>
          <w:b/>
          <w:bCs/>
          <w:noProof/>
          <w:sz w:val="24"/>
          <w:szCs w:val="24"/>
          <w:shd w:val="clear" w:color="auto" w:fill="C6D9F1" w:themeFill="text2" w:themeFillTint="33"/>
        </w:rPr>
        <w:t>Celso Hugo Praun Filho</w:t>
      </w:r>
    </w:p>
    <w:p w:rsidR="00E87619" w:rsidRPr="006753F0" w:rsidRDefault="00E87619" w:rsidP="00FA42BF">
      <w:pPr>
        <w:spacing w:line="276" w:lineRule="auto"/>
        <w:ind w:right="-6"/>
        <w:jc w:val="center"/>
        <w:rPr>
          <w:rFonts w:ascii="Arial" w:eastAsia="Arial Unicode MS" w:hAnsi="Arial" w:cs="Arial"/>
          <w:sz w:val="24"/>
          <w:szCs w:val="24"/>
        </w:rPr>
      </w:pPr>
      <w:r w:rsidRPr="00252179">
        <w:rPr>
          <w:rFonts w:ascii="Arial" w:eastAsia="Arial Unicode MS" w:hAnsi="Arial" w:cs="Arial"/>
          <w:noProof/>
          <w:sz w:val="24"/>
          <w:szCs w:val="24"/>
          <w:shd w:val="clear" w:color="auto" w:fill="C6D9F1" w:themeFill="text2" w:themeFillTint="33"/>
        </w:rPr>
        <w:t>Diretor Geral</w:t>
      </w:r>
    </w:p>
    <w:p w:rsidR="00E87619" w:rsidRDefault="00E87619" w:rsidP="00FA42BF">
      <w:pPr>
        <w:spacing w:line="276" w:lineRule="auto"/>
        <w:ind w:right="-6"/>
        <w:jc w:val="center"/>
        <w:rPr>
          <w:rFonts w:ascii="Arial" w:hAnsi="Arial" w:cs="Arial"/>
          <w:sz w:val="24"/>
          <w:szCs w:val="24"/>
        </w:rPr>
      </w:pPr>
    </w:p>
    <w:p w:rsidR="00E87619" w:rsidRPr="00C24995" w:rsidRDefault="00E87619" w:rsidP="00FA42BF">
      <w:pPr>
        <w:spacing w:line="276" w:lineRule="auto"/>
        <w:ind w:right="-6"/>
        <w:jc w:val="center"/>
        <w:rPr>
          <w:rFonts w:ascii="Arial" w:hAnsi="Arial" w:cs="Arial"/>
          <w:sz w:val="24"/>
          <w:szCs w:val="24"/>
        </w:rPr>
        <w:sectPr w:rsidR="00E87619" w:rsidRPr="00C24995" w:rsidSect="00E87619">
          <w:headerReference w:type="default" r:id="rId21"/>
          <w:footerReference w:type="default" r:id="rId22"/>
          <w:footnotePr>
            <w:pos w:val="beneathText"/>
          </w:footnotePr>
          <w:pgSz w:w="11905" w:h="16837"/>
          <w:pgMar w:top="1979" w:right="1134" w:bottom="1276" w:left="1418" w:header="567" w:footer="584" w:gutter="0"/>
          <w:pgNumType w:start="1"/>
          <w:cols w:space="720"/>
          <w:docGrid w:linePitch="360"/>
        </w:sectPr>
      </w:pPr>
    </w:p>
    <w:p w:rsidR="00E87619" w:rsidRPr="00C24995" w:rsidRDefault="00E87619" w:rsidP="00F655F2">
      <w:pPr>
        <w:pStyle w:val="Ttulo"/>
        <w:spacing w:after="0" w:line="276" w:lineRule="auto"/>
        <w:rPr>
          <w:rFonts w:ascii="Arial" w:hAnsi="Arial" w:cs="Arial"/>
          <w:sz w:val="24"/>
          <w:szCs w:val="24"/>
        </w:rPr>
      </w:pPr>
      <w:r w:rsidRPr="00252179">
        <w:rPr>
          <w:rFonts w:ascii="Arial" w:hAnsi="Arial" w:cs="Arial"/>
          <w:noProof/>
          <w:sz w:val="24"/>
          <w:szCs w:val="24"/>
          <w:shd w:val="clear" w:color="auto" w:fill="C6D9F1" w:themeFill="text2" w:themeFillTint="33"/>
        </w:rPr>
        <w:lastRenderedPageBreak/>
        <w:t>PREGÃO</w:t>
      </w:r>
      <w:r>
        <w:rPr>
          <w:rFonts w:ascii="Arial" w:hAnsi="Arial" w:cs="Arial"/>
          <w:sz w:val="24"/>
          <w:szCs w:val="24"/>
          <w:shd w:val="clear" w:color="auto" w:fill="C6D9F1" w:themeFill="text2" w:themeFillTint="33"/>
        </w:rPr>
        <w:t xml:space="preserve"> </w:t>
      </w:r>
      <w:r w:rsidRPr="00252179">
        <w:rPr>
          <w:rFonts w:ascii="Arial" w:hAnsi="Arial" w:cs="Arial"/>
          <w:noProof/>
          <w:sz w:val="24"/>
          <w:szCs w:val="24"/>
          <w:shd w:val="clear" w:color="auto" w:fill="C6D9F1" w:themeFill="text2" w:themeFillTint="33"/>
        </w:rPr>
        <w:t>ELETRÔNICO</w:t>
      </w:r>
      <w:r w:rsidRPr="005A7AE9">
        <w:rPr>
          <w:rFonts w:ascii="Arial" w:hAnsi="Arial" w:cs="Arial"/>
          <w:sz w:val="24"/>
          <w:szCs w:val="24"/>
          <w:shd w:val="clear" w:color="auto" w:fill="C6D9F1" w:themeFill="text2" w:themeFillTint="33"/>
        </w:rPr>
        <w:t xml:space="preserve"> N° </w:t>
      </w:r>
      <w:r w:rsidRPr="00252179">
        <w:rPr>
          <w:rFonts w:ascii="Arial" w:hAnsi="Arial" w:cs="Arial"/>
          <w:noProof/>
          <w:sz w:val="24"/>
          <w:szCs w:val="24"/>
          <w:shd w:val="clear" w:color="auto" w:fill="C6D9F1" w:themeFill="text2" w:themeFillTint="33"/>
        </w:rPr>
        <w:t>8</w:t>
      </w:r>
      <w:r w:rsidRPr="005A7AE9">
        <w:rPr>
          <w:rFonts w:ascii="Arial" w:hAnsi="Arial" w:cs="Arial"/>
          <w:sz w:val="24"/>
          <w:szCs w:val="24"/>
          <w:shd w:val="clear" w:color="auto" w:fill="C6D9F1" w:themeFill="text2" w:themeFillTint="33"/>
        </w:rPr>
        <w:t>/</w:t>
      </w:r>
      <w:r w:rsidRPr="00252179">
        <w:rPr>
          <w:rFonts w:ascii="Arial" w:hAnsi="Arial" w:cs="Arial"/>
          <w:noProof/>
          <w:sz w:val="24"/>
          <w:szCs w:val="24"/>
          <w:shd w:val="clear" w:color="auto" w:fill="C6D9F1" w:themeFill="text2" w:themeFillTint="33"/>
        </w:rPr>
        <w:t>2025</w:t>
      </w:r>
    </w:p>
    <w:p w:rsidR="00E87619" w:rsidRPr="00C24995" w:rsidRDefault="00E87619" w:rsidP="00F655F2">
      <w:pPr>
        <w:pStyle w:val="Ttulo"/>
        <w:pBdr>
          <w:top w:val="single" w:sz="4" w:space="1" w:color="auto"/>
          <w:left w:val="single" w:sz="4" w:space="4" w:color="auto"/>
          <w:bottom w:val="single" w:sz="4" w:space="1" w:color="auto"/>
          <w:right w:val="single" w:sz="4" w:space="4" w:color="auto"/>
        </w:pBdr>
        <w:shd w:val="clear" w:color="auto" w:fill="E0E0E0"/>
        <w:spacing w:after="0" w:line="276" w:lineRule="auto"/>
        <w:rPr>
          <w:rFonts w:ascii="Arial" w:hAnsi="Arial" w:cs="Arial"/>
          <w:sz w:val="24"/>
          <w:szCs w:val="24"/>
        </w:rPr>
      </w:pPr>
      <w:r w:rsidRPr="00C24995">
        <w:rPr>
          <w:rFonts w:ascii="Arial" w:hAnsi="Arial" w:cs="Arial"/>
          <w:sz w:val="24"/>
          <w:szCs w:val="24"/>
        </w:rPr>
        <w:t xml:space="preserve">Processo Administrativo Nº </w:t>
      </w:r>
      <w:r w:rsidRPr="00252179">
        <w:rPr>
          <w:rFonts w:ascii="Arial" w:hAnsi="Arial" w:cs="Arial"/>
          <w:noProof/>
          <w:sz w:val="24"/>
          <w:szCs w:val="24"/>
          <w:shd w:val="clear" w:color="auto" w:fill="C6D9F1" w:themeFill="text2" w:themeFillTint="33"/>
        </w:rPr>
        <w:t>2025-ETE-095255</w:t>
      </w:r>
    </w:p>
    <w:p w:rsidR="00E87619" w:rsidRPr="00C24995" w:rsidRDefault="00E87619" w:rsidP="00F655F2">
      <w:pPr>
        <w:spacing w:before="120" w:line="276" w:lineRule="auto"/>
        <w:jc w:val="both"/>
        <w:rPr>
          <w:rFonts w:ascii="Arial" w:hAnsi="Arial" w:cs="Arial"/>
          <w:sz w:val="24"/>
          <w:szCs w:val="24"/>
        </w:rPr>
      </w:pPr>
    </w:p>
    <w:p w:rsidR="00E87619" w:rsidRPr="00C24995" w:rsidRDefault="00E87619" w:rsidP="00F655F2">
      <w:pPr>
        <w:spacing w:before="120" w:line="276" w:lineRule="auto"/>
        <w:jc w:val="center"/>
        <w:rPr>
          <w:rFonts w:ascii="Arial" w:hAnsi="Arial" w:cs="Arial"/>
          <w:b/>
          <w:sz w:val="24"/>
          <w:szCs w:val="24"/>
        </w:rPr>
      </w:pPr>
      <w:r w:rsidRPr="00C24995">
        <w:rPr>
          <w:rFonts w:ascii="Arial" w:hAnsi="Arial" w:cs="Arial"/>
          <w:b/>
          <w:sz w:val="24"/>
          <w:szCs w:val="24"/>
        </w:rPr>
        <w:t>ANEXO I – TERMO DE REFERÊNCIA</w:t>
      </w:r>
    </w:p>
    <w:p w:rsidR="00E87619" w:rsidRDefault="00E87619" w:rsidP="00F655F2">
      <w:pPr>
        <w:spacing w:before="120" w:line="276" w:lineRule="auto"/>
        <w:jc w:val="both"/>
        <w:rPr>
          <w:rFonts w:ascii="Arial" w:hAnsi="Arial" w:cs="Arial"/>
          <w:sz w:val="24"/>
          <w:szCs w:val="24"/>
          <w:lang w:val="pt-PT"/>
        </w:rPr>
      </w:pPr>
    </w:p>
    <w:p w:rsidR="00912AFE" w:rsidRPr="00DC6683" w:rsidRDefault="00912AFE" w:rsidP="00912AFE">
      <w:pPr>
        <w:jc w:val="center"/>
        <w:rPr>
          <w:rFonts w:ascii="Arial" w:hAnsi="Arial" w:cs="Arial"/>
          <w:b/>
          <w:color w:val="000000" w:themeColor="text1"/>
          <w:sz w:val="28"/>
          <w:szCs w:val="28"/>
        </w:rPr>
      </w:pPr>
      <w:bookmarkStart w:id="1" w:name="_Hlk82471863"/>
    </w:p>
    <w:p w:rsidR="00912AFE" w:rsidRPr="009C5DCE" w:rsidRDefault="00912AFE" w:rsidP="00912AFE">
      <w:pPr>
        <w:pStyle w:val="Nivel01"/>
        <w:numPr>
          <w:ilvl w:val="0"/>
          <w:numId w:val="13"/>
        </w:numPr>
        <w:shd w:val="clear" w:color="auto" w:fill="227ACB"/>
        <w:spacing w:before="120" w:afterLines="120" w:after="288" w:line="312" w:lineRule="auto"/>
        <w:ind w:left="0" w:firstLine="0"/>
        <w:rPr>
          <w:rFonts w:eastAsia="Arial"/>
          <w:color w:val="FFFFFF"/>
        </w:rPr>
      </w:pPr>
      <w:r w:rsidRPr="009C5DCE">
        <w:rPr>
          <w:color w:val="FFFFFF"/>
        </w:rPr>
        <w:t>CONDIÇÕES GERAIS DA CONTRATAÇÃO</w:t>
      </w:r>
    </w:p>
    <w:p w:rsidR="00912AFE" w:rsidRPr="00DC6683" w:rsidRDefault="00912AFE" w:rsidP="00912AFE">
      <w:pPr>
        <w:pStyle w:val="Nivel2"/>
        <w:numPr>
          <w:ilvl w:val="1"/>
          <w:numId w:val="7"/>
        </w:numPr>
        <w:spacing w:afterLines="120" w:after="288" w:line="312" w:lineRule="auto"/>
        <w:ind w:left="709" w:firstLine="0"/>
        <w:rPr>
          <w:b/>
          <w:bCs/>
        </w:rPr>
      </w:pPr>
      <w:r w:rsidRPr="0020168A">
        <w:t>Aquisição de</w:t>
      </w:r>
      <w:r>
        <w:t xml:space="preserve"> equipamentos diversos para execução de análises laboratoriais nos laboratórios das Estações de Tratamento de Água e de Tratamento de Esgoto do </w:t>
      </w:r>
      <w:proofErr w:type="spellStart"/>
      <w:r>
        <w:t>Semasa</w:t>
      </w:r>
      <w:proofErr w:type="spellEnd"/>
      <w:r>
        <w:t>, em Itajaí/SC,</w:t>
      </w:r>
      <w:r w:rsidRPr="0020168A">
        <w:t xml:space="preserve"> nos termos da tabela abaixo, conforme condições e exigências estabelecidas neste instrumento.</w:t>
      </w:r>
    </w:p>
    <w:p w:rsidR="00912AFE" w:rsidRPr="00B151D9" w:rsidRDefault="00912AFE" w:rsidP="00912AFE">
      <w:pPr>
        <w:pStyle w:val="Nivel2"/>
        <w:numPr>
          <w:ilvl w:val="1"/>
          <w:numId w:val="7"/>
        </w:numPr>
        <w:spacing w:afterLines="120" w:after="288" w:line="312" w:lineRule="auto"/>
        <w:ind w:left="709" w:firstLine="0"/>
        <w:rPr>
          <w:bCs/>
        </w:rPr>
      </w:pPr>
      <w:r w:rsidRPr="0096753F">
        <w:t>Itens da ETE Cidade Nova - Esgoto:</w:t>
      </w:r>
    </w:p>
    <w:tbl>
      <w:tblPr>
        <w:tblW w:w="8930"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2"/>
        <w:gridCol w:w="1560"/>
        <w:gridCol w:w="1134"/>
        <w:gridCol w:w="3685"/>
        <w:gridCol w:w="1559"/>
      </w:tblGrid>
      <w:tr w:rsidR="00912AFE" w:rsidRPr="00D1162C" w:rsidTr="00C845F6">
        <w:trPr>
          <w:trHeight w:val="840"/>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912AFE" w:rsidRPr="00B151D9" w:rsidRDefault="00912AFE" w:rsidP="00C845F6">
            <w:pPr>
              <w:widowControl w:val="0"/>
              <w:spacing w:before="120" w:afterLines="120" w:after="288" w:line="312" w:lineRule="auto"/>
              <w:jc w:val="center"/>
              <w:rPr>
                <w:rFonts w:ascii="Arial" w:eastAsia="Arial" w:hAnsi="Arial" w:cs="Arial"/>
                <w:b/>
                <w:bCs/>
                <w:color w:val="000000" w:themeColor="text1"/>
                <w:sz w:val="18"/>
              </w:rPr>
            </w:pPr>
            <w:r>
              <w:rPr>
                <w:rFonts w:ascii="Arial" w:eastAsia="Arial" w:hAnsi="Arial" w:cs="Arial"/>
                <w:b/>
                <w:bCs/>
                <w:color w:val="000000" w:themeColor="text1"/>
                <w:sz w:val="18"/>
              </w:rPr>
              <w:t>LOTE</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912AFE" w:rsidRPr="00B151D9" w:rsidRDefault="00912AFE" w:rsidP="00C845F6">
            <w:pPr>
              <w:widowControl w:val="0"/>
              <w:spacing w:before="120" w:afterLines="120" w:after="288" w:line="312" w:lineRule="auto"/>
              <w:jc w:val="center"/>
              <w:rPr>
                <w:rFonts w:ascii="Arial" w:eastAsia="Arial" w:hAnsi="Arial" w:cs="Arial"/>
                <w:b/>
                <w:bCs/>
                <w:color w:val="000000" w:themeColor="text1"/>
                <w:sz w:val="18"/>
              </w:rPr>
            </w:pPr>
            <w:r w:rsidRPr="00D1162C">
              <w:rPr>
                <w:rFonts w:ascii="Arial" w:eastAsia="Arial" w:hAnsi="Arial" w:cs="Arial"/>
                <w:b/>
                <w:bCs/>
                <w:color w:val="000000" w:themeColor="text1"/>
                <w:sz w:val="18"/>
              </w:rPr>
              <w:t>QUANTIDADE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912AFE" w:rsidRPr="00B151D9" w:rsidRDefault="00912AFE" w:rsidP="00C845F6">
            <w:pPr>
              <w:widowControl w:val="0"/>
              <w:spacing w:before="120" w:afterLines="120" w:after="288" w:line="312" w:lineRule="auto"/>
              <w:jc w:val="center"/>
              <w:rPr>
                <w:rFonts w:ascii="Arial" w:eastAsia="Arial" w:hAnsi="Arial" w:cs="Arial"/>
                <w:b/>
                <w:bCs/>
                <w:color w:val="000000" w:themeColor="text1"/>
                <w:sz w:val="18"/>
              </w:rPr>
            </w:pPr>
            <w:r w:rsidRPr="00D1162C">
              <w:rPr>
                <w:rFonts w:ascii="Arial" w:eastAsia="Arial" w:hAnsi="Arial" w:cs="Arial"/>
                <w:b/>
                <w:bCs/>
                <w:color w:val="000000" w:themeColor="text1"/>
                <w:sz w:val="18"/>
              </w:rPr>
              <w:t>UNIDADE</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912AFE" w:rsidRPr="00D1162C" w:rsidRDefault="00912AFE" w:rsidP="00C845F6">
            <w:pPr>
              <w:widowControl w:val="0"/>
              <w:spacing w:before="120" w:afterLines="120" w:after="288" w:line="312" w:lineRule="auto"/>
              <w:jc w:val="center"/>
              <w:rPr>
                <w:rFonts w:ascii="Arial" w:eastAsia="Arial" w:hAnsi="Arial" w:cs="Arial"/>
                <w:b/>
                <w:color w:val="000000"/>
                <w:sz w:val="18"/>
              </w:rPr>
            </w:pPr>
            <w:r w:rsidRPr="00D1162C">
              <w:rPr>
                <w:rFonts w:ascii="Arial" w:eastAsia="Arial" w:hAnsi="Arial" w:cs="Arial"/>
                <w:b/>
                <w:color w:val="000000"/>
                <w:sz w:val="18"/>
              </w:rPr>
              <w:t>ESPECIFICAÇÃO</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912AFE" w:rsidRPr="00D1162C" w:rsidRDefault="00912AFE" w:rsidP="00C845F6">
            <w:pPr>
              <w:widowControl w:val="0"/>
              <w:spacing w:before="120" w:afterLines="120" w:after="288" w:line="312" w:lineRule="auto"/>
              <w:jc w:val="center"/>
              <w:rPr>
                <w:rFonts w:ascii="Arial" w:eastAsia="Arial" w:hAnsi="Arial" w:cs="Arial"/>
                <w:b/>
                <w:bCs/>
                <w:sz w:val="18"/>
              </w:rPr>
            </w:pPr>
            <w:r w:rsidRPr="00D1162C">
              <w:rPr>
                <w:rFonts w:ascii="Arial" w:eastAsia="Arial" w:hAnsi="Arial" w:cs="Arial"/>
                <w:b/>
                <w:bCs/>
                <w:sz w:val="18"/>
              </w:rPr>
              <w:t>CÓDIGO COMPRASNET</w:t>
            </w:r>
          </w:p>
        </w:tc>
      </w:tr>
      <w:tr w:rsidR="00912AFE" w:rsidRPr="00D1162C" w:rsidTr="00C845F6">
        <w:trPr>
          <w:trHeight w:val="840"/>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912AFE" w:rsidRPr="00B151D9" w:rsidRDefault="00912AFE" w:rsidP="00C845F6">
            <w:pPr>
              <w:widowControl w:val="0"/>
              <w:spacing w:before="120" w:afterLines="120" w:after="288" w:line="312" w:lineRule="auto"/>
              <w:jc w:val="center"/>
              <w:rPr>
                <w:rFonts w:ascii="Arial" w:eastAsia="Arial" w:hAnsi="Arial" w:cs="Arial"/>
                <w:b/>
                <w:bCs/>
                <w:color w:val="000000" w:themeColor="text1"/>
                <w:sz w:val="18"/>
              </w:rPr>
            </w:pPr>
            <w:r w:rsidRPr="00D1162C">
              <w:rPr>
                <w:rFonts w:ascii="Arial" w:eastAsia="Arial" w:hAnsi="Arial" w:cs="Arial"/>
                <w:b/>
                <w:bCs/>
                <w:color w:val="000000" w:themeColor="text1"/>
                <w:sz w:val="18"/>
              </w:rPr>
              <w:t>1</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12AFE" w:rsidRPr="00B151D9" w:rsidRDefault="00912AFE" w:rsidP="00C845F6">
            <w:pPr>
              <w:widowControl w:val="0"/>
              <w:spacing w:before="120" w:afterLines="120" w:after="288" w:line="312" w:lineRule="auto"/>
              <w:jc w:val="center"/>
              <w:rPr>
                <w:rFonts w:ascii="Arial" w:eastAsia="Arial" w:hAnsi="Arial" w:cs="Arial"/>
                <w:bCs/>
                <w:color w:val="000000" w:themeColor="text1"/>
                <w:sz w:val="18"/>
              </w:rPr>
            </w:pPr>
            <w:r w:rsidRPr="00B151D9">
              <w:rPr>
                <w:rFonts w:ascii="Arial" w:eastAsia="Arial" w:hAnsi="Arial" w:cs="Arial"/>
                <w:bCs/>
                <w:color w:val="000000" w:themeColor="text1"/>
                <w:sz w:val="18"/>
              </w:rPr>
              <w:t>01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12AFE" w:rsidRPr="00B151D9" w:rsidRDefault="00912AFE" w:rsidP="00C845F6">
            <w:pPr>
              <w:widowControl w:val="0"/>
              <w:spacing w:before="120" w:afterLines="120" w:after="288" w:line="312" w:lineRule="auto"/>
              <w:jc w:val="center"/>
              <w:rPr>
                <w:rFonts w:ascii="Arial" w:eastAsia="Arial" w:hAnsi="Arial" w:cs="Arial"/>
                <w:bCs/>
                <w:color w:val="000000" w:themeColor="text1"/>
                <w:sz w:val="18"/>
              </w:rPr>
            </w:pPr>
            <w:proofErr w:type="gramStart"/>
            <w:r w:rsidRPr="00B151D9">
              <w:rPr>
                <w:rFonts w:ascii="Arial" w:eastAsia="Arial" w:hAnsi="Arial" w:cs="Arial"/>
                <w:bCs/>
                <w:color w:val="000000" w:themeColor="text1"/>
                <w:sz w:val="18"/>
              </w:rPr>
              <w:t>unidade</w:t>
            </w:r>
            <w:proofErr w:type="gramEnd"/>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12AFE" w:rsidRPr="00B151D9" w:rsidRDefault="00912AFE" w:rsidP="00C845F6">
            <w:pPr>
              <w:widowControl w:val="0"/>
              <w:spacing w:before="120" w:afterLines="120" w:after="288" w:line="312" w:lineRule="auto"/>
              <w:rPr>
                <w:rFonts w:ascii="Arial" w:eastAsia="Arial" w:hAnsi="Arial" w:cs="Arial"/>
                <w:color w:val="000000"/>
                <w:sz w:val="18"/>
              </w:rPr>
            </w:pPr>
            <w:r w:rsidRPr="00B151D9">
              <w:rPr>
                <w:rFonts w:ascii="Arial" w:eastAsia="Arial" w:hAnsi="Arial" w:cs="Arial"/>
                <w:color w:val="000000"/>
                <w:sz w:val="18"/>
              </w:rPr>
              <w:t>Incubadora para a realização de análise de DBO, de baixa temperatura, com controlador micro processado de display gráfico LCD ou LED.</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912AFE" w:rsidRPr="00B151D9" w:rsidRDefault="00912AFE" w:rsidP="00C845F6">
            <w:pPr>
              <w:widowControl w:val="0"/>
              <w:spacing w:before="120" w:afterLines="120" w:after="288" w:line="312" w:lineRule="auto"/>
              <w:jc w:val="center"/>
              <w:rPr>
                <w:rFonts w:ascii="Arial" w:eastAsia="Arial" w:hAnsi="Arial" w:cs="Arial"/>
                <w:bCs/>
                <w:sz w:val="18"/>
              </w:rPr>
            </w:pPr>
            <w:r w:rsidRPr="00B151D9">
              <w:rPr>
                <w:rFonts w:ascii="Arial" w:eastAsia="Arial" w:hAnsi="Arial" w:cs="Arial"/>
                <w:bCs/>
                <w:sz w:val="18"/>
              </w:rPr>
              <w:t>413314</w:t>
            </w:r>
          </w:p>
        </w:tc>
      </w:tr>
    </w:tbl>
    <w:p w:rsidR="00912AFE" w:rsidRDefault="00912AFE" w:rsidP="00912AFE">
      <w:pPr>
        <w:pStyle w:val="Nivel2"/>
        <w:spacing w:before="240" w:afterLines="120" w:after="288" w:line="312" w:lineRule="auto"/>
        <w:ind w:left="703" w:firstLine="0"/>
      </w:pPr>
      <w:r>
        <w:t>Itens da ETA São Roque – Água:</w:t>
      </w:r>
    </w:p>
    <w:tbl>
      <w:tblPr>
        <w:tblW w:w="8930"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2"/>
        <w:gridCol w:w="1560"/>
        <w:gridCol w:w="1134"/>
        <w:gridCol w:w="3685"/>
        <w:gridCol w:w="1559"/>
      </w:tblGrid>
      <w:tr w:rsidR="00912AFE" w:rsidRPr="00D1162C" w:rsidTr="00C845F6">
        <w:trPr>
          <w:trHeight w:val="840"/>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912AFE" w:rsidRPr="00D1162C" w:rsidRDefault="00912AFE" w:rsidP="00C845F6">
            <w:pPr>
              <w:widowControl w:val="0"/>
              <w:spacing w:before="120" w:afterLines="120" w:after="288" w:line="312" w:lineRule="auto"/>
              <w:jc w:val="center"/>
              <w:rPr>
                <w:rFonts w:ascii="Arial" w:eastAsia="Arial" w:hAnsi="Arial" w:cs="Arial"/>
                <w:b/>
                <w:bCs/>
                <w:color w:val="000000"/>
                <w:sz w:val="18"/>
              </w:rPr>
            </w:pPr>
            <w:r>
              <w:rPr>
                <w:rFonts w:ascii="Arial" w:eastAsia="Arial" w:hAnsi="Arial" w:cs="Arial"/>
                <w:b/>
                <w:bCs/>
                <w:color w:val="000000" w:themeColor="text1"/>
                <w:sz w:val="18"/>
              </w:rPr>
              <w:t>LOTE</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912AFE" w:rsidRPr="00D1162C" w:rsidRDefault="00912AFE" w:rsidP="00C845F6">
            <w:pPr>
              <w:widowControl w:val="0"/>
              <w:spacing w:before="120" w:afterLines="120" w:after="288" w:line="312" w:lineRule="auto"/>
              <w:jc w:val="center"/>
              <w:rPr>
                <w:rFonts w:ascii="Arial" w:eastAsia="Arial" w:hAnsi="Arial" w:cs="Arial"/>
                <w:b/>
                <w:color w:val="000000"/>
                <w:sz w:val="18"/>
              </w:rPr>
            </w:pPr>
            <w:r w:rsidRPr="00D1162C">
              <w:rPr>
                <w:rFonts w:ascii="Arial" w:eastAsia="Arial" w:hAnsi="Arial" w:cs="Arial"/>
                <w:b/>
                <w:bCs/>
                <w:color w:val="000000" w:themeColor="text1"/>
                <w:sz w:val="18"/>
              </w:rPr>
              <w:t>QUANTIDADE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912AFE" w:rsidRPr="00D1162C" w:rsidRDefault="00912AFE" w:rsidP="00C845F6">
            <w:pPr>
              <w:widowControl w:val="0"/>
              <w:spacing w:before="120" w:afterLines="120" w:after="288" w:line="312" w:lineRule="auto"/>
              <w:jc w:val="center"/>
              <w:rPr>
                <w:rFonts w:ascii="Arial" w:eastAsia="Arial" w:hAnsi="Arial" w:cs="Arial"/>
                <w:b/>
                <w:color w:val="000000"/>
                <w:sz w:val="18"/>
              </w:rPr>
            </w:pPr>
            <w:r w:rsidRPr="00D1162C">
              <w:rPr>
                <w:rFonts w:ascii="Arial" w:eastAsia="Arial" w:hAnsi="Arial" w:cs="Arial"/>
                <w:b/>
                <w:bCs/>
                <w:color w:val="000000" w:themeColor="text1"/>
                <w:sz w:val="18"/>
              </w:rPr>
              <w:t>UNIDADE</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912AFE" w:rsidRPr="00D1162C" w:rsidRDefault="00912AFE" w:rsidP="00C845F6">
            <w:pPr>
              <w:widowControl w:val="0"/>
              <w:spacing w:before="120" w:afterLines="120" w:after="288" w:line="312" w:lineRule="auto"/>
              <w:jc w:val="center"/>
              <w:rPr>
                <w:rFonts w:ascii="Arial" w:eastAsia="Arial" w:hAnsi="Arial" w:cs="Arial"/>
                <w:b/>
                <w:color w:val="000000"/>
                <w:sz w:val="18"/>
              </w:rPr>
            </w:pPr>
            <w:r w:rsidRPr="00D1162C">
              <w:rPr>
                <w:rFonts w:ascii="Arial" w:eastAsia="Arial" w:hAnsi="Arial" w:cs="Arial"/>
                <w:b/>
                <w:color w:val="000000"/>
                <w:sz w:val="18"/>
              </w:rPr>
              <w:t>ESPECIFICAÇÃO</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912AFE" w:rsidRPr="00D1162C" w:rsidRDefault="00912AFE" w:rsidP="00C845F6">
            <w:pPr>
              <w:widowControl w:val="0"/>
              <w:spacing w:before="120" w:afterLines="120" w:after="288" w:line="312" w:lineRule="auto"/>
              <w:jc w:val="center"/>
              <w:rPr>
                <w:rFonts w:ascii="Arial" w:eastAsia="Arial" w:hAnsi="Arial" w:cs="Arial"/>
                <w:b/>
                <w:bCs/>
                <w:sz w:val="18"/>
              </w:rPr>
            </w:pPr>
            <w:r w:rsidRPr="00D1162C">
              <w:rPr>
                <w:rFonts w:ascii="Arial" w:eastAsia="Arial" w:hAnsi="Arial" w:cs="Arial"/>
                <w:b/>
                <w:bCs/>
                <w:sz w:val="18"/>
              </w:rPr>
              <w:t>CÓDIGO COMPRASNET</w:t>
            </w:r>
          </w:p>
        </w:tc>
      </w:tr>
      <w:tr w:rsidR="00912AFE" w:rsidRPr="00D1162C" w:rsidTr="00C845F6">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12AFE" w:rsidRPr="00D1162C" w:rsidRDefault="00912AFE" w:rsidP="00C845F6">
            <w:pPr>
              <w:widowControl w:val="0"/>
              <w:spacing w:before="120" w:afterLines="120" w:after="288" w:line="312" w:lineRule="auto"/>
              <w:jc w:val="center"/>
              <w:rPr>
                <w:rFonts w:ascii="Arial" w:eastAsia="Arial" w:hAnsi="Arial" w:cs="Arial"/>
                <w:b/>
                <w:bCs/>
                <w:color w:val="000000"/>
                <w:sz w:val="18"/>
              </w:rPr>
            </w:pPr>
            <w:r w:rsidRPr="00D1162C">
              <w:rPr>
                <w:rFonts w:ascii="Arial" w:eastAsia="Arial" w:hAnsi="Arial" w:cs="Arial"/>
                <w:b/>
                <w:bCs/>
                <w:color w:val="000000" w:themeColor="text1"/>
                <w:sz w:val="18"/>
              </w:rPr>
              <w:t>2</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912AFE" w:rsidRPr="00D1162C" w:rsidRDefault="00912AFE" w:rsidP="00C845F6">
            <w:pPr>
              <w:widowControl w:val="0"/>
              <w:spacing w:before="120" w:afterLines="120" w:after="288" w:line="312" w:lineRule="auto"/>
              <w:jc w:val="center"/>
              <w:rPr>
                <w:rFonts w:ascii="Arial" w:eastAsia="Arial" w:hAnsi="Arial" w:cs="Arial"/>
                <w:color w:val="000000"/>
                <w:sz w:val="18"/>
              </w:rPr>
            </w:pPr>
            <w:r w:rsidRPr="00D1162C">
              <w:rPr>
                <w:rFonts w:ascii="Arial" w:eastAsia="Arial" w:hAnsi="Arial" w:cs="Arial"/>
                <w:color w:val="000000"/>
                <w:sz w:val="18"/>
              </w:rPr>
              <w:t>01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912AFE" w:rsidRPr="00D1162C" w:rsidRDefault="00912AFE" w:rsidP="00C845F6">
            <w:pPr>
              <w:widowControl w:val="0"/>
              <w:spacing w:before="120" w:afterLines="120" w:after="288" w:line="312" w:lineRule="auto"/>
              <w:jc w:val="center"/>
              <w:rPr>
                <w:rFonts w:ascii="Arial" w:eastAsia="Arial" w:hAnsi="Arial" w:cs="Arial"/>
                <w:color w:val="000000"/>
                <w:sz w:val="18"/>
              </w:rPr>
            </w:pPr>
            <w:proofErr w:type="gramStart"/>
            <w:r w:rsidRPr="00D1162C">
              <w:rPr>
                <w:rFonts w:ascii="Arial" w:eastAsia="Arial" w:hAnsi="Arial" w:cs="Arial"/>
                <w:color w:val="000000"/>
                <w:sz w:val="18"/>
              </w:rPr>
              <w:t>unidade</w:t>
            </w:r>
            <w:proofErr w:type="gramEnd"/>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912AFE" w:rsidRPr="00D1162C" w:rsidRDefault="00912AFE" w:rsidP="00C845F6">
            <w:pPr>
              <w:widowControl w:val="0"/>
              <w:spacing w:before="120" w:afterLines="120" w:after="288" w:line="312" w:lineRule="auto"/>
              <w:rPr>
                <w:rFonts w:ascii="Arial" w:eastAsia="Arial" w:hAnsi="Arial" w:cs="Arial"/>
                <w:color w:val="000000"/>
                <w:sz w:val="18"/>
              </w:rPr>
            </w:pPr>
            <w:r w:rsidRPr="00D1162C">
              <w:rPr>
                <w:rFonts w:ascii="Arial" w:eastAsia="Arial" w:hAnsi="Arial" w:cs="Arial"/>
                <w:color w:val="000000"/>
                <w:sz w:val="18"/>
              </w:rPr>
              <w:t xml:space="preserve">Agitador de tubos de ensaio do tipo </w:t>
            </w:r>
            <w:proofErr w:type="spellStart"/>
            <w:r w:rsidRPr="00D1162C">
              <w:rPr>
                <w:rFonts w:ascii="Arial" w:eastAsia="Arial" w:hAnsi="Arial" w:cs="Arial"/>
                <w:color w:val="000000"/>
                <w:sz w:val="18"/>
              </w:rPr>
              <w:t>Vortex</w:t>
            </w:r>
            <w:proofErr w:type="spellEnd"/>
            <w:r w:rsidRPr="00D1162C">
              <w:rPr>
                <w:rFonts w:ascii="Arial" w:eastAsia="Arial" w:hAnsi="Arial" w:cs="Arial"/>
                <w:color w:val="000000"/>
                <w:sz w:val="18"/>
              </w:rPr>
              <w: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912AFE" w:rsidRPr="00D1162C" w:rsidRDefault="00912AFE" w:rsidP="00C845F6">
            <w:pPr>
              <w:widowControl w:val="0"/>
              <w:spacing w:before="120" w:afterLines="120" w:after="288" w:line="312" w:lineRule="auto"/>
              <w:jc w:val="center"/>
              <w:rPr>
                <w:rFonts w:ascii="Arial" w:eastAsia="Arial" w:hAnsi="Arial" w:cs="Arial"/>
                <w:color w:val="000000"/>
                <w:sz w:val="18"/>
              </w:rPr>
            </w:pPr>
            <w:r w:rsidRPr="00D1162C">
              <w:rPr>
                <w:rFonts w:ascii="Arial" w:eastAsia="Arial" w:hAnsi="Arial" w:cs="Arial"/>
                <w:color w:val="000000"/>
                <w:sz w:val="18"/>
              </w:rPr>
              <w:t>425874</w:t>
            </w:r>
          </w:p>
        </w:tc>
      </w:tr>
      <w:tr w:rsidR="00912AFE" w:rsidRPr="00D1162C" w:rsidTr="00C845F6">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12AFE" w:rsidRPr="00D1162C" w:rsidRDefault="00912AFE" w:rsidP="00C845F6">
            <w:pPr>
              <w:widowControl w:val="0"/>
              <w:spacing w:before="120" w:afterLines="120" w:after="288" w:line="312" w:lineRule="auto"/>
              <w:jc w:val="center"/>
              <w:rPr>
                <w:rFonts w:ascii="Arial" w:eastAsia="Arial" w:hAnsi="Arial" w:cs="Arial"/>
                <w:b/>
                <w:bCs/>
                <w:color w:val="000000"/>
                <w:sz w:val="18"/>
              </w:rPr>
            </w:pPr>
            <w:r w:rsidRPr="00D1162C">
              <w:rPr>
                <w:rFonts w:ascii="Arial" w:eastAsia="Arial" w:hAnsi="Arial" w:cs="Arial"/>
                <w:b/>
                <w:bCs/>
                <w:color w:val="000000" w:themeColor="text1"/>
                <w:sz w:val="18"/>
              </w:rPr>
              <w:t>3</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912AFE" w:rsidRPr="00D1162C" w:rsidRDefault="00912AFE" w:rsidP="00C845F6">
            <w:pPr>
              <w:widowControl w:val="0"/>
              <w:spacing w:before="120" w:afterLines="120" w:after="288" w:line="312" w:lineRule="auto"/>
              <w:jc w:val="center"/>
              <w:rPr>
                <w:rFonts w:ascii="Arial" w:eastAsia="Arial" w:hAnsi="Arial" w:cs="Arial"/>
                <w:color w:val="000000"/>
                <w:sz w:val="18"/>
              </w:rPr>
            </w:pPr>
            <w:r w:rsidRPr="00D1162C">
              <w:rPr>
                <w:rFonts w:ascii="Arial" w:eastAsia="Arial" w:hAnsi="Arial" w:cs="Arial"/>
                <w:color w:val="000000"/>
                <w:sz w:val="18"/>
              </w:rPr>
              <w:t>01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912AFE" w:rsidRPr="00D1162C" w:rsidRDefault="00912AFE" w:rsidP="00C845F6">
            <w:pPr>
              <w:widowControl w:val="0"/>
              <w:spacing w:before="120" w:afterLines="120" w:after="288" w:line="312" w:lineRule="auto"/>
              <w:jc w:val="center"/>
              <w:rPr>
                <w:rFonts w:ascii="Arial" w:eastAsia="Arial" w:hAnsi="Arial" w:cs="Arial"/>
                <w:color w:val="000000"/>
                <w:sz w:val="18"/>
              </w:rPr>
            </w:pPr>
            <w:proofErr w:type="gramStart"/>
            <w:r w:rsidRPr="00D1162C">
              <w:rPr>
                <w:rFonts w:ascii="Arial" w:eastAsia="Arial" w:hAnsi="Arial" w:cs="Arial"/>
                <w:color w:val="000000"/>
                <w:sz w:val="18"/>
              </w:rPr>
              <w:t>unidade</w:t>
            </w:r>
            <w:proofErr w:type="gramEnd"/>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912AFE" w:rsidRPr="00D1162C" w:rsidRDefault="00912AFE" w:rsidP="00C845F6">
            <w:pPr>
              <w:widowControl w:val="0"/>
              <w:spacing w:before="120" w:afterLines="120" w:after="288" w:line="312" w:lineRule="auto"/>
              <w:rPr>
                <w:rFonts w:ascii="Arial" w:eastAsia="Arial" w:hAnsi="Arial" w:cs="Arial"/>
                <w:color w:val="000000"/>
                <w:sz w:val="18"/>
              </w:rPr>
            </w:pPr>
            <w:proofErr w:type="spellStart"/>
            <w:r w:rsidRPr="00D1162C">
              <w:rPr>
                <w:rFonts w:ascii="Arial" w:eastAsia="Arial" w:hAnsi="Arial" w:cs="Arial"/>
                <w:color w:val="000000"/>
                <w:sz w:val="18"/>
              </w:rPr>
              <w:t>Colorímetro</w:t>
            </w:r>
            <w:proofErr w:type="spellEnd"/>
            <w:r w:rsidRPr="00D1162C">
              <w:rPr>
                <w:rFonts w:ascii="Arial" w:eastAsia="Arial" w:hAnsi="Arial" w:cs="Arial"/>
                <w:color w:val="000000"/>
                <w:sz w:val="18"/>
              </w:rPr>
              <w:t xml:space="preserve"> visual para determinação de cor aparente em água pelo método SMEWW-2120-B</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912AFE" w:rsidRPr="00D1162C" w:rsidRDefault="00912AFE" w:rsidP="00C845F6">
            <w:pPr>
              <w:widowControl w:val="0"/>
              <w:spacing w:before="120" w:afterLines="120" w:after="288" w:line="312" w:lineRule="auto"/>
              <w:jc w:val="center"/>
              <w:rPr>
                <w:rFonts w:ascii="Arial" w:eastAsia="Arial" w:hAnsi="Arial" w:cs="Arial"/>
                <w:color w:val="000000"/>
                <w:sz w:val="18"/>
              </w:rPr>
            </w:pPr>
            <w:r w:rsidRPr="00D1162C">
              <w:rPr>
                <w:rFonts w:ascii="Arial" w:eastAsia="Arial" w:hAnsi="Arial" w:cs="Arial"/>
                <w:color w:val="000000"/>
                <w:sz w:val="18"/>
              </w:rPr>
              <w:t>439498</w:t>
            </w:r>
          </w:p>
        </w:tc>
      </w:tr>
      <w:tr w:rsidR="00912AFE" w:rsidRPr="00D1162C" w:rsidTr="00C845F6">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12AFE" w:rsidRPr="00D1162C" w:rsidRDefault="00912AFE" w:rsidP="00C845F6">
            <w:pPr>
              <w:widowControl w:val="0"/>
              <w:spacing w:before="120" w:afterLines="120" w:after="288" w:line="312" w:lineRule="auto"/>
              <w:jc w:val="center"/>
              <w:rPr>
                <w:rFonts w:ascii="Arial" w:eastAsia="Arial" w:hAnsi="Arial" w:cs="Arial"/>
                <w:b/>
                <w:bCs/>
                <w:color w:val="000000"/>
                <w:sz w:val="18"/>
              </w:rPr>
            </w:pPr>
            <w:r w:rsidRPr="00D1162C">
              <w:rPr>
                <w:rFonts w:ascii="Arial" w:eastAsia="Arial" w:hAnsi="Arial" w:cs="Arial"/>
                <w:b/>
                <w:bCs/>
                <w:color w:val="000000" w:themeColor="text1"/>
                <w:sz w:val="18"/>
              </w:rPr>
              <w:t>4</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912AFE" w:rsidRPr="00D1162C" w:rsidRDefault="00912AFE" w:rsidP="00C845F6">
            <w:pPr>
              <w:spacing w:before="120" w:afterLines="120" w:after="288" w:line="312" w:lineRule="auto"/>
              <w:jc w:val="center"/>
              <w:rPr>
                <w:rFonts w:ascii="Arial" w:eastAsia="Arial" w:hAnsi="Arial" w:cs="Arial"/>
                <w:sz w:val="18"/>
              </w:rPr>
            </w:pPr>
            <w:r w:rsidRPr="00D1162C">
              <w:rPr>
                <w:rFonts w:ascii="Arial" w:eastAsia="Arial" w:hAnsi="Arial" w:cs="Arial"/>
                <w:sz w:val="18"/>
              </w:rPr>
              <w:t>01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912AFE" w:rsidRPr="00D1162C" w:rsidRDefault="00912AFE" w:rsidP="00C845F6">
            <w:pPr>
              <w:widowControl w:val="0"/>
              <w:spacing w:before="120" w:afterLines="120" w:after="288" w:line="312" w:lineRule="auto"/>
              <w:jc w:val="center"/>
              <w:rPr>
                <w:rFonts w:ascii="Arial" w:eastAsia="Arial" w:hAnsi="Arial" w:cs="Arial"/>
                <w:color w:val="000000"/>
                <w:sz w:val="18"/>
              </w:rPr>
            </w:pPr>
            <w:proofErr w:type="gramStart"/>
            <w:r w:rsidRPr="00D1162C">
              <w:rPr>
                <w:rFonts w:ascii="Arial" w:eastAsia="Arial" w:hAnsi="Arial" w:cs="Arial"/>
                <w:color w:val="000000"/>
                <w:sz w:val="18"/>
              </w:rPr>
              <w:t>unidade</w:t>
            </w:r>
            <w:proofErr w:type="gramEnd"/>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912AFE" w:rsidRPr="00D1162C" w:rsidRDefault="00912AFE" w:rsidP="00C845F6">
            <w:pPr>
              <w:widowControl w:val="0"/>
              <w:spacing w:before="120" w:afterLines="120" w:after="288" w:line="312" w:lineRule="auto"/>
              <w:rPr>
                <w:rFonts w:ascii="Arial" w:eastAsia="Arial" w:hAnsi="Arial" w:cs="Arial"/>
                <w:color w:val="000000"/>
                <w:sz w:val="18"/>
              </w:rPr>
            </w:pPr>
            <w:r w:rsidRPr="00D1162C">
              <w:rPr>
                <w:rFonts w:ascii="Arial" w:eastAsia="Arial" w:hAnsi="Arial" w:cs="Arial"/>
                <w:color w:val="000000"/>
                <w:sz w:val="18"/>
              </w:rPr>
              <w:t xml:space="preserve">Medidor </w:t>
            </w:r>
            <w:proofErr w:type="spellStart"/>
            <w:r w:rsidRPr="00D1162C">
              <w:rPr>
                <w:rFonts w:ascii="Arial" w:eastAsia="Arial" w:hAnsi="Arial" w:cs="Arial"/>
                <w:color w:val="000000"/>
                <w:sz w:val="18"/>
              </w:rPr>
              <w:t>multiparamétrico</w:t>
            </w:r>
            <w:proofErr w:type="spellEnd"/>
            <w:r w:rsidRPr="00D1162C">
              <w:rPr>
                <w:rFonts w:ascii="Arial" w:eastAsia="Arial" w:hAnsi="Arial" w:cs="Arial"/>
                <w:color w:val="000000"/>
                <w:sz w:val="18"/>
              </w:rPr>
              <w:t xml:space="preserve"> para pH, condutividade e ISE (fluoreto) para campo e bancada.</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912AFE" w:rsidRPr="00D1162C" w:rsidRDefault="00912AFE" w:rsidP="00C845F6">
            <w:pPr>
              <w:widowControl w:val="0"/>
              <w:spacing w:before="120" w:afterLines="120" w:after="288" w:line="312" w:lineRule="auto"/>
              <w:jc w:val="center"/>
              <w:rPr>
                <w:rFonts w:ascii="Arial" w:eastAsia="Arial" w:hAnsi="Arial" w:cs="Arial"/>
                <w:color w:val="000000"/>
                <w:sz w:val="18"/>
              </w:rPr>
            </w:pPr>
            <w:r w:rsidRPr="00D1162C">
              <w:rPr>
                <w:rFonts w:ascii="Arial" w:eastAsia="Arial" w:hAnsi="Arial" w:cs="Arial"/>
                <w:color w:val="000000"/>
                <w:sz w:val="18"/>
              </w:rPr>
              <w:t>477056</w:t>
            </w:r>
          </w:p>
        </w:tc>
      </w:tr>
    </w:tbl>
    <w:p w:rsidR="00912AFE" w:rsidRPr="0020168A" w:rsidRDefault="00912AFE" w:rsidP="00912AFE">
      <w:pPr>
        <w:pStyle w:val="Nivel2"/>
        <w:spacing w:before="240" w:afterLines="120" w:after="288" w:line="312" w:lineRule="auto"/>
        <w:ind w:left="703" w:firstLine="0"/>
      </w:pPr>
      <w:r>
        <w:lastRenderedPageBreak/>
        <w:t xml:space="preserve">1.4 </w:t>
      </w:r>
      <w:r w:rsidRPr="0020168A">
        <w:t>O objeto desta contratação não se enquadra como sendo de bem de luxo, conforme Decreto nº 10.818, de 27 de setembro de 2021.</w:t>
      </w:r>
    </w:p>
    <w:p w:rsidR="00912AFE" w:rsidRPr="0020168A" w:rsidRDefault="00912AFE" w:rsidP="00912AFE">
      <w:pPr>
        <w:pStyle w:val="Nivel2"/>
        <w:numPr>
          <w:ilvl w:val="1"/>
          <w:numId w:val="20"/>
        </w:numPr>
        <w:spacing w:afterLines="120" w:after="288" w:line="312" w:lineRule="auto"/>
      </w:pPr>
      <w:r w:rsidRPr="0020168A">
        <w:t xml:space="preserve">Os </w:t>
      </w:r>
      <w:r>
        <w:t>bens/produtos</w:t>
      </w:r>
      <w:r w:rsidRPr="0020168A">
        <w:t xml:space="preserve"> objeto desta contratação são </w:t>
      </w:r>
      <w:r w:rsidRPr="00216AF7">
        <w:rPr>
          <w:b/>
          <w:bCs/>
        </w:rPr>
        <w:t xml:space="preserve">caracterizados como </w:t>
      </w:r>
      <w:r w:rsidRPr="003F050C">
        <w:rPr>
          <w:b/>
          <w:color w:val="000000" w:themeColor="text1"/>
        </w:rPr>
        <w:t xml:space="preserve">comuns </w:t>
      </w:r>
      <w:r w:rsidRPr="0020168A">
        <w:t>conforme justificativa constante do Estudo Técnico Preliminar.</w:t>
      </w:r>
    </w:p>
    <w:p w:rsidR="00912AFE" w:rsidRPr="003F050C" w:rsidRDefault="00912AFE" w:rsidP="00912AFE">
      <w:pPr>
        <w:pStyle w:val="Nvel2-Red"/>
        <w:numPr>
          <w:ilvl w:val="1"/>
          <w:numId w:val="20"/>
        </w:numPr>
        <w:spacing w:afterLines="120" w:after="288" w:line="312" w:lineRule="auto"/>
        <w:rPr>
          <w:i w:val="0"/>
          <w:color w:val="000000" w:themeColor="text1"/>
        </w:rPr>
      </w:pPr>
      <w:r w:rsidRPr="003F050C">
        <w:rPr>
          <w:i w:val="0"/>
          <w:color w:val="000000" w:themeColor="text1"/>
        </w:rPr>
        <w:t xml:space="preserve">O prazo de vigência da contratação é até </w:t>
      </w:r>
      <w:r>
        <w:rPr>
          <w:b/>
          <w:i w:val="0"/>
          <w:color w:val="000000" w:themeColor="text1"/>
        </w:rPr>
        <w:t>12 meses</w:t>
      </w:r>
      <w:r w:rsidRPr="003F050C">
        <w:rPr>
          <w:b/>
          <w:i w:val="0"/>
          <w:color w:val="000000" w:themeColor="text1"/>
        </w:rPr>
        <w:t xml:space="preserve">, </w:t>
      </w:r>
      <w:r w:rsidRPr="003F050C">
        <w:rPr>
          <w:i w:val="0"/>
          <w:color w:val="000000" w:themeColor="text1"/>
        </w:rPr>
        <w:t>contados da data da assinatura do contrato.</w:t>
      </w:r>
    </w:p>
    <w:p w:rsidR="00912AFE" w:rsidRDefault="00912AFE" w:rsidP="00912AFE">
      <w:pPr>
        <w:pStyle w:val="Nivel2"/>
        <w:numPr>
          <w:ilvl w:val="1"/>
          <w:numId w:val="20"/>
        </w:numPr>
        <w:spacing w:after="0" w:line="312" w:lineRule="auto"/>
      </w:pPr>
      <w:r w:rsidRPr="0020168A">
        <w:t>O contrato oferece maior detalhamento das regras que serão aplicadas em relação à vigência da contratação.</w:t>
      </w:r>
    </w:p>
    <w:p w:rsidR="00912AFE" w:rsidRPr="009C5DCE" w:rsidRDefault="00912AFE" w:rsidP="00912AFE">
      <w:pPr>
        <w:pStyle w:val="Nivel01"/>
        <w:numPr>
          <w:ilvl w:val="0"/>
          <w:numId w:val="23"/>
        </w:numPr>
        <w:shd w:val="clear" w:color="auto" w:fill="227ACB"/>
        <w:spacing w:before="120" w:line="312" w:lineRule="auto"/>
        <w:rPr>
          <w:color w:val="FFFFFF" w:themeColor="background1"/>
        </w:rPr>
      </w:pPr>
      <w:r w:rsidRPr="009C5DCE">
        <w:rPr>
          <w:color w:val="FFFFFF" w:themeColor="background1"/>
        </w:rPr>
        <w:t>FUNDAMENTAÇÃO E DESCRIÇÃO DA NECESSIDADE DA CONTRATAÇÃO</w:t>
      </w:r>
    </w:p>
    <w:p w:rsidR="00912AFE" w:rsidRDefault="00912AFE" w:rsidP="00912AFE">
      <w:pPr>
        <w:pStyle w:val="Nvel2-Red"/>
        <w:numPr>
          <w:ilvl w:val="0"/>
          <w:numId w:val="0"/>
        </w:numPr>
        <w:spacing w:line="360" w:lineRule="auto"/>
        <w:ind w:firstLine="360"/>
        <w:rPr>
          <w:i w:val="0"/>
          <w:color w:val="auto"/>
        </w:rPr>
      </w:pPr>
      <w:r>
        <w:rPr>
          <w:i w:val="0"/>
          <w:color w:val="auto"/>
        </w:rPr>
        <w:t xml:space="preserve">Trata-se da aquisição de equipamentos de laboratório para a Estação de Tratamento de Água São Roque e para a Estação de Tratamento de Esgoto Cidade Nova do SEMASA. </w:t>
      </w:r>
      <w:r w:rsidRPr="003F050C">
        <w:rPr>
          <w:i w:val="0"/>
          <w:color w:val="auto"/>
        </w:rPr>
        <w:t>A aquisição dos equipamentos é necessária para o desempenho da função do controle da qualidade do tratamento de água e da eficiência do tratamento de esgoto, com objetivo de atender as demandas dos planos de monitoramento</w:t>
      </w:r>
      <w:r>
        <w:rPr>
          <w:i w:val="0"/>
          <w:color w:val="auto"/>
        </w:rPr>
        <w:t>.</w:t>
      </w:r>
    </w:p>
    <w:p w:rsidR="00912AFE" w:rsidRDefault="00912AFE" w:rsidP="00912AFE">
      <w:pPr>
        <w:pStyle w:val="Nvel2-Red"/>
        <w:numPr>
          <w:ilvl w:val="0"/>
          <w:numId w:val="0"/>
        </w:numPr>
        <w:spacing w:line="360" w:lineRule="auto"/>
        <w:ind w:firstLine="360"/>
        <w:rPr>
          <w:i w:val="0"/>
          <w:color w:val="000000" w:themeColor="text1"/>
        </w:rPr>
      </w:pPr>
      <w:r>
        <w:rPr>
          <w:i w:val="0"/>
          <w:color w:val="000000" w:themeColor="text1"/>
        </w:rPr>
        <w:t>Referente ao item que compete a ETE Cidade Nova, a</w:t>
      </w:r>
      <w:r w:rsidRPr="00352289">
        <w:rPr>
          <w:i w:val="0"/>
          <w:color w:val="000000" w:themeColor="text1"/>
        </w:rPr>
        <w:t xml:space="preserve"> </w:t>
      </w:r>
      <w:r>
        <w:rPr>
          <w:i w:val="0"/>
          <w:color w:val="000000" w:themeColor="text1"/>
        </w:rPr>
        <w:t xml:space="preserve">compra de uma nova incubadora </w:t>
      </w:r>
      <w:r w:rsidRPr="00352289">
        <w:rPr>
          <w:i w:val="0"/>
          <w:color w:val="000000" w:themeColor="text1"/>
        </w:rPr>
        <w:t>se faz necessária em razão da indisponibilidade do equipamento atualmente utilizado, que apresentou falha irreparável.</w:t>
      </w:r>
      <w:r>
        <w:rPr>
          <w:i w:val="0"/>
          <w:color w:val="000000" w:themeColor="text1"/>
        </w:rPr>
        <w:t xml:space="preserve"> </w:t>
      </w:r>
      <w:r w:rsidRPr="00352289">
        <w:rPr>
          <w:i w:val="0"/>
          <w:color w:val="000000" w:themeColor="text1"/>
        </w:rPr>
        <w:t>A incubadora desempenha um papel fundamental na realização da análise de Demanda Bioquímica de Oxigênio (DBO), um parâmetro essencial para o monitoramento da qualidade dos efluentes</w:t>
      </w:r>
      <w:r>
        <w:rPr>
          <w:i w:val="0"/>
          <w:color w:val="000000" w:themeColor="text1"/>
        </w:rPr>
        <w:t xml:space="preserve">. </w:t>
      </w:r>
      <w:r w:rsidRPr="00352289">
        <w:rPr>
          <w:i w:val="0"/>
          <w:color w:val="000000" w:themeColor="text1"/>
        </w:rPr>
        <w:t>A determinação da DBO exige condições específicas de temperatura controlada ao longo do período de incubação, sendo este um requisito técnico indispensável para a confiabilidade dos resultados.</w:t>
      </w:r>
      <w:r w:rsidRPr="00714CF3">
        <w:rPr>
          <w:i w:val="0"/>
          <w:color w:val="000000" w:themeColor="text1"/>
        </w:rPr>
        <w:t xml:space="preserve"> A ausência desse equipamento impossibilita a realização da análise de </w:t>
      </w:r>
      <w:r>
        <w:rPr>
          <w:i w:val="0"/>
          <w:color w:val="000000" w:themeColor="text1"/>
        </w:rPr>
        <w:t>DBO</w:t>
      </w:r>
      <w:r w:rsidRPr="00714CF3">
        <w:rPr>
          <w:i w:val="0"/>
          <w:color w:val="000000" w:themeColor="text1"/>
        </w:rPr>
        <w:t xml:space="preserve">, comprometendo o monitoramento da </w:t>
      </w:r>
      <w:r>
        <w:rPr>
          <w:i w:val="0"/>
          <w:color w:val="000000" w:themeColor="text1"/>
        </w:rPr>
        <w:t>qualidade dos efluentes, d</w:t>
      </w:r>
      <w:r w:rsidRPr="00714CF3">
        <w:rPr>
          <w:i w:val="0"/>
          <w:color w:val="000000" w:themeColor="text1"/>
        </w:rPr>
        <w:t>essa forma, a reposição da incubadora é imprescindível para restabelecer as análises e assegurar o controle ambiental da unidade.</w:t>
      </w:r>
    </w:p>
    <w:p w:rsidR="00912AFE" w:rsidRDefault="00912AFE" w:rsidP="00912AFE">
      <w:pPr>
        <w:pStyle w:val="Nvel2-Red"/>
        <w:numPr>
          <w:ilvl w:val="0"/>
          <w:numId w:val="0"/>
        </w:numPr>
        <w:spacing w:line="360" w:lineRule="auto"/>
        <w:ind w:firstLine="360"/>
        <w:rPr>
          <w:i w:val="0"/>
          <w:color w:val="000000" w:themeColor="text1"/>
        </w:rPr>
      </w:pPr>
      <w:r>
        <w:rPr>
          <w:i w:val="0"/>
          <w:color w:val="000000" w:themeColor="text1"/>
        </w:rPr>
        <w:t xml:space="preserve">A compra de equipamentos para uso na ETA São Roque visa atender aos parâmetros de análise que são exigidos na Portaria GM/MS 888/2021. Essa Portaria </w:t>
      </w:r>
      <w:r w:rsidRPr="005528D9">
        <w:rPr>
          <w:i w:val="0"/>
          <w:color w:val="000000" w:themeColor="text1"/>
        </w:rPr>
        <w:t>estabelece os padrões de qualidade da água potável, incluindo os parâmetros condutividade, cor aparente, fluoreto e pH que a água deve atender. O uso de equipamentos específicos para a análise desses parâmetros é essencial para garantir que a água fornecida à população esteja dentro dos limites estabelecidos pela legislação vigente. Além disso, através do controle desses parâmetros, é possível otimizar o tempo de resposta a eventuais problemas no processo de tratamento de água.</w:t>
      </w:r>
      <w:r>
        <w:rPr>
          <w:i w:val="0"/>
          <w:color w:val="000000" w:themeColor="text1"/>
        </w:rPr>
        <w:t xml:space="preserve"> Portanto, a</w:t>
      </w:r>
      <w:r w:rsidRPr="005528D9">
        <w:rPr>
          <w:i w:val="0"/>
          <w:color w:val="000000" w:themeColor="text1"/>
        </w:rPr>
        <w:t xml:space="preserve"> compra </w:t>
      </w:r>
      <w:r>
        <w:rPr>
          <w:i w:val="0"/>
          <w:color w:val="000000" w:themeColor="text1"/>
        </w:rPr>
        <w:t xml:space="preserve">dos equipamentos é justificada </w:t>
      </w:r>
      <w:r w:rsidRPr="005528D9">
        <w:rPr>
          <w:i w:val="0"/>
          <w:color w:val="000000" w:themeColor="text1"/>
        </w:rPr>
        <w:t>pela necessidade de garantir a qualidade da água fornecida, além de contribuir para a eficiência operaciona</w:t>
      </w:r>
      <w:r>
        <w:rPr>
          <w:i w:val="0"/>
          <w:color w:val="000000" w:themeColor="text1"/>
        </w:rPr>
        <w:t>l</w:t>
      </w:r>
      <w:r w:rsidRPr="00B20703">
        <w:rPr>
          <w:i w:val="0"/>
          <w:color w:val="000000" w:themeColor="text1"/>
        </w:rPr>
        <w:t>.</w:t>
      </w:r>
    </w:p>
    <w:p w:rsidR="00912AFE" w:rsidRPr="009C5DCE" w:rsidRDefault="00912AFE" w:rsidP="00912AFE">
      <w:pPr>
        <w:pStyle w:val="Nivel01"/>
        <w:numPr>
          <w:ilvl w:val="0"/>
          <w:numId w:val="23"/>
        </w:numPr>
        <w:shd w:val="clear" w:color="auto" w:fill="227ACB"/>
        <w:spacing w:before="120" w:afterLines="120" w:after="288" w:line="312" w:lineRule="auto"/>
        <w:rPr>
          <w:color w:val="FFFFFF" w:themeColor="background1"/>
        </w:rPr>
      </w:pPr>
      <w:r w:rsidRPr="009C5DCE">
        <w:rPr>
          <w:color w:val="FFFFFF" w:themeColor="background1"/>
        </w:rPr>
        <w:lastRenderedPageBreak/>
        <w:t>DESCRIÇÃO DA SOLUÇÃO COMO UM TODO CONSIDERADO O CICLO DE VIDA DO OBJETO E ESPECIFICAÇÃO DO PRODUTO</w:t>
      </w:r>
    </w:p>
    <w:p w:rsidR="00912AFE" w:rsidRPr="009C5DCE" w:rsidRDefault="00912AFE" w:rsidP="00912AFE">
      <w:pPr>
        <w:pStyle w:val="Nvel2-Red"/>
        <w:numPr>
          <w:ilvl w:val="1"/>
          <w:numId w:val="23"/>
        </w:numPr>
        <w:rPr>
          <w:color w:val="auto"/>
        </w:rPr>
      </w:pPr>
      <w:r w:rsidRPr="003F050C">
        <w:rPr>
          <w:i w:val="0"/>
          <w:color w:val="auto"/>
        </w:rPr>
        <w:t>A aquisição dos equipamentos é necessária para o desempenho da função do controle da qualidade do tratamento de água e da eficiência do tratamento de esgoto, com objetivo de atender as dema</w:t>
      </w:r>
      <w:r>
        <w:rPr>
          <w:i w:val="0"/>
          <w:color w:val="auto"/>
        </w:rPr>
        <w:t>ndas dos planos de monitoramento.</w:t>
      </w:r>
    </w:p>
    <w:p w:rsidR="00912AFE" w:rsidRDefault="00912AFE" w:rsidP="00912AFE">
      <w:pPr>
        <w:spacing w:before="120" w:line="360" w:lineRule="auto"/>
        <w:ind w:firstLine="357"/>
        <w:jc w:val="both"/>
        <w:rPr>
          <w:rFonts w:ascii="Arial" w:hAnsi="Arial" w:cs="Arial"/>
          <w:color w:val="000000" w:themeColor="text1"/>
        </w:rPr>
      </w:pPr>
      <w:r w:rsidRPr="00747E1D">
        <w:rPr>
          <w:rFonts w:ascii="Arial" w:hAnsi="Arial" w:cs="Arial"/>
          <w:color w:val="000000" w:themeColor="text1"/>
        </w:rPr>
        <w:t>Todos os itens deverão ser entregues de acordo com as especificações, quantidades, forma de apresentação e acessórios descritos nesse documento e no Termo de Referência.</w:t>
      </w:r>
    </w:p>
    <w:p w:rsidR="00912AFE" w:rsidRPr="00E359A3" w:rsidRDefault="00912AFE" w:rsidP="00912AFE">
      <w:pPr>
        <w:pStyle w:val="PargrafodaLista"/>
        <w:numPr>
          <w:ilvl w:val="1"/>
          <w:numId w:val="23"/>
        </w:numPr>
        <w:suppressAutoHyphens w:val="0"/>
        <w:spacing w:before="120" w:line="276" w:lineRule="auto"/>
        <w:jc w:val="both"/>
        <w:rPr>
          <w:rFonts w:ascii="Arial" w:hAnsi="Arial" w:cs="Arial"/>
          <w:color w:val="000000" w:themeColor="text1"/>
        </w:rPr>
      </w:pPr>
      <w:r w:rsidRPr="00E359A3">
        <w:rPr>
          <w:rFonts w:ascii="Arial" w:hAnsi="Arial" w:cs="Arial"/>
          <w:color w:val="000000" w:themeColor="text1"/>
        </w:rPr>
        <w:t>Itens da ETE Cidade Nova – Esgoto</w:t>
      </w:r>
    </w:p>
    <w:p w:rsidR="00912AFE" w:rsidRPr="00747E1D" w:rsidRDefault="00912AFE" w:rsidP="00912AFE">
      <w:pPr>
        <w:spacing w:before="120" w:line="276" w:lineRule="auto"/>
        <w:ind w:firstLine="360"/>
        <w:jc w:val="both"/>
        <w:rPr>
          <w:rFonts w:ascii="Arial" w:hAnsi="Arial" w:cs="Arial"/>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1"/>
        <w:gridCol w:w="4204"/>
        <w:gridCol w:w="1422"/>
        <w:gridCol w:w="1398"/>
        <w:gridCol w:w="1205"/>
      </w:tblGrid>
      <w:tr w:rsidR="00912AFE" w:rsidRPr="00747E1D" w:rsidTr="00C845F6">
        <w:trPr>
          <w:trHeight w:val="466"/>
        </w:trPr>
        <w:tc>
          <w:tcPr>
            <w:tcW w:w="1716" w:type="dxa"/>
            <w:shd w:val="clear" w:color="auto" w:fill="D9D9D9"/>
            <w:vAlign w:val="center"/>
          </w:tcPr>
          <w:p w:rsidR="00912AFE" w:rsidRPr="00747E1D" w:rsidRDefault="00912AFE" w:rsidP="00C845F6">
            <w:pPr>
              <w:pStyle w:val="TableParagraph"/>
              <w:spacing w:before="96"/>
              <w:ind w:left="86" w:right="73"/>
              <w:jc w:val="center"/>
              <w:rPr>
                <w:rFonts w:ascii="Arial" w:hAnsi="Arial" w:cs="Arial"/>
                <w:b/>
                <w:sz w:val="20"/>
                <w:szCs w:val="20"/>
              </w:rPr>
            </w:pPr>
            <w:r w:rsidRPr="00747E1D">
              <w:rPr>
                <w:rFonts w:ascii="Arial" w:hAnsi="Arial" w:cs="Arial"/>
                <w:b/>
                <w:sz w:val="20"/>
                <w:szCs w:val="20"/>
              </w:rPr>
              <w:t>Lote</w:t>
            </w:r>
          </w:p>
        </w:tc>
        <w:tc>
          <w:tcPr>
            <w:tcW w:w="4346" w:type="dxa"/>
            <w:shd w:val="clear" w:color="auto" w:fill="D9D9D9"/>
            <w:vAlign w:val="center"/>
          </w:tcPr>
          <w:p w:rsidR="00912AFE" w:rsidRPr="00747E1D" w:rsidRDefault="00912AFE" w:rsidP="00C845F6">
            <w:pPr>
              <w:jc w:val="center"/>
              <w:rPr>
                <w:rFonts w:ascii="Arial" w:hAnsi="Arial" w:cs="Arial"/>
                <w:b/>
              </w:rPr>
            </w:pPr>
            <w:r w:rsidRPr="00747E1D">
              <w:rPr>
                <w:rFonts w:ascii="Arial" w:hAnsi="Arial" w:cs="Arial"/>
                <w:b/>
              </w:rPr>
              <w:t>Equipamento</w:t>
            </w:r>
          </w:p>
        </w:tc>
        <w:tc>
          <w:tcPr>
            <w:tcW w:w="1427" w:type="dxa"/>
            <w:shd w:val="clear" w:color="auto" w:fill="D9D9D9"/>
            <w:vAlign w:val="center"/>
          </w:tcPr>
          <w:p w:rsidR="00912AFE" w:rsidRPr="00747E1D" w:rsidRDefault="00912AFE" w:rsidP="00C845F6">
            <w:pPr>
              <w:jc w:val="center"/>
              <w:rPr>
                <w:rFonts w:ascii="Arial" w:hAnsi="Arial" w:cs="Arial"/>
                <w:b/>
              </w:rPr>
            </w:pPr>
            <w:r w:rsidRPr="00747E1D">
              <w:rPr>
                <w:rFonts w:ascii="Arial" w:hAnsi="Arial" w:cs="Arial"/>
                <w:b/>
              </w:rPr>
              <w:t>Quantidade</w:t>
            </w:r>
          </w:p>
        </w:tc>
        <w:tc>
          <w:tcPr>
            <w:tcW w:w="1418" w:type="dxa"/>
            <w:shd w:val="clear" w:color="auto" w:fill="D9D9D9"/>
            <w:vAlign w:val="center"/>
          </w:tcPr>
          <w:p w:rsidR="00912AFE" w:rsidRPr="00747E1D" w:rsidRDefault="00912AFE" w:rsidP="00C845F6">
            <w:pPr>
              <w:jc w:val="center"/>
              <w:rPr>
                <w:rFonts w:ascii="Arial" w:hAnsi="Arial" w:cs="Arial"/>
                <w:b/>
              </w:rPr>
            </w:pPr>
            <w:r w:rsidRPr="00747E1D">
              <w:rPr>
                <w:rFonts w:ascii="Arial" w:hAnsi="Arial" w:cs="Arial"/>
                <w:b/>
              </w:rPr>
              <w:t>Unidade</w:t>
            </w:r>
          </w:p>
        </w:tc>
        <w:tc>
          <w:tcPr>
            <w:tcW w:w="1212" w:type="dxa"/>
            <w:shd w:val="clear" w:color="auto" w:fill="D9D9D9"/>
            <w:vAlign w:val="center"/>
          </w:tcPr>
          <w:p w:rsidR="00912AFE" w:rsidRPr="00747E1D" w:rsidRDefault="00912AFE" w:rsidP="00C845F6">
            <w:pPr>
              <w:jc w:val="center"/>
              <w:rPr>
                <w:rFonts w:ascii="Arial" w:hAnsi="Arial" w:cs="Arial"/>
                <w:b/>
              </w:rPr>
            </w:pPr>
            <w:r w:rsidRPr="00747E1D">
              <w:rPr>
                <w:rFonts w:ascii="Arial" w:hAnsi="Arial" w:cs="Arial"/>
                <w:b/>
              </w:rPr>
              <w:t>Uso</w:t>
            </w:r>
          </w:p>
        </w:tc>
      </w:tr>
      <w:tr w:rsidR="00912AFE" w:rsidRPr="00747E1D" w:rsidTr="00C845F6">
        <w:trPr>
          <w:trHeight w:val="402"/>
        </w:trPr>
        <w:tc>
          <w:tcPr>
            <w:tcW w:w="1716" w:type="dxa"/>
            <w:shd w:val="clear" w:color="auto" w:fill="D9D9D9"/>
            <w:vAlign w:val="center"/>
          </w:tcPr>
          <w:p w:rsidR="00912AFE" w:rsidRPr="00747E1D" w:rsidRDefault="00912AFE" w:rsidP="00C845F6">
            <w:pPr>
              <w:pStyle w:val="TableParagraph"/>
              <w:ind w:left="82" w:right="73"/>
              <w:jc w:val="center"/>
              <w:rPr>
                <w:rFonts w:ascii="Arial" w:hAnsi="Arial" w:cs="Arial"/>
                <w:sz w:val="20"/>
                <w:szCs w:val="20"/>
              </w:rPr>
            </w:pPr>
            <w:r w:rsidRPr="00747E1D">
              <w:rPr>
                <w:rFonts w:ascii="Arial" w:hAnsi="Arial" w:cs="Arial"/>
                <w:sz w:val="20"/>
                <w:szCs w:val="20"/>
              </w:rPr>
              <w:t>01</w:t>
            </w:r>
          </w:p>
        </w:tc>
        <w:tc>
          <w:tcPr>
            <w:tcW w:w="4346" w:type="dxa"/>
            <w:shd w:val="clear" w:color="auto" w:fill="D9D9D9"/>
            <w:vAlign w:val="center"/>
          </w:tcPr>
          <w:p w:rsidR="00912AFE" w:rsidRPr="00747E1D" w:rsidRDefault="00912AFE" w:rsidP="00C845F6">
            <w:pPr>
              <w:jc w:val="center"/>
              <w:rPr>
                <w:rFonts w:ascii="Arial" w:hAnsi="Arial" w:cs="Arial"/>
              </w:rPr>
            </w:pPr>
            <w:r w:rsidRPr="00747E1D">
              <w:rPr>
                <w:rFonts w:ascii="Arial" w:hAnsi="Arial" w:cs="Arial"/>
              </w:rPr>
              <w:t>Incubadora DBO Digital</w:t>
            </w:r>
          </w:p>
        </w:tc>
        <w:tc>
          <w:tcPr>
            <w:tcW w:w="1427" w:type="dxa"/>
            <w:shd w:val="clear" w:color="auto" w:fill="D9D9D9"/>
            <w:vAlign w:val="center"/>
          </w:tcPr>
          <w:p w:rsidR="00912AFE" w:rsidRPr="00747E1D" w:rsidRDefault="00912AFE" w:rsidP="00C845F6">
            <w:pPr>
              <w:jc w:val="center"/>
              <w:rPr>
                <w:rFonts w:ascii="Arial" w:hAnsi="Arial" w:cs="Arial"/>
              </w:rPr>
            </w:pPr>
            <w:r w:rsidRPr="00747E1D">
              <w:rPr>
                <w:rFonts w:ascii="Arial" w:hAnsi="Arial" w:cs="Arial"/>
              </w:rPr>
              <w:t>01</w:t>
            </w:r>
          </w:p>
        </w:tc>
        <w:tc>
          <w:tcPr>
            <w:tcW w:w="1418" w:type="dxa"/>
            <w:shd w:val="clear" w:color="auto" w:fill="D9D9D9"/>
            <w:vAlign w:val="center"/>
          </w:tcPr>
          <w:p w:rsidR="00912AFE" w:rsidRPr="00747E1D" w:rsidRDefault="00912AFE" w:rsidP="00C845F6">
            <w:pPr>
              <w:jc w:val="center"/>
              <w:rPr>
                <w:rFonts w:ascii="Arial" w:hAnsi="Arial" w:cs="Arial"/>
              </w:rPr>
            </w:pPr>
            <w:r w:rsidRPr="00747E1D">
              <w:rPr>
                <w:rFonts w:ascii="Arial" w:hAnsi="Arial" w:cs="Arial"/>
              </w:rPr>
              <w:t>Unidade</w:t>
            </w:r>
          </w:p>
        </w:tc>
        <w:tc>
          <w:tcPr>
            <w:tcW w:w="1212" w:type="dxa"/>
            <w:shd w:val="clear" w:color="auto" w:fill="D9D9D9"/>
            <w:vAlign w:val="center"/>
          </w:tcPr>
          <w:p w:rsidR="00912AFE" w:rsidRPr="00747E1D" w:rsidRDefault="00912AFE" w:rsidP="00C845F6">
            <w:pPr>
              <w:jc w:val="center"/>
              <w:rPr>
                <w:rFonts w:ascii="Arial" w:hAnsi="Arial" w:cs="Arial"/>
                <w:b/>
              </w:rPr>
            </w:pPr>
            <w:r w:rsidRPr="00747E1D">
              <w:rPr>
                <w:rFonts w:ascii="Arial" w:hAnsi="Arial" w:cs="Arial"/>
                <w:b/>
              </w:rPr>
              <w:t>ESGOTO</w:t>
            </w:r>
          </w:p>
        </w:tc>
      </w:tr>
      <w:tr w:rsidR="00912AFE" w:rsidRPr="00747E1D" w:rsidTr="00C845F6">
        <w:tc>
          <w:tcPr>
            <w:tcW w:w="10119" w:type="dxa"/>
            <w:gridSpan w:val="5"/>
            <w:shd w:val="clear" w:color="auto" w:fill="auto"/>
          </w:tcPr>
          <w:p w:rsidR="00912AFE" w:rsidRPr="00747E1D" w:rsidRDefault="00912AFE" w:rsidP="00C845F6">
            <w:pPr>
              <w:spacing w:before="240" w:line="360" w:lineRule="auto"/>
              <w:jc w:val="both"/>
              <w:rPr>
                <w:rFonts w:ascii="Arial" w:hAnsi="Arial" w:cs="Arial"/>
              </w:rPr>
            </w:pPr>
            <w:r w:rsidRPr="00747E1D">
              <w:rPr>
                <w:rFonts w:ascii="Arial" w:hAnsi="Arial" w:cs="Arial"/>
              </w:rPr>
              <w:t>Incubadora para a realização de análise de DBO, de baixa temperatura, com controlador micro processado de display gráfico LCD ou LED.</w:t>
            </w:r>
          </w:p>
          <w:p w:rsidR="00912AFE" w:rsidRPr="00747E1D" w:rsidRDefault="00912AFE" w:rsidP="00C845F6">
            <w:pPr>
              <w:spacing w:line="360" w:lineRule="auto"/>
              <w:jc w:val="both"/>
              <w:rPr>
                <w:rFonts w:ascii="Arial" w:hAnsi="Arial" w:cs="Arial"/>
              </w:rPr>
            </w:pPr>
          </w:p>
          <w:p w:rsidR="00912AFE" w:rsidRPr="00747E1D" w:rsidRDefault="00912AFE" w:rsidP="00C845F6">
            <w:pPr>
              <w:spacing w:line="360" w:lineRule="auto"/>
              <w:jc w:val="both"/>
              <w:rPr>
                <w:rFonts w:ascii="Arial" w:hAnsi="Arial" w:cs="Arial"/>
                <w:u w:val="single"/>
              </w:rPr>
            </w:pPr>
            <w:r w:rsidRPr="00747E1D">
              <w:rPr>
                <w:rFonts w:ascii="Arial" w:hAnsi="Arial" w:cs="Arial"/>
                <w:u w:val="single"/>
              </w:rPr>
              <w:t>Dimensões e particularidades:</w:t>
            </w:r>
          </w:p>
          <w:p w:rsidR="00912AFE" w:rsidRPr="00747E1D" w:rsidRDefault="00912AFE" w:rsidP="00912AFE">
            <w:pPr>
              <w:widowControl w:val="0"/>
              <w:numPr>
                <w:ilvl w:val="0"/>
                <w:numId w:val="18"/>
              </w:numPr>
              <w:spacing w:line="276" w:lineRule="auto"/>
              <w:jc w:val="both"/>
              <w:rPr>
                <w:rFonts w:ascii="Arial" w:hAnsi="Arial" w:cs="Arial"/>
              </w:rPr>
            </w:pPr>
            <w:r w:rsidRPr="00747E1D">
              <w:rPr>
                <w:rFonts w:ascii="Arial" w:hAnsi="Arial" w:cs="Arial"/>
              </w:rPr>
              <w:t xml:space="preserve">Deve comportar 2 (dois) equipamentos de DBO </w:t>
            </w:r>
            <w:proofErr w:type="spellStart"/>
            <w:r w:rsidRPr="00747E1D">
              <w:rPr>
                <w:rFonts w:ascii="Arial" w:hAnsi="Arial" w:cs="Arial"/>
              </w:rPr>
              <w:t>Trak</w:t>
            </w:r>
            <w:proofErr w:type="spellEnd"/>
            <w:r w:rsidRPr="00747E1D">
              <w:rPr>
                <w:rFonts w:ascii="Arial" w:hAnsi="Arial" w:cs="Arial"/>
              </w:rPr>
              <w:t xml:space="preserve"> II, marca HACH, de 37 cm de altura, um em cada prateleira, portanto deve possuir 2 (duas) prateleiras aramadas em aço inox 304. Medidas internas mínimas</w:t>
            </w:r>
            <w:r w:rsidRPr="00747E1D">
              <w:rPr>
                <w:rFonts w:ascii="Arial" w:hAnsi="Arial" w:cs="Arial"/>
                <w:color w:val="FF0000"/>
              </w:rPr>
              <w:t xml:space="preserve"> </w:t>
            </w:r>
            <w:r w:rsidRPr="00747E1D">
              <w:rPr>
                <w:rFonts w:ascii="Arial" w:hAnsi="Arial" w:cs="Arial"/>
              </w:rPr>
              <w:t>de cada prateleira: 40 cm (prof.) x 40 cm (larg.) x 40 cm (alt.);</w:t>
            </w:r>
          </w:p>
          <w:p w:rsidR="00912AFE" w:rsidRPr="00747E1D" w:rsidRDefault="00912AFE" w:rsidP="00912AFE">
            <w:pPr>
              <w:widowControl w:val="0"/>
              <w:numPr>
                <w:ilvl w:val="0"/>
                <w:numId w:val="18"/>
              </w:numPr>
              <w:spacing w:line="276" w:lineRule="auto"/>
              <w:jc w:val="both"/>
              <w:rPr>
                <w:rFonts w:ascii="Arial" w:hAnsi="Arial" w:cs="Arial"/>
              </w:rPr>
            </w:pPr>
            <w:r w:rsidRPr="00747E1D">
              <w:rPr>
                <w:rFonts w:ascii="Arial" w:hAnsi="Arial" w:cs="Arial"/>
              </w:rPr>
              <w:t>Medidas externas máximas da incubadora: 70 cm (prof.) x 70 cm (larg.) x 180 cm (alt.);</w:t>
            </w:r>
          </w:p>
          <w:p w:rsidR="00912AFE" w:rsidRPr="00747E1D" w:rsidRDefault="00912AFE" w:rsidP="00912AFE">
            <w:pPr>
              <w:widowControl w:val="0"/>
              <w:numPr>
                <w:ilvl w:val="0"/>
                <w:numId w:val="18"/>
              </w:numPr>
              <w:spacing w:line="276" w:lineRule="auto"/>
              <w:jc w:val="both"/>
              <w:rPr>
                <w:rFonts w:ascii="Arial" w:hAnsi="Arial" w:cs="Arial"/>
              </w:rPr>
            </w:pPr>
            <w:r w:rsidRPr="00747E1D">
              <w:rPr>
                <w:rFonts w:ascii="Arial" w:hAnsi="Arial" w:cs="Arial"/>
              </w:rPr>
              <w:t>Número mínimo de prateleiras: 02 unidades.</w:t>
            </w:r>
          </w:p>
          <w:p w:rsidR="00912AFE" w:rsidRPr="00747E1D" w:rsidRDefault="00912AFE" w:rsidP="00C845F6">
            <w:pPr>
              <w:spacing w:line="276" w:lineRule="auto"/>
              <w:ind w:left="720"/>
              <w:jc w:val="both"/>
              <w:rPr>
                <w:rFonts w:ascii="Arial" w:hAnsi="Arial" w:cs="Arial"/>
              </w:rPr>
            </w:pPr>
          </w:p>
          <w:p w:rsidR="00912AFE" w:rsidRPr="00747E1D" w:rsidRDefault="00912AFE" w:rsidP="00C845F6">
            <w:pPr>
              <w:spacing w:line="360" w:lineRule="auto"/>
              <w:jc w:val="both"/>
              <w:rPr>
                <w:rFonts w:ascii="Arial" w:hAnsi="Arial" w:cs="Arial"/>
                <w:u w:val="single"/>
              </w:rPr>
            </w:pPr>
            <w:r w:rsidRPr="00747E1D">
              <w:rPr>
                <w:rFonts w:ascii="Arial" w:hAnsi="Arial" w:cs="Arial"/>
                <w:u w:val="single"/>
              </w:rPr>
              <w:t>Características:</w:t>
            </w:r>
          </w:p>
          <w:p w:rsidR="00912AFE" w:rsidRPr="00747E1D" w:rsidRDefault="00912AFE" w:rsidP="00912AFE">
            <w:pPr>
              <w:widowControl w:val="0"/>
              <w:numPr>
                <w:ilvl w:val="0"/>
                <w:numId w:val="18"/>
              </w:numPr>
              <w:spacing w:line="276" w:lineRule="auto"/>
              <w:jc w:val="both"/>
              <w:rPr>
                <w:rFonts w:ascii="Arial" w:hAnsi="Arial" w:cs="Arial"/>
              </w:rPr>
            </w:pPr>
            <w:r w:rsidRPr="00747E1D">
              <w:rPr>
                <w:rFonts w:ascii="Arial" w:hAnsi="Arial" w:cs="Arial"/>
              </w:rPr>
              <w:t>Porta única, sólida, com alto poder de vedação – a porta pode ser de vidro;</w:t>
            </w:r>
          </w:p>
          <w:p w:rsidR="00912AFE" w:rsidRPr="00747E1D" w:rsidRDefault="00912AFE" w:rsidP="00912AFE">
            <w:pPr>
              <w:widowControl w:val="0"/>
              <w:numPr>
                <w:ilvl w:val="0"/>
                <w:numId w:val="18"/>
              </w:numPr>
              <w:spacing w:line="276" w:lineRule="auto"/>
              <w:jc w:val="both"/>
              <w:rPr>
                <w:rFonts w:ascii="Arial" w:hAnsi="Arial" w:cs="Arial"/>
              </w:rPr>
            </w:pPr>
            <w:r w:rsidRPr="00747E1D">
              <w:rPr>
                <w:rFonts w:ascii="Arial" w:hAnsi="Arial" w:cs="Arial"/>
              </w:rPr>
              <w:t>Deve possuir sistema de convecção mecânica para garantir a distribuição uniforme do ar;</w:t>
            </w:r>
          </w:p>
          <w:p w:rsidR="00912AFE" w:rsidRPr="00747E1D" w:rsidRDefault="00912AFE" w:rsidP="00912AFE">
            <w:pPr>
              <w:widowControl w:val="0"/>
              <w:numPr>
                <w:ilvl w:val="0"/>
                <w:numId w:val="18"/>
              </w:numPr>
              <w:spacing w:line="276" w:lineRule="auto"/>
              <w:jc w:val="both"/>
              <w:rPr>
                <w:rFonts w:ascii="Arial" w:hAnsi="Arial" w:cs="Arial"/>
              </w:rPr>
            </w:pPr>
            <w:r w:rsidRPr="00747E1D">
              <w:rPr>
                <w:rFonts w:ascii="Arial" w:hAnsi="Arial" w:cs="Arial"/>
                <w:b/>
              </w:rPr>
              <w:t>Parte</w:t>
            </w:r>
            <w:r w:rsidRPr="00747E1D">
              <w:rPr>
                <w:rFonts w:ascii="Arial" w:hAnsi="Arial" w:cs="Arial"/>
              </w:rPr>
              <w:t xml:space="preserve"> </w:t>
            </w:r>
            <w:r w:rsidRPr="00747E1D">
              <w:rPr>
                <w:rFonts w:ascii="Arial" w:hAnsi="Arial" w:cs="Arial"/>
                <w:b/>
              </w:rPr>
              <w:t>interna</w:t>
            </w:r>
            <w:r w:rsidRPr="00747E1D">
              <w:rPr>
                <w:rFonts w:ascii="Arial" w:hAnsi="Arial" w:cs="Arial"/>
              </w:rPr>
              <w:t xml:space="preserve"> em aço inoxidável, com isolamento térmico em todas as paredes e na porta;</w:t>
            </w:r>
          </w:p>
          <w:p w:rsidR="00912AFE" w:rsidRPr="00747E1D" w:rsidRDefault="00912AFE" w:rsidP="00912AFE">
            <w:pPr>
              <w:widowControl w:val="0"/>
              <w:numPr>
                <w:ilvl w:val="0"/>
                <w:numId w:val="18"/>
              </w:numPr>
              <w:spacing w:line="276" w:lineRule="auto"/>
              <w:jc w:val="both"/>
              <w:rPr>
                <w:rFonts w:ascii="Arial" w:hAnsi="Arial" w:cs="Arial"/>
              </w:rPr>
            </w:pPr>
            <w:r w:rsidRPr="00747E1D">
              <w:rPr>
                <w:rFonts w:ascii="Arial" w:hAnsi="Arial" w:cs="Arial"/>
                <w:b/>
              </w:rPr>
              <w:t>Acabamento</w:t>
            </w:r>
            <w:r w:rsidRPr="00747E1D">
              <w:rPr>
                <w:rFonts w:ascii="Arial" w:hAnsi="Arial" w:cs="Arial"/>
              </w:rPr>
              <w:t xml:space="preserve"> </w:t>
            </w:r>
            <w:r w:rsidRPr="00747E1D">
              <w:rPr>
                <w:rFonts w:ascii="Arial" w:hAnsi="Arial" w:cs="Arial"/>
                <w:b/>
              </w:rPr>
              <w:t>externo</w:t>
            </w:r>
            <w:r w:rsidRPr="00747E1D">
              <w:rPr>
                <w:rFonts w:ascii="Arial" w:hAnsi="Arial" w:cs="Arial"/>
              </w:rPr>
              <w:t xml:space="preserve"> em aço carbono com tratamento anticorrosivo e pintura eletrostática a pó;</w:t>
            </w:r>
          </w:p>
          <w:p w:rsidR="00912AFE" w:rsidRPr="00747E1D" w:rsidRDefault="00912AFE" w:rsidP="00912AFE">
            <w:pPr>
              <w:widowControl w:val="0"/>
              <w:numPr>
                <w:ilvl w:val="0"/>
                <w:numId w:val="18"/>
              </w:numPr>
              <w:spacing w:line="276" w:lineRule="auto"/>
              <w:jc w:val="both"/>
              <w:rPr>
                <w:rFonts w:ascii="Arial" w:hAnsi="Arial" w:cs="Arial"/>
              </w:rPr>
            </w:pPr>
            <w:r w:rsidRPr="00747E1D">
              <w:rPr>
                <w:rFonts w:ascii="Arial" w:hAnsi="Arial" w:cs="Arial"/>
              </w:rPr>
              <w:t>Especialmente indicada as atividades que necessitem temperatura constante e controlada;</w:t>
            </w:r>
          </w:p>
          <w:p w:rsidR="00912AFE" w:rsidRPr="00747E1D" w:rsidRDefault="00912AFE" w:rsidP="00912AFE">
            <w:pPr>
              <w:widowControl w:val="0"/>
              <w:numPr>
                <w:ilvl w:val="0"/>
                <w:numId w:val="18"/>
              </w:numPr>
              <w:spacing w:line="276" w:lineRule="auto"/>
              <w:jc w:val="both"/>
              <w:rPr>
                <w:rFonts w:ascii="Arial" w:hAnsi="Arial" w:cs="Arial"/>
              </w:rPr>
            </w:pPr>
            <w:r w:rsidRPr="00747E1D">
              <w:rPr>
                <w:rFonts w:ascii="Arial" w:hAnsi="Arial" w:cs="Arial"/>
              </w:rPr>
              <w:t>Controlador</w:t>
            </w:r>
            <w:r w:rsidRPr="00747E1D">
              <w:rPr>
                <w:rFonts w:ascii="Arial" w:hAnsi="Arial" w:cs="Arial"/>
                <w:spacing w:val="1"/>
              </w:rPr>
              <w:t xml:space="preserve"> </w:t>
            </w:r>
            <w:r w:rsidRPr="00747E1D">
              <w:rPr>
                <w:rFonts w:ascii="Arial" w:hAnsi="Arial" w:cs="Arial"/>
              </w:rPr>
              <w:t>digital</w:t>
            </w:r>
            <w:r w:rsidRPr="00747E1D">
              <w:rPr>
                <w:rFonts w:ascii="Arial" w:hAnsi="Arial" w:cs="Arial"/>
                <w:spacing w:val="1"/>
              </w:rPr>
              <w:t xml:space="preserve"> (</w:t>
            </w:r>
            <w:proofErr w:type="spellStart"/>
            <w:r w:rsidRPr="00747E1D">
              <w:rPr>
                <w:rFonts w:ascii="Arial" w:hAnsi="Arial" w:cs="Arial"/>
                <w:spacing w:val="1"/>
              </w:rPr>
              <w:t>touchscreen</w:t>
            </w:r>
            <w:proofErr w:type="spellEnd"/>
            <w:r w:rsidRPr="00747E1D">
              <w:rPr>
                <w:rFonts w:ascii="Arial" w:hAnsi="Arial" w:cs="Arial"/>
                <w:spacing w:val="1"/>
              </w:rPr>
              <w:t xml:space="preserve">) </w:t>
            </w:r>
            <w:r w:rsidRPr="00747E1D">
              <w:rPr>
                <w:rFonts w:ascii="Arial" w:hAnsi="Arial" w:cs="Arial"/>
              </w:rPr>
              <w:t>com</w:t>
            </w:r>
            <w:r w:rsidRPr="00747E1D">
              <w:rPr>
                <w:rFonts w:ascii="Arial" w:hAnsi="Arial" w:cs="Arial"/>
                <w:spacing w:val="1"/>
              </w:rPr>
              <w:t xml:space="preserve"> </w:t>
            </w:r>
            <w:r w:rsidRPr="00747E1D">
              <w:rPr>
                <w:rFonts w:ascii="Arial" w:hAnsi="Arial" w:cs="Arial"/>
              </w:rPr>
              <w:t>ajuste</w:t>
            </w:r>
            <w:r w:rsidRPr="00747E1D">
              <w:rPr>
                <w:rFonts w:ascii="Arial" w:hAnsi="Arial" w:cs="Arial"/>
                <w:spacing w:val="1"/>
              </w:rPr>
              <w:t xml:space="preserve"> </w:t>
            </w:r>
            <w:r w:rsidRPr="00747E1D">
              <w:rPr>
                <w:rFonts w:ascii="Arial" w:hAnsi="Arial" w:cs="Arial"/>
              </w:rPr>
              <w:t>de</w:t>
            </w:r>
            <w:r w:rsidRPr="00747E1D">
              <w:rPr>
                <w:rFonts w:ascii="Arial" w:hAnsi="Arial" w:cs="Arial"/>
                <w:spacing w:val="1"/>
              </w:rPr>
              <w:t xml:space="preserve"> </w:t>
            </w:r>
            <w:r w:rsidRPr="00747E1D">
              <w:rPr>
                <w:rFonts w:ascii="Arial" w:hAnsi="Arial" w:cs="Arial"/>
              </w:rPr>
              <w:t>temperatura,</w:t>
            </w:r>
            <w:r w:rsidRPr="00747E1D">
              <w:rPr>
                <w:rFonts w:ascii="Arial" w:hAnsi="Arial" w:cs="Arial"/>
                <w:spacing w:val="1"/>
              </w:rPr>
              <w:t xml:space="preserve"> </w:t>
            </w:r>
            <w:r w:rsidRPr="00747E1D">
              <w:rPr>
                <w:rFonts w:ascii="Arial" w:hAnsi="Arial" w:cs="Arial"/>
              </w:rPr>
              <w:t>com</w:t>
            </w:r>
            <w:r w:rsidRPr="00747E1D">
              <w:rPr>
                <w:rFonts w:ascii="Arial" w:hAnsi="Arial" w:cs="Arial"/>
                <w:spacing w:val="1"/>
              </w:rPr>
              <w:t xml:space="preserve"> </w:t>
            </w:r>
            <w:r w:rsidRPr="00747E1D">
              <w:rPr>
                <w:rFonts w:ascii="Arial" w:hAnsi="Arial" w:cs="Arial"/>
              </w:rPr>
              <w:t>indicação</w:t>
            </w:r>
            <w:r w:rsidRPr="00747E1D">
              <w:rPr>
                <w:rFonts w:ascii="Arial" w:hAnsi="Arial" w:cs="Arial"/>
                <w:spacing w:val="1"/>
              </w:rPr>
              <w:t xml:space="preserve"> </w:t>
            </w:r>
            <w:r w:rsidRPr="00747E1D">
              <w:rPr>
                <w:rFonts w:ascii="Arial" w:hAnsi="Arial" w:cs="Arial"/>
              </w:rPr>
              <w:t>digital,</w:t>
            </w:r>
            <w:r w:rsidRPr="00747E1D">
              <w:rPr>
                <w:rFonts w:ascii="Arial" w:hAnsi="Arial" w:cs="Arial"/>
                <w:spacing w:val="1"/>
              </w:rPr>
              <w:t xml:space="preserve"> </w:t>
            </w:r>
            <w:proofErr w:type="spellStart"/>
            <w:r w:rsidRPr="00747E1D">
              <w:rPr>
                <w:rFonts w:ascii="Arial" w:hAnsi="Arial" w:cs="Arial"/>
              </w:rPr>
              <w:t>microprocessado</w:t>
            </w:r>
            <w:proofErr w:type="spellEnd"/>
            <w:r w:rsidRPr="00747E1D">
              <w:rPr>
                <w:rFonts w:ascii="Arial" w:hAnsi="Arial" w:cs="Arial"/>
              </w:rPr>
              <w:t>, controle de temperatura PID, com temperatura ajustável, Set Point, um controle limite de</w:t>
            </w:r>
            <w:r w:rsidRPr="00747E1D">
              <w:rPr>
                <w:rFonts w:ascii="Arial" w:hAnsi="Arial" w:cs="Arial"/>
                <w:spacing w:val="1"/>
              </w:rPr>
              <w:t xml:space="preserve"> </w:t>
            </w:r>
            <w:r w:rsidRPr="00747E1D">
              <w:rPr>
                <w:rFonts w:ascii="Arial" w:hAnsi="Arial" w:cs="Arial"/>
              </w:rPr>
              <w:t>temperatura</w:t>
            </w:r>
            <w:r w:rsidRPr="00747E1D">
              <w:rPr>
                <w:rFonts w:ascii="Arial" w:hAnsi="Arial" w:cs="Arial"/>
                <w:spacing w:val="-3"/>
              </w:rPr>
              <w:t xml:space="preserve"> </w:t>
            </w:r>
            <w:r w:rsidRPr="00747E1D">
              <w:rPr>
                <w:rFonts w:ascii="Arial" w:hAnsi="Arial" w:cs="Arial"/>
              </w:rPr>
              <w:t>e</w:t>
            </w:r>
            <w:r w:rsidRPr="00747E1D">
              <w:rPr>
                <w:rFonts w:ascii="Arial" w:hAnsi="Arial" w:cs="Arial"/>
                <w:spacing w:val="-2"/>
              </w:rPr>
              <w:t xml:space="preserve"> </w:t>
            </w:r>
            <w:r w:rsidRPr="00747E1D">
              <w:rPr>
                <w:rFonts w:ascii="Arial" w:hAnsi="Arial" w:cs="Arial"/>
              </w:rPr>
              <w:t>exibição de temperatura;</w:t>
            </w:r>
          </w:p>
          <w:p w:rsidR="00912AFE" w:rsidRPr="00747E1D" w:rsidRDefault="00912AFE" w:rsidP="00912AFE">
            <w:pPr>
              <w:widowControl w:val="0"/>
              <w:numPr>
                <w:ilvl w:val="0"/>
                <w:numId w:val="18"/>
              </w:numPr>
              <w:spacing w:line="276" w:lineRule="auto"/>
              <w:jc w:val="both"/>
              <w:rPr>
                <w:rFonts w:ascii="Arial" w:hAnsi="Arial" w:cs="Arial"/>
              </w:rPr>
            </w:pPr>
            <w:r w:rsidRPr="00747E1D">
              <w:rPr>
                <w:rFonts w:ascii="Arial" w:hAnsi="Arial" w:cs="Arial"/>
              </w:rPr>
              <w:t xml:space="preserve">2 (duas) tomadas internas que permitam o uso dos equipamentos DBO </w:t>
            </w:r>
            <w:proofErr w:type="spellStart"/>
            <w:r w:rsidRPr="00747E1D">
              <w:rPr>
                <w:rFonts w:ascii="Arial" w:hAnsi="Arial" w:cs="Arial"/>
              </w:rPr>
              <w:t>Trak</w:t>
            </w:r>
            <w:proofErr w:type="spellEnd"/>
            <w:r w:rsidRPr="00747E1D">
              <w:rPr>
                <w:rFonts w:ascii="Arial" w:hAnsi="Arial" w:cs="Arial"/>
              </w:rPr>
              <w:t xml:space="preserve"> II, marca HACH;</w:t>
            </w:r>
          </w:p>
          <w:p w:rsidR="00912AFE" w:rsidRPr="00747E1D" w:rsidRDefault="00912AFE" w:rsidP="00912AFE">
            <w:pPr>
              <w:pStyle w:val="TableParagraph"/>
              <w:numPr>
                <w:ilvl w:val="0"/>
                <w:numId w:val="18"/>
              </w:numPr>
              <w:tabs>
                <w:tab w:val="left" w:pos="262"/>
              </w:tabs>
              <w:spacing w:line="276" w:lineRule="auto"/>
              <w:ind w:right="50"/>
              <w:jc w:val="both"/>
              <w:rPr>
                <w:rFonts w:ascii="Arial" w:hAnsi="Arial" w:cs="Arial"/>
                <w:sz w:val="20"/>
                <w:szCs w:val="20"/>
              </w:rPr>
            </w:pPr>
            <w:r w:rsidRPr="00747E1D">
              <w:rPr>
                <w:rFonts w:ascii="Arial" w:hAnsi="Arial" w:cs="Arial"/>
                <w:sz w:val="20"/>
                <w:szCs w:val="20"/>
              </w:rPr>
              <w:t>A temperatura</w:t>
            </w:r>
            <w:r w:rsidRPr="00747E1D">
              <w:rPr>
                <w:rFonts w:ascii="Arial" w:hAnsi="Arial" w:cs="Arial"/>
                <w:spacing w:val="1"/>
                <w:sz w:val="20"/>
                <w:szCs w:val="20"/>
              </w:rPr>
              <w:t xml:space="preserve"> </w:t>
            </w:r>
            <w:r w:rsidRPr="00747E1D">
              <w:rPr>
                <w:rFonts w:ascii="Arial" w:hAnsi="Arial" w:cs="Arial"/>
                <w:sz w:val="20"/>
                <w:szCs w:val="20"/>
              </w:rPr>
              <w:t>selecionada</w:t>
            </w:r>
            <w:r w:rsidRPr="00747E1D">
              <w:rPr>
                <w:rFonts w:ascii="Arial" w:hAnsi="Arial" w:cs="Arial"/>
                <w:spacing w:val="1"/>
                <w:sz w:val="20"/>
                <w:szCs w:val="20"/>
              </w:rPr>
              <w:t xml:space="preserve"> </w:t>
            </w:r>
            <w:r w:rsidRPr="00747E1D">
              <w:rPr>
                <w:rFonts w:ascii="Arial" w:hAnsi="Arial" w:cs="Arial"/>
                <w:sz w:val="20"/>
                <w:szCs w:val="20"/>
              </w:rPr>
              <w:t>deverá ser</w:t>
            </w:r>
            <w:r w:rsidRPr="00747E1D">
              <w:rPr>
                <w:rFonts w:ascii="Arial" w:hAnsi="Arial" w:cs="Arial"/>
                <w:spacing w:val="1"/>
                <w:sz w:val="20"/>
                <w:szCs w:val="20"/>
              </w:rPr>
              <w:t xml:space="preserve"> </w:t>
            </w:r>
            <w:r w:rsidRPr="00747E1D">
              <w:rPr>
                <w:rFonts w:ascii="Arial" w:hAnsi="Arial" w:cs="Arial"/>
                <w:sz w:val="20"/>
                <w:szCs w:val="20"/>
              </w:rPr>
              <w:t>continuamente automonitorada</w:t>
            </w:r>
            <w:r w:rsidRPr="00747E1D">
              <w:rPr>
                <w:rFonts w:ascii="Arial" w:hAnsi="Arial" w:cs="Arial"/>
                <w:spacing w:val="1"/>
                <w:sz w:val="20"/>
                <w:szCs w:val="20"/>
              </w:rPr>
              <w:t xml:space="preserve"> </w:t>
            </w:r>
            <w:r w:rsidRPr="00747E1D">
              <w:rPr>
                <w:rFonts w:ascii="Arial" w:hAnsi="Arial" w:cs="Arial"/>
                <w:sz w:val="20"/>
                <w:szCs w:val="20"/>
              </w:rPr>
              <w:t>para</w:t>
            </w:r>
            <w:r w:rsidRPr="00747E1D">
              <w:rPr>
                <w:rFonts w:ascii="Arial" w:hAnsi="Arial" w:cs="Arial"/>
                <w:spacing w:val="1"/>
                <w:sz w:val="20"/>
                <w:szCs w:val="20"/>
              </w:rPr>
              <w:t xml:space="preserve"> </w:t>
            </w:r>
            <w:r w:rsidRPr="00747E1D">
              <w:rPr>
                <w:rFonts w:ascii="Arial" w:hAnsi="Arial" w:cs="Arial"/>
                <w:sz w:val="20"/>
                <w:szCs w:val="20"/>
              </w:rPr>
              <w:t>equilibrar</w:t>
            </w:r>
            <w:r w:rsidRPr="00747E1D">
              <w:rPr>
                <w:rFonts w:ascii="Arial" w:hAnsi="Arial" w:cs="Arial"/>
                <w:spacing w:val="1"/>
                <w:sz w:val="20"/>
                <w:szCs w:val="20"/>
              </w:rPr>
              <w:t xml:space="preserve"> </w:t>
            </w:r>
            <w:r w:rsidRPr="00747E1D">
              <w:rPr>
                <w:rFonts w:ascii="Arial" w:hAnsi="Arial" w:cs="Arial"/>
                <w:sz w:val="20"/>
                <w:szCs w:val="20"/>
              </w:rPr>
              <w:t>a</w:t>
            </w:r>
            <w:r w:rsidRPr="00747E1D">
              <w:rPr>
                <w:rFonts w:ascii="Arial" w:hAnsi="Arial" w:cs="Arial"/>
                <w:spacing w:val="1"/>
                <w:sz w:val="20"/>
                <w:szCs w:val="20"/>
              </w:rPr>
              <w:t xml:space="preserve"> </w:t>
            </w:r>
            <w:r w:rsidRPr="00747E1D">
              <w:rPr>
                <w:rFonts w:ascii="Arial" w:hAnsi="Arial" w:cs="Arial"/>
                <w:sz w:val="20"/>
                <w:szCs w:val="20"/>
              </w:rPr>
              <w:t>temperatura</w:t>
            </w:r>
            <w:r w:rsidRPr="00747E1D">
              <w:rPr>
                <w:rFonts w:ascii="Arial" w:hAnsi="Arial" w:cs="Arial"/>
                <w:spacing w:val="-3"/>
                <w:sz w:val="20"/>
                <w:szCs w:val="20"/>
              </w:rPr>
              <w:t xml:space="preserve"> </w:t>
            </w:r>
            <w:r w:rsidRPr="00747E1D">
              <w:rPr>
                <w:rFonts w:ascii="Arial" w:hAnsi="Arial" w:cs="Arial"/>
                <w:sz w:val="20"/>
                <w:szCs w:val="20"/>
              </w:rPr>
              <w:t>independente da</w:t>
            </w:r>
            <w:r w:rsidRPr="00747E1D">
              <w:rPr>
                <w:rFonts w:ascii="Arial" w:hAnsi="Arial" w:cs="Arial"/>
                <w:spacing w:val="-2"/>
                <w:sz w:val="20"/>
                <w:szCs w:val="20"/>
              </w:rPr>
              <w:t xml:space="preserve"> </w:t>
            </w:r>
            <w:r w:rsidRPr="00747E1D">
              <w:rPr>
                <w:rFonts w:ascii="Arial" w:hAnsi="Arial" w:cs="Arial"/>
                <w:sz w:val="20"/>
                <w:szCs w:val="20"/>
              </w:rPr>
              <w:t>temperatura</w:t>
            </w:r>
            <w:r w:rsidRPr="00747E1D">
              <w:rPr>
                <w:rFonts w:ascii="Arial" w:hAnsi="Arial" w:cs="Arial"/>
                <w:spacing w:val="-1"/>
                <w:sz w:val="20"/>
                <w:szCs w:val="20"/>
              </w:rPr>
              <w:t xml:space="preserve"> </w:t>
            </w:r>
            <w:r w:rsidRPr="00747E1D">
              <w:rPr>
                <w:rFonts w:ascii="Arial" w:hAnsi="Arial" w:cs="Arial"/>
                <w:sz w:val="20"/>
                <w:szCs w:val="20"/>
              </w:rPr>
              <w:t>da</w:t>
            </w:r>
            <w:r w:rsidRPr="00747E1D">
              <w:rPr>
                <w:rFonts w:ascii="Arial" w:hAnsi="Arial" w:cs="Arial"/>
                <w:spacing w:val="-2"/>
                <w:sz w:val="20"/>
                <w:szCs w:val="20"/>
              </w:rPr>
              <w:t xml:space="preserve"> </w:t>
            </w:r>
            <w:r w:rsidRPr="00747E1D">
              <w:rPr>
                <w:rFonts w:ascii="Arial" w:hAnsi="Arial" w:cs="Arial"/>
                <w:sz w:val="20"/>
                <w:szCs w:val="20"/>
              </w:rPr>
              <w:t>sala;</w:t>
            </w:r>
          </w:p>
          <w:p w:rsidR="00912AFE" w:rsidRPr="00747E1D" w:rsidRDefault="00912AFE" w:rsidP="00912AFE">
            <w:pPr>
              <w:widowControl w:val="0"/>
              <w:numPr>
                <w:ilvl w:val="0"/>
                <w:numId w:val="18"/>
              </w:numPr>
              <w:spacing w:line="276" w:lineRule="auto"/>
              <w:jc w:val="both"/>
              <w:rPr>
                <w:rFonts w:ascii="Arial" w:hAnsi="Arial" w:cs="Arial"/>
              </w:rPr>
            </w:pPr>
            <w:r w:rsidRPr="00747E1D">
              <w:rPr>
                <w:rFonts w:ascii="Arial" w:hAnsi="Arial" w:cs="Arial"/>
              </w:rPr>
              <w:t>Deve possuir sistema de refrigeração (isento de CFC) e aquecimento;</w:t>
            </w:r>
          </w:p>
          <w:p w:rsidR="00912AFE" w:rsidRPr="00747E1D" w:rsidRDefault="00912AFE" w:rsidP="00912AFE">
            <w:pPr>
              <w:widowControl w:val="0"/>
              <w:numPr>
                <w:ilvl w:val="0"/>
                <w:numId w:val="18"/>
              </w:numPr>
              <w:spacing w:line="276" w:lineRule="auto"/>
              <w:jc w:val="both"/>
              <w:rPr>
                <w:rFonts w:ascii="Arial" w:hAnsi="Arial" w:cs="Arial"/>
              </w:rPr>
            </w:pPr>
            <w:r w:rsidRPr="00747E1D">
              <w:rPr>
                <w:rFonts w:ascii="Arial" w:hAnsi="Arial" w:cs="Arial"/>
              </w:rPr>
              <w:t>Alarme sonoro e visual de temperatura falha no sensor de temperatura;</w:t>
            </w:r>
          </w:p>
          <w:p w:rsidR="00912AFE" w:rsidRPr="00747E1D" w:rsidRDefault="00912AFE" w:rsidP="00912AFE">
            <w:pPr>
              <w:widowControl w:val="0"/>
              <w:numPr>
                <w:ilvl w:val="0"/>
                <w:numId w:val="18"/>
              </w:numPr>
              <w:spacing w:line="276" w:lineRule="auto"/>
              <w:jc w:val="both"/>
              <w:rPr>
                <w:rFonts w:ascii="Arial" w:hAnsi="Arial" w:cs="Arial"/>
              </w:rPr>
            </w:pPr>
            <w:r w:rsidRPr="00747E1D">
              <w:rPr>
                <w:rFonts w:ascii="Arial" w:hAnsi="Arial" w:cs="Arial"/>
              </w:rPr>
              <w:t>Luz interna em LED;</w:t>
            </w:r>
          </w:p>
          <w:p w:rsidR="00912AFE" w:rsidRPr="00747E1D" w:rsidRDefault="00912AFE" w:rsidP="00912AFE">
            <w:pPr>
              <w:widowControl w:val="0"/>
              <w:numPr>
                <w:ilvl w:val="0"/>
                <w:numId w:val="18"/>
              </w:numPr>
              <w:spacing w:line="276" w:lineRule="auto"/>
              <w:jc w:val="both"/>
              <w:rPr>
                <w:rFonts w:ascii="Arial" w:hAnsi="Arial" w:cs="Arial"/>
              </w:rPr>
            </w:pPr>
            <w:r w:rsidRPr="00747E1D">
              <w:rPr>
                <w:rFonts w:ascii="Arial" w:hAnsi="Arial" w:cs="Arial"/>
              </w:rPr>
              <w:t>Painel frontal superior com controlador de temperatura, chave geral;</w:t>
            </w:r>
          </w:p>
          <w:p w:rsidR="00912AFE" w:rsidRPr="00747E1D" w:rsidRDefault="00912AFE" w:rsidP="00912AFE">
            <w:pPr>
              <w:widowControl w:val="0"/>
              <w:numPr>
                <w:ilvl w:val="0"/>
                <w:numId w:val="18"/>
              </w:numPr>
              <w:spacing w:line="276" w:lineRule="auto"/>
              <w:jc w:val="both"/>
              <w:rPr>
                <w:rFonts w:ascii="Arial" w:hAnsi="Arial" w:cs="Arial"/>
              </w:rPr>
            </w:pPr>
            <w:r w:rsidRPr="00747E1D">
              <w:rPr>
                <w:rFonts w:ascii="Arial" w:hAnsi="Arial" w:cs="Arial"/>
              </w:rPr>
              <w:t>Faixa de trabalho, no mínimo, entre +15°C e +40°C;</w:t>
            </w:r>
          </w:p>
          <w:p w:rsidR="00912AFE" w:rsidRPr="00747E1D" w:rsidRDefault="00912AFE" w:rsidP="00912AFE">
            <w:pPr>
              <w:widowControl w:val="0"/>
              <w:numPr>
                <w:ilvl w:val="0"/>
                <w:numId w:val="18"/>
              </w:numPr>
              <w:spacing w:line="276" w:lineRule="auto"/>
              <w:jc w:val="both"/>
              <w:rPr>
                <w:rFonts w:ascii="Arial" w:hAnsi="Arial" w:cs="Arial"/>
              </w:rPr>
            </w:pPr>
            <w:r w:rsidRPr="00747E1D">
              <w:rPr>
                <w:rFonts w:ascii="Arial" w:hAnsi="Arial" w:cs="Arial"/>
              </w:rPr>
              <w:t>Temperatura de resolução de ± 0,1°C;</w:t>
            </w:r>
          </w:p>
          <w:p w:rsidR="00912AFE" w:rsidRPr="00747E1D" w:rsidRDefault="00912AFE" w:rsidP="00912AFE">
            <w:pPr>
              <w:pStyle w:val="TableParagraph"/>
              <w:numPr>
                <w:ilvl w:val="0"/>
                <w:numId w:val="18"/>
              </w:numPr>
              <w:tabs>
                <w:tab w:val="left" w:pos="202"/>
              </w:tabs>
              <w:spacing w:line="276" w:lineRule="auto"/>
              <w:jc w:val="both"/>
              <w:rPr>
                <w:rFonts w:ascii="Arial" w:hAnsi="Arial" w:cs="Arial"/>
                <w:sz w:val="20"/>
                <w:szCs w:val="20"/>
              </w:rPr>
            </w:pPr>
            <w:r w:rsidRPr="00747E1D">
              <w:rPr>
                <w:rFonts w:ascii="Arial" w:hAnsi="Arial" w:cs="Arial"/>
                <w:sz w:val="20"/>
                <w:szCs w:val="20"/>
              </w:rPr>
              <w:t>Homogeinidade</w:t>
            </w:r>
            <w:r w:rsidRPr="00747E1D">
              <w:rPr>
                <w:rFonts w:ascii="Arial" w:hAnsi="Arial" w:cs="Arial"/>
                <w:spacing w:val="-2"/>
                <w:sz w:val="20"/>
                <w:szCs w:val="20"/>
              </w:rPr>
              <w:t xml:space="preserve"> </w:t>
            </w:r>
            <w:r w:rsidRPr="00747E1D">
              <w:rPr>
                <w:rFonts w:ascii="Arial" w:hAnsi="Arial" w:cs="Arial"/>
                <w:sz w:val="20"/>
                <w:szCs w:val="20"/>
              </w:rPr>
              <w:t>e</w:t>
            </w:r>
            <w:r w:rsidRPr="00747E1D">
              <w:rPr>
                <w:rFonts w:ascii="Arial" w:hAnsi="Arial" w:cs="Arial"/>
                <w:spacing w:val="-4"/>
                <w:sz w:val="20"/>
                <w:szCs w:val="20"/>
              </w:rPr>
              <w:t xml:space="preserve"> </w:t>
            </w:r>
            <w:r w:rsidRPr="00747E1D">
              <w:rPr>
                <w:rFonts w:ascii="Arial" w:hAnsi="Arial" w:cs="Arial"/>
                <w:sz w:val="20"/>
                <w:szCs w:val="20"/>
              </w:rPr>
              <w:t>Uniformidade da</w:t>
            </w:r>
            <w:r w:rsidRPr="00747E1D">
              <w:rPr>
                <w:rFonts w:ascii="Arial" w:hAnsi="Arial" w:cs="Arial"/>
                <w:spacing w:val="-3"/>
                <w:sz w:val="20"/>
                <w:szCs w:val="20"/>
              </w:rPr>
              <w:t xml:space="preserve"> </w:t>
            </w:r>
            <w:r w:rsidRPr="00747E1D">
              <w:rPr>
                <w:rFonts w:ascii="Arial" w:hAnsi="Arial" w:cs="Arial"/>
                <w:sz w:val="20"/>
                <w:szCs w:val="20"/>
              </w:rPr>
              <w:t>temperatura</w:t>
            </w:r>
            <w:r w:rsidRPr="00747E1D">
              <w:rPr>
                <w:rFonts w:ascii="Arial" w:hAnsi="Arial" w:cs="Arial"/>
                <w:spacing w:val="-3"/>
                <w:sz w:val="20"/>
                <w:szCs w:val="20"/>
              </w:rPr>
              <w:t xml:space="preserve"> </w:t>
            </w:r>
            <w:r w:rsidRPr="00747E1D">
              <w:rPr>
                <w:rFonts w:ascii="Arial" w:hAnsi="Arial" w:cs="Arial"/>
                <w:sz w:val="20"/>
                <w:szCs w:val="20"/>
              </w:rPr>
              <w:t>interna</w:t>
            </w:r>
            <w:r w:rsidRPr="00747E1D">
              <w:rPr>
                <w:rFonts w:ascii="Arial" w:hAnsi="Arial" w:cs="Arial"/>
                <w:spacing w:val="-1"/>
                <w:sz w:val="20"/>
                <w:szCs w:val="20"/>
              </w:rPr>
              <w:t xml:space="preserve"> </w:t>
            </w:r>
            <w:r w:rsidRPr="00747E1D">
              <w:rPr>
                <w:rFonts w:ascii="Arial" w:hAnsi="Arial" w:cs="Arial"/>
                <w:sz w:val="20"/>
                <w:szCs w:val="20"/>
              </w:rPr>
              <w:t>do</w:t>
            </w:r>
            <w:r w:rsidRPr="00747E1D">
              <w:rPr>
                <w:rFonts w:ascii="Arial" w:hAnsi="Arial" w:cs="Arial"/>
                <w:spacing w:val="-2"/>
                <w:sz w:val="20"/>
                <w:szCs w:val="20"/>
              </w:rPr>
              <w:t xml:space="preserve"> </w:t>
            </w:r>
            <w:r w:rsidRPr="00747E1D">
              <w:rPr>
                <w:rFonts w:ascii="Arial" w:hAnsi="Arial" w:cs="Arial"/>
                <w:sz w:val="20"/>
                <w:szCs w:val="20"/>
              </w:rPr>
              <w:t>ar.</w:t>
            </w:r>
            <w:r w:rsidRPr="00747E1D">
              <w:rPr>
                <w:rFonts w:ascii="Arial" w:hAnsi="Arial" w:cs="Arial"/>
                <w:spacing w:val="-2"/>
                <w:sz w:val="20"/>
                <w:szCs w:val="20"/>
              </w:rPr>
              <w:t xml:space="preserve"> </w:t>
            </w:r>
            <w:r w:rsidRPr="00747E1D">
              <w:rPr>
                <w:rFonts w:ascii="Arial" w:hAnsi="Arial" w:cs="Arial"/>
                <w:sz w:val="20"/>
                <w:szCs w:val="20"/>
              </w:rPr>
              <w:t>Estabilidade: ± 1,0°C a 20°C;</w:t>
            </w:r>
          </w:p>
          <w:p w:rsidR="00912AFE" w:rsidRPr="00747E1D" w:rsidRDefault="00912AFE" w:rsidP="00912AFE">
            <w:pPr>
              <w:pStyle w:val="TableParagraph"/>
              <w:numPr>
                <w:ilvl w:val="0"/>
                <w:numId w:val="18"/>
              </w:numPr>
              <w:tabs>
                <w:tab w:val="left" w:pos="202"/>
              </w:tabs>
              <w:spacing w:line="276" w:lineRule="auto"/>
              <w:jc w:val="both"/>
              <w:rPr>
                <w:rFonts w:ascii="Arial" w:hAnsi="Arial" w:cs="Arial"/>
                <w:sz w:val="20"/>
                <w:szCs w:val="20"/>
              </w:rPr>
            </w:pPr>
            <w:r w:rsidRPr="00747E1D">
              <w:rPr>
                <w:rFonts w:ascii="Arial" w:hAnsi="Arial" w:cs="Arial"/>
                <w:sz w:val="20"/>
                <w:szCs w:val="20"/>
              </w:rPr>
              <w:lastRenderedPageBreak/>
              <w:t>Prateleiras internas ajustáveis;</w:t>
            </w:r>
          </w:p>
          <w:p w:rsidR="00912AFE" w:rsidRPr="00747E1D" w:rsidRDefault="00912AFE" w:rsidP="00912AFE">
            <w:pPr>
              <w:pStyle w:val="TableParagraph"/>
              <w:numPr>
                <w:ilvl w:val="0"/>
                <w:numId w:val="18"/>
              </w:numPr>
              <w:tabs>
                <w:tab w:val="left" w:pos="202"/>
              </w:tabs>
              <w:spacing w:line="276" w:lineRule="auto"/>
              <w:jc w:val="both"/>
              <w:rPr>
                <w:rFonts w:ascii="Arial" w:hAnsi="Arial" w:cs="Arial"/>
                <w:sz w:val="20"/>
                <w:szCs w:val="20"/>
              </w:rPr>
            </w:pPr>
            <w:r w:rsidRPr="00747E1D">
              <w:rPr>
                <w:rFonts w:ascii="Arial" w:hAnsi="Arial" w:cs="Arial"/>
                <w:sz w:val="20"/>
                <w:szCs w:val="20"/>
              </w:rPr>
              <w:t>Baixo ruído e vibração;</w:t>
            </w:r>
          </w:p>
          <w:p w:rsidR="00912AFE" w:rsidRPr="00747E1D" w:rsidRDefault="00912AFE" w:rsidP="00912AFE">
            <w:pPr>
              <w:pStyle w:val="TableParagraph"/>
              <w:numPr>
                <w:ilvl w:val="0"/>
                <w:numId w:val="18"/>
              </w:numPr>
              <w:tabs>
                <w:tab w:val="left" w:pos="202"/>
              </w:tabs>
              <w:spacing w:line="276" w:lineRule="auto"/>
              <w:jc w:val="both"/>
              <w:rPr>
                <w:rFonts w:ascii="Arial" w:hAnsi="Arial" w:cs="Arial"/>
                <w:sz w:val="20"/>
                <w:szCs w:val="20"/>
              </w:rPr>
            </w:pPr>
            <w:r w:rsidRPr="00747E1D">
              <w:rPr>
                <w:rFonts w:ascii="Arial" w:hAnsi="Arial" w:cs="Arial"/>
                <w:sz w:val="20"/>
                <w:szCs w:val="20"/>
              </w:rPr>
              <w:t>Camâra interna isenta de umidade ou condensação;</w:t>
            </w:r>
          </w:p>
          <w:p w:rsidR="00912AFE" w:rsidRPr="00747E1D" w:rsidRDefault="00912AFE" w:rsidP="00912AFE">
            <w:pPr>
              <w:pStyle w:val="TableParagraph"/>
              <w:numPr>
                <w:ilvl w:val="0"/>
                <w:numId w:val="18"/>
              </w:numPr>
              <w:tabs>
                <w:tab w:val="left" w:pos="198"/>
              </w:tabs>
              <w:spacing w:line="276" w:lineRule="auto"/>
              <w:ind w:right="52"/>
              <w:jc w:val="both"/>
              <w:rPr>
                <w:rFonts w:ascii="Arial" w:hAnsi="Arial" w:cs="Arial"/>
                <w:sz w:val="20"/>
                <w:szCs w:val="20"/>
              </w:rPr>
            </w:pPr>
            <w:r w:rsidRPr="00747E1D">
              <w:rPr>
                <w:rFonts w:ascii="Arial" w:hAnsi="Arial" w:cs="Arial"/>
                <w:sz w:val="20"/>
                <w:szCs w:val="20"/>
              </w:rPr>
              <w:t>Cabo</w:t>
            </w:r>
            <w:r w:rsidRPr="00747E1D">
              <w:rPr>
                <w:rFonts w:ascii="Arial" w:hAnsi="Arial" w:cs="Arial"/>
                <w:spacing w:val="-7"/>
                <w:sz w:val="20"/>
                <w:szCs w:val="20"/>
              </w:rPr>
              <w:t xml:space="preserve"> </w:t>
            </w:r>
            <w:r w:rsidRPr="00747E1D">
              <w:rPr>
                <w:rFonts w:ascii="Arial" w:hAnsi="Arial" w:cs="Arial"/>
                <w:sz w:val="20"/>
                <w:szCs w:val="20"/>
              </w:rPr>
              <w:t>e</w:t>
            </w:r>
            <w:r w:rsidRPr="00747E1D">
              <w:rPr>
                <w:rFonts w:ascii="Arial" w:hAnsi="Arial" w:cs="Arial"/>
                <w:spacing w:val="-6"/>
                <w:sz w:val="20"/>
                <w:szCs w:val="20"/>
              </w:rPr>
              <w:t xml:space="preserve"> </w:t>
            </w:r>
            <w:r w:rsidRPr="00747E1D">
              <w:rPr>
                <w:rFonts w:ascii="Arial" w:hAnsi="Arial" w:cs="Arial"/>
                <w:sz w:val="20"/>
                <w:szCs w:val="20"/>
              </w:rPr>
              <w:t>alimentação</w:t>
            </w:r>
            <w:r w:rsidRPr="00747E1D">
              <w:rPr>
                <w:rFonts w:ascii="Arial" w:hAnsi="Arial" w:cs="Arial"/>
                <w:spacing w:val="-8"/>
                <w:sz w:val="20"/>
                <w:szCs w:val="20"/>
              </w:rPr>
              <w:t xml:space="preserve"> </w:t>
            </w:r>
            <w:r w:rsidRPr="00747E1D">
              <w:rPr>
                <w:rFonts w:ascii="Arial" w:hAnsi="Arial" w:cs="Arial"/>
                <w:sz w:val="20"/>
                <w:szCs w:val="20"/>
              </w:rPr>
              <w:t>Trifilar</w:t>
            </w:r>
            <w:r w:rsidRPr="00747E1D">
              <w:rPr>
                <w:rFonts w:ascii="Arial" w:hAnsi="Arial" w:cs="Arial"/>
                <w:spacing w:val="-5"/>
                <w:sz w:val="20"/>
                <w:szCs w:val="20"/>
              </w:rPr>
              <w:t xml:space="preserve"> </w:t>
            </w:r>
            <w:r w:rsidRPr="00747E1D">
              <w:rPr>
                <w:rFonts w:ascii="Arial" w:hAnsi="Arial" w:cs="Arial"/>
                <w:sz w:val="20"/>
                <w:szCs w:val="20"/>
              </w:rPr>
              <w:t>com</w:t>
            </w:r>
            <w:r w:rsidRPr="00747E1D">
              <w:rPr>
                <w:rFonts w:ascii="Arial" w:hAnsi="Arial" w:cs="Arial"/>
                <w:spacing w:val="-5"/>
                <w:sz w:val="20"/>
                <w:szCs w:val="20"/>
              </w:rPr>
              <w:t xml:space="preserve"> </w:t>
            </w:r>
            <w:r w:rsidRPr="00747E1D">
              <w:rPr>
                <w:rFonts w:ascii="Arial" w:hAnsi="Arial" w:cs="Arial"/>
                <w:sz w:val="20"/>
                <w:szCs w:val="20"/>
              </w:rPr>
              <w:t>aterramento,</w:t>
            </w:r>
            <w:r w:rsidRPr="00747E1D">
              <w:rPr>
                <w:rFonts w:ascii="Arial" w:hAnsi="Arial" w:cs="Arial"/>
                <w:spacing w:val="-6"/>
                <w:sz w:val="20"/>
                <w:szCs w:val="20"/>
              </w:rPr>
              <w:t xml:space="preserve"> </w:t>
            </w:r>
            <w:r w:rsidRPr="00747E1D">
              <w:rPr>
                <w:rFonts w:ascii="Arial" w:hAnsi="Arial" w:cs="Arial"/>
                <w:sz w:val="20"/>
                <w:szCs w:val="20"/>
              </w:rPr>
              <w:t>dupla</w:t>
            </w:r>
            <w:r w:rsidRPr="00747E1D">
              <w:rPr>
                <w:rFonts w:ascii="Arial" w:hAnsi="Arial" w:cs="Arial"/>
                <w:spacing w:val="-8"/>
                <w:sz w:val="20"/>
                <w:szCs w:val="20"/>
              </w:rPr>
              <w:t xml:space="preserve"> </w:t>
            </w:r>
            <w:r w:rsidRPr="00747E1D">
              <w:rPr>
                <w:rFonts w:ascii="Arial" w:hAnsi="Arial" w:cs="Arial"/>
                <w:sz w:val="20"/>
                <w:szCs w:val="20"/>
              </w:rPr>
              <w:t>isolação</w:t>
            </w:r>
            <w:r w:rsidRPr="00747E1D">
              <w:rPr>
                <w:rFonts w:ascii="Arial" w:hAnsi="Arial" w:cs="Arial"/>
                <w:spacing w:val="-6"/>
                <w:sz w:val="20"/>
                <w:szCs w:val="20"/>
              </w:rPr>
              <w:t xml:space="preserve"> </w:t>
            </w:r>
            <w:r w:rsidRPr="00747E1D">
              <w:rPr>
                <w:rFonts w:ascii="Arial" w:hAnsi="Arial" w:cs="Arial"/>
                <w:sz w:val="20"/>
                <w:szCs w:val="20"/>
              </w:rPr>
              <w:t>com</w:t>
            </w:r>
            <w:r w:rsidRPr="00747E1D">
              <w:rPr>
                <w:rFonts w:ascii="Arial" w:hAnsi="Arial" w:cs="Arial"/>
                <w:spacing w:val="-5"/>
                <w:sz w:val="20"/>
                <w:szCs w:val="20"/>
              </w:rPr>
              <w:t xml:space="preserve"> </w:t>
            </w:r>
            <w:r w:rsidRPr="00747E1D">
              <w:rPr>
                <w:rFonts w:ascii="Arial" w:hAnsi="Arial" w:cs="Arial"/>
                <w:sz w:val="20"/>
                <w:szCs w:val="20"/>
              </w:rPr>
              <w:t>plug</w:t>
            </w:r>
            <w:r w:rsidRPr="00747E1D">
              <w:rPr>
                <w:rFonts w:ascii="Arial" w:hAnsi="Arial" w:cs="Arial"/>
                <w:spacing w:val="-3"/>
                <w:sz w:val="20"/>
                <w:szCs w:val="20"/>
              </w:rPr>
              <w:t xml:space="preserve"> </w:t>
            </w:r>
            <w:r w:rsidRPr="00747E1D">
              <w:rPr>
                <w:rFonts w:ascii="Arial" w:hAnsi="Arial" w:cs="Arial"/>
                <w:sz w:val="20"/>
                <w:szCs w:val="20"/>
              </w:rPr>
              <w:t>de</w:t>
            </w:r>
            <w:r w:rsidRPr="00747E1D">
              <w:rPr>
                <w:rFonts w:ascii="Arial" w:hAnsi="Arial" w:cs="Arial"/>
                <w:spacing w:val="-8"/>
                <w:sz w:val="20"/>
                <w:szCs w:val="20"/>
              </w:rPr>
              <w:t xml:space="preserve"> </w:t>
            </w:r>
            <w:r w:rsidRPr="00747E1D">
              <w:rPr>
                <w:rFonts w:ascii="Arial" w:hAnsi="Arial" w:cs="Arial"/>
                <w:sz w:val="20"/>
                <w:szCs w:val="20"/>
              </w:rPr>
              <w:t>três</w:t>
            </w:r>
            <w:r w:rsidRPr="00747E1D">
              <w:rPr>
                <w:rFonts w:ascii="Arial" w:hAnsi="Arial" w:cs="Arial"/>
                <w:spacing w:val="-8"/>
                <w:sz w:val="20"/>
                <w:szCs w:val="20"/>
              </w:rPr>
              <w:t xml:space="preserve"> </w:t>
            </w:r>
            <w:r w:rsidRPr="00747E1D">
              <w:rPr>
                <w:rFonts w:ascii="Arial" w:hAnsi="Arial" w:cs="Arial"/>
                <w:sz w:val="20"/>
                <w:szCs w:val="20"/>
              </w:rPr>
              <w:t xml:space="preserve">pinos, </w:t>
            </w:r>
            <w:r w:rsidRPr="00747E1D">
              <w:rPr>
                <w:rFonts w:ascii="Arial" w:hAnsi="Arial" w:cs="Arial"/>
                <w:spacing w:val="-58"/>
                <w:sz w:val="20"/>
                <w:szCs w:val="20"/>
              </w:rPr>
              <w:t xml:space="preserve"> </w:t>
            </w:r>
            <w:r w:rsidRPr="00747E1D">
              <w:rPr>
                <w:rFonts w:ascii="Arial" w:hAnsi="Arial" w:cs="Arial"/>
                <w:sz w:val="20"/>
                <w:szCs w:val="20"/>
              </w:rPr>
              <w:t>norma</w:t>
            </w:r>
            <w:r w:rsidRPr="00747E1D">
              <w:rPr>
                <w:rFonts w:ascii="Arial" w:hAnsi="Arial" w:cs="Arial"/>
                <w:spacing w:val="-5"/>
                <w:sz w:val="20"/>
                <w:szCs w:val="20"/>
              </w:rPr>
              <w:t xml:space="preserve"> </w:t>
            </w:r>
            <w:r w:rsidRPr="00747E1D">
              <w:rPr>
                <w:rFonts w:ascii="Arial" w:hAnsi="Arial" w:cs="Arial"/>
                <w:sz w:val="20"/>
                <w:szCs w:val="20"/>
              </w:rPr>
              <w:t>NBR NM</w:t>
            </w:r>
            <w:r w:rsidRPr="00747E1D">
              <w:rPr>
                <w:rFonts w:ascii="Arial" w:hAnsi="Arial" w:cs="Arial"/>
                <w:spacing w:val="-3"/>
                <w:sz w:val="20"/>
                <w:szCs w:val="20"/>
              </w:rPr>
              <w:t xml:space="preserve"> </w:t>
            </w:r>
            <w:r w:rsidRPr="00747E1D">
              <w:rPr>
                <w:rFonts w:ascii="Arial" w:hAnsi="Arial" w:cs="Arial"/>
                <w:sz w:val="20"/>
                <w:szCs w:val="20"/>
              </w:rPr>
              <w:t>243</w:t>
            </w:r>
            <w:r w:rsidRPr="00747E1D">
              <w:rPr>
                <w:rFonts w:ascii="Arial" w:hAnsi="Arial" w:cs="Arial"/>
                <w:spacing w:val="2"/>
                <w:sz w:val="20"/>
                <w:szCs w:val="20"/>
              </w:rPr>
              <w:t xml:space="preserve"> </w:t>
            </w:r>
            <w:r w:rsidRPr="00747E1D">
              <w:rPr>
                <w:rFonts w:ascii="Arial" w:hAnsi="Arial" w:cs="Arial"/>
                <w:sz w:val="20"/>
                <w:szCs w:val="20"/>
              </w:rPr>
              <w:t>e</w:t>
            </w:r>
            <w:r w:rsidRPr="00747E1D">
              <w:rPr>
                <w:rFonts w:ascii="Arial" w:hAnsi="Arial" w:cs="Arial"/>
                <w:spacing w:val="-2"/>
                <w:sz w:val="20"/>
                <w:szCs w:val="20"/>
              </w:rPr>
              <w:t xml:space="preserve"> </w:t>
            </w:r>
            <w:r w:rsidRPr="00747E1D">
              <w:rPr>
                <w:rFonts w:ascii="Arial" w:hAnsi="Arial" w:cs="Arial"/>
                <w:sz w:val="20"/>
                <w:szCs w:val="20"/>
              </w:rPr>
              <w:t>NBR 14136;</w:t>
            </w:r>
          </w:p>
          <w:p w:rsidR="00912AFE" w:rsidRPr="00747E1D" w:rsidRDefault="00912AFE" w:rsidP="00912AFE">
            <w:pPr>
              <w:pStyle w:val="TableParagraph"/>
              <w:numPr>
                <w:ilvl w:val="0"/>
                <w:numId w:val="18"/>
              </w:numPr>
              <w:tabs>
                <w:tab w:val="left" w:pos="202"/>
              </w:tabs>
              <w:spacing w:line="276" w:lineRule="auto"/>
              <w:jc w:val="both"/>
              <w:rPr>
                <w:rFonts w:ascii="Arial" w:hAnsi="Arial" w:cs="Arial"/>
                <w:sz w:val="20"/>
                <w:szCs w:val="20"/>
              </w:rPr>
            </w:pPr>
            <w:r w:rsidRPr="00747E1D">
              <w:rPr>
                <w:rFonts w:ascii="Arial" w:hAnsi="Arial" w:cs="Arial"/>
                <w:sz w:val="20"/>
                <w:szCs w:val="20"/>
              </w:rPr>
              <w:t xml:space="preserve">Sensor de temperatura PT100, resistência blindada aço inox, devendo possuir </w:t>
            </w:r>
            <w:r w:rsidRPr="00747E1D">
              <w:rPr>
                <w:rFonts w:ascii="Arial" w:hAnsi="Arial" w:cs="Arial"/>
                <w:b/>
                <w:sz w:val="20"/>
                <w:szCs w:val="20"/>
              </w:rPr>
              <w:t>entrada lateral com diâmetro de 37mm para viabilizar a calibração</w:t>
            </w:r>
            <w:r w:rsidRPr="00747E1D">
              <w:rPr>
                <w:rFonts w:ascii="Arial" w:hAnsi="Arial" w:cs="Arial"/>
                <w:sz w:val="20"/>
                <w:szCs w:val="20"/>
              </w:rPr>
              <w:t>;</w:t>
            </w:r>
          </w:p>
          <w:p w:rsidR="00912AFE" w:rsidRPr="00747E1D" w:rsidRDefault="00912AFE" w:rsidP="00912AFE">
            <w:pPr>
              <w:widowControl w:val="0"/>
              <w:numPr>
                <w:ilvl w:val="0"/>
                <w:numId w:val="18"/>
              </w:numPr>
              <w:spacing w:line="276" w:lineRule="auto"/>
              <w:jc w:val="both"/>
              <w:rPr>
                <w:rFonts w:ascii="Arial" w:hAnsi="Arial" w:cs="Arial"/>
              </w:rPr>
            </w:pPr>
            <w:r w:rsidRPr="00747E1D">
              <w:rPr>
                <w:rFonts w:ascii="Arial" w:hAnsi="Arial" w:cs="Arial"/>
              </w:rPr>
              <w:t>Volume de 175 a 310 litros de capacidade interna;</w:t>
            </w:r>
          </w:p>
          <w:p w:rsidR="00912AFE" w:rsidRPr="00747E1D" w:rsidRDefault="00912AFE" w:rsidP="00912AFE">
            <w:pPr>
              <w:widowControl w:val="0"/>
              <w:numPr>
                <w:ilvl w:val="0"/>
                <w:numId w:val="18"/>
              </w:numPr>
              <w:spacing w:line="276" w:lineRule="auto"/>
              <w:jc w:val="both"/>
              <w:rPr>
                <w:rFonts w:ascii="Arial" w:hAnsi="Arial" w:cs="Arial"/>
              </w:rPr>
            </w:pPr>
            <w:r w:rsidRPr="00747E1D">
              <w:rPr>
                <w:rFonts w:ascii="Arial" w:hAnsi="Arial" w:cs="Arial"/>
              </w:rPr>
              <w:t>Frequência de 60 Hz;</w:t>
            </w:r>
          </w:p>
          <w:p w:rsidR="00912AFE" w:rsidRPr="00747E1D" w:rsidRDefault="00912AFE" w:rsidP="00912AFE">
            <w:pPr>
              <w:widowControl w:val="0"/>
              <w:numPr>
                <w:ilvl w:val="0"/>
                <w:numId w:val="18"/>
              </w:numPr>
              <w:spacing w:line="276" w:lineRule="auto"/>
              <w:jc w:val="both"/>
              <w:rPr>
                <w:rFonts w:ascii="Arial" w:hAnsi="Arial" w:cs="Arial"/>
              </w:rPr>
            </w:pPr>
            <w:r w:rsidRPr="00747E1D">
              <w:rPr>
                <w:rFonts w:ascii="Arial" w:hAnsi="Arial" w:cs="Arial"/>
              </w:rPr>
              <w:t>Tensão de 220V.</w:t>
            </w:r>
          </w:p>
          <w:p w:rsidR="00912AFE" w:rsidRPr="00747E1D" w:rsidRDefault="00912AFE" w:rsidP="00C845F6">
            <w:pPr>
              <w:spacing w:line="360" w:lineRule="auto"/>
              <w:jc w:val="both"/>
              <w:rPr>
                <w:rFonts w:ascii="Arial" w:hAnsi="Arial" w:cs="Arial"/>
              </w:rPr>
            </w:pPr>
          </w:p>
          <w:p w:rsidR="00912AFE" w:rsidRPr="00747E1D" w:rsidRDefault="00912AFE" w:rsidP="00C845F6">
            <w:pPr>
              <w:spacing w:line="360" w:lineRule="auto"/>
              <w:jc w:val="both"/>
              <w:rPr>
                <w:rFonts w:ascii="Arial" w:hAnsi="Arial" w:cs="Arial"/>
                <w:u w:val="single"/>
              </w:rPr>
            </w:pPr>
            <w:r w:rsidRPr="00747E1D">
              <w:rPr>
                <w:rFonts w:ascii="Arial" w:hAnsi="Arial" w:cs="Arial"/>
                <w:u w:val="single"/>
              </w:rPr>
              <w:t>Observações:</w:t>
            </w:r>
          </w:p>
          <w:p w:rsidR="00912AFE" w:rsidRPr="00747E1D" w:rsidRDefault="00912AFE" w:rsidP="00C845F6">
            <w:pPr>
              <w:spacing w:line="360" w:lineRule="auto"/>
              <w:jc w:val="both"/>
              <w:rPr>
                <w:rFonts w:ascii="Arial" w:hAnsi="Arial" w:cs="Arial"/>
              </w:rPr>
            </w:pPr>
            <w:r w:rsidRPr="00747E1D">
              <w:rPr>
                <w:rFonts w:ascii="Arial" w:hAnsi="Arial" w:cs="Arial"/>
              </w:rPr>
              <w:t xml:space="preserve">O equipamento deve vir acompanhado de </w:t>
            </w:r>
            <w:r w:rsidRPr="00747E1D">
              <w:rPr>
                <w:rFonts w:ascii="Arial" w:hAnsi="Arial" w:cs="Arial"/>
                <w:b/>
              </w:rPr>
              <w:t>Manual de Instalação, Operação e Manutenção em português</w:t>
            </w:r>
            <w:r w:rsidRPr="00747E1D">
              <w:rPr>
                <w:rFonts w:ascii="Arial" w:hAnsi="Arial" w:cs="Arial"/>
              </w:rPr>
              <w:t xml:space="preserve">, sendo este original do fabricante. Além disso, deve vir com </w:t>
            </w:r>
            <w:r w:rsidRPr="00747E1D">
              <w:rPr>
                <w:rFonts w:ascii="Arial" w:hAnsi="Arial" w:cs="Arial"/>
                <w:b/>
              </w:rPr>
              <w:t xml:space="preserve">certificado de calibração </w:t>
            </w:r>
            <w:r w:rsidRPr="00747E1D">
              <w:rPr>
                <w:rFonts w:ascii="Arial" w:hAnsi="Arial" w:cs="Arial"/>
              </w:rPr>
              <w:t>de câmara térmica sem carga,</w:t>
            </w:r>
            <w:r w:rsidRPr="00747E1D">
              <w:rPr>
                <w:rFonts w:ascii="Arial" w:hAnsi="Arial" w:cs="Arial"/>
                <w:b/>
              </w:rPr>
              <w:t xml:space="preserve"> com selo RBC, </w:t>
            </w:r>
            <w:r w:rsidRPr="00747E1D">
              <w:rPr>
                <w:rFonts w:ascii="Arial" w:hAnsi="Arial" w:cs="Arial"/>
              </w:rPr>
              <w:t>emitido por laboratório de calibração pertencente a RBC, com ensaio de 2 horas na temperatura de 20°C e dados registrados a cada segundo. Deverá incluir levantamento de homogeneidade, desvio de temperatura de controle e estabilidade com carga, com distribuição de 9 (nove) sensores de temperatura no ponto 20ºC por 48 horas.</w:t>
            </w:r>
          </w:p>
        </w:tc>
      </w:tr>
      <w:tr w:rsidR="00912AFE" w:rsidRPr="00747E1D" w:rsidTr="00C845F6">
        <w:tc>
          <w:tcPr>
            <w:tcW w:w="1716" w:type="dxa"/>
            <w:shd w:val="clear" w:color="auto" w:fill="auto"/>
            <w:vAlign w:val="center"/>
          </w:tcPr>
          <w:p w:rsidR="00912AFE" w:rsidRPr="00747E1D" w:rsidRDefault="00912AFE" w:rsidP="00C845F6">
            <w:pPr>
              <w:spacing w:line="276" w:lineRule="auto"/>
              <w:jc w:val="center"/>
              <w:rPr>
                <w:rFonts w:ascii="Arial" w:hAnsi="Arial" w:cs="Arial"/>
                <w:b/>
              </w:rPr>
            </w:pPr>
            <w:r w:rsidRPr="00747E1D">
              <w:rPr>
                <w:rFonts w:ascii="Arial" w:hAnsi="Arial" w:cs="Arial"/>
                <w:b/>
              </w:rPr>
              <w:lastRenderedPageBreak/>
              <w:t>Incluso</w:t>
            </w:r>
          </w:p>
        </w:tc>
        <w:tc>
          <w:tcPr>
            <w:tcW w:w="8403" w:type="dxa"/>
            <w:gridSpan w:val="4"/>
            <w:shd w:val="clear" w:color="auto" w:fill="auto"/>
            <w:vAlign w:val="center"/>
          </w:tcPr>
          <w:p w:rsidR="00912AFE" w:rsidRPr="00747E1D" w:rsidRDefault="00912AFE" w:rsidP="00C845F6">
            <w:pPr>
              <w:pStyle w:val="TableParagraph"/>
              <w:tabs>
                <w:tab w:val="left" w:pos="200"/>
              </w:tabs>
              <w:spacing w:before="240" w:line="360" w:lineRule="auto"/>
              <w:ind w:left="0"/>
              <w:rPr>
                <w:rFonts w:ascii="Arial" w:eastAsia="Lucida Sans Unicode" w:hAnsi="Arial" w:cs="Arial"/>
                <w:b/>
                <w:kern w:val="1"/>
                <w:sz w:val="20"/>
                <w:szCs w:val="20"/>
                <w:lang w:val="pt-BR" w:eastAsia="zh-CN"/>
              </w:rPr>
            </w:pPr>
            <w:r w:rsidRPr="00747E1D">
              <w:rPr>
                <w:rFonts w:ascii="Arial" w:eastAsia="Lucida Sans Unicode" w:hAnsi="Arial" w:cs="Arial"/>
                <w:b/>
                <w:kern w:val="1"/>
                <w:sz w:val="20"/>
                <w:szCs w:val="20"/>
                <w:lang w:val="pt-BR" w:eastAsia="zh-CN"/>
              </w:rPr>
              <w:t>Em até 5 (cinco) dias após a data de entrega:</w:t>
            </w:r>
          </w:p>
          <w:p w:rsidR="00912AFE" w:rsidRPr="00747E1D" w:rsidRDefault="00912AFE" w:rsidP="00912AFE">
            <w:pPr>
              <w:pStyle w:val="TableParagraph"/>
              <w:numPr>
                <w:ilvl w:val="0"/>
                <w:numId w:val="19"/>
              </w:numPr>
              <w:tabs>
                <w:tab w:val="left" w:pos="200"/>
              </w:tabs>
              <w:spacing w:line="360" w:lineRule="auto"/>
              <w:jc w:val="both"/>
              <w:rPr>
                <w:rFonts w:ascii="Arial" w:eastAsia="Lucida Sans Unicode" w:hAnsi="Arial" w:cs="Arial"/>
                <w:kern w:val="1"/>
                <w:sz w:val="20"/>
                <w:szCs w:val="20"/>
                <w:lang w:val="pt-BR" w:eastAsia="zh-CN"/>
              </w:rPr>
            </w:pPr>
            <w:r w:rsidRPr="00747E1D">
              <w:rPr>
                <w:rFonts w:ascii="Arial" w:eastAsia="Lucida Sans Unicode" w:hAnsi="Arial" w:cs="Arial"/>
                <w:kern w:val="1"/>
                <w:sz w:val="20"/>
                <w:szCs w:val="20"/>
                <w:lang w:val="pt-BR" w:eastAsia="zh-CN"/>
              </w:rPr>
              <w:t xml:space="preserve">Instalação e Start </w:t>
            </w:r>
            <w:proofErr w:type="spellStart"/>
            <w:r w:rsidRPr="00747E1D">
              <w:rPr>
                <w:rFonts w:ascii="Arial" w:eastAsia="Lucida Sans Unicode" w:hAnsi="Arial" w:cs="Arial"/>
                <w:kern w:val="1"/>
                <w:sz w:val="20"/>
                <w:szCs w:val="20"/>
                <w:lang w:val="pt-BR" w:eastAsia="zh-CN"/>
              </w:rPr>
              <w:t>Up</w:t>
            </w:r>
            <w:proofErr w:type="spellEnd"/>
            <w:r w:rsidRPr="00747E1D">
              <w:rPr>
                <w:rFonts w:ascii="Arial" w:eastAsia="Lucida Sans Unicode" w:hAnsi="Arial" w:cs="Arial"/>
                <w:kern w:val="1"/>
                <w:sz w:val="20"/>
                <w:szCs w:val="20"/>
                <w:lang w:val="pt-BR" w:eastAsia="zh-CN"/>
              </w:rPr>
              <w:t xml:space="preserve"> nas dependências do SEMASA;</w:t>
            </w:r>
          </w:p>
          <w:p w:rsidR="00912AFE" w:rsidRPr="00747E1D" w:rsidRDefault="00912AFE" w:rsidP="00912AFE">
            <w:pPr>
              <w:pStyle w:val="TableParagraph"/>
              <w:numPr>
                <w:ilvl w:val="0"/>
                <w:numId w:val="19"/>
              </w:numPr>
              <w:tabs>
                <w:tab w:val="left" w:pos="247"/>
              </w:tabs>
              <w:spacing w:line="360" w:lineRule="auto"/>
              <w:ind w:right="54"/>
              <w:jc w:val="both"/>
              <w:rPr>
                <w:rFonts w:ascii="Arial" w:hAnsi="Arial" w:cs="Arial"/>
                <w:sz w:val="20"/>
                <w:szCs w:val="20"/>
              </w:rPr>
            </w:pPr>
            <w:r w:rsidRPr="00747E1D">
              <w:rPr>
                <w:rFonts w:ascii="Arial" w:eastAsia="Lucida Sans Unicode" w:hAnsi="Arial" w:cs="Arial"/>
                <w:kern w:val="1"/>
                <w:sz w:val="20"/>
                <w:szCs w:val="20"/>
                <w:lang w:val="pt-BR" w:eastAsia="zh-CN"/>
              </w:rPr>
              <w:t>Treinamento teórico/prático presencial nas dependências da ETE: Capacitação técnica fornecendo informações essenciais sobre o equipamento como a operação, calibração e a manutenção preventiva/corretiva, acesso a menus e funcionalidades gerais com o objetivo de extrair a máxima performance do instrumento.</w:t>
            </w:r>
          </w:p>
        </w:tc>
      </w:tr>
      <w:tr w:rsidR="00912AFE" w:rsidRPr="00747E1D" w:rsidTr="00C845F6">
        <w:trPr>
          <w:trHeight w:val="802"/>
        </w:trPr>
        <w:tc>
          <w:tcPr>
            <w:tcW w:w="1716" w:type="dxa"/>
            <w:shd w:val="clear" w:color="auto" w:fill="auto"/>
            <w:vAlign w:val="center"/>
          </w:tcPr>
          <w:p w:rsidR="00912AFE" w:rsidRPr="00747E1D" w:rsidRDefault="00912AFE" w:rsidP="00C845F6">
            <w:pPr>
              <w:spacing w:before="240" w:line="276" w:lineRule="auto"/>
              <w:jc w:val="center"/>
              <w:rPr>
                <w:rFonts w:ascii="Arial" w:hAnsi="Arial" w:cs="Arial"/>
                <w:b/>
              </w:rPr>
            </w:pPr>
            <w:r w:rsidRPr="00747E1D">
              <w:rPr>
                <w:rFonts w:ascii="Arial" w:hAnsi="Arial" w:cs="Arial"/>
                <w:b/>
              </w:rPr>
              <w:t>Garantia</w:t>
            </w:r>
          </w:p>
        </w:tc>
        <w:tc>
          <w:tcPr>
            <w:tcW w:w="8403" w:type="dxa"/>
            <w:gridSpan w:val="4"/>
            <w:shd w:val="clear" w:color="auto" w:fill="auto"/>
            <w:vAlign w:val="center"/>
          </w:tcPr>
          <w:p w:rsidR="00912AFE" w:rsidRPr="00747E1D" w:rsidRDefault="00912AFE" w:rsidP="00C845F6">
            <w:pPr>
              <w:pStyle w:val="TableParagraph"/>
              <w:tabs>
                <w:tab w:val="left" w:pos="200"/>
              </w:tabs>
              <w:spacing w:before="240" w:line="252" w:lineRule="exact"/>
              <w:rPr>
                <w:rFonts w:ascii="Arial" w:hAnsi="Arial" w:cs="Arial"/>
                <w:sz w:val="20"/>
                <w:szCs w:val="20"/>
              </w:rPr>
            </w:pPr>
            <w:r w:rsidRPr="00747E1D">
              <w:rPr>
                <w:rFonts w:ascii="Arial" w:hAnsi="Arial" w:cs="Arial"/>
                <w:b/>
                <w:sz w:val="20"/>
                <w:szCs w:val="20"/>
                <w:u w:val="single"/>
              </w:rPr>
              <w:t>12 (doze) meses</w:t>
            </w:r>
            <w:r w:rsidRPr="00747E1D">
              <w:rPr>
                <w:rFonts w:ascii="Arial" w:hAnsi="Arial" w:cs="Arial"/>
                <w:sz w:val="20"/>
                <w:szCs w:val="20"/>
              </w:rPr>
              <w:t xml:space="preserve"> a partir da data de entrega.</w:t>
            </w:r>
          </w:p>
        </w:tc>
      </w:tr>
    </w:tbl>
    <w:p w:rsidR="00912AFE" w:rsidRPr="00747E1D" w:rsidRDefault="00912AFE" w:rsidP="00912AFE">
      <w:pPr>
        <w:spacing w:before="120" w:line="276" w:lineRule="auto"/>
        <w:ind w:firstLine="360"/>
        <w:jc w:val="both"/>
        <w:rPr>
          <w:rFonts w:ascii="Arial" w:hAnsi="Arial" w:cs="Arial"/>
          <w:color w:val="000000" w:themeColor="text1"/>
        </w:rPr>
      </w:pPr>
    </w:p>
    <w:p w:rsidR="00912AFE" w:rsidRPr="00E359A3" w:rsidRDefault="00912AFE" w:rsidP="00912AFE">
      <w:pPr>
        <w:pStyle w:val="PargrafodaLista"/>
        <w:numPr>
          <w:ilvl w:val="1"/>
          <w:numId w:val="23"/>
        </w:numPr>
        <w:suppressAutoHyphens w:val="0"/>
        <w:spacing w:before="120" w:line="276" w:lineRule="auto"/>
        <w:jc w:val="both"/>
        <w:rPr>
          <w:rFonts w:ascii="Arial" w:hAnsi="Arial" w:cs="Arial"/>
          <w:color w:val="000000" w:themeColor="text1"/>
        </w:rPr>
      </w:pPr>
      <w:r w:rsidRPr="00E359A3">
        <w:rPr>
          <w:rFonts w:ascii="Arial" w:hAnsi="Arial" w:cs="Arial"/>
          <w:color w:val="000000" w:themeColor="text1"/>
        </w:rPr>
        <w:t>Itens ETA São Roque – Água</w:t>
      </w:r>
    </w:p>
    <w:p w:rsidR="00912AFE" w:rsidRPr="00747E1D" w:rsidRDefault="00912AFE" w:rsidP="00912AFE">
      <w:pPr>
        <w:spacing w:before="120" w:line="276" w:lineRule="auto"/>
        <w:jc w:val="both"/>
        <w:rPr>
          <w:rFonts w:ascii="Arial" w:hAnsi="Arial" w:cs="Arial"/>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2"/>
        <w:gridCol w:w="3865"/>
        <w:gridCol w:w="1407"/>
        <w:gridCol w:w="1343"/>
        <w:gridCol w:w="1138"/>
      </w:tblGrid>
      <w:tr w:rsidR="00912AFE" w:rsidRPr="00747E1D" w:rsidTr="00C845F6">
        <w:trPr>
          <w:trHeight w:val="466"/>
        </w:trPr>
        <w:tc>
          <w:tcPr>
            <w:tcW w:w="1592" w:type="dxa"/>
            <w:shd w:val="clear" w:color="auto" w:fill="D9D9D9"/>
            <w:vAlign w:val="center"/>
          </w:tcPr>
          <w:p w:rsidR="00912AFE" w:rsidRPr="00747E1D" w:rsidRDefault="00912AFE" w:rsidP="00C845F6">
            <w:pPr>
              <w:pStyle w:val="TableParagraph"/>
              <w:spacing w:before="96"/>
              <w:ind w:left="86" w:right="73"/>
              <w:jc w:val="center"/>
              <w:rPr>
                <w:rFonts w:ascii="Arial" w:hAnsi="Arial" w:cs="Arial"/>
                <w:b/>
                <w:sz w:val="20"/>
                <w:szCs w:val="20"/>
              </w:rPr>
            </w:pPr>
            <w:r w:rsidRPr="00747E1D">
              <w:rPr>
                <w:rFonts w:ascii="Arial" w:hAnsi="Arial" w:cs="Arial"/>
                <w:b/>
                <w:sz w:val="20"/>
                <w:szCs w:val="20"/>
              </w:rPr>
              <w:t>Lote</w:t>
            </w:r>
          </w:p>
        </w:tc>
        <w:tc>
          <w:tcPr>
            <w:tcW w:w="3865" w:type="dxa"/>
            <w:shd w:val="clear" w:color="auto" w:fill="D9D9D9"/>
            <w:vAlign w:val="center"/>
          </w:tcPr>
          <w:p w:rsidR="00912AFE" w:rsidRPr="00747E1D" w:rsidRDefault="00912AFE" w:rsidP="00C845F6">
            <w:pPr>
              <w:jc w:val="center"/>
              <w:rPr>
                <w:rFonts w:ascii="Arial" w:hAnsi="Arial" w:cs="Arial"/>
                <w:b/>
              </w:rPr>
            </w:pPr>
            <w:r w:rsidRPr="00747E1D">
              <w:rPr>
                <w:rFonts w:ascii="Arial" w:hAnsi="Arial" w:cs="Arial"/>
                <w:b/>
              </w:rPr>
              <w:t>Equipamento</w:t>
            </w:r>
          </w:p>
        </w:tc>
        <w:tc>
          <w:tcPr>
            <w:tcW w:w="1407" w:type="dxa"/>
            <w:shd w:val="clear" w:color="auto" w:fill="D9D9D9"/>
            <w:vAlign w:val="center"/>
          </w:tcPr>
          <w:p w:rsidR="00912AFE" w:rsidRPr="00747E1D" w:rsidRDefault="00912AFE" w:rsidP="00C845F6">
            <w:pPr>
              <w:jc w:val="center"/>
              <w:rPr>
                <w:rFonts w:ascii="Arial" w:hAnsi="Arial" w:cs="Arial"/>
                <w:b/>
              </w:rPr>
            </w:pPr>
            <w:r w:rsidRPr="00747E1D">
              <w:rPr>
                <w:rFonts w:ascii="Arial" w:hAnsi="Arial" w:cs="Arial"/>
                <w:b/>
              </w:rPr>
              <w:t>Quantidade</w:t>
            </w:r>
          </w:p>
        </w:tc>
        <w:tc>
          <w:tcPr>
            <w:tcW w:w="1343" w:type="dxa"/>
            <w:shd w:val="clear" w:color="auto" w:fill="D9D9D9"/>
            <w:vAlign w:val="center"/>
          </w:tcPr>
          <w:p w:rsidR="00912AFE" w:rsidRPr="00747E1D" w:rsidRDefault="00912AFE" w:rsidP="00C845F6">
            <w:pPr>
              <w:jc w:val="center"/>
              <w:rPr>
                <w:rFonts w:ascii="Arial" w:hAnsi="Arial" w:cs="Arial"/>
                <w:b/>
              </w:rPr>
            </w:pPr>
            <w:r w:rsidRPr="00747E1D">
              <w:rPr>
                <w:rFonts w:ascii="Arial" w:hAnsi="Arial" w:cs="Arial"/>
                <w:b/>
              </w:rPr>
              <w:t>Unidade</w:t>
            </w:r>
          </w:p>
        </w:tc>
        <w:tc>
          <w:tcPr>
            <w:tcW w:w="1138" w:type="dxa"/>
            <w:shd w:val="clear" w:color="auto" w:fill="D9D9D9"/>
            <w:vAlign w:val="center"/>
          </w:tcPr>
          <w:p w:rsidR="00912AFE" w:rsidRPr="00747E1D" w:rsidRDefault="00912AFE" w:rsidP="00C845F6">
            <w:pPr>
              <w:jc w:val="center"/>
              <w:rPr>
                <w:rFonts w:ascii="Arial" w:hAnsi="Arial" w:cs="Arial"/>
                <w:b/>
              </w:rPr>
            </w:pPr>
            <w:r w:rsidRPr="00747E1D">
              <w:rPr>
                <w:rFonts w:ascii="Arial" w:hAnsi="Arial" w:cs="Arial"/>
                <w:b/>
              </w:rPr>
              <w:t>Uso</w:t>
            </w:r>
          </w:p>
        </w:tc>
      </w:tr>
      <w:tr w:rsidR="00912AFE" w:rsidRPr="00747E1D" w:rsidTr="00C845F6">
        <w:trPr>
          <w:trHeight w:val="402"/>
        </w:trPr>
        <w:tc>
          <w:tcPr>
            <w:tcW w:w="1592" w:type="dxa"/>
            <w:shd w:val="clear" w:color="auto" w:fill="D9D9D9"/>
            <w:vAlign w:val="center"/>
          </w:tcPr>
          <w:p w:rsidR="00912AFE" w:rsidRPr="00747E1D" w:rsidRDefault="00912AFE" w:rsidP="00C845F6">
            <w:pPr>
              <w:pStyle w:val="TableParagraph"/>
              <w:ind w:left="82" w:right="73"/>
              <w:jc w:val="center"/>
              <w:rPr>
                <w:rFonts w:ascii="Arial" w:hAnsi="Arial" w:cs="Arial"/>
                <w:sz w:val="20"/>
                <w:szCs w:val="20"/>
              </w:rPr>
            </w:pPr>
            <w:r w:rsidRPr="00747E1D">
              <w:rPr>
                <w:rFonts w:ascii="Arial" w:hAnsi="Arial" w:cs="Arial"/>
                <w:sz w:val="20"/>
                <w:szCs w:val="20"/>
              </w:rPr>
              <w:t>02</w:t>
            </w:r>
          </w:p>
        </w:tc>
        <w:tc>
          <w:tcPr>
            <w:tcW w:w="3865" w:type="dxa"/>
            <w:shd w:val="clear" w:color="auto" w:fill="D9D9D9"/>
            <w:vAlign w:val="center"/>
          </w:tcPr>
          <w:p w:rsidR="00912AFE" w:rsidRPr="00747E1D" w:rsidRDefault="00912AFE" w:rsidP="00C845F6">
            <w:pPr>
              <w:jc w:val="center"/>
              <w:rPr>
                <w:rFonts w:ascii="Arial" w:hAnsi="Arial" w:cs="Arial"/>
              </w:rPr>
            </w:pPr>
            <w:r w:rsidRPr="00747E1D">
              <w:rPr>
                <w:rFonts w:ascii="Arial" w:hAnsi="Arial" w:cs="Arial"/>
              </w:rPr>
              <w:t>Agitador de tubos</w:t>
            </w:r>
          </w:p>
        </w:tc>
        <w:tc>
          <w:tcPr>
            <w:tcW w:w="1407" w:type="dxa"/>
            <w:shd w:val="clear" w:color="auto" w:fill="D9D9D9"/>
            <w:vAlign w:val="center"/>
          </w:tcPr>
          <w:p w:rsidR="00912AFE" w:rsidRPr="00747E1D" w:rsidRDefault="00912AFE" w:rsidP="00C845F6">
            <w:pPr>
              <w:jc w:val="center"/>
              <w:rPr>
                <w:rFonts w:ascii="Arial" w:hAnsi="Arial" w:cs="Arial"/>
              </w:rPr>
            </w:pPr>
            <w:r w:rsidRPr="00747E1D">
              <w:rPr>
                <w:rFonts w:ascii="Arial" w:hAnsi="Arial" w:cs="Arial"/>
              </w:rPr>
              <w:t>01</w:t>
            </w:r>
          </w:p>
        </w:tc>
        <w:tc>
          <w:tcPr>
            <w:tcW w:w="1343" w:type="dxa"/>
            <w:shd w:val="clear" w:color="auto" w:fill="D9D9D9"/>
            <w:vAlign w:val="center"/>
          </w:tcPr>
          <w:p w:rsidR="00912AFE" w:rsidRPr="00747E1D" w:rsidRDefault="00912AFE" w:rsidP="00C845F6">
            <w:pPr>
              <w:jc w:val="center"/>
              <w:rPr>
                <w:rFonts w:ascii="Arial" w:hAnsi="Arial" w:cs="Arial"/>
              </w:rPr>
            </w:pPr>
            <w:r w:rsidRPr="00747E1D">
              <w:rPr>
                <w:rFonts w:ascii="Arial" w:hAnsi="Arial" w:cs="Arial"/>
              </w:rPr>
              <w:t>Unidade</w:t>
            </w:r>
          </w:p>
        </w:tc>
        <w:tc>
          <w:tcPr>
            <w:tcW w:w="1138" w:type="dxa"/>
            <w:shd w:val="clear" w:color="auto" w:fill="D9D9D9"/>
            <w:vAlign w:val="center"/>
          </w:tcPr>
          <w:p w:rsidR="00912AFE" w:rsidRPr="00747E1D" w:rsidRDefault="00912AFE" w:rsidP="00C845F6">
            <w:pPr>
              <w:jc w:val="center"/>
              <w:rPr>
                <w:rFonts w:ascii="Arial" w:hAnsi="Arial" w:cs="Arial"/>
                <w:b/>
              </w:rPr>
            </w:pPr>
            <w:r w:rsidRPr="00747E1D">
              <w:rPr>
                <w:rFonts w:ascii="Arial" w:hAnsi="Arial" w:cs="Arial"/>
                <w:b/>
              </w:rPr>
              <w:t>ÁGUA</w:t>
            </w:r>
          </w:p>
        </w:tc>
      </w:tr>
      <w:tr w:rsidR="00912AFE" w:rsidRPr="00747E1D" w:rsidTr="00C845F6">
        <w:tc>
          <w:tcPr>
            <w:tcW w:w="9345" w:type="dxa"/>
            <w:gridSpan w:val="5"/>
            <w:shd w:val="clear" w:color="auto" w:fill="auto"/>
          </w:tcPr>
          <w:p w:rsidR="00912AFE" w:rsidRPr="00747E1D" w:rsidRDefault="00912AFE" w:rsidP="00C845F6">
            <w:pPr>
              <w:spacing w:before="240" w:line="360" w:lineRule="auto"/>
              <w:jc w:val="both"/>
              <w:rPr>
                <w:rFonts w:ascii="Arial" w:hAnsi="Arial" w:cs="Arial"/>
              </w:rPr>
            </w:pPr>
            <w:r w:rsidRPr="00747E1D">
              <w:rPr>
                <w:rFonts w:ascii="Arial" w:hAnsi="Arial" w:cs="Arial"/>
              </w:rPr>
              <w:t xml:space="preserve">Agitador de tubos de ensaio do tipo </w:t>
            </w:r>
            <w:proofErr w:type="spellStart"/>
            <w:r w:rsidRPr="00747E1D">
              <w:rPr>
                <w:rFonts w:ascii="Arial" w:hAnsi="Arial" w:cs="Arial"/>
              </w:rPr>
              <w:t>Vortex</w:t>
            </w:r>
            <w:proofErr w:type="spellEnd"/>
            <w:r w:rsidRPr="00747E1D">
              <w:rPr>
                <w:rFonts w:ascii="Arial" w:hAnsi="Arial" w:cs="Arial"/>
              </w:rPr>
              <w:t>.</w:t>
            </w:r>
          </w:p>
          <w:p w:rsidR="00912AFE" w:rsidRPr="00747E1D" w:rsidRDefault="00912AFE" w:rsidP="00C845F6">
            <w:pPr>
              <w:spacing w:line="360" w:lineRule="auto"/>
              <w:jc w:val="both"/>
              <w:rPr>
                <w:rFonts w:ascii="Arial" w:hAnsi="Arial" w:cs="Arial"/>
              </w:rPr>
            </w:pPr>
          </w:p>
          <w:p w:rsidR="00912AFE" w:rsidRPr="00747E1D" w:rsidRDefault="00912AFE" w:rsidP="00C845F6">
            <w:pPr>
              <w:spacing w:line="360" w:lineRule="auto"/>
              <w:jc w:val="both"/>
              <w:rPr>
                <w:rFonts w:ascii="Arial" w:hAnsi="Arial" w:cs="Arial"/>
                <w:u w:val="single"/>
              </w:rPr>
            </w:pPr>
            <w:r w:rsidRPr="00747E1D">
              <w:rPr>
                <w:rFonts w:ascii="Arial" w:hAnsi="Arial" w:cs="Arial"/>
                <w:u w:val="single"/>
              </w:rPr>
              <w:t>Especificações Técnicas:</w:t>
            </w:r>
          </w:p>
          <w:p w:rsidR="00912AFE" w:rsidRPr="00747E1D" w:rsidRDefault="00912AFE" w:rsidP="00912AFE">
            <w:pPr>
              <w:widowControl w:val="0"/>
              <w:numPr>
                <w:ilvl w:val="0"/>
                <w:numId w:val="18"/>
              </w:numPr>
              <w:spacing w:line="276" w:lineRule="auto"/>
              <w:jc w:val="both"/>
              <w:rPr>
                <w:rFonts w:ascii="Arial" w:hAnsi="Arial" w:cs="Arial"/>
              </w:rPr>
            </w:pPr>
            <w:r w:rsidRPr="00747E1D">
              <w:rPr>
                <w:rFonts w:ascii="Arial" w:hAnsi="Arial" w:cs="Arial"/>
              </w:rPr>
              <w:t>Funcionamento em modo continuo ou por aproximação;</w:t>
            </w:r>
          </w:p>
          <w:p w:rsidR="00912AFE" w:rsidRPr="00747E1D" w:rsidRDefault="00912AFE" w:rsidP="00912AFE">
            <w:pPr>
              <w:widowControl w:val="0"/>
              <w:numPr>
                <w:ilvl w:val="0"/>
                <w:numId w:val="18"/>
              </w:numPr>
              <w:spacing w:line="276" w:lineRule="auto"/>
              <w:jc w:val="both"/>
              <w:rPr>
                <w:rFonts w:ascii="Arial" w:hAnsi="Arial" w:cs="Arial"/>
              </w:rPr>
            </w:pPr>
            <w:r w:rsidRPr="00747E1D">
              <w:rPr>
                <w:rFonts w:ascii="Arial" w:hAnsi="Arial" w:cs="Arial"/>
              </w:rPr>
              <w:t>Deve funcionar automaticamente sempre que a mão for posicionada sobre a superfície de agitação;</w:t>
            </w:r>
          </w:p>
          <w:p w:rsidR="00912AFE" w:rsidRPr="00747E1D" w:rsidRDefault="00912AFE" w:rsidP="00912AFE">
            <w:pPr>
              <w:widowControl w:val="0"/>
              <w:numPr>
                <w:ilvl w:val="0"/>
                <w:numId w:val="18"/>
              </w:numPr>
              <w:spacing w:line="276" w:lineRule="auto"/>
              <w:jc w:val="both"/>
              <w:rPr>
                <w:rFonts w:ascii="Arial" w:hAnsi="Arial" w:cs="Arial"/>
              </w:rPr>
            </w:pPr>
            <w:r w:rsidRPr="00747E1D">
              <w:rPr>
                <w:rFonts w:ascii="Arial" w:hAnsi="Arial" w:cs="Arial"/>
              </w:rPr>
              <w:t>Movimento de agitação orbital;</w:t>
            </w:r>
          </w:p>
          <w:p w:rsidR="00912AFE" w:rsidRPr="00747E1D" w:rsidRDefault="00912AFE" w:rsidP="00912AFE">
            <w:pPr>
              <w:widowControl w:val="0"/>
              <w:numPr>
                <w:ilvl w:val="0"/>
                <w:numId w:val="18"/>
              </w:numPr>
              <w:spacing w:line="276" w:lineRule="auto"/>
              <w:jc w:val="both"/>
              <w:rPr>
                <w:rFonts w:ascii="Arial" w:hAnsi="Arial" w:cs="Arial"/>
              </w:rPr>
            </w:pPr>
            <w:r w:rsidRPr="00747E1D">
              <w:rPr>
                <w:rFonts w:ascii="Arial" w:hAnsi="Arial" w:cs="Arial"/>
              </w:rPr>
              <w:lastRenderedPageBreak/>
              <w:t>Diâmetro de órbita de agitação: 4 mm;</w:t>
            </w:r>
          </w:p>
          <w:p w:rsidR="00912AFE" w:rsidRPr="00747E1D" w:rsidRDefault="00912AFE" w:rsidP="00912AFE">
            <w:pPr>
              <w:widowControl w:val="0"/>
              <w:numPr>
                <w:ilvl w:val="0"/>
                <w:numId w:val="18"/>
              </w:numPr>
              <w:spacing w:line="276" w:lineRule="auto"/>
              <w:jc w:val="both"/>
              <w:rPr>
                <w:rFonts w:ascii="Arial" w:hAnsi="Arial" w:cs="Arial"/>
              </w:rPr>
            </w:pPr>
            <w:r w:rsidRPr="00747E1D">
              <w:rPr>
                <w:rFonts w:ascii="Arial" w:hAnsi="Arial" w:cs="Arial"/>
              </w:rPr>
              <w:t xml:space="preserve">Velocidade ajustável: </w:t>
            </w:r>
            <w:r>
              <w:rPr>
                <w:rFonts w:ascii="Arial" w:hAnsi="Arial" w:cs="Arial"/>
              </w:rPr>
              <w:t xml:space="preserve">no mínimo </w:t>
            </w:r>
            <w:r w:rsidRPr="00747E1D">
              <w:rPr>
                <w:rFonts w:ascii="Arial" w:hAnsi="Arial" w:cs="Arial"/>
              </w:rPr>
              <w:t>até 2800 RPM;</w:t>
            </w:r>
          </w:p>
          <w:p w:rsidR="00912AFE" w:rsidRPr="00747E1D" w:rsidRDefault="00912AFE" w:rsidP="00912AFE">
            <w:pPr>
              <w:widowControl w:val="0"/>
              <w:numPr>
                <w:ilvl w:val="0"/>
                <w:numId w:val="18"/>
              </w:numPr>
              <w:spacing w:line="276" w:lineRule="auto"/>
              <w:jc w:val="both"/>
              <w:rPr>
                <w:rFonts w:ascii="Arial" w:hAnsi="Arial" w:cs="Arial"/>
              </w:rPr>
            </w:pPr>
            <w:r w:rsidRPr="00747E1D">
              <w:rPr>
                <w:rFonts w:ascii="Arial" w:hAnsi="Arial" w:cs="Arial"/>
              </w:rPr>
              <w:t>Plataforma superior confeccionada em borracha preta redonda, com diâmetro de cerca de 5,5cm;</w:t>
            </w:r>
          </w:p>
          <w:p w:rsidR="00912AFE" w:rsidRPr="00747E1D" w:rsidRDefault="00912AFE" w:rsidP="00912AFE">
            <w:pPr>
              <w:widowControl w:val="0"/>
              <w:numPr>
                <w:ilvl w:val="0"/>
                <w:numId w:val="18"/>
              </w:numPr>
              <w:spacing w:line="276" w:lineRule="auto"/>
              <w:jc w:val="both"/>
              <w:rPr>
                <w:rFonts w:ascii="Arial" w:hAnsi="Arial" w:cs="Arial"/>
              </w:rPr>
            </w:pPr>
            <w:r w:rsidRPr="00747E1D">
              <w:rPr>
                <w:rFonts w:ascii="Arial" w:hAnsi="Arial" w:cs="Arial"/>
              </w:rPr>
              <w:t>Base em aço com pés de borracha;</w:t>
            </w:r>
          </w:p>
          <w:p w:rsidR="00912AFE" w:rsidRPr="00747E1D" w:rsidRDefault="00912AFE" w:rsidP="00912AFE">
            <w:pPr>
              <w:widowControl w:val="0"/>
              <w:numPr>
                <w:ilvl w:val="0"/>
                <w:numId w:val="18"/>
              </w:numPr>
              <w:spacing w:line="276" w:lineRule="auto"/>
              <w:jc w:val="both"/>
              <w:rPr>
                <w:rFonts w:ascii="Arial" w:hAnsi="Arial" w:cs="Arial"/>
              </w:rPr>
            </w:pPr>
            <w:r w:rsidRPr="00747E1D">
              <w:rPr>
                <w:rFonts w:ascii="Arial" w:hAnsi="Arial" w:cs="Arial"/>
              </w:rPr>
              <w:t>Estrutura externa com revestimento epóxi;</w:t>
            </w:r>
          </w:p>
          <w:p w:rsidR="00912AFE" w:rsidRPr="00747E1D" w:rsidRDefault="00912AFE" w:rsidP="00912AFE">
            <w:pPr>
              <w:widowControl w:val="0"/>
              <w:numPr>
                <w:ilvl w:val="0"/>
                <w:numId w:val="18"/>
              </w:numPr>
              <w:spacing w:line="276" w:lineRule="auto"/>
              <w:jc w:val="both"/>
              <w:rPr>
                <w:rFonts w:ascii="Arial" w:hAnsi="Arial" w:cs="Arial"/>
              </w:rPr>
            </w:pPr>
            <w:r w:rsidRPr="00747E1D">
              <w:rPr>
                <w:rFonts w:ascii="Arial" w:hAnsi="Arial" w:cs="Arial"/>
              </w:rPr>
              <w:t>Estrutura interna em alumínio;</w:t>
            </w:r>
          </w:p>
          <w:p w:rsidR="00912AFE" w:rsidRPr="00747E1D" w:rsidRDefault="00912AFE" w:rsidP="00912AFE">
            <w:pPr>
              <w:widowControl w:val="0"/>
              <w:numPr>
                <w:ilvl w:val="0"/>
                <w:numId w:val="18"/>
              </w:numPr>
              <w:spacing w:line="276" w:lineRule="auto"/>
              <w:jc w:val="both"/>
              <w:rPr>
                <w:rFonts w:ascii="Arial" w:hAnsi="Arial" w:cs="Arial"/>
              </w:rPr>
            </w:pPr>
            <w:r w:rsidRPr="00747E1D">
              <w:rPr>
                <w:rFonts w:ascii="Arial" w:hAnsi="Arial" w:cs="Arial"/>
              </w:rPr>
              <w:t>Potência: 60 W;</w:t>
            </w:r>
          </w:p>
          <w:p w:rsidR="00912AFE" w:rsidRPr="00747E1D" w:rsidRDefault="00912AFE" w:rsidP="00912AFE">
            <w:pPr>
              <w:widowControl w:val="0"/>
              <w:numPr>
                <w:ilvl w:val="0"/>
                <w:numId w:val="18"/>
              </w:numPr>
              <w:spacing w:line="276" w:lineRule="auto"/>
              <w:jc w:val="both"/>
              <w:rPr>
                <w:rFonts w:ascii="Arial" w:hAnsi="Arial" w:cs="Arial"/>
              </w:rPr>
            </w:pPr>
            <w:r w:rsidRPr="00747E1D">
              <w:rPr>
                <w:rFonts w:ascii="Arial" w:hAnsi="Arial" w:cs="Arial"/>
              </w:rPr>
              <w:t>Tensão: Bivolt com chave seletora.</w:t>
            </w:r>
          </w:p>
          <w:p w:rsidR="00912AFE" w:rsidRPr="00747E1D" w:rsidRDefault="00912AFE" w:rsidP="00C845F6">
            <w:pPr>
              <w:spacing w:line="276" w:lineRule="auto"/>
              <w:ind w:left="720"/>
              <w:jc w:val="both"/>
              <w:rPr>
                <w:rFonts w:ascii="Arial" w:hAnsi="Arial" w:cs="Arial"/>
              </w:rPr>
            </w:pPr>
          </w:p>
          <w:p w:rsidR="00912AFE" w:rsidRPr="00747E1D" w:rsidRDefault="00912AFE" w:rsidP="00C845F6">
            <w:pPr>
              <w:spacing w:line="360" w:lineRule="auto"/>
              <w:jc w:val="both"/>
              <w:rPr>
                <w:rFonts w:ascii="Arial" w:hAnsi="Arial" w:cs="Arial"/>
                <w:u w:val="single"/>
              </w:rPr>
            </w:pPr>
            <w:r w:rsidRPr="00747E1D">
              <w:rPr>
                <w:rFonts w:ascii="Arial" w:hAnsi="Arial" w:cs="Arial"/>
                <w:u w:val="single"/>
              </w:rPr>
              <w:t>Observações:</w:t>
            </w:r>
          </w:p>
          <w:p w:rsidR="00912AFE" w:rsidRPr="00747E1D" w:rsidRDefault="00912AFE" w:rsidP="00C845F6">
            <w:pPr>
              <w:spacing w:line="360" w:lineRule="auto"/>
              <w:jc w:val="both"/>
              <w:rPr>
                <w:rFonts w:ascii="Arial" w:hAnsi="Arial" w:cs="Arial"/>
              </w:rPr>
            </w:pPr>
            <w:r w:rsidRPr="00747E1D">
              <w:rPr>
                <w:rFonts w:ascii="Arial" w:hAnsi="Arial" w:cs="Arial"/>
              </w:rPr>
              <w:t>O equipamento deve vir acompanhado de Manual de Instalação, Operação e Manutenção em português, sendo este original do fabricante.</w:t>
            </w:r>
          </w:p>
        </w:tc>
      </w:tr>
      <w:tr w:rsidR="00912AFE" w:rsidRPr="00747E1D" w:rsidTr="00C845F6">
        <w:trPr>
          <w:trHeight w:val="802"/>
        </w:trPr>
        <w:tc>
          <w:tcPr>
            <w:tcW w:w="1592" w:type="dxa"/>
            <w:shd w:val="clear" w:color="auto" w:fill="auto"/>
            <w:vAlign w:val="center"/>
          </w:tcPr>
          <w:p w:rsidR="00912AFE" w:rsidRPr="00747E1D" w:rsidRDefault="00912AFE" w:rsidP="00C845F6">
            <w:pPr>
              <w:spacing w:before="240" w:line="276" w:lineRule="auto"/>
              <w:jc w:val="center"/>
              <w:rPr>
                <w:rFonts w:ascii="Arial" w:hAnsi="Arial" w:cs="Arial"/>
                <w:b/>
              </w:rPr>
            </w:pPr>
            <w:r w:rsidRPr="00747E1D">
              <w:rPr>
                <w:rFonts w:ascii="Arial" w:hAnsi="Arial" w:cs="Arial"/>
                <w:b/>
              </w:rPr>
              <w:lastRenderedPageBreak/>
              <w:t>Garantia</w:t>
            </w:r>
          </w:p>
        </w:tc>
        <w:tc>
          <w:tcPr>
            <w:tcW w:w="7753" w:type="dxa"/>
            <w:gridSpan w:val="4"/>
            <w:shd w:val="clear" w:color="auto" w:fill="auto"/>
            <w:vAlign w:val="center"/>
          </w:tcPr>
          <w:p w:rsidR="00912AFE" w:rsidRPr="00747E1D" w:rsidRDefault="00912AFE" w:rsidP="00C845F6">
            <w:pPr>
              <w:pStyle w:val="TableParagraph"/>
              <w:tabs>
                <w:tab w:val="left" w:pos="200"/>
              </w:tabs>
              <w:spacing w:before="240" w:line="252" w:lineRule="exact"/>
              <w:rPr>
                <w:rFonts w:ascii="Arial" w:hAnsi="Arial" w:cs="Arial"/>
                <w:sz w:val="20"/>
                <w:szCs w:val="20"/>
              </w:rPr>
            </w:pPr>
            <w:r w:rsidRPr="00747E1D">
              <w:rPr>
                <w:rFonts w:ascii="Arial" w:hAnsi="Arial" w:cs="Arial"/>
                <w:b/>
                <w:sz w:val="20"/>
                <w:szCs w:val="20"/>
                <w:u w:val="single"/>
              </w:rPr>
              <w:t>1 (um) ano</w:t>
            </w:r>
            <w:r w:rsidRPr="00747E1D">
              <w:rPr>
                <w:rFonts w:ascii="Arial" w:hAnsi="Arial" w:cs="Arial"/>
                <w:sz w:val="20"/>
                <w:szCs w:val="20"/>
              </w:rPr>
              <w:t xml:space="preserve"> a partir da data de entrega.</w:t>
            </w:r>
          </w:p>
        </w:tc>
      </w:tr>
    </w:tbl>
    <w:p w:rsidR="00912AFE" w:rsidRPr="00747E1D" w:rsidRDefault="00912AFE" w:rsidP="00912AFE">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2"/>
        <w:gridCol w:w="3865"/>
        <w:gridCol w:w="1407"/>
        <w:gridCol w:w="1343"/>
        <w:gridCol w:w="1138"/>
      </w:tblGrid>
      <w:tr w:rsidR="00912AFE" w:rsidRPr="00747E1D" w:rsidTr="00C845F6">
        <w:trPr>
          <w:trHeight w:val="466"/>
        </w:trPr>
        <w:tc>
          <w:tcPr>
            <w:tcW w:w="1592" w:type="dxa"/>
            <w:shd w:val="clear" w:color="auto" w:fill="D9D9D9"/>
            <w:vAlign w:val="center"/>
          </w:tcPr>
          <w:p w:rsidR="00912AFE" w:rsidRPr="00747E1D" w:rsidRDefault="00912AFE" w:rsidP="00C845F6">
            <w:pPr>
              <w:pStyle w:val="TableParagraph"/>
              <w:spacing w:before="96"/>
              <w:ind w:left="86" w:right="73"/>
              <w:jc w:val="center"/>
              <w:rPr>
                <w:rFonts w:ascii="Arial" w:hAnsi="Arial" w:cs="Arial"/>
                <w:b/>
                <w:sz w:val="20"/>
                <w:szCs w:val="20"/>
              </w:rPr>
            </w:pPr>
            <w:r w:rsidRPr="00747E1D">
              <w:rPr>
                <w:rFonts w:ascii="Arial" w:hAnsi="Arial" w:cs="Arial"/>
                <w:b/>
                <w:sz w:val="20"/>
                <w:szCs w:val="20"/>
              </w:rPr>
              <w:t>Lote</w:t>
            </w:r>
          </w:p>
        </w:tc>
        <w:tc>
          <w:tcPr>
            <w:tcW w:w="3865" w:type="dxa"/>
            <w:shd w:val="clear" w:color="auto" w:fill="D9D9D9"/>
            <w:vAlign w:val="center"/>
          </w:tcPr>
          <w:p w:rsidR="00912AFE" w:rsidRPr="00747E1D" w:rsidRDefault="00912AFE" w:rsidP="00C845F6">
            <w:pPr>
              <w:jc w:val="center"/>
              <w:rPr>
                <w:rFonts w:ascii="Arial" w:hAnsi="Arial" w:cs="Arial"/>
                <w:b/>
              </w:rPr>
            </w:pPr>
            <w:r w:rsidRPr="00747E1D">
              <w:rPr>
                <w:rFonts w:ascii="Arial" w:hAnsi="Arial" w:cs="Arial"/>
                <w:b/>
              </w:rPr>
              <w:t>Equipamento</w:t>
            </w:r>
          </w:p>
        </w:tc>
        <w:tc>
          <w:tcPr>
            <w:tcW w:w="1407" w:type="dxa"/>
            <w:shd w:val="clear" w:color="auto" w:fill="D9D9D9"/>
            <w:vAlign w:val="center"/>
          </w:tcPr>
          <w:p w:rsidR="00912AFE" w:rsidRPr="00747E1D" w:rsidRDefault="00912AFE" w:rsidP="00C845F6">
            <w:pPr>
              <w:jc w:val="center"/>
              <w:rPr>
                <w:rFonts w:ascii="Arial" w:hAnsi="Arial" w:cs="Arial"/>
                <w:b/>
              </w:rPr>
            </w:pPr>
            <w:r w:rsidRPr="00747E1D">
              <w:rPr>
                <w:rFonts w:ascii="Arial" w:hAnsi="Arial" w:cs="Arial"/>
                <w:b/>
              </w:rPr>
              <w:t>Quantidade</w:t>
            </w:r>
          </w:p>
        </w:tc>
        <w:tc>
          <w:tcPr>
            <w:tcW w:w="1343" w:type="dxa"/>
            <w:shd w:val="clear" w:color="auto" w:fill="D9D9D9"/>
            <w:vAlign w:val="center"/>
          </w:tcPr>
          <w:p w:rsidR="00912AFE" w:rsidRPr="00747E1D" w:rsidRDefault="00912AFE" w:rsidP="00C845F6">
            <w:pPr>
              <w:jc w:val="center"/>
              <w:rPr>
                <w:rFonts w:ascii="Arial" w:hAnsi="Arial" w:cs="Arial"/>
                <w:b/>
              </w:rPr>
            </w:pPr>
            <w:r w:rsidRPr="00747E1D">
              <w:rPr>
                <w:rFonts w:ascii="Arial" w:hAnsi="Arial" w:cs="Arial"/>
                <w:b/>
              </w:rPr>
              <w:t>Unidade</w:t>
            </w:r>
          </w:p>
        </w:tc>
        <w:tc>
          <w:tcPr>
            <w:tcW w:w="1138" w:type="dxa"/>
            <w:shd w:val="clear" w:color="auto" w:fill="D9D9D9"/>
            <w:vAlign w:val="center"/>
          </w:tcPr>
          <w:p w:rsidR="00912AFE" w:rsidRPr="00747E1D" w:rsidRDefault="00912AFE" w:rsidP="00C845F6">
            <w:pPr>
              <w:jc w:val="center"/>
              <w:rPr>
                <w:rFonts w:ascii="Arial" w:hAnsi="Arial" w:cs="Arial"/>
                <w:b/>
              </w:rPr>
            </w:pPr>
            <w:r w:rsidRPr="00747E1D">
              <w:rPr>
                <w:rFonts w:ascii="Arial" w:hAnsi="Arial" w:cs="Arial"/>
                <w:b/>
              </w:rPr>
              <w:t>Uso</w:t>
            </w:r>
          </w:p>
        </w:tc>
      </w:tr>
      <w:tr w:rsidR="00912AFE" w:rsidRPr="00747E1D" w:rsidTr="00C845F6">
        <w:trPr>
          <w:trHeight w:val="402"/>
        </w:trPr>
        <w:tc>
          <w:tcPr>
            <w:tcW w:w="1592" w:type="dxa"/>
            <w:shd w:val="clear" w:color="auto" w:fill="D9D9D9"/>
            <w:vAlign w:val="center"/>
          </w:tcPr>
          <w:p w:rsidR="00912AFE" w:rsidRPr="00747E1D" w:rsidRDefault="00912AFE" w:rsidP="00C845F6">
            <w:pPr>
              <w:pStyle w:val="TableParagraph"/>
              <w:ind w:left="82" w:right="73"/>
              <w:jc w:val="center"/>
              <w:rPr>
                <w:rFonts w:ascii="Arial" w:hAnsi="Arial" w:cs="Arial"/>
                <w:sz w:val="20"/>
                <w:szCs w:val="20"/>
              </w:rPr>
            </w:pPr>
            <w:r w:rsidRPr="00747E1D">
              <w:rPr>
                <w:rFonts w:ascii="Arial" w:hAnsi="Arial" w:cs="Arial"/>
                <w:sz w:val="20"/>
                <w:szCs w:val="20"/>
              </w:rPr>
              <w:t>03</w:t>
            </w:r>
          </w:p>
        </w:tc>
        <w:tc>
          <w:tcPr>
            <w:tcW w:w="3865" w:type="dxa"/>
            <w:shd w:val="clear" w:color="auto" w:fill="D9D9D9"/>
            <w:vAlign w:val="center"/>
          </w:tcPr>
          <w:p w:rsidR="00912AFE" w:rsidRPr="00747E1D" w:rsidRDefault="00912AFE" w:rsidP="00C845F6">
            <w:pPr>
              <w:jc w:val="center"/>
              <w:rPr>
                <w:rFonts w:ascii="Arial" w:hAnsi="Arial" w:cs="Arial"/>
              </w:rPr>
            </w:pPr>
            <w:proofErr w:type="spellStart"/>
            <w:r w:rsidRPr="00747E1D">
              <w:rPr>
                <w:rFonts w:ascii="Arial" w:hAnsi="Arial" w:cs="Arial"/>
              </w:rPr>
              <w:t>Colorímetro</w:t>
            </w:r>
            <w:proofErr w:type="spellEnd"/>
            <w:r w:rsidRPr="00747E1D">
              <w:rPr>
                <w:rFonts w:ascii="Arial" w:hAnsi="Arial" w:cs="Arial"/>
              </w:rPr>
              <w:t xml:space="preserve"> visual</w:t>
            </w:r>
          </w:p>
        </w:tc>
        <w:tc>
          <w:tcPr>
            <w:tcW w:w="1407" w:type="dxa"/>
            <w:shd w:val="clear" w:color="auto" w:fill="D9D9D9"/>
            <w:vAlign w:val="center"/>
          </w:tcPr>
          <w:p w:rsidR="00912AFE" w:rsidRPr="00747E1D" w:rsidRDefault="00912AFE" w:rsidP="00C845F6">
            <w:pPr>
              <w:jc w:val="center"/>
              <w:rPr>
                <w:rFonts w:ascii="Arial" w:hAnsi="Arial" w:cs="Arial"/>
              </w:rPr>
            </w:pPr>
            <w:r w:rsidRPr="00747E1D">
              <w:rPr>
                <w:rFonts w:ascii="Arial" w:hAnsi="Arial" w:cs="Arial"/>
              </w:rPr>
              <w:t>01</w:t>
            </w:r>
          </w:p>
        </w:tc>
        <w:tc>
          <w:tcPr>
            <w:tcW w:w="1343" w:type="dxa"/>
            <w:shd w:val="clear" w:color="auto" w:fill="D9D9D9"/>
            <w:vAlign w:val="center"/>
          </w:tcPr>
          <w:p w:rsidR="00912AFE" w:rsidRPr="00747E1D" w:rsidRDefault="00912AFE" w:rsidP="00C845F6">
            <w:pPr>
              <w:jc w:val="center"/>
              <w:rPr>
                <w:rFonts w:ascii="Arial" w:hAnsi="Arial" w:cs="Arial"/>
              </w:rPr>
            </w:pPr>
            <w:r w:rsidRPr="00747E1D">
              <w:rPr>
                <w:rFonts w:ascii="Arial" w:hAnsi="Arial" w:cs="Arial"/>
              </w:rPr>
              <w:t>Unidade</w:t>
            </w:r>
          </w:p>
        </w:tc>
        <w:tc>
          <w:tcPr>
            <w:tcW w:w="1138" w:type="dxa"/>
            <w:shd w:val="clear" w:color="auto" w:fill="D9D9D9"/>
            <w:vAlign w:val="center"/>
          </w:tcPr>
          <w:p w:rsidR="00912AFE" w:rsidRPr="00747E1D" w:rsidRDefault="00912AFE" w:rsidP="00C845F6">
            <w:pPr>
              <w:jc w:val="center"/>
              <w:rPr>
                <w:rFonts w:ascii="Arial" w:hAnsi="Arial" w:cs="Arial"/>
                <w:b/>
              </w:rPr>
            </w:pPr>
            <w:r w:rsidRPr="00747E1D">
              <w:rPr>
                <w:rFonts w:ascii="Arial" w:hAnsi="Arial" w:cs="Arial"/>
                <w:b/>
              </w:rPr>
              <w:t>ÁGUA</w:t>
            </w:r>
          </w:p>
        </w:tc>
      </w:tr>
      <w:tr w:rsidR="00912AFE" w:rsidRPr="00747E1D" w:rsidTr="00C845F6">
        <w:tc>
          <w:tcPr>
            <w:tcW w:w="9345" w:type="dxa"/>
            <w:gridSpan w:val="5"/>
            <w:shd w:val="clear" w:color="auto" w:fill="auto"/>
          </w:tcPr>
          <w:p w:rsidR="00912AFE" w:rsidRPr="00747E1D" w:rsidRDefault="00912AFE" w:rsidP="00C845F6">
            <w:pPr>
              <w:spacing w:before="240" w:line="360" w:lineRule="auto"/>
              <w:jc w:val="both"/>
              <w:rPr>
                <w:rFonts w:ascii="Arial" w:hAnsi="Arial" w:cs="Arial"/>
              </w:rPr>
            </w:pPr>
            <w:proofErr w:type="spellStart"/>
            <w:r w:rsidRPr="00747E1D">
              <w:rPr>
                <w:rFonts w:ascii="Arial" w:hAnsi="Arial" w:cs="Arial"/>
              </w:rPr>
              <w:t>Colorímetro</w:t>
            </w:r>
            <w:proofErr w:type="spellEnd"/>
            <w:r w:rsidRPr="00747E1D">
              <w:rPr>
                <w:rFonts w:ascii="Arial" w:hAnsi="Arial" w:cs="Arial"/>
              </w:rPr>
              <w:t xml:space="preserve"> visual para determinação de cor aparente em água pelo método SMEWW-2120-B</w:t>
            </w:r>
          </w:p>
          <w:p w:rsidR="00912AFE" w:rsidRPr="00747E1D" w:rsidRDefault="00912AFE" w:rsidP="00C845F6">
            <w:pPr>
              <w:spacing w:line="360" w:lineRule="auto"/>
              <w:jc w:val="both"/>
              <w:rPr>
                <w:rFonts w:ascii="Arial" w:hAnsi="Arial" w:cs="Arial"/>
              </w:rPr>
            </w:pPr>
          </w:p>
          <w:p w:rsidR="00912AFE" w:rsidRPr="00747E1D" w:rsidRDefault="00912AFE" w:rsidP="00C845F6">
            <w:pPr>
              <w:spacing w:line="360" w:lineRule="auto"/>
              <w:jc w:val="both"/>
              <w:rPr>
                <w:rFonts w:ascii="Arial" w:hAnsi="Arial" w:cs="Arial"/>
                <w:u w:val="single"/>
              </w:rPr>
            </w:pPr>
            <w:r w:rsidRPr="00747E1D">
              <w:rPr>
                <w:rFonts w:ascii="Arial" w:hAnsi="Arial" w:cs="Arial"/>
                <w:u w:val="single"/>
              </w:rPr>
              <w:t>Especificações Técnicas:</w:t>
            </w:r>
          </w:p>
          <w:p w:rsidR="00912AFE" w:rsidRPr="00747E1D" w:rsidRDefault="00912AFE" w:rsidP="00912AFE">
            <w:pPr>
              <w:widowControl w:val="0"/>
              <w:numPr>
                <w:ilvl w:val="0"/>
                <w:numId w:val="18"/>
              </w:numPr>
              <w:spacing w:line="276" w:lineRule="auto"/>
              <w:jc w:val="both"/>
              <w:rPr>
                <w:rFonts w:ascii="Arial" w:hAnsi="Arial" w:cs="Arial"/>
              </w:rPr>
            </w:pPr>
            <w:r w:rsidRPr="00747E1D">
              <w:rPr>
                <w:rFonts w:ascii="Arial" w:hAnsi="Arial" w:cs="Arial"/>
              </w:rPr>
              <w:t xml:space="preserve">Gabinete de metal </w:t>
            </w:r>
            <w:proofErr w:type="spellStart"/>
            <w:r w:rsidRPr="00747E1D">
              <w:rPr>
                <w:rFonts w:ascii="Arial" w:hAnsi="Arial" w:cs="Arial"/>
              </w:rPr>
              <w:t>fosfatizad</w:t>
            </w:r>
            <w:r>
              <w:rPr>
                <w:rFonts w:ascii="Arial" w:hAnsi="Arial" w:cs="Arial"/>
              </w:rPr>
              <w:t>o</w:t>
            </w:r>
            <w:proofErr w:type="spellEnd"/>
            <w:r>
              <w:rPr>
                <w:rFonts w:ascii="Arial" w:hAnsi="Arial" w:cs="Arial"/>
              </w:rPr>
              <w:t>, com tratamento anticorrosivo;</w:t>
            </w:r>
          </w:p>
          <w:p w:rsidR="00912AFE" w:rsidRPr="00747E1D" w:rsidRDefault="00912AFE" w:rsidP="00912AFE">
            <w:pPr>
              <w:widowControl w:val="0"/>
              <w:numPr>
                <w:ilvl w:val="0"/>
                <w:numId w:val="18"/>
              </w:numPr>
              <w:spacing w:line="276" w:lineRule="auto"/>
              <w:jc w:val="both"/>
              <w:rPr>
                <w:rFonts w:ascii="Arial" w:hAnsi="Arial" w:cs="Arial"/>
              </w:rPr>
            </w:pPr>
            <w:r w:rsidRPr="00747E1D">
              <w:rPr>
                <w:rFonts w:ascii="Arial" w:hAnsi="Arial" w:cs="Arial"/>
              </w:rPr>
              <w:t xml:space="preserve">Base com fonte luminosa fluorescente; </w:t>
            </w:r>
          </w:p>
          <w:p w:rsidR="00912AFE" w:rsidRPr="00747E1D" w:rsidRDefault="00912AFE" w:rsidP="00912AFE">
            <w:pPr>
              <w:widowControl w:val="0"/>
              <w:numPr>
                <w:ilvl w:val="0"/>
                <w:numId w:val="18"/>
              </w:numPr>
              <w:spacing w:line="276" w:lineRule="auto"/>
              <w:jc w:val="both"/>
              <w:rPr>
                <w:rFonts w:ascii="Arial" w:hAnsi="Arial" w:cs="Arial"/>
              </w:rPr>
            </w:pPr>
            <w:r w:rsidRPr="00747E1D">
              <w:rPr>
                <w:rFonts w:ascii="Arial" w:hAnsi="Arial" w:cs="Arial"/>
              </w:rPr>
              <w:t>Filtro policromático para homogeneização de luz;</w:t>
            </w:r>
          </w:p>
          <w:p w:rsidR="00912AFE" w:rsidRPr="00747E1D" w:rsidRDefault="00912AFE" w:rsidP="00912AFE">
            <w:pPr>
              <w:widowControl w:val="0"/>
              <w:numPr>
                <w:ilvl w:val="0"/>
                <w:numId w:val="18"/>
              </w:numPr>
              <w:spacing w:line="276" w:lineRule="auto"/>
              <w:jc w:val="both"/>
              <w:rPr>
                <w:rFonts w:ascii="Arial" w:hAnsi="Arial" w:cs="Arial"/>
              </w:rPr>
            </w:pPr>
            <w:r w:rsidRPr="00747E1D">
              <w:rPr>
                <w:rFonts w:ascii="Arial" w:hAnsi="Arial" w:cs="Arial"/>
              </w:rPr>
              <w:t>Porta discos na parte superior;</w:t>
            </w:r>
          </w:p>
          <w:p w:rsidR="00912AFE" w:rsidRPr="00747E1D" w:rsidRDefault="00912AFE" w:rsidP="00912AFE">
            <w:pPr>
              <w:widowControl w:val="0"/>
              <w:numPr>
                <w:ilvl w:val="0"/>
                <w:numId w:val="18"/>
              </w:numPr>
              <w:spacing w:line="276" w:lineRule="auto"/>
              <w:jc w:val="both"/>
              <w:rPr>
                <w:rFonts w:ascii="Arial" w:hAnsi="Arial" w:cs="Arial"/>
              </w:rPr>
            </w:pPr>
            <w:r w:rsidRPr="00747E1D">
              <w:rPr>
                <w:rFonts w:ascii="Arial" w:hAnsi="Arial" w:cs="Arial"/>
              </w:rPr>
              <w:t xml:space="preserve">Porta tubos de </w:t>
            </w:r>
            <w:proofErr w:type="spellStart"/>
            <w:r w:rsidRPr="00747E1D">
              <w:rPr>
                <w:rFonts w:ascii="Arial" w:hAnsi="Arial" w:cs="Arial"/>
              </w:rPr>
              <w:t>Nessler</w:t>
            </w:r>
            <w:proofErr w:type="spellEnd"/>
            <w:r w:rsidRPr="00747E1D">
              <w:rPr>
                <w:rFonts w:ascii="Arial" w:hAnsi="Arial" w:cs="Arial"/>
              </w:rPr>
              <w:t>;</w:t>
            </w:r>
          </w:p>
          <w:p w:rsidR="00912AFE" w:rsidRPr="00747E1D" w:rsidRDefault="00912AFE" w:rsidP="00912AFE">
            <w:pPr>
              <w:widowControl w:val="0"/>
              <w:numPr>
                <w:ilvl w:val="0"/>
                <w:numId w:val="18"/>
              </w:numPr>
              <w:spacing w:line="276" w:lineRule="auto"/>
              <w:jc w:val="both"/>
              <w:rPr>
                <w:rFonts w:ascii="Arial" w:hAnsi="Arial" w:cs="Arial"/>
              </w:rPr>
            </w:pPr>
            <w:r w:rsidRPr="00747E1D">
              <w:rPr>
                <w:rFonts w:ascii="Arial" w:hAnsi="Arial" w:cs="Arial"/>
              </w:rPr>
              <w:t xml:space="preserve">2 Tubos de </w:t>
            </w:r>
            <w:proofErr w:type="spellStart"/>
            <w:r w:rsidRPr="00747E1D">
              <w:rPr>
                <w:rFonts w:ascii="Arial" w:hAnsi="Arial" w:cs="Arial"/>
              </w:rPr>
              <w:t>Nessler</w:t>
            </w:r>
            <w:proofErr w:type="spellEnd"/>
            <w:r w:rsidRPr="00747E1D">
              <w:rPr>
                <w:rFonts w:ascii="Arial" w:hAnsi="Arial" w:cs="Arial"/>
              </w:rPr>
              <w:t xml:space="preserve"> com percurso ótico de 200 mm;</w:t>
            </w:r>
          </w:p>
          <w:p w:rsidR="00912AFE" w:rsidRPr="00747E1D" w:rsidRDefault="00912AFE" w:rsidP="00912AFE">
            <w:pPr>
              <w:widowControl w:val="0"/>
              <w:numPr>
                <w:ilvl w:val="0"/>
                <w:numId w:val="18"/>
              </w:numPr>
              <w:spacing w:line="276" w:lineRule="auto"/>
              <w:jc w:val="both"/>
              <w:rPr>
                <w:rFonts w:ascii="Arial" w:hAnsi="Arial" w:cs="Arial"/>
              </w:rPr>
            </w:pPr>
            <w:r w:rsidRPr="00747E1D">
              <w:rPr>
                <w:rFonts w:ascii="Arial" w:hAnsi="Arial" w:cs="Arial"/>
              </w:rPr>
              <w:t>2 Mergulhadores (</w:t>
            </w:r>
            <w:proofErr w:type="spellStart"/>
            <w:r w:rsidRPr="00747E1D">
              <w:rPr>
                <w:rFonts w:ascii="Arial" w:hAnsi="Arial" w:cs="Arial"/>
              </w:rPr>
              <w:t>Plungers</w:t>
            </w:r>
            <w:proofErr w:type="spellEnd"/>
            <w:r w:rsidRPr="00747E1D">
              <w:rPr>
                <w:rFonts w:ascii="Arial" w:hAnsi="Arial" w:cs="Arial"/>
              </w:rPr>
              <w:t>);</w:t>
            </w:r>
          </w:p>
          <w:p w:rsidR="00912AFE" w:rsidRPr="00747E1D" w:rsidRDefault="00912AFE" w:rsidP="00912AFE">
            <w:pPr>
              <w:widowControl w:val="0"/>
              <w:numPr>
                <w:ilvl w:val="0"/>
                <w:numId w:val="18"/>
              </w:numPr>
              <w:spacing w:line="276" w:lineRule="auto"/>
              <w:jc w:val="both"/>
              <w:rPr>
                <w:rFonts w:ascii="Arial" w:hAnsi="Arial" w:cs="Arial"/>
              </w:rPr>
            </w:pPr>
            <w:r w:rsidRPr="00747E1D">
              <w:rPr>
                <w:rFonts w:ascii="Arial" w:hAnsi="Arial" w:cs="Arial"/>
              </w:rPr>
              <w:t>Prisma ótico de junção de imagem;</w:t>
            </w:r>
          </w:p>
          <w:p w:rsidR="00912AFE" w:rsidRPr="00747E1D" w:rsidRDefault="00912AFE" w:rsidP="00912AFE">
            <w:pPr>
              <w:widowControl w:val="0"/>
              <w:numPr>
                <w:ilvl w:val="0"/>
                <w:numId w:val="18"/>
              </w:numPr>
              <w:spacing w:line="276" w:lineRule="auto"/>
              <w:jc w:val="both"/>
              <w:rPr>
                <w:rFonts w:ascii="Arial" w:hAnsi="Arial" w:cs="Arial"/>
              </w:rPr>
            </w:pPr>
            <w:r w:rsidRPr="00747E1D">
              <w:rPr>
                <w:rFonts w:ascii="Arial" w:hAnsi="Arial" w:cs="Arial"/>
              </w:rPr>
              <w:t>Interruptor liga/desliga de ação intermitente;</w:t>
            </w:r>
          </w:p>
          <w:p w:rsidR="00912AFE" w:rsidRPr="00747E1D" w:rsidRDefault="00912AFE" w:rsidP="00912AFE">
            <w:pPr>
              <w:widowControl w:val="0"/>
              <w:numPr>
                <w:ilvl w:val="0"/>
                <w:numId w:val="18"/>
              </w:numPr>
              <w:spacing w:line="276" w:lineRule="auto"/>
              <w:jc w:val="both"/>
              <w:rPr>
                <w:rFonts w:ascii="Arial" w:hAnsi="Arial" w:cs="Arial"/>
              </w:rPr>
            </w:pPr>
            <w:r w:rsidRPr="00747E1D">
              <w:rPr>
                <w:rFonts w:ascii="Arial" w:hAnsi="Arial" w:cs="Arial"/>
              </w:rPr>
              <w:t>Tensão: 220 V.</w:t>
            </w:r>
          </w:p>
          <w:p w:rsidR="00912AFE" w:rsidRPr="00747E1D" w:rsidRDefault="00912AFE" w:rsidP="00C845F6">
            <w:pPr>
              <w:spacing w:line="276" w:lineRule="auto"/>
              <w:ind w:left="720"/>
              <w:jc w:val="both"/>
              <w:rPr>
                <w:rFonts w:ascii="Arial" w:hAnsi="Arial" w:cs="Arial"/>
              </w:rPr>
            </w:pPr>
          </w:p>
          <w:p w:rsidR="00912AFE" w:rsidRPr="00747E1D" w:rsidRDefault="00912AFE" w:rsidP="00C845F6">
            <w:pPr>
              <w:spacing w:line="360" w:lineRule="auto"/>
              <w:jc w:val="both"/>
              <w:rPr>
                <w:rFonts w:ascii="Arial" w:hAnsi="Arial" w:cs="Arial"/>
                <w:u w:val="single"/>
              </w:rPr>
            </w:pPr>
            <w:r w:rsidRPr="00747E1D">
              <w:rPr>
                <w:rFonts w:ascii="Arial" w:hAnsi="Arial" w:cs="Arial"/>
                <w:u w:val="single"/>
              </w:rPr>
              <w:t>Observações:</w:t>
            </w:r>
          </w:p>
          <w:p w:rsidR="00912AFE" w:rsidRPr="00747E1D" w:rsidRDefault="00912AFE" w:rsidP="00C845F6">
            <w:pPr>
              <w:spacing w:line="360" w:lineRule="auto"/>
              <w:jc w:val="both"/>
              <w:rPr>
                <w:rFonts w:ascii="Arial" w:hAnsi="Arial" w:cs="Arial"/>
              </w:rPr>
            </w:pPr>
            <w:r w:rsidRPr="00747E1D">
              <w:rPr>
                <w:rFonts w:ascii="Arial" w:hAnsi="Arial" w:cs="Arial"/>
              </w:rPr>
              <w:t>O equipamento deve vir acompanhado de discos para as seguintes faixas de cor de água:</w:t>
            </w:r>
          </w:p>
          <w:p w:rsidR="00912AFE" w:rsidRDefault="00912AFE" w:rsidP="00912AFE">
            <w:pPr>
              <w:widowControl w:val="0"/>
              <w:numPr>
                <w:ilvl w:val="0"/>
                <w:numId w:val="18"/>
              </w:numPr>
              <w:spacing w:line="360" w:lineRule="auto"/>
              <w:jc w:val="both"/>
              <w:rPr>
                <w:rFonts w:ascii="Arial" w:hAnsi="Arial" w:cs="Arial"/>
              </w:rPr>
            </w:pPr>
            <w:r w:rsidRPr="009178E0">
              <w:rPr>
                <w:rFonts w:ascii="Arial" w:hAnsi="Arial" w:cs="Arial"/>
              </w:rPr>
              <w:t xml:space="preserve">0,0 – 5 – 10 – 15 – 20 – 30 – 40 – 50 - 60 – 70 – 80 – 100 – 110 – 120 – 130 – 140 – 160 – 180 – 200 – 220 – 250 </w:t>
            </w:r>
            <w:proofErr w:type="spellStart"/>
            <w:r w:rsidRPr="009178E0">
              <w:rPr>
                <w:rFonts w:ascii="Arial" w:hAnsi="Arial" w:cs="Arial"/>
              </w:rPr>
              <w:t>Pt</w:t>
            </w:r>
            <w:proofErr w:type="spellEnd"/>
            <w:r w:rsidRPr="009178E0">
              <w:rPr>
                <w:rFonts w:ascii="Arial" w:hAnsi="Arial" w:cs="Arial"/>
              </w:rPr>
              <w:t>/</w:t>
            </w:r>
            <w:proofErr w:type="spellStart"/>
            <w:r w:rsidRPr="009178E0">
              <w:rPr>
                <w:rFonts w:ascii="Arial" w:hAnsi="Arial" w:cs="Arial"/>
              </w:rPr>
              <w:t>Co</w:t>
            </w:r>
            <w:proofErr w:type="spellEnd"/>
          </w:p>
          <w:p w:rsidR="00912AFE" w:rsidRPr="00747E1D" w:rsidRDefault="00912AFE" w:rsidP="00C845F6">
            <w:pPr>
              <w:spacing w:line="360" w:lineRule="auto"/>
              <w:jc w:val="both"/>
              <w:rPr>
                <w:rFonts w:ascii="Arial" w:hAnsi="Arial" w:cs="Arial"/>
              </w:rPr>
            </w:pPr>
            <w:r w:rsidRPr="00747E1D">
              <w:rPr>
                <w:rFonts w:ascii="Arial" w:hAnsi="Arial" w:cs="Arial"/>
              </w:rPr>
              <w:t>Deverá ser fornecido o Manual de Instalação, Operação e Manutenção em português, sendo este original do fabricante.</w:t>
            </w:r>
          </w:p>
        </w:tc>
      </w:tr>
      <w:tr w:rsidR="00912AFE" w:rsidRPr="00747E1D" w:rsidTr="00C845F6">
        <w:trPr>
          <w:trHeight w:val="802"/>
        </w:trPr>
        <w:tc>
          <w:tcPr>
            <w:tcW w:w="1592" w:type="dxa"/>
            <w:shd w:val="clear" w:color="auto" w:fill="auto"/>
            <w:vAlign w:val="center"/>
          </w:tcPr>
          <w:p w:rsidR="00912AFE" w:rsidRPr="00747E1D" w:rsidRDefault="00912AFE" w:rsidP="00C845F6">
            <w:pPr>
              <w:spacing w:before="240" w:line="276" w:lineRule="auto"/>
              <w:jc w:val="center"/>
              <w:rPr>
                <w:rFonts w:ascii="Arial" w:hAnsi="Arial" w:cs="Arial"/>
                <w:b/>
              </w:rPr>
            </w:pPr>
            <w:r w:rsidRPr="00747E1D">
              <w:rPr>
                <w:rFonts w:ascii="Arial" w:hAnsi="Arial" w:cs="Arial"/>
                <w:b/>
              </w:rPr>
              <w:t>Garantia</w:t>
            </w:r>
          </w:p>
        </w:tc>
        <w:tc>
          <w:tcPr>
            <w:tcW w:w="7753" w:type="dxa"/>
            <w:gridSpan w:val="4"/>
            <w:shd w:val="clear" w:color="auto" w:fill="auto"/>
            <w:vAlign w:val="center"/>
          </w:tcPr>
          <w:p w:rsidR="00912AFE" w:rsidRPr="00747E1D" w:rsidRDefault="00912AFE" w:rsidP="00C845F6">
            <w:pPr>
              <w:pStyle w:val="TableParagraph"/>
              <w:tabs>
                <w:tab w:val="left" w:pos="200"/>
              </w:tabs>
              <w:spacing w:before="240" w:line="252" w:lineRule="exact"/>
              <w:rPr>
                <w:rFonts w:ascii="Arial" w:hAnsi="Arial" w:cs="Arial"/>
                <w:sz w:val="20"/>
                <w:szCs w:val="20"/>
              </w:rPr>
            </w:pPr>
            <w:r w:rsidRPr="00747E1D">
              <w:rPr>
                <w:rFonts w:ascii="Arial" w:hAnsi="Arial" w:cs="Arial"/>
                <w:b/>
                <w:sz w:val="20"/>
                <w:szCs w:val="20"/>
                <w:u w:val="single"/>
              </w:rPr>
              <w:t>1 (um) ano</w:t>
            </w:r>
            <w:r w:rsidRPr="00747E1D">
              <w:rPr>
                <w:rFonts w:ascii="Arial" w:hAnsi="Arial" w:cs="Arial"/>
                <w:sz w:val="20"/>
                <w:szCs w:val="20"/>
              </w:rPr>
              <w:t xml:space="preserve"> a partir da data de entrega.</w:t>
            </w:r>
          </w:p>
        </w:tc>
      </w:tr>
    </w:tbl>
    <w:p w:rsidR="00912AFE" w:rsidRDefault="00912AFE" w:rsidP="00912AFE">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2"/>
        <w:gridCol w:w="3865"/>
        <w:gridCol w:w="1407"/>
        <w:gridCol w:w="1343"/>
        <w:gridCol w:w="1138"/>
      </w:tblGrid>
      <w:tr w:rsidR="00912AFE" w:rsidRPr="00747E1D" w:rsidTr="00C845F6">
        <w:trPr>
          <w:trHeight w:val="466"/>
        </w:trPr>
        <w:tc>
          <w:tcPr>
            <w:tcW w:w="1592" w:type="dxa"/>
            <w:shd w:val="clear" w:color="auto" w:fill="D9D9D9"/>
            <w:vAlign w:val="center"/>
          </w:tcPr>
          <w:p w:rsidR="00912AFE" w:rsidRPr="00747E1D" w:rsidRDefault="00912AFE" w:rsidP="00C845F6">
            <w:pPr>
              <w:pStyle w:val="TableParagraph"/>
              <w:spacing w:before="96"/>
              <w:ind w:left="86" w:right="73"/>
              <w:jc w:val="center"/>
              <w:rPr>
                <w:rFonts w:ascii="Arial" w:hAnsi="Arial" w:cs="Arial"/>
                <w:b/>
                <w:sz w:val="20"/>
                <w:szCs w:val="20"/>
              </w:rPr>
            </w:pPr>
            <w:r w:rsidRPr="00747E1D">
              <w:rPr>
                <w:rFonts w:ascii="Arial" w:hAnsi="Arial" w:cs="Arial"/>
                <w:b/>
                <w:sz w:val="20"/>
                <w:szCs w:val="20"/>
              </w:rPr>
              <w:t>Lote</w:t>
            </w:r>
          </w:p>
        </w:tc>
        <w:tc>
          <w:tcPr>
            <w:tcW w:w="3865" w:type="dxa"/>
            <w:shd w:val="clear" w:color="auto" w:fill="D9D9D9"/>
            <w:vAlign w:val="center"/>
          </w:tcPr>
          <w:p w:rsidR="00912AFE" w:rsidRPr="00747E1D" w:rsidRDefault="00912AFE" w:rsidP="00C845F6">
            <w:pPr>
              <w:jc w:val="center"/>
              <w:rPr>
                <w:rFonts w:ascii="Arial" w:hAnsi="Arial" w:cs="Arial"/>
                <w:b/>
              </w:rPr>
            </w:pPr>
            <w:r w:rsidRPr="00747E1D">
              <w:rPr>
                <w:rFonts w:ascii="Arial" w:hAnsi="Arial" w:cs="Arial"/>
                <w:b/>
              </w:rPr>
              <w:t>Equipamento</w:t>
            </w:r>
          </w:p>
        </w:tc>
        <w:tc>
          <w:tcPr>
            <w:tcW w:w="1407" w:type="dxa"/>
            <w:shd w:val="clear" w:color="auto" w:fill="D9D9D9"/>
            <w:vAlign w:val="center"/>
          </w:tcPr>
          <w:p w:rsidR="00912AFE" w:rsidRPr="00747E1D" w:rsidRDefault="00912AFE" w:rsidP="00C845F6">
            <w:pPr>
              <w:jc w:val="center"/>
              <w:rPr>
                <w:rFonts w:ascii="Arial" w:hAnsi="Arial" w:cs="Arial"/>
                <w:b/>
              </w:rPr>
            </w:pPr>
            <w:r w:rsidRPr="00747E1D">
              <w:rPr>
                <w:rFonts w:ascii="Arial" w:hAnsi="Arial" w:cs="Arial"/>
                <w:b/>
              </w:rPr>
              <w:t>Quantidade</w:t>
            </w:r>
          </w:p>
        </w:tc>
        <w:tc>
          <w:tcPr>
            <w:tcW w:w="1343" w:type="dxa"/>
            <w:shd w:val="clear" w:color="auto" w:fill="D9D9D9"/>
            <w:vAlign w:val="center"/>
          </w:tcPr>
          <w:p w:rsidR="00912AFE" w:rsidRPr="00747E1D" w:rsidRDefault="00912AFE" w:rsidP="00C845F6">
            <w:pPr>
              <w:jc w:val="center"/>
              <w:rPr>
                <w:rFonts w:ascii="Arial" w:hAnsi="Arial" w:cs="Arial"/>
                <w:b/>
              </w:rPr>
            </w:pPr>
            <w:r w:rsidRPr="00747E1D">
              <w:rPr>
                <w:rFonts w:ascii="Arial" w:hAnsi="Arial" w:cs="Arial"/>
                <w:b/>
              </w:rPr>
              <w:t>Unidade</w:t>
            </w:r>
          </w:p>
        </w:tc>
        <w:tc>
          <w:tcPr>
            <w:tcW w:w="1138" w:type="dxa"/>
            <w:shd w:val="clear" w:color="auto" w:fill="D9D9D9"/>
            <w:vAlign w:val="center"/>
          </w:tcPr>
          <w:p w:rsidR="00912AFE" w:rsidRPr="00747E1D" w:rsidRDefault="00912AFE" w:rsidP="00C845F6">
            <w:pPr>
              <w:jc w:val="center"/>
              <w:rPr>
                <w:rFonts w:ascii="Arial" w:hAnsi="Arial" w:cs="Arial"/>
                <w:b/>
              </w:rPr>
            </w:pPr>
            <w:r w:rsidRPr="00747E1D">
              <w:rPr>
                <w:rFonts w:ascii="Arial" w:hAnsi="Arial" w:cs="Arial"/>
                <w:b/>
              </w:rPr>
              <w:t>Uso</w:t>
            </w:r>
          </w:p>
        </w:tc>
      </w:tr>
      <w:tr w:rsidR="00912AFE" w:rsidRPr="00747E1D" w:rsidTr="00C845F6">
        <w:trPr>
          <w:trHeight w:val="402"/>
        </w:trPr>
        <w:tc>
          <w:tcPr>
            <w:tcW w:w="1592" w:type="dxa"/>
            <w:shd w:val="clear" w:color="auto" w:fill="D9D9D9"/>
            <w:vAlign w:val="center"/>
          </w:tcPr>
          <w:p w:rsidR="00912AFE" w:rsidRPr="00747E1D" w:rsidRDefault="00912AFE" w:rsidP="00C845F6">
            <w:pPr>
              <w:pStyle w:val="TableParagraph"/>
              <w:ind w:left="82" w:right="73"/>
              <w:jc w:val="center"/>
              <w:rPr>
                <w:rFonts w:ascii="Arial" w:hAnsi="Arial" w:cs="Arial"/>
                <w:sz w:val="20"/>
                <w:szCs w:val="20"/>
              </w:rPr>
            </w:pPr>
            <w:r w:rsidRPr="00747E1D">
              <w:rPr>
                <w:rFonts w:ascii="Arial" w:hAnsi="Arial" w:cs="Arial"/>
                <w:sz w:val="20"/>
                <w:szCs w:val="20"/>
              </w:rPr>
              <w:t>04</w:t>
            </w:r>
          </w:p>
        </w:tc>
        <w:tc>
          <w:tcPr>
            <w:tcW w:w="3865" w:type="dxa"/>
            <w:shd w:val="clear" w:color="auto" w:fill="D9D9D9"/>
            <w:vAlign w:val="center"/>
          </w:tcPr>
          <w:p w:rsidR="00912AFE" w:rsidRPr="00747E1D" w:rsidRDefault="00912AFE" w:rsidP="00C845F6">
            <w:pPr>
              <w:jc w:val="center"/>
              <w:rPr>
                <w:rFonts w:ascii="Arial" w:hAnsi="Arial" w:cs="Arial"/>
              </w:rPr>
            </w:pPr>
            <w:r w:rsidRPr="00747E1D">
              <w:rPr>
                <w:rFonts w:ascii="Arial" w:hAnsi="Arial" w:cs="Arial"/>
              </w:rPr>
              <w:t xml:space="preserve">Medidor </w:t>
            </w:r>
            <w:proofErr w:type="spellStart"/>
            <w:r w:rsidRPr="00747E1D">
              <w:rPr>
                <w:rFonts w:ascii="Arial" w:hAnsi="Arial" w:cs="Arial"/>
              </w:rPr>
              <w:t>multiparamétrico</w:t>
            </w:r>
            <w:proofErr w:type="spellEnd"/>
          </w:p>
        </w:tc>
        <w:tc>
          <w:tcPr>
            <w:tcW w:w="1407" w:type="dxa"/>
            <w:shd w:val="clear" w:color="auto" w:fill="D9D9D9"/>
            <w:vAlign w:val="center"/>
          </w:tcPr>
          <w:p w:rsidR="00912AFE" w:rsidRPr="00747E1D" w:rsidRDefault="00912AFE" w:rsidP="00C845F6">
            <w:pPr>
              <w:jc w:val="center"/>
              <w:rPr>
                <w:rFonts w:ascii="Arial" w:hAnsi="Arial" w:cs="Arial"/>
              </w:rPr>
            </w:pPr>
            <w:r w:rsidRPr="00747E1D">
              <w:rPr>
                <w:rFonts w:ascii="Arial" w:hAnsi="Arial" w:cs="Arial"/>
              </w:rPr>
              <w:t>01</w:t>
            </w:r>
          </w:p>
        </w:tc>
        <w:tc>
          <w:tcPr>
            <w:tcW w:w="1343" w:type="dxa"/>
            <w:shd w:val="clear" w:color="auto" w:fill="D9D9D9"/>
            <w:vAlign w:val="center"/>
          </w:tcPr>
          <w:p w:rsidR="00912AFE" w:rsidRPr="00747E1D" w:rsidRDefault="00912AFE" w:rsidP="00C845F6">
            <w:pPr>
              <w:jc w:val="center"/>
              <w:rPr>
                <w:rFonts w:ascii="Arial" w:hAnsi="Arial" w:cs="Arial"/>
              </w:rPr>
            </w:pPr>
            <w:r w:rsidRPr="00747E1D">
              <w:rPr>
                <w:rFonts w:ascii="Arial" w:hAnsi="Arial" w:cs="Arial"/>
              </w:rPr>
              <w:t>Unidade</w:t>
            </w:r>
          </w:p>
        </w:tc>
        <w:tc>
          <w:tcPr>
            <w:tcW w:w="1138" w:type="dxa"/>
            <w:shd w:val="clear" w:color="auto" w:fill="D9D9D9"/>
            <w:vAlign w:val="center"/>
          </w:tcPr>
          <w:p w:rsidR="00912AFE" w:rsidRPr="00747E1D" w:rsidRDefault="00912AFE" w:rsidP="00C845F6">
            <w:pPr>
              <w:jc w:val="center"/>
              <w:rPr>
                <w:rFonts w:ascii="Arial" w:hAnsi="Arial" w:cs="Arial"/>
                <w:b/>
              </w:rPr>
            </w:pPr>
            <w:r w:rsidRPr="00747E1D">
              <w:rPr>
                <w:rFonts w:ascii="Arial" w:hAnsi="Arial" w:cs="Arial"/>
                <w:b/>
              </w:rPr>
              <w:t>ÁGUA</w:t>
            </w:r>
          </w:p>
        </w:tc>
      </w:tr>
      <w:tr w:rsidR="00912AFE" w:rsidRPr="00747E1D" w:rsidTr="00C845F6">
        <w:trPr>
          <w:trHeight w:val="802"/>
        </w:trPr>
        <w:tc>
          <w:tcPr>
            <w:tcW w:w="9345" w:type="dxa"/>
            <w:gridSpan w:val="5"/>
            <w:shd w:val="clear" w:color="auto" w:fill="auto"/>
            <w:vAlign w:val="center"/>
          </w:tcPr>
          <w:p w:rsidR="00912AFE" w:rsidRPr="00747E1D" w:rsidRDefault="00912AFE" w:rsidP="00C845F6">
            <w:pPr>
              <w:spacing w:line="360" w:lineRule="auto"/>
              <w:jc w:val="both"/>
              <w:rPr>
                <w:rFonts w:ascii="Arial" w:hAnsi="Arial" w:cs="Arial"/>
              </w:rPr>
            </w:pPr>
          </w:p>
          <w:p w:rsidR="00912AFE" w:rsidRPr="00747E1D" w:rsidRDefault="00912AFE" w:rsidP="00C845F6">
            <w:pPr>
              <w:spacing w:line="360" w:lineRule="auto"/>
              <w:jc w:val="both"/>
              <w:rPr>
                <w:rFonts w:ascii="Arial" w:hAnsi="Arial" w:cs="Arial"/>
              </w:rPr>
            </w:pPr>
            <w:r w:rsidRPr="00747E1D">
              <w:rPr>
                <w:rFonts w:ascii="Arial" w:hAnsi="Arial" w:cs="Arial"/>
              </w:rPr>
              <w:t xml:space="preserve">Medidor </w:t>
            </w:r>
            <w:proofErr w:type="spellStart"/>
            <w:r w:rsidRPr="00747E1D">
              <w:rPr>
                <w:rFonts w:ascii="Arial" w:hAnsi="Arial" w:cs="Arial"/>
              </w:rPr>
              <w:t>multiparamétrico</w:t>
            </w:r>
            <w:proofErr w:type="spellEnd"/>
            <w:r w:rsidRPr="00747E1D">
              <w:rPr>
                <w:rFonts w:ascii="Arial" w:hAnsi="Arial" w:cs="Arial"/>
              </w:rPr>
              <w:t xml:space="preserve"> para pH, condutividade e ISE (fluoreto) para campo e bancada.</w:t>
            </w:r>
          </w:p>
          <w:p w:rsidR="00912AFE" w:rsidRPr="00747E1D" w:rsidRDefault="00912AFE" w:rsidP="00C845F6">
            <w:pPr>
              <w:spacing w:line="360" w:lineRule="auto"/>
              <w:jc w:val="both"/>
              <w:rPr>
                <w:rFonts w:ascii="Arial" w:hAnsi="Arial" w:cs="Arial"/>
              </w:rPr>
            </w:pPr>
          </w:p>
          <w:p w:rsidR="00912AFE" w:rsidRPr="00747E1D" w:rsidRDefault="00912AFE" w:rsidP="00C845F6">
            <w:pPr>
              <w:spacing w:line="360" w:lineRule="auto"/>
              <w:jc w:val="both"/>
              <w:rPr>
                <w:rFonts w:ascii="Arial" w:hAnsi="Arial" w:cs="Arial"/>
                <w:u w:val="single"/>
              </w:rPr>
            </w:pPr>
            <w:r w:rsidRPr="00747E1D">
              <w:rPr>
                <w:rFonts w:ascii="Arial" w:hAnsi="Arial" w:cs="Arial"/>
                <w:u w:val="single"/>
              </w:rPr>
              <w:t>Especificações Técnicas:</w:t>
            </w:r>
          </w:p>
          <w:p w:rsidR="00912AFE" w:rsidRPr="009178E0" w:rsidRDefault="00912AFE" w:rsidP="00912AFE">
            <w:pPr>
              <w:widowControl w:val="0"/>
              <w:numPr>
                <w:ilvl w:val="0"/>
                <w:numId w:val="18"/>
              </w:numPr>
              <w:spacing w:line="276" w:lineRule="auto"/>
              <w:jc w:val="both"/>
              <w:rPr>
                <w:rFonts w:ascii="Arial" w:hAnsi="Arial" w:cs="Arial"/>
              </w:rPr>
            </w:pPr>
            <w:r w:rsidRPr="009178E0">
              <w:rPr>
                <w:rFonts w:ascii="Arial" w:hAnsi="Arial" w:cs="Arial"/>
              </w:rPr>
              <w:t>Com no mínimo 2 entradas/canais;</w:t>
            </w:r>
          </w:p>
          <w:p w:rsidR="00912AFE" w:rsidRPr="009178E0" w:rsidRDefault="00912AFE" w:rsidP="00912AFE">
            <w:pPr>
              <w:widowControl w:val="0"/>
              <w:numPr>
                <w:ilvl w:val="0"/>
                <w:numId w:val="18"/>
              </w:numPr>
              <w:spacing w:line="276" w:lineRule="auto"/>
              <w:jc w:val="both"/>
              <w:rPr>
                <w:rFonts w:ascii="Arial" w:hAnsi="Arial" w:cs="Arial"/>
              </w:rPr>
            </w:pPr>
            <w:r w:rsidRPr="009178E0">
              <w:rPr>
                <w:rFonts w:ascii="Arial" w:hAnsi="Arial" w:cs="Arial"/>
              </w:rPr>
              <w:t>Deverá vir com os eletrodos de pH/temperatura, condutividade e ISE (fluoreto) com cabo de, no mínimo, 1m;</w:t>
            </w:r>
          </w:p>
          <w:p w:rsidR="00912AFE" w:rsidRPr="009178E0" w:rsidRDefault="00912AFE" w:rsidP="00912AFE">
            <w:pPr>
              <w:widowControl w:val="0"/>
              <w:numPr>
                <w:ilvl w:val="0"/>
                <w:numId w:val="18"/>
              </w:numPr>
              <w:spacing w:line="276" w:lineRule="auto"/>
              <w:jc w:val="both"/>
              <w:rPr>
                <w:rFonts w:ascii="Arial" w:hAnsi="Arial" w:cs="Arial"/>
              </w:rPr>
            </w:pPr>
            <w:r w:rsidRPr="009178E0">
              <w:rPr>
                <w:rFonts w:ascii="Arial" w:hAnsi="Arial" w:cs="Arial"/>
              </w:rPr>
              <w:t>Reconhecimento automático dos eletrodos;</w:t>
            </w:r>
          </w:p>
          <w:p w:rsidR="00912AFE" w:rsidRPr="009178E0" w:rsidRDefault="00912AFE" w:rsidP="00912AFE">
            <w:pPr>
              <w:widowControl w:val="0"/>
              <w:numPr>
                <w:ilvl w:val="0"/>
                <w:numId w:val="18"/>
              </w:numPr>
              <w:spacing w:line="276" w:lineRule="auto"/>
              <w:jc w:val="both"/>
              <w:rPr>
                <w:rFonts w:ascii="Arial" w:hAnsi="Arial" w:cs="Arial"/>
              </w:rPr>
            </w:pPr>
            <w:r w:rsidRPr="009178E0">
              <w:rPr>
                <w:rFonts w:ascii="Arial" w:hAnsi="Arial" w:cs="Arial"/>
              </w:rPr>
              <w:t>Eletrodo combinado de pH/temperatura: faixa de 2 a 14 pH com precisão de ± 0,02 pH e 0 a 50°C com precisão de ± 0,3°C. Ench</w:t>
            </w:r>
            <w:r>
              <w:rPr>
                <w:rFonts w:ascii="Arial" w:hAnsi="Arial" w:cs="Arial"/>
              </w:rPr>
              <w:t>imento em gel. Corpo epóxi/PEEK. Certificado de calibração RBC;</w:t>
            </w:r>
          </w:p>
          <w:p w:rsidR="00912AFE" w:rsidRPr="009178E0" w:rsidRDefault="00912AFE" w:rsidP="00912AFE">
            <w:pPr>
              <w:widowControl w:val="0"/>
              <w:numPr>
                <w:ilvl w:val="0"/>
                <w:numId w:val="18"/>
              </w:numPr>
              <w:spacing w:line="276" w:lineRule="auto"/>
              <w:jc w:val="both"/>
              <w:rPr>
                <w:rFonts w:ascii="Arial" w:hAnsi="Arial" w:cs="Arial"/>
              </w:rPr>
            </w:pPr>
            <w:r w:rsidRPr="009178E0">
              <w:rPr>
                <w:rFonts w:ascii="Arial" w:hAnsi="Arial" w:cs="Arial"/>
              </w:rPr>
              <w:t xml:space="preserve">Eletrodo de condutividade: faixa de 0,01 </w:t>
            </w:r>
            <w:proofErr w:type="spellStart"/>
            <w:r w:rsidRPr="009178E0">
              <w:rPr>
                <w:rFonts w:ascii="Arial" w:hAnsi="Arial" w:cs="Arial"/>
              </w:rPr>
              <w:t>uS</w:t>
            </w:r>
            <w:proofErr w:type="spellEnd"/>
            <w:r w:rsidRPr="009178E0">
              <w:rPr>
                <w:rFonts w:ascii="Arial" w:hAnsi="Arial" w:cs="Arial"/>
              </w:rPr>
              <w:t xml:space="preserve">/cm a 200 </w:t>
            </w:r>
            <w:proofErr w:type="spellStart"/>
            <w:r w:rsidRPr="009178E0">
              <w:rPr>
                <w:rFonts w:ascii="Arial" w:hAnsi="Arial" w:cs="Arial"/>
              </w:rPr>
              <w:t>mS</w:t>
            </w:r>
            <w:proofErr w:type="spellEnd"/>
            <w:r w:rsidRPr="009178E0">
              <w:rPr>
                <w:rFonts w:ascii="Arial" w:hAnsi="Arial" w:cs="Arial"/>
              </w:rPr>
              <w:t>/cm com precisão de ± 0,5 % da leitura. Constante k = 0,4 cm-1 ± 10%. Tipo de Sensor: 4 célula de grafite</w:t>
            </w:r>
            <w:r>
              <w:rPr>
                <w:rFonts w:ascii="Arial" w:hAnsi="Arial" w:cs="Arial"/>
              </w:rPr>
              <w:t>. Certificado de calibração RBC;</w:t>
            </w:r>
          </w:p>
          <w:p w:rsidR="00912AFE" w:rsidRPr="009178E0" w:rsidRDefault="00912AFE" w:rsidP="00912AFE">
            <w:pPr>
              <w:widowControl w:val="0"/>
              <w:numPr>
                <w:ilvl w:val="0"/>
                <w:numId w:val="18"/>
              </w:numPr>
              <w:spacing w:line="276" w:lineRule="auto"/>
              <w:jc w:val="both"/>
              <w:rPr>
                <w:rFonts w:ascii="Arial" w:hAnsi="Arial" w:cs="Arial"/>
              </w:rPr>
            </w:pPr>
            <w:r w:rsidRPr="009178E0">
              <w:rPr>
                <w:rFonts w:ascii="Arial" w:hAnsi="Arial" w:cs="Arial"/>
              </w:rPr>
              <w:t>Eletrodo de fluoreto (ISE)</w:t>
            </w:r>
            <w:r>
              <w:rPr>
                <w:rFonts w:ascii="Arial" w:hAnsi="Arial" w:cs="Arial"/>
              </w:rPr>
              <w:t>/temperatura</w:t>
            </w:r>
            <w:r w:rsidRPr="009178E0">
              <w:rPr>
                <w:rFonts w:ascii="Arial" w:hAnsi="Arial" w:cs="Arial"/>
              </w:rPr>
              <w:t xml:space="preserve">: faixa de 0,01 mg F-/L a 19.000 mg F-/L. </w:t>
            </w:r>
            <w:r>
              <w:rPr>
                <w:rFonts w:ascii="Arial" w:hAnsi="Arial" w:cs="Arial"/>
              </w:rPr>
              <w:t xml:space="preserve">Certificado de calibração RBC. </w:t>
            </w:r>
            <w:r w:rsidRPr="009178E0">
              <w:rPr>
                <w:rFonts w:ascii="Arial" w:hAnsi="Arial" w:cs="Arial"/>
              </w:rPr>
              <w:t>Incluir solução de ajuste de força para 240 aná</w:t>
            </w:r>
            <w:r>
              <w:rPr>
                <w:rFonts w:ascii="Arial" w:hAnsi="Arial" w:cs="Arial"/>
              </w:rPr>
              <w:t>lises;</w:t>
            </w:r>
          </w:p>
          <w:p w:rsidR="00912AFE" w:rsidRPr="009178E0" w:rsidRDefault="00912AFE" w:rsidP="00912AFE">
            <w:pPr>
              <w:widowControl w:val="0"/>
              <w:numPr>
                <w:ilvl w:val="0"/>
                <w:numId w:val="18"/>
              </w:numPr>
              <w:spacing w:line="276" w:lineRule="auto"/>
              <w:jc w:val="both"/>
              <w:rPr>
                <w:rFonts w:ascii="Arial" w:hAnsi="Arial" w:cs="Arial"/>
              </w:rPr>
            </w:pPr>
            <w:r w:rsidRPr="009178E0">
              <w:rPr>
                <w:rFonts w:ascii="Arial" w:hAnsi="Arial" w:cs="Arial"/>
              </w:rPr>
              <w:t>Acessórios incluídos: maleta de campo, capa de proteção para o medidor, bateria, cabo USB, fonte de alimentação, suporte para eletrodos (bancada);</w:t>
            </w:r>
          </w:p>
          <w:p w:rsidR="00912AFE" w:rsidRPr="009178E0" w:rsidRDefault="00912AFE" w:rsidP="00912AFE">
            <w:pPr>
              <w:widowControl w:val="0"/>
              <w:numPr>
                <w:ilvl w:val="0"/>
                <w:numId w:val="18"/>
              </w:numPr>
              <w:spacing w:line="276" w:lineRule="auto"/>
              <w:jc w:val="both"/>
              <w:rPr>
                <w:rFonts w:ascii="Arial" w:hAnsi="Arial" w:cs="Arial"/>
              </w:rPr>
            </w:pPr>
            <w:r w:rsidRPr="009178E0">
              <w:rPr>
                <w:rFonts w:ascii="Arial" w:hAnsi="Arial" w:cs="Arial"/>
              </w:rPr>
              <w:t>Consumíveis incluídos: soluções de enchimento e armazenamento dos 3 eletrodos, se necessário, para 12 meses;</w:t>
            </w:r>
          </w:p>
          <w:p w:rsidR="00912AFE" w:rsidRPr="009178E0" w:rsidRDefault="00912AFE" w:rsidP="00912AFE">
            <w:pPr>
              <w:widowControl w:val="0"/>
              <w:numPr>
                <w:ilvl w:val="0"/>
                <w:numId w:val="18"/>
              </w:numPr>
              <w:spacing w:line="276" w:lineRule="auto"/>
              <w:jc w:val="both"/>
              <w:rPr>
                <w:rFonts w:ascii="Arial" w:hAnsi="Arial" w:cs="Arial"/>
              </w:rPr>
            </w:pPr>
            <w:r w:rsidRPr="009178E0">
              <w:rPr>
                <w:rFonts w:ascii="Arial" w:hAnsi="Arial" w:cs="Arial"/>
              </w:rPr>
              <w:t>Grau de proteção: IP 67.</w:t>
            </w:r>
          </w:p>
          <w:p w:rsidR="00912AFE" w:rsidRPr="00747E1D" w:rsidRDefault="00912AFE" w:rsidP="00C845F6">
            <w:pPr>
              <w:spacing w:line="276" w:lineRule="auto"/>
              <w:ind w:left="720"/>
              <w:jc w:val="both"/>
              <w:rPr>
                <w:rFonts w:ascii="Arial" w:hAnsi="Arial" w:cs="Arial"/>
              </w:rPr>
            </w:pPr>
          </w:p>
          <w:p w:rsidR="00912AFE" w:rsidRPr="00747E1D" w:rsidRDefault="00912AFE" w:rsidP="00C845F6">
            <w:pPr>
              <w:spacing w:line="360" w:lineRule="auto"/>
              <w:jc w:val="both"/>
              <w:rPr>
                <w:rFonts w:ascii="Arial" w:hAnsi="Arial" w:cs="Arial"/>
              </w:rPr>
            </w:pPr>
            <w:r w:rsidRPr="00747E1D">
              <w:rPr>
                <w:rFonts w:ascii="Arial" w:hAnsi="Arial" w:cs="Arial"/>
              </w:rPr>
              <w:t>Observações:</w:t>
            </w:r>
          </w:p>
          <w:p w:rsidR="00912AFE" w:rsidRPr="00747E1D" w:rsidRDefault="00912AFE" w:rsidP="00C845F6">
            <w:pPr>
              <w:pStyle w:val="TableParagraph"/>
              <w:tabs>
                <w:tab w:val="left" w:pos="200"/>
              </w:tabs>
              <w:spacing w:line="252" w:lineRule="exact"/>
              <w:ind w:left="0"/>
              <w:rPr>
                <w:rFonts w:ascii="Arial" w:eastAsia="Lucida Sans Unicode" w:hAnsi="Arial" w:cs="Arial"/>
                <w:kern w:val="1"/>
                <w:sz w:val="20"/>
                <w:szCs w:val="20"/>
                <w:lang w:val="pt-BR" w:eastAsia="zh-CN"/>
              </w:rPr>
            </w:pPr>
            <w:r w:rsidRPr="00747E1D">
              <w:rPr>
                <w:rFonts w:ascii="Arial" w:eastAsia="Lucida Sans Unicode" w:hAnsi="Arial" w:cs="Arial"/>
                <w:kern w:val="1"/>
                <w:sz w:val="20"/>
                <w:szCs w:val="20"/>
                <w:lang w:val="pt-BR" w:eastAsia="zh-CN"/>
              </w:rPr>
              <w:t>O equipamento deve vir acompanhado de Manual de Instalação, Operação e Manutenção em português, sendo este original do fabricante.</w:t>
            </w:r>
          </w:p>
        </w:tc>
      </w:tr>
      <w:tr w:rsidR="00912AFE" w:rsidRPr="00747E1D" w:rsidTr="00C845F6">
        <w:trPr>
          <w:trHeight w:val="802"/>
        </w:trPr>
        <w:tc>
          <w:tcPr>
            <w:tcW w:w="1592" w:type="dxa"/>
            <w:shd w:val="clear" w:color="auto" w:fill="auto"/>
            <w:vAlign w:val="center"/>
          </w:tcPr>
          <w:p w:rsidR="00912AFE" w:rsidRPr="00747E1D" w:rsidRDefault="00912AFE" w:rsidP="00C845F6">
            <w:pPr>
              <w:spacing w:before="240" w:line="276" w:lineRule="auto"/>
              <w:jc w:val="center"/>
              <w:rPr>
                <w:rFonts w:ascii="Arial" w:hAnsi="Arial" w:cs="Arial"/>
                <w:b/>
              </w:rPr>
            </w:pPr>
            <w:r w:rsidRPr="00747E1D">
              <w:rPr>
                <w:rFonts w:ascii="Arial" w:hAnsi="Arial" w:cs="Arial"/>
                <w:b/>
              </w:rPr>
              <w:t>Garantia</w:t>
            </w:r>
          </w:p>
        </w:tc>
        <w:tc>
          <w:tcPr>
            <w:tcW w:w="7753" w:type="dxa"/>
            <w:gridSpan w:val="4"/>
            <w:shd w:val="clear" w:color="auto" w:fill="auto"/>
            <w:vAlign w:val="center"/>
          </w:tcPr>
          <w:p w:rsidR="00912AFE" w:rsidRPr="00747E1D" w:rsidRDefault="00912AFE" w:rsidP="00C845F6">
            <w:pPr>
              <w:pStyle w:val="TableParagraph"/>
              <w:tabs>
                <w:tab w:val="left" w:pos="200"/>
              </w:tabs>
              <w:spacing w:before="240" w:line="252" w:lineRule="exact"/>
              <w:rPr>
                <w:rFonts w:ascii="Arial" w:hAnsi="Arial" w:cs="Arial"/>
                <w:sz w:val="20"/>
                <w:szCs w:val="20"/>
              </w:rPr>
            </w:pPr>
            <w:r>
              <w:rPr>
                <w:rFonts w:ascii="Arial" w:hAnsi="Arial" w:cs="Arial"/>
                <w:b/>
                <w:sz w:val="20"/>
                <w:szCs w:val="20"/>
                <w:u w:val="single"/>
              </w:rPr>
              <w:t>1</w:t>
            </w:r>
            <w:r w:rsidRPr="00747E1D">
              <w:rPr>
                <w:rFonts w:ascii="Arial" w:hAnsi="Arial" w:cs="Arial"/>
                <w:b/>
                <w:sz w:val="20"/>
                <w:szCs w:val="20"/>
                <w:u w:val="single"/>
              </w:rPr>
              <w:t xml:space="preserve"> (</w:t>
            </w:r>
            <w:r>
              <w:rPr>
                <w:rFonts w:ascii="Arial" w:hAnsi="Arial" w:cs="Arial"/>
                <w:b/>
                <w:sz w:val="20"/>
                <w:szCs w:val="20"/>
                <w:u w:val="single"/>
              </w:rPr>
              <w:t>um</w:t>
            </w:r>
            <w:r w:rsidRPr="00747E1D">
              <w:rPr>
                <w:rFonts w:ascii="Arial" w:hAnsi="Arial" w:cs="Arial"/>
                <w:b/>
                <w:sz w:val="20"/>
                <w:szCs w:val="20"/>
                <w:u w:val="single"/>
              </w:rPr>
              <w:t>) ano</w:t>
            </w:r>
            <w:r w:rsidRPr="00747E1D">
              <w:rPr>
                <w:rFonts w:ascii="Arial" w:hAnsi="Arial" w:cs="Arial"/>
                <w:sz w:val="20"/>
                <w:szCs w:val="20"/>
              </w:rPr>
              <w:t xml:space="preserve"> a partir da data de entrega.</w:t>
            </w:r>
          </w:p>
        </w:tc>
      </w:tr>
    </w:tbl>
    <w:p w:rsidR="00912AFE" w:rsidRDefault="00912AFE" w:rsidP="00912AFE">
      <w:pPr>
        <w:pStyle w:val="Standard"/>
        <w:tabs>
          <w:tab w:val="left" w:pos="582"/>
          <w:tab w:val="left" w:pos="867"/>
          <w:tab w:val="left" w:pos="1167"/>
          <w:tab w:val="left" w:pos="1422"/>
          <w:tab w:val="left" w:pos="1677"/>
          <w:tab w:val="left" w:pos="1992"/>
          <w:tab w:val="left" w:pos="2247"/>
          <w:tab w:val="left" w:leader="underscore" w:pos="7363"/>
        </w:tabs>
        <w:spacing w:before="120" w:line="276" w:lineRule="auto"/>
        <w:jc w:val="both"/>
        <w:rPr>
          <w:rFonts w:ascii="Arial" w:hAnsi="Arial" w:cs="Arial"/>
          <w:color w:val="000000" w:themeColor="text1"/>
          <w:sz w:val="20"/>
          <w:szCs w:val="20"/>
        </w:rPr>
      </w:pPr>
    </w:p>
    <w:p w:rsidR="00912AFE" w:rsidRDefault="00912AFE" w:rsidP="00912AFE">
      <w:pPr>
        <w:pStyle w:val="Standard"/>
        <w:tabs>
          <w:tab w:val="left" w:pos="582"/>
          <w:tab w:val="left" w:pos="867"/>
          <w:tab w:val="left" w:pos="1167"/>
          <w:tab w:val="left" w:pos="1422"/>
          <w:tab w:val="left" w:pos="1677"/>
          <w:tab w:val="left" w:pos="1992"/>
          <w:tab w:val="left" w:pos="2247"/>
          <w:tab w:val="left" w:leader="underscore" w:pos="7363"/>
        </w:tabs>
        <w:spacing w:before="120" w:line="276" w:lineRule="auto"/>
        <w:jc w:val="both"/>
        <w:rPr>
          <w:rFonts w:ascii="Arial" w:hAnsi="Arial" w:cs="Arial"/>
          <w:color w:val="000000" w:themeColor="text1"/>
          <w:sz w:val="20"/>
          <w:szCs w:val="20"/>
        </w:rPr>
      </w:pPr>
      <w:r w:rsidRPr="00E57CA6">
        <w:rPr>
          <w:rFonts w:ascii="Arial" w:hAnsi="Arial" w:cs="Arial"/>
          <w:color w:val="000000" w:themeColor="text1"/>
          <w:sz w:val="20"/>
          <w:szCs w:val="20"/>
        </w:rPr>
        <w:t>As quantidades estão presentes na tabela abaixo:</w:t>
      </w:r>
    </w:p>
    <w:p w:rsidR="00912AFE" w:rsidRPr="00E57CA6" w:rsidRDefault="00912AFE" w:rsidP="00912AFE">
      <w:pPr>
        <w:pStyle w:val="Standard"/>
        <w:tabs>
          <w:tab w:val="left" w:pos="582"/>
          <w:tab w:val="left" w:pos="867"/>
          <w:tab w:val="left" w:pos="1167"/>
          <w:tab w:val="left" w:pos="1422"/>
          <w:tab w:val="left" w:pos="1677"/>
          <w:tab w:val="left" w:pos="1992"/>
          <w:tab w:val="left" w:pos="2247"/>
          <w:tab w:val="left" w:leader="underscore" w:pos="7363"/>
        </w:tabs>
        <w:spacing w:before="120" w:line="276" w:lineRule="auto"/>
        <w:jc w:val="both"/>
        <w:rPr>
          <w:rFonts w:ascii="Arial" w:hAnsi="Arial" w:cs="Arial"/>
          <w:color w:val="000000" w:themeColor="text1"/>
          <w:sz w:val="20"/>
          <w:szCs w:val="20"/>
        </w:rPr>
      </w:pPr>
    </w:p>
    <w:tbl>
      <w:tblPr>
        <w:tblStyle w:val="Tabelacomgrade"/>
        <w:tblW w:w="8926" w:type="dxa"/>
        <w:jc w:val="center"/>
        <w:tblLook w:val="04A0" w:firstRow="1" w:lastRow="0" w:firstColumn="1" w:lastColumn="0" w:noHBand="0" w:noVBand="1"/>
      </w:tblPr>
      <w:tblGrid>
        <w:gridCol w:w="639"/>
        <w:gridCol w:w="3467"/>
        <w:gridCol w:w="1317"/>
        <w:gridCol w:w="1518"/>
        <w:gridCol w:w="1985"/>
      </w:tblGrid>
      <w:tr w:rsidR="00912AFE" w:rsidRPr="00747E1D" w:rsidTr="00C845F6">
        <w:trPr>
          <w:trHeight w:val="413"/>
          <w:jc w:val="center"/>
        </w:trPr>
        <w:tc>
          <w:tcPr>
            <w:tcW w:w="639" w:type="dxa"/>
            <w:shd w:val="clear" w:color="auto" w:fill="D9D9D9" w:themeFill="background1" w:themeFillShade="D9"/>
            <w:vAlign w:val="center"/>
          </w:tcPr>
          <w:p w:rsidR="00912AFE" w:rsidRPr="00747E1D" w:rsidRDefault="00912AFE" w:rsidP="00C845F6">
            <w:pPr>
              <w:jc w:val="center"/>
              <w:rPr>
                <w:rFonts w:ascii="Arial" w:hAnsi="Arial" w:cs="Arial"/>
                <w:b/>
                <w:bCs/>
              </w:rPr>
            </w:pPr>
            <w:r w:rsidRPr="00747E1D">
              <w:rPr>
                <w:rFonts w:ascii="Arial" w:hAnsi="Arial" w:cs="Arial"/>
                <w:b/>
                <w:bCs/>
              </w:rPr>
              <w:t>Lote</w:t>
            </w:r>
          </w:p>
        </w:tc>
        <w:tc>
          <w:tcPr>
            <w:tcW w:w="3467" w:type="dxa"/>
            <w:shd w:val="clear" w:color="auto" w:fill="D9D9D9" w:themeFill="background1" w:themeFillShade="D9"/>
            <w:vAlign w:val="center"/>
          </w:tcPr>
          <w:p w:rsidR="00912AFE" w:rsidRPr="00747E1D" w:rsidRDefault="00912AFE" w:rsidP="00C845F6">
            <w:pPr>
              <w:jc w:val="center"/>
              <w:rPr>
                <w:rFonts w:ascii="Arial" w:hAnsi="Arial" w:cs="Arial"/>
                <w:b/>
                <w:bCs/>
              </w:rPr>
            </w:pPr>
            <w:r w:rsidRPr="00747E1D">
              <w:rPr>
                <w:rFonts w:ascii="Arial" w:hAnsi="Arial" w:cs="Arial"/>
                <w:b/>
                <w:bCs/>
              </w:rPr>
              <w:t>Descrição</w:t>
            </w:r>
          </w:p>
        </w:tc>
        <w:tc>
          <w:tcPr>
            <w:tcW w:w="1317" w:type="dxa"/>
            <w:shd w:val="clear" w:color="auto" w:fill="D9D9D9" w:themeFill="background1" w:themeFillShade="D9"/>
            <w:vAlign w:val="center"/>
          </w:tcPr>
          <w:p w:rsidR="00912AFE" w:rsidRPr="00747E1D" w:rsidRDefault="00912AFE" w:rsidP="00C845F6">
            <w:pPr>
              <w:jc w:val="center"/>
              <w:rPr>
                <w:rFonts w:ascii="Arial" w:hAnsi="Arial" w:cs="Arial"/>
                <w:b/>
                <w:bCs/>
              </w:rPr>
            </w:pPr>
            <w:r w:rsidRPr="00747E1D">
              <w:rPr>
                <w:rFonts w:ascii="Arial" w:hAnsi="Arial" w:cs="Arial"/>
                <w:b/>
                <w:bCs/>
              </w:rPr>
              <w:t>Quantidade</w:t>
            </w:r>
          </w:p>
        </w:tc>
        <w:tc>
          <w:tcPr>
            <w:tcW w:w="1518" w:type="dxa"/>
            <w:shd w:val="clear" w:color="auto" w:fill="D9D9D9" w:themeFill="background1" w:themeFillShade="D9"/>
            <w:vAlign w:val="center"/>
          </w:tcPr>
          <w:p w:rsidR="00912AFE" w:rsidRPr="00747E1D" w:rsidRDefault="00912AFE" w:rsidP="00C845F6">
            <w:pPr>
              <w:jc w:val="center"/>
              <w:rPr>
                <w:rFonts w:ascii="Arial" w:hAnsi="Arial" w:cs="Arial"/>
                <w:b/>
                <w:bCs/>
              </w:rPr>
            </w:pPr>
            <w:r w:rsidRPr="00747E1D">
              <w:rPr>
                <w:rFonts w:ascii="Arial" w:hAnsi="Arial" w:cs="Arial"/>
                <w:b/>
                <w:bCs/>
              </w:rPr>
              <w:t>Unidade</w:t>
            </w:r>
          </w:p>
        </w:tc>
        <w:tc>
          <w:tcPr>
            <w:tcW w:w="1985" w:type="dxa"/>
            <w:shd w:val="clear" w:color="auto" w:fill="D9D9D9" w:themeFill="background1" w:themeFillShade="D9"/>
            <w:vAlign w:val="center"/>
          </w:tcPr>
          <w:p w:rsidR="00912AFE" w:rsidRPr="00747E1D" w:rsidRDefault="00912AFE" w:rsidP="00C845F6">
            <w:pPr>
              <w:jc w:val="center"/>
              <w:rPr>
                <w:rFonts w:ascii="Arial" w:hAnsi="Arial" w:cs="Arial"/>
                <w:b/>
                <w:bCs/>
              </w:rPr>
            </w:pPr>
            <w:r w:rsidRPr="00747E1D">
              <w:rPr>
                <w:rFonts w:ascii="Arial" w:hAnsi="Arial" w:cs="Arial"/>
                <w:b/>
                <w:bCs/>
              </w:rPr>
              <w:t>USO</w:t>
            </w:r>
          </w:p>
        </w:tc>
      </w:tr>
      <w:tr w:rsidR="00912AFE" w:rsidRPr="00747E1D" w:rsidTr="00C845F6">
        <w:trPr>
          <w:trHeight w:val="311"/>
          <w:jc w:val="center"/>
        </w:trPr>
        <w:tc>
          <w:tcPr>
            <w:tcW w:w="639" w:type="dxa"/>
            <w:vAlign w:val="center"/>
          </w:tcPr>
          <w:p w:rsidR="00912AFE" w:rsidRPr="00747E1D" w:rsidRDefault="00912AFE" w:rsidP="00C845F6">
            <w:pPr>
              <w:jc w:val="center"/>
              <w:rPr>
                <w:rFonts w:ascii="Arial" w:hAnsi="Arial" w:cs="Arial"/>
              </w:rPr>
            </w:pPr>
            <w:r w:rsidRPr="00747E1D">
              <w:rPr>
                <w:rFonts w:ascii="Arial" w:hAnsi="Arial" w:cs="Arial"/>
              </w:rPr>
              <w:t>01</w:t>
            </w:r>
          </w:p>
        </w:tc>
        <w:tc>
          <w:tcPr>
            <w:tcW w:w="3467" w:type="dxa"/>
            <w:vAlign w:val="center"/>
          </w:tcPr>
          <w:p w:rsidR="00912AFE" w:rsidRPr="00747E1D" w:rsidRDefault="00912AFE" w:rsidP="00C845F6">
            <w:pPr>
              <w:rPr>
                <w:rFonts w:ascii="Arial" w:hAnsi="Arial" w:cs="Arial"/>
              </w:rPr>
            </w:pPr>
            <w:r w:rsidRPr="00747E1D">
              <w:rPr>
                <w:rFonts w:ascii="Arial" w:hAnsi="Arial" w:cs="Arial"/>
              </w:rPr>
              <w:t>Incubadora DBO digital</w:t>
            </w:r>
          </w:p>
        </w:tc>
        <w:tc>
          <w:tcPr>
            <w:tcW w:w="1317" w:type="dxa"/>
            <w:vAlign w:val="center"/>
          </w:tcPr>
          <w:p w:rsidR="00912AFE" w:rsidRPr="00747E1D" w:rsidRDefault="00912AFE" w:rsidP="00C845F6">
            <w:pPr>
              <w:jc w:val="center"/>
              <w:rPr>
                <w:rFonts w:ascii="Arial" w:hAnsi="Arial" w:cs="Arial"/>
                <w:highlight w:val="yellow"/>
              </w:rPr>
            </w:pPr>
            <w:r w:rsidRPr="00747E1D">
              <w:rPr>
                <w:rFonts w:ascii="Arial" w:hAnsi="Arial" w:cs="Arial"/>
              </w:rPr>
              <w:t>1</w:t>
            </w:r>
          </w:p>
        </w:tc>
        <w:tc>
          <w:tcPr>
            <w:tcW w:w="1518" w:type="dxa"/>
            <w:vAlign w:val="center"/>
          </w:tcPr>
          <w:p w:rsidR="00912AFE" w:rsidRPr="00747E1D" w:rsidRDefault="00912AFE" w:rsidP="00C845F6">
            <w:pPr>
              <w:jc w:val="center"/>
              <w:rPr>
                <w:rFonts w:ascii="Arial" w:hAnsi="Arial" w:cs="Arial"/>
              </w:rPr>
            </w:pPr>
            <w:r w:rsidRPr="00747E1D">
              <w:rPr>
                <w:rFonts w:ascii="Arial" w:hAnsi="Arial" w:cs="Arial"/>
              </w:rPr>
              <w:t>Unidade</w:t>
            </w:r>
          </w:p>
        </w:tc>
        <w:tc>
          <w:tcPr>
            <w:tcW w:w="1985" w:type="dxa"/>
            <w:vAlign w:val="center"/>
          </w:tcPr>
          <w:p w:rsidR="00912AFE" w:rsidRPr="00747E1D" w:rsidRDefault="00912AFE" w:rsidP="00C845F6">
            <w:pPr>
              <w:jc w:val="center"/>
              <w:rPr>
                <w:rFonts w:ascii="Arial" w:hAnsi="Arial" w:cs="Arial"/>
              </w:rPr>
            </w:pPr>
            <w:r w:rsidRPr="00747E1D">
              <w:rPr>
                <w:rFonts w:ascii="Arial" w:hAnsi="Arial" w:cs="Arial"/>
              </w:rPr>
              <w:t>Esgoto</w:t>
            </w:r>
          </w:p>
        </w:tc>
      </w:tr>
      <w:tr w:rsidR="00912AFE" w:rsidRPr="00747E1D" w:rsidTr="00C845F6">
        <w:trPr>
          <w:trHeight w:val="311"/>
          <w:jc w:val="center"/>
        </w:trPr>
        <w:tc>
          <w:tcPr>
            <w:tcW w:w="639" w:type="dxa"/>
            <w:vAlign w:val="center"/>
          </w:tcPr>
          <w:p w:rsidR="00912AFE" w:rsidRPr="00747E1D" w:rsidRDefault="00912AFE" w:rsidP="00C845F6">
            <w:pPr>
              <w:jc w:val="center"/>
              <w:rPr>
                <w:rFonts w:ascii="Arial" w:hAnsi="Arial" w:cs="Arial"/>
              </w:rPr>
            </w:pPr>
            <w:r w:rsidRPr="00747E1D">
              <w:rPr>
                <w:rFonts w:ascii="Arial" w:hAnsi="Arial" w:cs="Arial"/>
              </w:rPr>
              <w:t>02</w:t>
            </w:r>
          </w:p>
        </w:tc>
        <w:tc>
          <w:tcPr>
            <w:tcW w:w="3467" w:type="dxa"/>
            <w:vAlign w:val="center"/>
          </w:tcPr>
          <w:p w:rsidR="00912AFE" w:rsidRPr="00747E1D" w:rsidRDefault="00912AFE" w:rsidP="00C845F6">
            <w:pPr>
              <w:rPr>
                <w:rFonts w:ascii="Arial" w:hAnsi="Arial" w:cs="Arial"/>
              </w:rPr>
            </w:pPr>
            <w:r w:rsidRPr="00747E1D">
              <w:rPr>
                <w:rFonts w:ascii="Arial" w:hAnsi="Arial" w:cs="Arial"/>
              </w:rPr>
              <w:t>Agitador de tubos</w:t>
            </w:r>
          </w:p>
        </w:tc>
        <w:tc>
          <w:tcPr>
            <w:tcW w:w="1317" w:type="dxa"/>
            <w:vAlign w:val="center"/>
          </w:tcPr>
          <w:p w:rsidR="00912AFE" w:rsidRPr="00747E1D" w:rsidRDefault="00912AFE" w:rsidP="00C845F6">
            <w:pPr>
              <w:jc w:val="center"/>
              <w:rPr>
                <w:rFonts w:ascii="Arial" w:hAnsi="Arial" w:cs="Arial"/>
              </w:rPr>
            </w:pPr>
            <w:r w:rsidRPr="00747E1D">
              <w:rPr>
                <w:rFonts w:ascii="Arial" w:hAnsi="Arial" w:cs="Arial"/>
              </w:rPr>
              <w:t>1</w:t>
            </w:r>
          </w:p>
        </w:tc>
        <w:tc>
          <w:tcPr>
            <w:tcW w:w="1518" w:type="dxa"/>
            <w:vAlign w:val="center"/>
          </w:tcPr>
          <w:p w:rsidR="00912AFE" w:rsidRPr="00747E1D" w:rsidRDefault="00912AFE" w:rsidP="00C845F6">
            <w:pPr>
              <w:jc w:val="center"/>
              <w:rPr>
                <w:rFonts w:ascii="Arial" w:hAnsi="Arial" w:cs="Arial"/>
              </w:rPr>
            </w:pPr>
            <w:r w:rsidRPr="00747E1D">
              <w:rPr>
                <w:rFonts w:ascii="Arial" w:hAnsi="Arial" w:cs="Arial"/>
              </w:rPr>
              <w:t>Unidade</w:t>
            </w:r>
          </w:p>
        </w:tc>
        <w:tc>
          <w:tcPr>
            <w:tcW w:w="1985" w:type="dxa"/>
            <w:vAlign w:val="center"/>
          </w:tcPr>
          <w:p w:rsidR="00912AFE" w:rsidRPr="00747E1D" w:rsidRDefault="00912AFE" w:rsidP="00C845F6">
            <w:pPr>
              <w:jc w:val="center"/>
              <w:rPr>
                <w:rFonts w:ascii="Arial" w:hAnsi="Arial" w:cs="Arial"/>
              </w:rPr>
            </w:pPr>
            <w:r w:rsidRPr="00747E1D">
              <w:rPr>
                <w:rFonts w:ascii="Arial" w:hAnsi="Arial" w:cs="Arial"/>
              </w:rPr>
              <w:t>Água</w:t>
            </w:r>
          </w:p>
        </w:tc>
      </w:tr>
      <w:tr w:rsidR="00912AFE" w:rsidRPr="00747E1D" w:rsidTr="00C845F6">
        <w:trPr>
          <w:trHeight w:val="311"/>
          <w:jc w:val="center"/>
        </w:trPr>
        <w:tc>
          <w:tcPr>
            <w:tcW w:w="639" w:type="dxa"/>
            <w:vAlign w:val="center"/>
          </w:tcPr>
          <w:p w:rsidR="00912AFE" w:rsidRPr="00747E1D" w:rsidRDefault="00912AFE" w:rsidP="00C845F6">
            <w:pPr>
              <w:jc w:val="center"/>
              <w:rPr>
                <w:rFonts w:ascii="Arial" w:hAnsi="Arial" w:cs="Arial"/>
              </w:rPr>
            </w:pPr>
            <w:r w:rsidRPr="00747E1D">
              <w:rPr>
                <w:rFonts w:ascii="Arial" w:hAnsi="Arial" w:cs="Arial"/>
              </w:rPr>
              <w:t>03</w:t>
            </w:r>
          </w:p>
        </w:tc>
        <w:tc>
          <w:tcPr>
            <w:tcW w:w="3467" w:type="dxa"/>
            <w:vAlign w:val="center"/>
          </w:tcPr>
          <w:p w:rsidR="00912AFE" w:rsidRPr="00747E1D" w:rsidRDefault="00912AFE" w:rsidP="00C845F6">
            <w:pPr>
              <w:rPr>
                <w:rFonts w:ascii="Arial" w:hAnsi="Arial" w:cs="Arial"/>
              </w:rPr>
            </w:pPr>
            <w:proofErr w:type="spellStart"/>
            <w:r w:rsidRPr="00747E1D">
              <w:rPr>
                <w:rFonts w:ascii="Arial" w:hAnsi="Arial" w:cs="Arial"/>
              </w:rPr>
              <w:t>Colorímetro</w:t>
            </w:r>
            <w:proofErr w:type="spellEnd"/>
            <w:r w:rsidRPr="00747E1D">
              <w:rPr>
                <w:rFonts w:ascii="Arial" w:hAnsi="Arial" w:cs="Arial"/>
              </w:rPr>
              <w:t xml:space="preserve"> visual</w:t>
            </w:r>
          </w:p>
        </w:tc>
        <w:tc>
          <w:tcPr>
            <w:tcW w:w="1317" w:type="dxa"/>
            <w:vAlign w:val="center"/>
          </w:tcPr>
          <w:p w:rsidR="00912AFE" w:rsidRPr="00747E1D" w:rsidRDefault="00912AFE" w:rsidP="00C845F6">
            <w:pPr>
              <w:jc w:val="center"/>
              <w:rPr>
                <w:rFonts w:ascii="Arial" w:hAnsi="Arial" w:cs="Arial"/>
              </w:rPr>
            </w:pPr>
            <w:r w:rsidRPr="00747E1D">
              <w:rPr>
                <w:rFonts w:ascii="Arial" w:hAnsi="Arial" w:cs="Arial"/>
              </w:rPr>
              <w:t>1</w:t>
            </w:r>
          </w:p>
        </w:tc>
        <w:tc>
          <w:tcPr>
            <w:tcW w:w="1518" w:type="dxa"/>
            <w:vAlign w:val="center"/>
          </w:tcPr>
          <w:p w:rsidR="00912AFE" w:rsidRPr="00747E1D" w:rsidRDefault="00912AFE" w:rsidP="00C845F6">
            <w:pPr>
              <w:jc w:val="center"/>
              <w:rPr>
                <w:rFonts w:ascii="Arial" w:hAnsi="Arial" w:cs="Arial"/>
              </w:rPr>
            </w:pPr>
            <w:r w:rsidRPr="00747E1D">
              <w:rPr>
                <w:rFonts w:ascii="Arial" w:hAnsi="Arial" w:cs="Arial"/>
              </w:rPr>
              <w:t>Unidade</w:t>
            </w:r>
          </w:p>
        </w:tc>
        <w:tc>
          <w:tcPr>
            <w:tcW w:w="1985" w:type="dxa"/>
            <w:vAlign w:val="center"/>
          </w:tcPr>
          <w:p w:rsidR="00912AFE" w:rsidRPr="00747E1D" w:rsidRDefault="00912AFE" w:rsidP="00C845F6">
            <w:pPr>
              <w:jc w:val="center"/>
              <w:rPr>
                <w:rFonts w:ascii="Arial" w:hAnsi="Arial" w:cs="Arial"/>
              </w:rPr>
            </w:pPr>
            <w:r w:rsidRPr="00747E1D">
              <w:rPr>
                <w:rFonts w:ascii="Arial" w:hAnsi="Arial" w:cs="Arial"/>
              </w:rPr>
              <w:t>Água</w:t>
            </w:r>
          </w:p>
        </w:tc>
      </w:tr>
      <w:tr w:rsidR="00912AFE" w:rsidRPr="00747E1D" w:rsidTr="00C845F6">
        <w:trPr>
          <w:trHeight w:val="311"/>
          <w:jc w:val="center"/>
        </w:trPr>
        <w:tc>
          <w:tcPr>
            <w:tcW w:w="639" w:type="dxa"/>
            <w:vAlign w:val="center"/>
          </w:tcPr>
          <w:p w:rsidR="00912AFE" w:rsidRPr="00747E1D" w:rsidRDefault="00912AFE" w:rsidP="00C845F6">
            <w:pPr>
              <w:jc w:val="center"/>
              <w:rPr>
                <w:rFonts w:ascii="Arial" w:hAnsi="Arial" w:cs="Arial"/>
              </w:rPr>
            </w:pPr>
            <w:r w:rsidRPr="00747E1D">
              <w:rPr>
                <w:rFonts w:ascii="Arial" w:hAnsi="Arial" w:cs="Arial"/>
              </w:rPr>
              <w:t>04</w:t>
            </w:r>
          </w:p>
        </w:tc>
        <w:tc>
          <w:tcPr>
            <w:tcW w:w="3467" w:type="dxa"/>
            <w:vAlign w:val="center"/>
          </w:tcPr>
          <w:p w:rsidR="00912AFE" w:rsidRPr="00747E1D" w:rsidRDefault="00912AFE" w:rsidP="00C845F6">
            <w:pPr>
              <w:rPr>
                <w:rFonts w:ascii="Arial" w:hAnsi="Arial" w:cs="Arial"/>
              </w:rPr>
            </w:pPr>
            <w:r w:rsidRPr="00747E1D">
              <w:rPr>
                <w:rFonts w:ascii="Arial" w:hAnsi="Arial" w:cs="Arial"/>
              </w:rPr>
              <w:t xml:space="preserve">Medidor </w:t>
            </w:r>
            <w:proofErr w:type="spellStart"/>
            <w:r w:rsidRPr="00747E1D">
              <w:rPr>
                <w:rFonts w:ascii="Arial" w:hAnsi="Arial" w:cs="Arial"/>
              </w:rPr>
              <w:t>Multiparamétrico</w:t>
            </w:r>
            <w:proofErr w:type="spellEnd"/>
          </w:p>
        </w:tc>
        <w:tc>
          <w:tcPr>
            <w:tcW w:w="1317" w:type="dxa"/>
            <w:vAlign w:val="center"/>
          </w:tcPr>
          <w:p w:rsidR="00912AFE" w:rsidRPr="00747E1D" w:rsidRDefault="00912AFE" w:rsidP="00C845F6">
            <w:pPr>
              <w:jc w:val="center"/>
              <w:rPr>
                <w:rFonts w:ascii="Arial" w:hAnsi="Arial" w:cs="Arial"/>
              </w:rPr>
            </w:pPr>
            <w:r w:rsidRPr="00747E1D">
              <w:rPr>
                <w:rFonts w:ascii="Arial" w:hAnsi="Arial" w:cs="Arial"/>
              </w:rPr>
              <w:t>1</w:t>
            </w:r>
          </w:p>
        </w:tc>
        <w:tc>
          <w:tcPr>
            <w:tcW w:w="1518" w:type="dxa"/>
            <w:vAlign w:val="center"/>
          </w:tcPr>
          <w:p w:rsidR="00912AFE" w:rsidRPr="00747E1D" w:rsidRDefault="00912AFE" w:rsidP="00C845F6">
            <w:pPr>
              <w:jc w:val="center"/>
              <w:rPr>
                <w:rFonts w:ascii="Arial" w:hAnsi="Arial" w:cs="Arial"/>
              </w:rPr>
            </w:pPr>
            <w:r w:rsidRPr="00747E1D">
              <w:rPr>
                <w:rFonts w:ascii="Arial" w:hAnsi="Arial" w:cs="Arial"/>
              </w:rPr>
              <w:t>Unidade</w:t>
            </w:r>
          </w:p>
        </w:tc>
        <w:tc>
          <w:tcPr>
            <w:tcW w:w="1985" w:type="dxa"/>
            <w:vAlign w:val="center"/>
          </w:tcPr>
          <w:p w:rsidR="00912AFE" w:rsidRPr="00747E1D" w:rsidRDefault="00912AFE" w:rsidP="00C845F6">
            <w:pPr>
              <w:jc w:val="center"/>
              <w:rPr>
                <w:rFonts w:ascii="Arial" w:hAnsi="Arial" w:cs="Arial"/>
              </w:rPr>
            </w:pPr>
            <w:r w:rsidRPr="00747E1D">
              <w:rPr>
                <w:rFonts w:ascii="Arial" w:hAnsi="Arial" w:cs="Arial"/>
              </w:rPr>
              <w:t>Água</w:t>
            </w:r>
          </w:p>
        </w:tc>
      </w:tr>
    </w:tbl>
    <w:p w:rsidR="00912AFE" w:rsidRPr="00AD1DF4" w:rsidRDefault="00912AFE" w:rsidP="00912AFE">
      <w:pPr>
        <w:pStyle w:val="Nvel2-Red"/>
        <w:numPr>
          <w:ilvl w:val="0"/>
          <w:numId w:val="0"/>
        </w:numPr>
        <w:spacing w:afterLines="120" w:after="288" w:line="312" w:lineRule="auto"/>
        <w:ind w:left="709"/>
        <w:rPr>
          <w:i w:val="0"/>
          <w:color w:val="auto"/>
        </w:rPr>
      </w:pPr>
    </w:p>
    <w:p w:rsidR="00912AFE" w:rsidRPr="003F050C" w:rsidRDefault="00912AFE" w:rsidP="00912AFE">
      <w:pPr>
        <w:pStyle w:val="Nivel01"/>
        <w:numPr>
          <w:ilvl w:val="0"/>
          <w:numId w:val="23"/>
        </w:numPr>
        <w:shd w:val="clear" w:color="auto" w:fill="227ACB"/>
        <w:spacing w:before="120" w:afterLines="120" w:after="288" w:line="312" w:lineRule="auto"/>
        <w:rPr>
          <w:color w:val="FFFFFF" w:themeColor="background1"/>
        </w:rPr>
      </w:pPr>
      <w:r w:rsidRPr="009C5DCE">
        <w:rPr>
          <w:color w:val="FFFFFF" w:themeColor="background1"/>
        </w:rPr>
        <w:lastRenderedPageBreak/>
        <w:t>REQUISITOS DA CONTRATAÇÃO</w:t>
      </w:r>
    </w:p>
    <w:p w:rsidR="00912AFE" w:rsidRDefault="00912AFE" w:rsidP="00912AFE">
      <w:pPr>
        <w:pStyle w:val="Nivel2"/>
        <w:numPr>
          <w:ilvl w:val="1"/>
          <w:numId w:val="23"/>
        </w:numPr>
        <w:ind w:left="0" w:firstLine="0"/>
        <w:rPr>
          <w:b/>
          <w:bCs/>
          <w:shd w:val="clear" w:color="auto" w:fill="FFFFFF"/>
        </w:rPr>
      </w:pPr>
      <w:r w:rsidRPr="00A909B7">
        <w:rPr>
          <w:b/>
          <w:bCs/>
          <w:shd w:val="clear" w:color="auto" w:fill="FFFFFF"/>
        </w:rPr>
        <w:t xml:space="preserve">Requisitos </w:t>
      </w:r>
      <w:r>
        <w:rPr>
          <w:b/>
          <w:bCs/>
          <w:shd w:val="clear" w:color="auto" w:fill="FFFFFF"/>
        </w:rPr>
        <w:t xml:space="preserve">Gerais para Atendimento ao Objeto </w:t>
      </w:r>
    </w:p>
    <w:p w:rsidR="00912AFE" w:rsidRDefault="00912AFE" w:rsidP="00912AFE">
      <w:pPr>
        <w:pStyle w:val="Nivel2"/>
        <w:ind w:left="0" w:firstLine="0"/>
        <w:rPr>
          <w:bCs/>
          <w:shd w:val="clear" w:color="auto" w:fill="FFFFFF"/>
        </w:rPr>
      </w:pPr>
    </w:p>
    <w:p w:rsidR="00912AFE" w:rsidRPr="0096753F" w:rsidRDefault="00912AFE" w:rsidP="00912AFE">
      <w:pPr>
        <w:pStyle w:val="Nivel2"/>
        <w:ind w:left="0" w:firstLine="0"/>
        <w:rPr>
          <w:b/>
          <w:bCs/>
          <w:shd w:val="clear" w:color="auto" w:fill="FFFFFF"/>
        </w:rPr>
      </w:pPr>
      <w:r w:rsidRPr="0096753F">
        <w:rPr>
          <w:b/>
          <w:bCs/>
          <w:shd w:val="clear" w:color="auto" w:fill="FFFFFF"/>
        </w:rPr>
        <w:t>Para os itens da ETE Cidade Nova – Esgoto:</w:t>
      </w:r>
    </w:p>
    <w:p w:rsidR="00912AFE" w:rsidRPr="0096753F" w:rsidRDefault="00912AFE" w:rsidP="00912AFE">
      <w:pPr>
        <w:pStyle w:val="Nivel2"/>
        <w:numPr>
          <w:ilvl w:val="2"/>
          <w:numId w:val="23"/>
        </w:numPr>
        <w:rPr>
          <w:bCs/>
          <w:shd w:val="clear" w:color="auto" w:fill="FFFFFF"/>
        </w:rPr>
      </w:pPr>
      <w:r w:rsidRPr="0096753F">
        <w:rPr>
          <w:bCs/>
          <w:shd w:val="clear" w:color="auto" w:fill="FFFFFF"/>
        </w:rPr>
        <w:t>Capacitação</w:t>
      </w:r>
    </w:p>
    <w:p w:rsidR="00912AFE" w:rsidRDefault="00912AFE" w:rsidP="00912AFE">
      <w:pPr>
        <w:pStyle w:val="Nivel2"/>
        <w:ind w:left="2124" w:firstLine="708"/>
        <w:rPr>
          <w:rFonts w:eastAsia="Lucida Sans Unicode"/>
          <w:kern w:val="1"/>
          <w:lang w:eastAsia="zh-CN"/>
        </w:rPr>
      </w:pPr>
      <w:r w:rsidRPr="00DC6683">
        <w:rPr>
          <w:rFonts w:eastAsia="Lucida Sans Unicode"/>
          <w:kern w:val="1"/>
          <w:lang w:eastAsia="zh-CN"/>
        </w:rPr>
        <w:t>Treinamento teórico/prático pres</w:t>
      </w:r>
      <w:r>
        <w:rPr>
          <w:rFonts w:eastAsia="Lucida Sans Unicode"/>
          <w:kern w:val="1"/>
          <w:lang w:eastAsia="zh-CN"/>
        </w:rPr>
        <w:t xml:space="preserve">encial nas dependências da ETE, no mesmo dia da instalação, no período contemplado entre 13h e 19h, de segunda a sexta-feira, </w:t>
      </w:r>
      <w:r w:rsidRPr="00DC6683">
        <w:rPr>
          <w:rFonts w:eastAsia="Lucida Sans Unicode"/>
          <w:kern w:val="1"/>
          <w:lang w:eastAsia="zh-CN"/>
        </w:rPr>
        <w:t>fornecendo informações essenciais sobre o equipamento como a operação, calibração e a manutenção preventiva/corretiva, acesso a menus e funcionalidades gerais com o objetivo de extrair a máxima performance do instrumento.</w:t>
      </w:r>
    </w:p>
    <w:p w:rsidR="00912AFE" w:rsidRDefault="00912AFE" w:rsidP="00912AFE">
      <w:pPr>
        <w:pStyle w:val="Nivel2"/>
        <w:ind w:left="0" w:firstLine="0"/>
        <w:rPr>
          <w:rFonts w:eastAsia="Lucida Sans Unicode"/>
          <w:kern w:val="1"/>
          <w:lang w:eastAsia="zh-CN"/>
        </w:rPr>
      </w:pPr>
    </w:p>
    <w:p w:rsidR="00912AFE" w:rsidRDefault="00912AFE" w:rsidP="00912AFE">
      <w:pPr>
        <w:pStyle w:val="Nivel2"/>
        <w:numPr>
          <w:ilvl w:val="2"/>
          <w:numId w:val="23"/>
        </w:numPr>
        <w:rPr>
          <w:rFonts w:eastAsia="Lucida Sans Unicode"/>
          <w:kern w:val="1"/>
          <w:lang w:eastAsia="zh-CN"/>
        </w:rPr>
      </w:pPr>
      <w:r>
        <w:rPr>
          <w:rFonts w:eastAsia="Lucida Sans Unicode"/>
          <w:kern w:val="1"/>
          <w:lang w:eastAsia="zh-CN"/>
        </w:rPr>
        <w:t>Instalação</w:t>
      </w:r>
    </w:p>
    <w:p w:rsidR="00912AFE" w:rsidRDefault="00912AFE" w:rsidP="00912AFE">
      <w:pPr>
        <w:pStyle w:val="Nivel2"/>
        <w:ind w:left="2136" w:firstLine="696"/>
        <w:rPr>
          <w:rFonts w:eastAsia="Lucida Sans Unicode"/>
          <w:kern w:val="1"/>
          <w:lang w:eastAsia="zh-CN"/>
        </w:rPr>
      </w:pPr>
      <w:r>
        <w:rPr>
          <w:rFonts w:eastAsia="Lucida Sans Unicode"/>
          <w:kern w:val="1"/>
          <w:lang w:eastAsia="zh-CN"/>
        </w:rPr>
        <w:t xml:space="preserve">O equipamento deve ser instalado e realizado o start </w:t>
      </w:r>
      <w:proofErr w:type="spellStart"/>
      <w:r>
        <w:rPr>
          <w:rFonts w:eastAsia="Lucida Sans Unicode"/>
          <w:kern w:val="1"/>
          <w:lang w:eastAsia="zh-CN"/>
        </w:rPr>
        <w:t>up</w:t>
      </w:r>
      <w:proofErr w:type="spellEnd"/>
      <w:r>
        <w:rPr>
          <w:rFonts w:eastAsia="Lucida Sans Unicode"/>
          <w:kern w:val="1"/>
          <w:lang w:eastAsia="zh-CN"/>
        </w:rPr>
        <w:t xml:space="preserve"> pela contratada nas dependências da ETE Cidade Nova, no período contemplado entre 13h e 19h, de segunda a sexta-feira.</w:t>
      </w:r>
    </w:p>
    <w:p w:rsidR="00912AFE" w:rsidRDefault="00912AFE" w:rsidP="00912AFE">
      <w:pPr>
        <w:pStyle w:val="Nivel2"/>
        <w:ind w:left="2136" w:firstLine="696"/>
        <w:rPr>
          <w:rFonts w:eastAsia="Lucida Sans Unicode"/>
          <w:kern w:val="1"/>
          <w:lang w:eastAsia="zh-CN"/>
        </w:rPr>
      </w:pPr>
    </w:p>
    <w:p w:rsidR="00912AFE" w:rsidRDefault="00912AFE" w:rsidP="00912AFE">
      <w:pPr>
        <w:pStyle w:val="Nivel2"/>
        <w:numPr>
          <w:ilvl w:val="2"/>
          <w:numId w:val="23"/>
        </w:numPr>
        <w:rPr>
          <w:rFonts w:eastAsia="Lucida Sans Unicode"/>
          <w:kern w:val="1"/>
          <w:lang w:eastAsia="zh-CN"/>
        </w:rPr>
      </w:pPr>
      <w:r>
        <w:rPr>
          <w:rFonts w:eastAsia="Lucida Sans Unicode"/>
          <w:kern w:val="1"/>
          <w:lang w:eastAsia="zh-CN"/>
        </w:rPr>
        <w:t xml:space="preserve">Garantia </w:t>
      </w:r>
    </w:p>
    <w:p w:rsidR="00912AFE" w:rsidRDefault="00912AFE" w:rsidP="00912AFE">
      <w:pPr>
        <w:pStyle w:val="Nivel2"/>
        <w:ind w:left="1416" w:firstLine="708"/>
        <w:rPr>
          <w:rFonts w:eastAsia="Lucida Sans Unicode"/>
          <w:kern w:val="1"/>
          <w:lang w:eastAsia="zh-CN"/>
        </w:rPr>
      </w:pPr>
      <w:r>
        <w:rPr>
          <w:rFonts w:eastAsia="Lucida Sans Unicode"/>
          <w:kern w:val="1"/>
          <w:lang w:eastAsia="zh-CN"/>
        </w:rPr>
        <w:t xml:space="preserve">Deve ser de </w:t>
      </w:r>
      <w:r w:rsidRPr="0096753F">
        <w:rPr>
          <w:rFonts w:eastAsia="Lucida Sans Unicode"/>
          <w:b/>
          <w:kern w:val="1"/>
          <w:lang w:eastAsia="zh-CN"/>
        </w:rPr>
        <w:t>dois anos</w:t>
      </w:r>
      <w:r>
        <w:rPr>
          <w:rFonts w:eastAsia="Lucida Sans Unicode"/>
          <w:kern w:val="1"/>
          <w:lang w:eastAsia="zh-CN"/>
        </w:rPr>
        <w:t xml:space="preserve"> a partir da data de entrega do equipamento.</w:t>
      </w:r>
    </w:p>
    <w:p w:rsidR="00912AFE" w:rsidRDefault="00912AFE" w:rsidP="00912AFE">
      <w:pPr>
        <w:pStyle w:val="Nivel2"/>
        <w:ind w:left="0" w:firstLine="0"/>
        <w:rPr>
          <w:rFonts w:eastAsia="Lucida Sans Unicode"/>
          <w:kern w:val="1"/>
          <w:lang w:eastAsia="zh-CN"/>
        </w:rPr>
      </w:pPr>
    </w:p>
    <w:p w:rsidR="00912AFE" w:rsidRDefault="00912AFE" w:rsidP="00912AFE">
      <w:pPr>
        <w:pStyle w:val="Nivel2"/>
        <w:numPr>
          <w:ilvl w:val="2"/>
          <w:numId w:val="23"/>
        </w:numPr>
        <w:rPr>
          <w:rFonts w:eastAsia="Lucida Sans Unicode"/>
          <w:kern w:val="1"/>
          <w:lang w:eastAsia="zh-CN"/>
        </w:rPr>
      </w:pPr>
      <w:r>
        <w:rPr>
          <w:rFonts w:eastAsia="Lucida Sans Unicode"/>
          <w:kern w:val="1"/>
          <w:lang w:eastAsia="zh-CN"/>
        </w:rPr>
        <w:t>Operação e calibração</w:t>
      </w:r>
    </w:p>
    <w:p w:rsidR="00912AFE" w:rsidRDefault="00912AFE" w:rsidP="00912AFE">
      <w:pPr>
        <w:pStyle w:val="Nivel2"/>
        <w:ind w:left="2124" w:firstLine="708"/>
        <w:rPr>
          <w:rFonts w:eastAsia="Lucida Sans Unicode"/>
          <w:kern w:val="1"/>
          <w:lang w:eastAsia="zh-CN"/>
        </w:rPr>
      </w:pPr>
      <w:r w:rsidRPr="00DC6683">
        <w:t xml:space="preserve">O equipamento deve vir acompanhado de </w:t>
      </w:r>
      <w:r w:rsidRPr="00DC6683">
        <w:rPr>
          <w:b/>
        </w:rPr>
        <w:t>Manual de Instalação, Operação e Manutenção em português</w:t>
      </w:r>
      <w:r w:rsidRPr="00DC6683">
        <w:t xml:space="preserve">, sendo este original do fabricante. Além disso, deve vir com </w:t>
      </w:r>
      <w:r w:rsidRPr="00DC6683">
        <w:rPr>
          <w:b/>
        </w:rPr>
        <w:t>certificado de calibração RBC</w:t>
      </w:r>
      <w:r w:rsidRPr="00DC6683">
        <w:t xml:space="preserve"> do controlador de temperatura, calibrado de fábrica. Deverá incluir levantamento de homogeneidade, desvio de temperatura de controle e estabilidade com carga, com distribuição de 9 (nove) sensores de temperatura no ponto 20ºC por 48 horas.</w:t>
      </w:r>
    </w:p>
    <w:p w:rsidR="00912AFE" w:rsidRDefault="00912AFE" w:rsidP="00912AFE">
      <w:pPr>
        <w:pStyle w:val="Nivel2"/>
        <w:ind w:left="0" w:firstLine="0"/>
        <w:rPr>
          <w:b/>
          <w:bCs/>
          <w:shd w:val="clear" w:color="auto" w:fill="FFFFFF"/>
        </w:rPr>
      </w:pPr>
      <w:r>
        <w:rPr>
          <w:b/>
          <w:bCs/>
          <w:shd w:val="clear" w:color="auto" w:fill="FFFFFF"/>
        </w:rPr>
        <w:t>Para os itens da ETA São Roque – Água:</w:t>
      </w:r>
    </w:p>
    <w:p w:rsidR="00912AFE" w:rsidRDefault="00912AFE" w:rsidP="00912AFE">
      <w:pPr>
        <w:pStyle w:val="Nivel2"/>
        <w:numPr>
          <w:ilvl w:val="2"/>
          <w:numId w:val="23"/>
        </w:numPr>
        <w:rPr>
          <w:rFonts w:eastAsia="Lucida Sans Unicode"/>
          <w:kern w:val="1"/>
          <w:lang w:eastAsia="zh-CN"/>
        </w:rPr>
      </w:pPr>
      <w:r>
        <w:rPr>
          <w:rFonts w:eastAsia="Lucida Sans Unicode"/>
          <w:kern w:val="1"/>
          <w:lang w:eastAsia="zh-CN"/>
        </w:rPr>
        <w:t xml:space="preserve">Garantia </w:t>
      </w:r>
    </w:p>
    <w:p w:rsidR="00912AFE" w:rsidRDefault="00912AFE" w:rsidP="00912AFE">
      <w:pPr>
        <w:pStyle w:val="Nivel2"/>
        <w:ind w:left="1416" w:firstLine="708"/>
        <w:rPr>
          <w:rFonts w:eastAsia="Lucida Sans Unicode"/>
          <w:kern w:val="1"/>
          <w:lang w:eastAsia="zh-CN"/>
        </w:rPr>
      </w:pPr>
      <w:r>
        <w:rPr>
          <w:rFonts w:eastAsia="Lucida Sans Unicode"/>
          <w:kern w:val="1"/>
          <w:lang w:eastAsia="zh-CN"/>
        </w:rPr>
        <w:t xml:space="preserve">Deve ser de </w:t>
      </w:r>
      <w:r>
        <w:rPr>
          <w:rFonts w:eastAsia="Lucida Sans Unicode"/>
          <w:b/>
          <w:kern w:val="1"/>
          <w:lang w:eastAsia="zh-CN"/>
        </w:rPr>
        <w:t>um</w:t>
      </w:r>
      <w:r w:rsidRPr="0096753F">
        <w:rPr>
          <w:rFonts w:eastAsia="Lucida Sans Unicode"/>
          <w:b/>
          <w:kern w:val="1"/>
          <w:lang w:eastAsia="zh-CN"/>
        </w:rPr>
        <w:t xml:space="preserve"> ano</w:t>
      </w:r>
      <w:r>
        <w:rPr>
          <w:rFonts w:eastAsia="Lucida Sans Unicode"/>
          <w:b/>
          <w:kern w:val="1"/>
          <w:lang w:eastAsia="zh-CN"/>
        </w:rPr>
        <w:t xml:space="preserve"> </w:t>
      </w:r>
      <w:r>
        <w:rPr>
          <w:rFonts w:eastAsia="Lucida Sans Unicode"/>
          <w:kern w:val="1"/>
          <w:lang w:eastAsia="zh-CN"/>
        </w:rPr>
        <w:t>a partir da data de entrega dos equipamentos, itens 2, 3 e 4.</w:t>
      </w:r>
    </w:p>
    <w:p w:rsidR="00912AFE" w:rsidRDefault="00912AFE" w:rsidP="00912AFE">
      <w:pPr>
        <w:pStyle w:val="Nivel2"/>
        <w:ind w:left="0" w:firstLine="0"/>
        <w:rPr>
          <w:rFonts w:eastAsia="Lucida Sans Unicode"/>
          <w:kern w:val="1"/>
          <w:lang w:eastAsia="zh-CN"/>
        </w:rPr>
      </w:pPr>
    </w:p>
    <w:p w:rsidR="00912AFE" w:rsidRDefault="00912AFE" w:rsidP="00912AFE">
      <w:pPr>
        <w:pStyle w:val="Nivel2"/>
        <w:numPr>
          <w:ilvl w:val="2"/>
          <w:numId w:val="23"/>
        </w:numPr>
        <w:rPr>
          <w:rFonts w:eastAsia="Lucida Sans Unicode"/>
          <w:kern w:val="1"/>
          <w:lang w:eastAsia="zh-CN"/>
        </w:rPr>
      </w:pPr>
      <w:r>
        <w:rPr>
          <w:rFonts w:eastAsia="Lucida Sans Unicode"/>
          <w:kern w:val="1"/>
          <w:lang w:eastAsia="zh-CN"/>
        </w:rPr>
        <w:t>Operação e calibração</w:t>
      </w:r>
    </w:p>
    <w:p w:rsidR="00912AFE" w:rsidRDefault="00912AFE" w:rsidP="00912AFE">
      <w:pPr>
        <w:pStyle w:val="Nivel2"/>
        <w:spacing w:after="240"/>
        <w:ind w:left="2126" w:firstLine="709"/>
      </w:pPr>
      <w:r w:rsidRPr="00DC6683">
        <w:t>O</w:t>
      </w:r>
      <w:r>
        <w:t>s</w:t>
      </w:r>
      <w:r w:rsidRPr="00DC6683">
        <w:t xml:space="preserve"> equipamento</w:t>
      </w:r>
      <w:r>
        <w:t>s</w:t>
      </w:r>
      <w:r w:rsidRPr="00DC6683">
        <w:t xml:space="preserve"> deve</w:t>
      </w:r>
      <w:r>
        <w:t>m</w:t>
      </w:r>
      <w:r w:rsidRPr="00DC6683">
        <w:t xml:space="preserve"> vir acompanhado de </w:t>
      </w:r>
      <w:r w:rsidRPr="00DC6683">
        <w:rPr>
          <w:b/>
        </w:rPr>
        <w:t>Manual de Instalação, Operação e Manutenção em português</w:t>
      </w:r>
      <w:r w:rsidRPr="00DC6683">
        <w:t>, se</w:t>
      </w:r>
      <w:r>
        <w:t>ndo este original do fabricante</w:t>
      </w:r>
      <w:r w:rsidRPr="00DC6683">
        <w:t>.</w:t>
      </w:r>
    </w:p>
    <w:p w:rsidR="00912AFE" w:rsidRDefault="00912AFE" w:rsidP="00912AFE">
      <w:pPr>
        <w:pStyle w:val="Nivel2"/>
        <w:spacing w:after="240"/>
        <w:ind w:left="2126" w:firstLine="709"/>
      </w:pPr>
      <w:r w:rsidRPr="008D4A87">
        <w:t xml:space="preserve">O equipamento </w:t>
      </w:r>
      <w:r>
        <w:t xml:space="preserve">item 4 </w:t>
      </w:r>
      <w:r w:rsidRPr="008D4A87">
        <w:t xml:space="preserve">deve vir </w:t>
      </w:r>
      <w:r w:rsidRPr="00DC6683">
        <w:t>com</w:t>
      </w:r>
      <w:r>
        <w:t xml:space="preserve"> os eletrodos calibrados com</w:t>
      </w:r>
      <w:r w:rsidRPr="00DC6683">
        <w:t xml:space="preserve"> </w:t>
      </w:r>
      <w:r w:rsidRPr="006C39FE">
        <w:t xml:space="preserve">certificado de calibração com selo RBC, </w:t>
      </w:r>
      <w:r w:rsidRPr="000403BB">
        <w:t>emitido por laboratório d</w:t>
      </w:r>
      <w:r>
        <w:t xml:space="preserve">e calibração pertencente a RBC. </w:t>
      </w:r>
    </w:p>
    <w:p w:rsidR="00912AFE" w:rsidRDefault="00912AFE" w:rsidP="00912AFE">
      <w:pPr>
        <w:pStyle w:val="Nivel2"/>
        <w:numPr>
          <w:ilvl w:val="0"/>
          <w:numId w:val="24"/>
        </w:numPr>
        <w:ind w:left="2552" w:hanging="425"/>
      </w:pPr>
      <w:r>
        <w:t xml:space="preserve">Eletrodo de pH/temperatura: Calibração da escala de pH </w:t>
      </w:r>
      <w:r w:rsidRPr="006C39FE">
        <w:t>ácido</w:t>
      </w:r>
      <w:r>
        <w:t xml:space="preserve"> </w:t>
      </w:r>
      <w:r w:rsidRPr="006C39FE">
        <w:t>(pH 4-7) e em alcalina (pH 7-10), calibrados</w:t>
      </w:r>
      <w:r>
        <w:t xml:space="preserve"> </w:t>
      </w:r>
      <w:r w:rsidRPr="006C39FE">
        <w:t>na temperatura de 25°C.</w:t>
      </w:r>
      <w:r>
        <w:t xml:space="preserve"> Utilizar soluções</w:t>
      </w:r>
      <w:r w:rsidRPr="006C39FE">
        <w:t xml:space="preserve"> MRC </w:t>
      </w:r>
      <w:r w:rsidRPr="006C39FE">
        <w:lastRenderedPageBreak/>
        <w:t>(Material d</w:t>
      </w:r>
      <w:r>
        <w:t>e Referência Certificado). Calibração na faixa de temperatura de -10°C a 150°C em 03 pontos (20, 25 e 30°C).</w:t>
      </w:r>
    </w:p>
    <w:p w:rsidR="00912AFE" w:rsidRDefault="00912AFE" w:rsidP="00912AFE">
      <w:pPr>
        <w:pStyle w:val="Nivel2"/>
        <w:numPr>
          <w:ilvl w:val="0"/>
          <w:numId w:val="24"/>
        </w:numPr>
        <w:ind w:left="2552" w:hanging="425"/>
      </w:pPr>
      <w:r w:rsidRPr="00D84D6F">
        <w:t xml:space="preserve">Eletrodo de condutividade/temperatura: Calibração </w:t>
      </w:r>
      <w:r w:rsidRPr="00D84D6F">
        <w:rPr>
          <w:rStyle w:val="fontstyle01"/>
        </w:rPr>
        <w:t xml:space="preserve">da escala de µS/cm em 04 pontos (5, 100, 1408 e 5000 µS/cm), calibrados </w:t>
      </w:r>
      <w:r>
        <w:rPr>
          <w:rStyle w:val="fontstyle01"/>
        </w:rPr>
        <w:t>na temperatura de</w:t>
      </w:r>
      <w:r w:rsidRPr="00D84D6F">
        <w:rPr>
          <w:rStyle w:val="fontstyle01"/>
        </w:rPr>
        <w:t xml:space="preserve"> 25°C.</w:t>
      </w:r>
      <w:r w:rsidRPr="00D84D6F">
        <w:t xml:space="preserve"> Utilizar soluções MRC (Material de Referência Certificado). Calibração na faixa de temperatura de -10°C a 150°C em 03 pontos (20, 25 e 30°C).</w:t>
      </w:r>
    </w:p>
    <w:p w:rsidR="00912AFE" w:rsidRDefault="00912AFE" w:rsidP="00912AFE">
      <w:pPr>
        <w:pStyle w:val="Nivel2"/>
        <w:numPr>
          <w:ilvl w:val="0"/>
          <w:numId w:val="24"/>
        </w:numPr>
        <w:ind w:left="2552" w:hanging="425"/>
      </w:pPr>
      <w:r>
        <w:t xml:space="preserve">Eletrodo de fluoreto (ISE)/temperatura: Calibração em 04 pontos (0,5; 1,0; 5,0 e 10mg/L), calibrados na temperatura de 25°C. Utilizar soluções MRC (Material de Referência Certificado). </w:t>
      </w:r>
      <w:r w:rsidRPr="00D84D6F">
        <w:t>Calibração na faixa de temperatura de -10°C a 150°C em 03 pontos (20, 25 e 30°C).</w:t>
      </w:r>
    </w:p>
    <w:p w:rsidR="00912AFE" w:rsidRDefault="00912AFE" w:rsidP="00912AFE">
      <w:pPr>
        <w:pStyle w:val="Nivel2"/>
        <w:ind w:left="2552" w:firstLine="0"/>
      </w:pPr>
    </w:p>
    <w:p w:rsidR="00912AFE" w:rsidRDefault="00912AFE" w:rsidP="00912AFE">
      <w:pPr>
        <w:pStyle w:val="Nivel2"/>
        <w:numPr>
          <w:ilvl w:val="1"/>
          <w:numId w:val="23"/>
        </w:numPr>
        <w:ind w:left="0" w:firstLine="0"/>
      </w:pPr>
      <w:r>
        <w:t>O Edital e o Contrato definem de forma ampla as condições e características que autorizam o recebimento do objeto.</w:t>
      </w:r>
    </w:p>
    <w:p w:rsidR="00912AFE" w:rsidRPr="00B162BE" w:rsidRDefault="00912AFE" w:rsidP="00912AFE">
      <w:pPr>
        <w:pStyle w:val="Nvel1-SemNum"/>
        <w:spacing w:before="120" w:line="312" w:lineRule="auto"/>
        <w:rPr>
          <w:color w:val="auto"/>
          <w:u w:val="single"/>
        </w:rPr>
      </w:pPr>
      <w:r w:rsidRPr="00B162BE">
        <w:rPr>
          <w:color w:val="auto"/>
          <w:u w:val="single"/>
        </w:rPr>
        <w:t>GARANTIA DA CONTRATAÇÃO</w:t>
      </w:r>
    </w:p>
    <w:p w:rsidR="00912AFE" w:rsidRPr="006E36F4" w:rsidRDefault="00912AFE" w:rsidP="00912AFE">
      <w:pPr>
        <w:pStyle w:val="Nvel2-Red"/>
        <w:numPr>
          <w:ilvl w:val="1"/>
          <w:numId w:val="23"/>
        </w:numPr>
        <w:spacing w:after="0" w:line="312" w:lineRule="auto"/>
        <w:ind w:left="0" w:firstLine="709"/>
        <w:rPr>
          <w:b/>
          <w:bCs/>
          <w:i w:val="0"/>
          <w:iCs w:val="0"/>
          <w:u w:val="single"/>
        </w:rPr>
      </w:pPr>
      <w:r>
        <w:rPr>
          <w:i w:val="0"/>
          <w:iCs w:val="0"/>
          <w:color w:val="auto"/>
        </w:rPr>
        <w:t>Não s</w:t>
      </w:r>
      <w:r w:rsidRPr="006E36F4">
        <w:rPr>
          <w:i w:val="0"/>
          <w:iCs w:val="0"/>
          <w:color w:val="auto"/>
        </w:rPr>
        <w:t xml:space="preserve">erá exigida a garantia da contratação de que tratam os </w:t>
      </w:r>
      <w:hyperlink r:id="rId23" w:anchor="art96" w:history="1">
        <w:proofErr w:type="spellStart"/>
        <w:r w:rsidRPr="006E36F4">
          <w:rPr>
            <w:rStyle w:val="Hyperlink"/>
            <w:i w:val="0"/>
            <w:iCs w:val="0"/>
            <w:color w:val="auto"/>
          </w:rPr>
          <w:t>arts</w:t>
        </w:r>
        <w:proofErr w:type="spellEnd"/>
        <w:r w:rsidRPr="006E36F4">
          <w:rPr>
            <w:rStyle w:val="Hyperlink"/>
            <w:i w:val="0"/>
            <w:iCs w:val="0"/>
            <w:color w:val="auto"/>
          </w:rPr>
          <w:t>. 96 e seguintes da Lei nº 14.133, de 2021</w:t>
        </w:r>
      </w:hyperlink>
      <w:r>
        <w:rPr>
          <w:rStyle w:val="Hyperlink"/>
          <w:i w:val="0"/>
          <w:iCs w:val="0"/>
          <w:color w:val="auto"/>
        </w:rPr>
        <w:t xml:space="preserve">, </w:t>
      </w:r>
      <w:r w:rsidRPr="00B456C9">
        <w:rPr>
          <w:rStyle w:val="Hyperlink"/>
          <w:i w:val="0"/>
          <w:iCs w:val="0"/>
          <w:color w:val="auto"/>
        </w:rPr>
        <w:t xml:space="preserve">pois </w:t>
      </w:r>
      <w:r>
        <w:rPr>
          <w:i w:val="0"/>
          <w:iCs w:val="0"/>
          <w:color w:val="auto"/>
        </w:rPr>
        <w:t>não há alta complexidade técnica ou riscos financeiros consideráveis.</w:t>
      </w:r>
    </w:p>
    <w:p w:rsidR="00912AFE" w:rsidRDefault="00912AFE" w:rsidP="00912AFE">
      <w:pPr>
        <w:pStyle w:val="Nivel2"/>
        <w:numPr>
          <w:ilvl w:val="1"/>
          <w:numId w:val="23"/>
        </w:numPr>
        <w:spacing w:after="0" w:line="312" w:lineRule="auto"/>
        <w:ind w:left="0" w:firstLine="709"/>
        <w:rPr>
          <w:color w:val="auto"/>
        </w:rPr>
      </w:pPr>
      <w:r w:rsidRPr="006E36F4">
        <w:rPr>
          <w:color w:val="auto"/>
        </w:rPr>
        <w:t>O contrato oferece maior detalhamento das regras que serão aplicadas em relação à garantia da contratação.</w:t>
      </w:r>
    </w:p>
    <w:p w:rsidR="00912AFE" w:rsidRPr="009C5DCE" w:rsidRDefault="00912AFE" w:rsidP="00912AFE">
      <w:pPr>
        <w:pStyle w:val="Nivel01"/>
        <w:numPr>
          <w:ilvl w:val="0"/>
          <w:numId w:val="23"/>
        </w:numPr>
        <w:shd w:val="clear" w:color="auto" w:fill="227ACB"/>
        <w:spacing w:before="120" w:afterLines="120" w:after="288" w:line="312" w:lineRule="auto"/>
        <w:rPr>
          <w:color w:val="FFFFFF" w:themeColor="background1"/>
        </w:rPr>
      </w:pPr>
      <w:r w:rsidRPr="009C5DCE">
        <w:rPr>
          <w:color w:val="FFFFFF" w:themeColor="background1"/>
        </w:rPr>
        <w:t>MODELO DE EXECUÇÃO DO OBJETO</w:t>
      </w:r>
    </w:p>
    <w:p w:rsidR="00912AFE" w:rsidRPr="00E542D9" w:rsidRDefault="00912AFE" w:rsidP="00912AFE">
      <w:pPr>
        <w:pStyle w:val="Nivel3"/>
        <w:numPr>
          <w:ilvl w:val="1"/>
          <w:numId w:val="23"/>
        </w:numPr>
        <w:rPr>
          <w:b/>
          <w:bCs/>
          <w:color w:val="auto"/>
        </w:rPr>
      </w:pPr>
      <w:r w:rsidRPr="00E542D9">
        <w:rPr>
          <w:b/>
          <w:bCs/>
          <w:color w:val="auto"/>
        </w:rPr>
        <w:t>A execução do objeto seguirá a seguinte dinâmica:</w:t>
      </w:r>
    </w:p>
    <w:p w:rsidR="00912AFE" w:rsidRPr="00B456C9" w:rsidRDefault="00912AFE" w:rsidP="00912AFE">
      <w:pPr>
        <w:pStyle w:val="Nivel4"/>
        <w:numPr>
          <w:ilvl w:val="2"/>
          <w:numId w:val="23"/>
        </w:numPr>
        <w:ind w:left="993" w:hanging="567"/>
        <w:rPr>
          <w:color w:val="FF0000"/>
        </w:rPr>
      </w:pPr>
      <w:r w:rsidRPr="00E542D9">
        <w:t xml:space="preserve">O prazo </w:t>
      </w:r>
      <w:r>
        <w:t>para entrega dos equipamentos será conforme apresentado no quadro abaixo, a partir da data de assinatura do Contrato:</w:t>
      </w:r>
    </w:p>
    <w:tbl>
      <w:tblPr>
        <w:tblStyle w:val="Tabelacomgrade"/>
        <w:tblW w:w="8217" w:type="dxa"/>
        <w:jc w:val="center"/>
        <w:tblLook w:val="04A0" w:firstRow="1" w:lastRow="0" w:firstColumn="1" w:lastColumn="0" w:noHBand="0" w:noVBand="1"/>
      </w:tblPr>
      <w:tblGrid>
        <w:gridCol w:w="639"/>
        <w:gridCol w:w="2475"/>
        <w:gridCol w:w="1317"/>
        <w:gridCol w:w="1234"/>
        <w:gridCol w:w="1134"/>
        <w:gridCol w:w="1418"/>
      </w:tblGrid>
      <w:tr w:rsidR="00912AFE" w:rsidRPr="00747E1D" w:rsidTr="00C845F6">
        <w:trPr>
          <w:trHeight w:val="413"/>
          <w:jc w:val="center"/>
        </w:trPr>
        <w:tc>
          <w:tcPr>
            <w:tcW w:w="639" w:type="dxa"/>
            <w:shd w:val="clear" w:color="auto" w:fill="D9D9D9" w:themeFill="background1" w:themeFillShade="D9"/>
            <w:vAlign w:val="center"/>
          </w:tcPr>
          <w:p w:rsidR="00912AFE" w:rsidRPr="00747E1D" w:rsidRDefault="00912AFE" w:rsidP="00C845F6">
            <w:pPr>
              <w:jc w:val="center"/>
              <w:rPr>
                <w:rFonts w:ascii="Arial" w:hAnsi="Arial" w:cs="Arial"/>
                <w:b/>
                <w:bCs/>
              </w:rPr>
            </w:pPr>
            <w:r w:rsidRPr="00747E1D">
              <w:rPr>
                <w:rFonts w:ascii="Arial" w:hAnsi="Arial" w:cs="Arial"/>
                <w:b/>
                <w:bCs/>
              </w:rPr>
              <w:t>Lote</w:t>
            </w:r>
          </w:p>
        </w:tc>
        <w:tc>
          <w:tcPr>
            <w:tcW w:w="2475" w:type="dxa"/>
            <w:shd w:val="clear" w:color="auto" w:fill="D9D9D9" w:themeFill="background1" w:themeFillShade="D9"/>
            <w:vAlign w:val="center"/>
          </w:tcPr>
          <w:p w:rsidR="00912AFE" w:rsidRPr="00747E1D" w:rsidRDefault="00912AFE" w:rsidP="00C845F6">
            <w:pPr>
              <w:jc w:val="center"/>
              <w:rPr>
                <w:rFonts w:ascii="Arial" w:hAnsi="Arial" w:cs="Arial"/>
                <w:b/>
                <w:bCs/>
              </w:rPr>
            </w:pPr>
            <w:r w:rsidRPr="00747E1D">
              <w:rPr>
                <w:rFonts w:ascii="Arial" w:hAnsi="Arial" w:cs="Arial"/>
                <w:b/>
                <w:bCs/>
              </w:rPr>
              <w:t>Descrição</w:t>
            </w:r>
          </w:p>
        </w:tc>
        <w:tc>
          <w:tcPr>
            <w:tcW w:w="1317" w:type="dxa"/>
            <w:shd w:val="clear" w:color="auto" w:fill="D9D9D9" w:themeFill="background1" w:themeFillShade="D9"/>
            <w:vAlign w:val="center"/>
          </w:tcPr>
          <w:p w:rsidR="00912AFE" w:rsidRPr="00747E1D" w:rsidRDefault="00912AFE" w:rsidP="00C845F6">
            <w:pPr>
              <w:jc w:val="center"/>
              <w:rPr>
                <w:rFonts w:ascii="Arial" w:hAnsi="Arial" w:cs="Arial"/>
                <w:b/>
                <w:bCs/>
              </w:rPr>
            </w:pPr>
            <w:r w:rsidRPr="00747E1D">
              <w:rPr>
                <w:rFonts w:ascii="Arial" w:hAnsi="Arial" w:cs="Arial"/>
                <w:b/>
                <w:bCs/>
              </w:rPr>
              <w:t>Quantidade</w:t>
            </w:r>
          </w:p>
        </w:tc>
        <w:tc>
          <w:tcPr>
            <w:tcW w:w="1234" w:type="dxa"/>
            <w:shd w:val="clear" w:color="auto" w:fill="D9D9D9" w:themeFill="background1" w:themeFillShade="D9"/>
            <w:vAlign w:val="center"/>
          </w:tcPr>
          <w:p w:rsidR="00912AFE" w:rsidRPr="00747E1D" w:rsidRDefault="00912AFE" w:rsidP="00C845F6">
            <w:pPr>
              <w:jc w:val="center"/>
              <w:rPr>
                <w:rFonts w:ascii="Arial" w:hAnsi="Arial" w:cs="Arial"/>
                <w:b/>
                <w:bCs/>
              </w:rPr>
            </w:pPr>
            <w:r w:rsidRPr="00747E1D">
              <w:rPr>
                <w:rFonts w:ascii="Arial" w:hAnsi="Arial" w:cs="Arial"/>
                <w:b/>
                <w:bCs/>
              </w:rPr>
              <w:t>Unidade</w:t>
            </w:r>
          </w:p>
        </w:tc>
        <w:tc>
          <w:tcPr>
            <w:tcW w:w="1134" w:type="dxa"/>
            <w:shd w:val="clear" w:color="auto" w:fill="D9D9D9" w:themeFill="background1" w:themeFillShade="D9"/>
            <w:vAlign w:val="center"/>
          </w:tcPr>
          <w:p w:rsidR="00912AFE" w:rsidRPr="00747E1D" w:rsidRDefault="00912AFE" w:rsidP="00C845F6">
            <w:pPr>
              <w:jc w:val="center"/>
              <w:rPr>
                <w:rFonts w:ascii="Arial" w:hAnsi="Arial" w:cs="Arial"/>
                <w:b/>
                <w:bCs/>
              </w:rPr>
            </w:pPr>
            <w:r w:rsidRPr="00747E1D">
              <w:rPr>
                <w:rFonts w:ascii="Arial" w:hAnsi="Arial" w:cs="Arial"/>
                <w:b/>
                <w:bCs/>
              </w:rPr>
              <w:t>USO</w:t>
            </w:r>
          </w:p>
        </w:tc>
        <w:tc>
          <w:tcPr>
            <w:tcW w:w="1418" w:type="dxa"/>
            <w:shd w:val="clear" w:color="auto" w:fill="D9D9D9" w:themeFill="background1" w:themeFillShade="D9"/>
          </w:tcPr>
          <w:p w:rsidR="00912AFE" w:rsidRPr="00747E1D" w:rsidRDefault="00912AFE" w:rsidP="00C845F6">
            <w:pPr>
              <w:jc w:val="center"/>
              <w:rPr>
                <w:rFonts w:ascii="Arial" w:hAnsi="Arial" w:cs="Arial"/>
                <w:b/>
                <w:bCs/>
              </w:rPr>
            </w:pPr>
            <w:r>
              <w:rPr>
                <w:rFonts w:ascii="Arial" w:hAnsi="Arial" w:cs="Arial"/>
                <w:b/>
                <w:bCs/>
              </w:rPr>
              <w:t>Prazo de Entrega</w:t>
            </w:r>
          </w:p>
        </w:tc>
      </w:tr>
      <w:tr w:rsidR="00912AFE" w:rsidRPr="00B456C9" w:rsidTr="00C845F6">
        <w:trPr>
          <w:trHeight w:val="311"/>
          <w:jc w:val="center"/>
        </w:trPr>
        <w:tc>
          <w:tcPr>
            <w:tcW w:w="639" w:type="dxa"/>
            <w:vAlign w:val="center"/>
          </w:tcPr>
          <w:p w:rsidR="00912AFE" w:rsidRPr="00747E1D" w:rsidRDefault="00912AFE" w:rsidP="00C845F6">
            <w:pPr>
              <w:jc w:val="center"/>
              <w:rPr>
                <w:rFonts w:ascii="Arial" w:hAnsi="Arial" w:cs="Arial"/>
              </w:rPr>
            </w:pPr>
            <w:r w:rsidRPr="00747E1D">
              <w:rPr>
                <w:rFonts w:ascii="Arial" w:hAnsi="Arial" w:cs="Arial"/>
              </w:rPr>
              <w:t>01</w:t>
            </w:r>
          </w:p>
        </w:tc>
        <w:tc>
          <w:tcPr>
            <w:tcW w:w="2475" w:type="dxa"/>
            <w:vAlign w:val="center"/>
          </w:tcPr>
          <w:p w:rsidR="00912AFE" w:rsidRPr="00747E1D" w:rsidRDefault="00912AFE" w:rsidP="00C845F6">
            <w:pPr>
              <w:rPr>
                <w:rFonts w:ascii="Arial" w:hAnsi="Arial" w:cs="Arial"/>
              </w:rPr>
            </w:pPr>
            <w:r w:rsidRPr="00747E1D">
              <w:rPr>
                <w:rFonts w:ascii="Arial" w:hAnsi="Arial" w:cs="Arial"/>
              </w:rPr>
              <w:t>Incubadora DBO digital</w:t>
            </w:r>
          </w:p>
        </w:tc>
        <w:tc>
          <w:tcPr>
            <w:tcW w:w="1317" w:type="dxa"/>
            <w:vAlign w:val="center"/>
          </w:tcPr>
          <w:p w:rsidR="00912AFE" w:rsidRPr="00747E1D" w:rsidRDefault="00912AFE" w:rsidP="00C845F6">
            <w:pPr>
              <w:jc w:val="center"/>
              <w:rPr>
                <w:rFonts w:ascii="Arial" w:hAnsi="Arial" w:cs="Arial"/>
                <w:highlight w:val="yellow"/>
              </w:rPr>
            </w:pPr>
            <w:r w:rsidRPr="00747E1D">
              <w:rPr>
                <w:rFonts w:ascii="Arial" w:hAnsi="Arial" w:cs="Arial"/>
              </w:rPr>
              <w:t>1</w:t>
            </w:r>
          </w:p>
        </w:tc>
        <w:tc>
          <w:tcPr>
            <w:tcW w:w="1234" w:type="dxa"/>
            <w:vAlign w:val="center"/>
          </w:tcPr>
          <w:p w:rsidR="00912AFE" w:rsidRPr="00747E1D" w:rsidRDefault="00912AFE" w:rsidP="00C845F6">
            <w:pPr>
              <w:jc w:val="center"/>
              <w:rPr>
                <w:rFonts w:ascii="Arial" w:hAnsi="Arial" w:cs="Arial"/>
              </w:rPr>
            </w:pPr>
            <w:r w:rsidRPr="00747E1D">
              <w:rPr>
                <w:rFonts w:ascii="Arial" w:hAnsi="Arial" w:cs="Arial"/>
              </w:rPr>
              <w:t>Unidade</w:t>
            </w:r>
          </w:p>
        </w:tc>
        <w:tc>
          <w:tcPr>
            <w:tcW w:w="1134" w:type="dxa"/>
            <w:vAlign w:val="center"/>
          </w:tcPr>
          <w:p w:rsidR="00912AFE" w:rsidRPr="00747E1D" w:rsidRDefault="00912AFE" w:rsidP="00C845F6">
            <w:pPr>
              <w:jc w:val="center"/>
              <w:rPr>
                <w:rFonts w:ascii="Arial" w:hAnsi="Arial" w:cs="Arial"/>
              </w:rPr>
            </w:pPr>
            <w:r w:rsidRPr="00747E1D">
              <w:rPr>
                <w:rFonts w:ascii="Arial" w:hAnsi="Arial" w:cs="Arial"/>
              </w:rPr>
              <w:t>Esgoto</w:t>
            </w:r>
          </w:p>
        </w:tc>
        <w:tc>
          <w:tcPr>
            <w:tcW w:w="1418" w:type="dxa"/>
          </w:tcPr>
          <w:p w:rsidR="00912AFE" w:rsidRPr="006C39FE" w:rsidRDefault="00912AFE" w:rsidP="00C845F6">
            <w:pPr>
              <w:jc w:val="center"/>
              <w:rPr>
                <w:rFonts w:ascii="Arial" w:hAnsi="Arial" w:cs="Arial"/>
              </w:rPr>
            </w:pPr>
            <w:r w:rsidRPr="006C39FE">
              <w:rPr>
                <w:rFonts w:ascii="Arial" w:hAnsi="Arial" w:cs="Arial"/>
              </w:rPr>
              <w:t>Até 90 dias</w:t>
            </w:r>
          </w:p>
        </w:tc>
      </w:tr>
      <w:tr w:rsidR="00912AFE" w:rsidRPr="00747E1D" w:rsidTr="00C845F6">
        <w:trPr>
          <w:trHeight w:val="311"/>
          <w:jc w:val="center"/>
        </w:trPr>
        <w:tc>
          <w:tcPr>
            <w:tcW w:w="639" w:type="dxa"/>
            <w:vAlign w:val="center"/>
          </w:tcPr>
          <w:p w:rsidR="00912AFE" w:rsidRPr="00747E1D" w:rsidRDefault="00912AFE" w:rsidP="00C845F6">
            <w:pPr>
              <w:jc w:val="center"/>
              <w:rPr>
                <w:rFonts w:ascii="Arial" w:hAnsi="Arial" w:cs="Arial"/>
              </w:rPr>
            </w:pPr>
            <w:r w:rsidRPr="00747E1D">
              <w:rPr>
                <w:rFonts w:ascii="Arial" w:hAnsi="Arial" w:cs="Arial"/>
              </w:rPr>
              <w:t>02</w:t>
            </w:r>
          </w:p>
        </w:tc>
        <w:tc>
          <w:tcPr>
            <w:tcW w:w="2475" w:type="dxa"/>
            <w:vAlign w:val="center"/>
          </w:tcPr>
          <w:p w:rsidR="00912AFE" w:rsidRPr="00747E1D" w:rsidRDefault="00912AFE" w:rsidP="00C845F6">
            <w:pPr>
              <w:rPr>
                <w:rFonts w:ascii="Arial" w:hAnsi="Arial" w:cs="Arial"/>
              </w:rPr>
            </w:pPr>
            <w:r w:rsidRPr="00747E1D">
              <w:rPr>
                <w:rFonts w:ascii="Arial" w:hAnsi="Arial" w:cs="Arial"/>
              </w:rPr>
              <w:t>Agitador de tubos</w:t>
            </w:r>
          </w:p>
        </w:tc>
        <w:tc>
          <w:tcPr>
            <w:tcW w:w="1317" w:type="dxa"/>
            <w:vAlign w:val="center"/>
          </w:tcPr>
          <w:p w:rsidR="00912AFE" w:rsidRPr="00747E1D" w:rsidRDefault="00912AFE" w:rsidP="00C845F6">
            <w:pPr>
              <w:jc w:val="center"/>
              <w:rPr>
                <w:rFonts w:ascii="Arial" w:hAnsi="Arial" w:cs="Arial"/>
              </w:rPr>
            </w:pPr>
            <w:r w:rsidRPr="00747E1D">
              <w:rPr>
                <w:rFonts w:ascii="Arial" w:hAnsi="Arial" w:cs="Arial"/>
              </w:rPr>
              <w:t>1</w:t>
            </w:r>
          </w:p>
        </w:tc>
        <w:tc>
          <w:tcPr>
            <w:tcW w:w="1234" w:type="dxa"/>
            <w:vAlign w:val="center"/>
          </w:tcPr>
          <w:p w:rsidR="00912AFE" w:rsidRPr="00747E1D" w:rsidRDefault="00912AFE" w:rsidP="00C845F6">
            <w:pPr>
              <w:jc w:val="center"/>
              <w:rPr>
                <w:rFonts w:ascii="Arial" w:hAnsi="Arial" w:cs="Arial"/>
              </w:rPr>
            </w:pPr>
            <w:r w:rsidRPr="00747E1D">
              <w:rPr>
                <w:rFonts w:ascii="Arial" w:hAnsi="Arial" w:cs="Arial"/>
              </w:rPr>
              <w:t>Unidade</w:t>
            </w:r>
          </w:p>
        </w:tc>
        <w:tc>
          <w:tcPr>
            <w:tcW w:w="1134" w:type="dxa"/>
            <w:vAlign w:val="center"/>
          </w:tcPr>
          <w:p w:rsidR="00912AFE" w:rsidRPr="00747E1D" w:rsidRDefault="00912AFE" w:rsidP="00C845F6">
            <w:pPr>
              <w:jc w:val="center"/>
              <w:rPr>
                <w:rFonts w:ascii="Arial" w:hAnsi="Arial" w:cs="Arial"/>
              </w:rPr>
            </w:pPr>
            <w:r w:rsidRPr="00747E1D">
              <w:rPr>
                <w:rFonts w:ascii="Arial" w:hAnsi="Arial" w:cs="Arial"/>
              </w:rPr>
              <w:t>Água</w:t>
            </w:r>
          </w:p>
        </w:tc>
        <w:tc>
          <w:tcPr>
            <w:tcW w:w="1418" w:type="dxa"/>
          </w:tcPr>
          <w:p w:rsidR="00912AFE" w:rsidRPr="006C39FE" w:rsidRDefault="00912AFE" w:rsidP="00C845F6">
            <w:pPr>
              <w:jc w:val="center"/>
              <w:rPr>
                <w:rFonts w:ascii="Arial" w:hAnsi="Arial" w:cs="Arial"/>
              </w:rPr>
            </w:pPr>
            <w:r w:rsidRPr="006C39FE">
              <w:rPr>
                <w:rFonts w:ascii="Arial" w:hAnsi="Arial" w:cs="Arial"/>
              </w:rPr>
              <w:t>Até 90 dias</w:t>
            </w:r>
          </w:p>
        </w:tc>
      </w:tr>
      <w:tr w:rsidR="00912AFE" w:rsidRPr="00747E1D" w:rsidTr="00C845F6">
        <w:trPr>
          <w:trHeight w:val="311"/>
          <w:jc w:val="center"/>
        </w:trPr>
        <w:tc>
          <w:tcPr>
            <w:tcW w:w="639" w:type="dxa"/>
            <w:vAlign w:val="center"/>
          </w:tcPr>
          <w:p w:rsidR="00912AFE" w:rsidRPr="00747E1D" w:rsidRDefault="00912AFE" w:rsidP="00C845F6">
            <w:pPr>
              <w:jc w:val="center"/>
              <w:rPr>
                <w:rFonts w:ascii="Arial" w:hAnsi="Arial" w:cs="Arial"/>
              </w:rPr>
            </w:pPr>
            <w:r w:rsidRPr="00747E1D">
              <w:rPr>
                <w:rFonts w:ascii="Arial" w:hAnsi="Arial" w:cs="Arial"/>
              </w:rPr>
              <w:t>03</w:t>
            </w:r>
          </w:p>
        </w:tc>
        <w:tc>
          <w:tcPr>
            <w:tcW w:w="2475" w:type="dxa"/>
            <w:vAlign w:val="center"/>
          </w:tcPr>
          <w:p w:rsidR="00912AFE" w:rsidRPr="00747E1D" w:rsidRDefault="00912AFE" w:rsidP="00C845F6">
            <w:pPr>
              <w:rPr>
                <w:rFonts w:ascii="Arial" w:hAnsi="Arial" w:cs="Arial"/>
              </w:rPr>
            </w:pPr>
            <w:proofErr w:type="spellStart"/>
            <w:r w:rsidRPr="00747E1D">
              <w:rPr>
                <w:rFonts w:ascii="Arial" w:hAnsi="Arial" w:cs="Arial"/>
              </w:rPr>
              <w:t>Colorímetro</w:t>
            </w:r>
            <w:proofErr w:type="spellEnd"/>
            <w:r w:rsidRPr="00747E1D">
              <w:rPr>
                <w:rFonts w:ascii="Arial" w:hAnsi="Arial" w:cs="Arial"/>
              </w:rPr>
              <w:t xml:space="preserve"> visual</w:t>
            </w:r>
          </w:p>
        </w:tc>
        <w:tc>
          <w:tcPr>
            <w:tcW w:w="1317" w:type="dxa"/>
            <w:vAlign w:val="center"/>
          </w:tcPr>
          <w:p w:rsidR="00912AFE" w:rsidRPr="00747E1D" w:rsidRDefault="00912AFE" w:rsidP="00C845F6">
            <w:pPr>
              <w:jc w:val="center"/>
              <w:rPr>
                <w:rFonts w:ascii="Arial" w:hAnsi="Arial" w:cs="Arial"/>
              </w:rPr>
            </w:pPr>
            <w:r w:rsidRPr="00747E1D">
              <w:rPr>
                <w:rFonts w:ascii="Arial" w:hAnsi="Arial" w:cs="Arial"/>
              </w:rPr>
              <w:t>1</w:t>
            </w:r>
          </w:p>
        </w:tc>
        <w:tc>
          <w:tcPr>
            <w:tcW w:w="1234" w:type="dxa"/>
            <w:vAlign w:val="center"/>
          </w:tcPr>
          <w:p w:rsidR="00912AFE" w:rsidRPr="00747E1D" w:rsidRDefault="00912AFE" w:rsidP="00C845F6">
            <w:pPr>
              <w:jc w:val="center"/>
              <w:rPr>
                <w:rFonts w:ascii="Arial" w:hAnsi="Arial" w:cs="Arial"/>
              </w:rPr>
            </w:pPr>
            <w:r w:rsidRPr="00747E1D">
              <w:rPr>
                <w:rFonts w:ascii="Arial" w:hAnsi="Arial" w:cs="Arial"/>
              </w:rPr>
              <w:t>Unidade</w:t>
            </w:r>
          </w:p>
        </w:tc>
        <w:tc>
          <w:tcPr>
            <w:tcW w:w="1134" w:type="dxa"/>
            <w:vAlign w:val="center"/>
          </w:tcPr>
          <w:p w:rsidR="00912AFE" w:rsidRPr="00747E1D" w:rsidRDefault="00912AFE" w:rsidP="00C845F6">
            <w:pPr>
              <w:jc w:val="center"/>
              <w:rPr>
                <w:rFonts w:ascii="Arial" w:hAnsi="Arial" w:cs="Arial"/>
              </w:rPr>
            </w:pPr>
            <w:r w:rsidRPr="00747E1D">
              <w:rPr>
                <w:rFonts w:ascii="Arial" w:hAnsi="Arial" w:cs="Arial"/>
              </w:rPr>
              <w:t>Água</w:t>
            </w:r>
          </w:p>
        </w:tc>
        <w:tc>
          <w:tcPr>
            <w:tcW w:w="1418" w:type="dxa"/>
          </w:tcPr>
          <w:p w:rsidR="00912AFE" w:rsidRPr="006C39FE" w:rsidRDefault="00912AFE" w:rsidP="00C845F6">
            <w:pPr>
              <w:jc w:val="center"/>
              <w:rPr>
                <w:rFonts w:ascii="Arial" w:hAnsi="Arial" w:cs="Arial"/>
              </w:rPr>
            </w:pPr>
            <w:r w:rsidRPr="006C39FE">
              <w:rPr>
                <w:rFonts w:ascii="Arial" w:hAnsi="Arial" w:cs="Arial"/>
              </w:rPr>
              <w:t>Até 90 dias</w:t>
            </w:r>
          </w:p>
        </w:tc>
      </w:tr>
      <w:tr w:rsidR="00912AFE" w:rsidRPr="00747E1D" w:rsidTr="00C845F6">
        <w:trPr>
          <w:trHeight w:val="311"/>
          <w:jc w:val="center"/>
        </w:trPr>
        <w:tc>
          <w:tcPr>
            <w:tcW w:w="639" w:type="dxa"/>
            <w:vAlign w:val="center"/>
          </w:tcPr>
          <w:p w:rsidR="00912AFE" w:rsidRPr="00747E1D" w:rsidRDefault="00912AFE" w:rsidP="00C845F6">
            <w:pPr>
              <w:jc w:val="center"/>
              <w:rPr>
                <w:rFonts w:ascii="Arial" w:hAnsi="Arial" w:cs="Arial"/>
              </w:rPr>
            </w:pPr>
            <w:r w:rsidRPr="00747E1D">
              <w:rPr>
                <w:rFonts w:ascii="Arial" w:hAnsi="Arial" w:cs="Arial"/>
              </w:rPr>
              <w:t>04</w:t>
            </w:r>
          </w:p>
        </w:tc>
        <w:tc>
          <w:tcPr>
            <w:tcW w:w="2475" w:type="dxa"/>
            <w:vAlign w:val="center"/>
          </w:tcPr>
          <w:p w:rsidR="00912AFE" w:rsidRPr="00747E1D" w:rsidRDefault="00912AFE" w:rsidP="00C845F6">
            <w:pPr>
              <w:rPr>
                <w:rFonts w:ascii="Arial" w:hAnsi="Arial" w:cs="Arial"/>
              </w:rPr>
            </w:pPr>
            <w:r w:rsidRPr="00747E1D">
              <w:rPr>
                <w:rFonts w:ascii="Arial" w:hAnsi="Arial" w:cs="Arial"/>
              </w:rPr>
              <w:t xml:space="preserve">Medidor </w:t>
            </w:r>
            <w:proofErr w:type="spellStart"/>
            <w:r w:rsidRPr="00747E1D">
              <w:rPr>
                <w:rFonts w:ascii="Arial" w:hAnsi="Arial" w:cs="Arial"/>
              </w:rPr>
              <w:t>Multiparamétrico</w:t>
            </w:r>
            <w:proofErr w:type="spellEnd"/>
          </w:p>
        </w:tc>
        <w:tc>
          <w:tcPr>
            <w:tcW w:w="1317" w:type="dxa"/>
            <w:vAlign w:val="center"/>
          </w:tcPr>
          <w:p w:rsidR="00912AFE" w:rsidRPr="00747E1D" w:rsidRDefault="00912AFE" w:rsidP="00C845F6">
            <w:pPr>
              <w:jc w:val="center"/>
              <w:rPr>
                <w:rFonts w:ascii="Arial" w:hAnsi="Arial" w:cs="Arial"/>
              </w:rPr>
            </w:pPr>
            <w:r w:rsidRPr="00747E1D">
              <w:rPr>
                <w:rFonts w:ascii="Arial" w:hAnsi="Arial" w:cs="Arial"/>
              </w:rPr>
              <w:t>1</w:t>
            </w:r>
          </w:p>
        </w:tc>
        <w:tc>
          <w:tcPr>
            <w:tcW w:w="1234" w:type="dxa"/>
            <w:vAlign w:val="center"/>
          </w:tcPr>
          <w:p w:rsidR="00912AFE" w:rsidRPr="00747E1D" w:rsidRDefault="00912AFE" w:rsidP="00C845F6">
            <w:pPr>
              <w:jc w:val="center"/>
              <w:rPr>
                <w:rFonts w:ascii="Arial" w:hAnsi="Arial" w:cs="Arial"/>
              </w:rPr>
            </w:pPr>
            <w:r w:rsidRPr="00747E1D">
              <w:rPr>
                <w:rFonts w:ascii="Arial" w:hAnsi="Arial" w:cs="Arial"/>
              </w:rPr>
              <w:t>Unidade</w:t>
            </w:r>
          </w:p>
        </w:tc>
        <w:tc>
          <w:tcPr>
            <w:tcW w:w="1134" w:type="dxa"/>
            <w:vAlign w:val="center"/>
          </w:tcPr>
          <w:p w:rsidR="00912AFE" w:rsidRPr="00747E1D" w:rsidRDefault="00912AFE" w:rsidP="00C845F6">
            <w:pPr>
              <w:jc w:val="center"/>
              <w:rPr>
                <w:rFonts w:ascii="Arial" w:hAnsi="Arial" w:cs="Arial"/>
              </w:rPr>
            </w:pPr>
            <w:r w:rsidRPr="00747E1D">
              <w:rPr>
                <w:rFonts w:ascii="Arial" w:hAnsi="Arial" w:cs="Arial"/>
              </w:rPr>
              <w:t>Água</w:t>
            </w:r>
          </w:p>
        </w:tc>
        <w:tc>
          <w:tcPr>
            <w:tcW w:w="1418" w:type="dxa"/>
          </w:tcPr>
          <w:p w:rsidR="00912AFE" w:rsidRPr="006C39FE" w:rsidRDefault="00912AFE" w:rsidP="00C845F6">
            <w:pPr>
              <w:jc w:val="center"/>
              <w:rPr>
                <w:rFonts w:ascii="Arial" w:hAnsi="Arial" w:cs="Arial"/>
              </w:rPr>
            </w:pPr>
            <w:r w:rsidRPr="006C39FE">
              <w:rPr>
                <w:rFonts w:ascii="Arial" w:hAnsi="Arial" w:cs="Arial"/>
              </w:rPr>
              <w:t>Até 120 dias</w:t>
            </w:r>
          </w:p>
        </w:tc>
      </w:tr>
    </w:tbl>
    <w:p w:rsidR="00912AFE" w:rsidRDefault="00912AFE" w:rsidP="00912AFE">
      <w:pPr>
        <w:pStyle w:val="Nivel4"/>
        <w:tabs>
          <w:tab w:val="clear" w:pos="0"/>
        </w:tabs>
      </w:pPr>
    </w:p>
    <w:p w:rsidR="00912AFE" w:rsidRPr="003E45DD" w:rsidRDefault="00912AFE" w:rsidP="00912AFE">
      <w:pPr>
        <w:pStyle w:val="Nivel3"/>
        <w:numPr>
          <w:ilvl w:val="2"/>
          <w:numId w:val="23"/>
        </w:numPr>
        <w:ind w:left="425" w:firstLine="0"/>
        <w:rPr>
          <w:b/>
          <w:bCs/>
          <w:color w:val="auto"/>
        </w:rPr>
      </w:pPr>
      <w:r w:rsidRPr="00013627">
        <w:rPr>
          <w:b/>
          <w:bCs/>
          <w:color w:val="auto"/>
        </w:rPr>
        <w:t xml:space="preserve">Local e horário da </w:t>
      </w:r>
      <w:r>
        <w:rPr>
          <w:b/>
          <w:bCs/>
          <w:color w:val="auto"/>
        </w:rPr>
        <w:t>entrega do(s) produto(s)</w:t>
      </w:r>
    </w:p>
    <w:p w:rsidR="00912AFE" w:rsidRPr="000D1739" w:rsidRDefault="00912AFE" w:rsidP="00912AFE">
      <w:pPr>
        <w:pStyle w:val="Nivel4"/>
        <w:tabs>
          <w:tab w:val="clear" w:pos="0"/>
        </w:tabs>
        <w:ind w:left="720"/>
        <w:rPr>
          <w:b/>
          <w:u w:val="single"/>
        </w:rPr>
      </w:pPr>
      <w:r w:rsidRPr="000D1739">
        <w:rPr>
          <w:b/>
          <w:u w:val="single"/>
        </w:rPr>
        <w:t>Para o lote da ETE Cidade Nova – Esgoto:</w:t>
      </w:r>
    </w:p>
    <w:p w:rsidR="00912AFE" w:rsidRDefault="00912AFE" w:rsidP="00912AFE">
      <w:pPr>
        <w:pStyle w:val="Nivel4"/>
        <w:tabs>
          <w:tab w:val="clear" w:pos="0"/>
        </w:tabs>
        <w:ind w:left="1416" w:firstLine="565"/>
      </w:pPr>
      <w:r>
        <w:t xml:space="preserve">Deverá ser entregue na </w:t>
      </w:r>
      <w:r w:rsidRPr="002B5272">
        <w:rPr>
          <w:b/>
        </w:rPr>
        <w:t xml:space="preserve">Rua Otto </w:t>
      </w:r>
      <w:proofErr w:type="spellStart"/>
      <w:r w:rsidRPr="002B5272">
        <w:rPr>
          <w:b/>
        </w:rPr>
        <w:t>Hoier</w:t>
      </w:r>
      <w:proofErr w:type="spellEnd"/>
      <w:r w:rsidRPr="002B5272">
        <w:rPr>
          <w:b/>
        </w:rPr>
        <w:t>, 455, Bairro Cidade Nova, Itajaí – SC</w:t>
      </w:r>
      <w:r>
        <w:t xml:space="preserve">, CEP 88308-100, no horário contemplado entre às </w:t>
      </w:r>
      <w:r w:rsidRPr="002B5272">
        <w:rPr>
          <w:b/>
        </w:rPr>
        <w:t>13h e 19h</w:t>
      </w:r>
      <w:r>
        <w:rPr>
          <w:b/>
        </w:rPr>
        <w:t>, de segunda a sexta-feira</w:t>
      </w:r>
      <w:r>
        <w:t>.</w:t>
      </w:r>
    </w:p>
    <w:p w:rsidR="00912AFE" w:rsidRPr="000D1739" w:rsidRDefault="00912AFE" w:rsidP="00912AFE">
      <w:pPr>
        <w:pStyle w:val="Nivel4"/>
        <w:tabs>
          <w:tab w:val="clear" w:pos="0"/>
        </w:tabs>
        <w:ind w:left="0" w:firstLine="708"/>
        <w:rPr>
          <w:b/>
          <w:u w:val="single"/>
        </w:rPr>
      </w:pPr>
      <w:r w:rsidRPr="000D1739">
        <w:rPr>
          <w:b/>
          <w:u w:val="single"/>
        </w:rPr>
        <w:t>Para os lotes da ETA São Roque – Água:</w:t>
      </w:r>
    </w:p>
    <w:p w:rsidR="00912AFE" w:rsidRDefault="00912AFE" w:rsidP="00912AFE">
      <w:pPr>
        <w:pStyle w:val="Nivel4"/>
        <w:tabs>
          <w:tab w:val="clear" w:pos="0"/>
        </w:tabs>
        <w:ind w:left="1416" w:firstLine="565"/>
      </w:pPr>
      <w:r>
        <w:t xml:space="preserve">Deverão ser entregues na </w:t>
      </w:r>
      <w:r w:rsidRPr="002B5272">
        <w:rPr>
          <w:b/>
        </w:rPr>
        <w:t>Rua Antônio José Cuco, S/N, Bairro São Roque, Itajaí – SC</w:t>
      </w:r>
      <w:r>
        <w:t xml:space="preserve">, CEP </w:t>
      </w:r>
      <w:r w:rsidRPr="00AB158F">
        <w:t>88317-615</w:t>
      </w:r>
      <w:r>
        <w:t xml:space="preserve">, no horário contemplado entre às </w:t>
      </w:r>
      <w:r w:rsidRPr="002B5272">
        <w:rPr>
          <w:b/>
        </w:rPr>
        <w:t>13h e 19h</w:t>
      </w:r>
      <w:r>
        <w:rPr>
          <w:b/>
        </w:rPr>
        <w:t>, de segunda a sexta-feira</w:t>
      </w:r>
      <w:r>
        <w:t>.</w:t>
      </w:r>
    </w:p>
    <w:p w:rsidR="00912AFE" w:rsidRPr="00E207B3" w:rsidRDefault="00912AFE" w:rsidP="00912AFE">
      <w:pPr>
        <w:pStyle w:val="Nivel3"/>
        <w:numPr>
          <w:ilvl w:val="2"/>
          <w:numId w:val="23"/>
        </w:numPr>
        <w:ind w:left="425" w:firstLine="0"/>
        <w:rPr>
          <w:b/>
          <w:bCs/>
          <w:color w:val="auto"/>
        </w:rPr>
      </w:pPr>
      <w:r w:rsidRPr="00E207B3">
        <w:rPr>
          <w:b/>
          <w:bCs/>
          <w:color w:val="auto"/>
        </w:rPr>
        <w:t>Requisitos para a entrega</w:t>
      </w:r>
    </w:p>
    <w:p w:rsidR="00912AFE" w:rsidRDefault="00912AFE" w:rsidP="00912AFE">
      <w:pPr>
        <w:pStyle w:val="Nivel4"/>
        <w:tabs>
          <w:tab w:val="clear" w:pos="0"/>
        </w:tabs>
        <w:spacing w:after="0"/>
        <w:rPr>
          <w:szCs w:val="22"/>
        </w:rPr>
      </w:pPr>
      <w:r w:rsidRPr="005870F5">
        <w:rPr>
          <w:szCs w:val="22"/>
        </w:rPr>
        <w:lastRenderedPageBreak/>
        <w:t>O SEMASA não se responsabilizará por recebimento de material quebrado/danificado, sendo que, neste caso, o fornecedor deverá efetuar a troca do mesmo</w:t>
      </w:r>
      <w:r>
        <w:rPr>
          <w:szCs w:val="22"/>
        </w:rPr>
        <w:t xml:space="preserve"> num prazo máximo de 10 (dez) dias corridos</w:t>
      </w:r>
      <w:r w:rsidRPr="005870F5">
        <w:rPr>
          <w:szCs w:val="22"/>
        </w:rPr>
        <w:t>.</w:t>
      </w:r>
    </w:p>
    <w:p w:rsidR="00912AFE" w:rsidRDefault="00912AFE" w:rsidP="00912AFE">
      <w:pPr>
        <w:pStyle w:val="Nivel4"/>
        <w:tabs>
          <w:tab w:val="clear" w:pos="0"/>
        </w:tabs>
        <w:spacing w:after="0"/>
        <w:rPr>
          <w:szCs w:val="22"/>
        </w:rPr>
      </w:pPr>
      <w:r>
        <w:rPr>
          <w:szCs w:val="22"/>
        </w:rPr>
        <w:t>Todos os itens deverão ser entregues acompanhados das respectivas Notas Fiscais, manuais originais em português.</w:t>
      </w:r>
    </w:p>
    <w:p w:rsidR="00912AFE" w:rsidRDefault="00912AFE" w:rsidP="00912AFE">
      <w:pPr>
        <w:pStyle w:val="Nivel4"/>
        <w:tabs>
          <w:tab w:val="clear" w:pos="0"/>
        </w:tabs>
        <w:spacing w:after="0"/>
        <w:rPr>
          <w:szCs w:val="22"/>
        </w:rPr>
      </w:pPr>
      <w:r>
        <w:t>Todos os itens deverão ser entregues acompanhados das respectivas Notas Fiscais, Laudos e Certificados solicitados</w:t>
      </w:r>
    </w:p>
    <w:p w:rsidR="00912AFE" w:rsidRDefault="00912AFE" w:rsidP="00912AFE">
      <w:pPr>
        <w:pStyle w:val="Nivel4"/>
        <w:tabs>
          <w:tab w:val="clear" w:pos="0"/>
        </w:tabs>
        <w:spacing w:after="0"/>
        <w:rPr>
          <w:szCs w:val="22"/>
        </w:rPr>
      </w:pPr>
      <w:r>
        <w:rPr>
          <w:szCs w:val="22"/>
        </w:rPr>
        <w:t>As Notas Fiscais deverão apresentar as especificações dos equipamentos/reagentes/serviços dentro dos padrões de faturamento das empresas, incluindo marca, modelo, código de identificação e os valores unitários e totais a serem faturados</w:t>
      </w:r>
    </w:p>
    <w:p w:rsidR="00912AFE" w:rsidRPr="00FC4C0D" w:rsidRDefault="00912AFE" w:rsidP="00912AFE">
      <w:pPr>
        <w:spacing w:after="160" w:line="276" w:lineRule="auto"/>
        <w:ind w:firstLine="360"/>
        <w:jc w:val="both"/>
        <w:rPr>
          <w:rFonts w:ascii="Arial" w:hAnsi="Arial" w:cs="Arial"/>
        </w:rPr>
      </w:pPr>
      <w:r w:rsidRPr="00FC4C0D">
        <w:rPr>
          <w:rFonts w:ascii="Arial" w:hAnsi="Arial" w:cs="Arial"/>
        </w:rPr>
        <w:t>Os itens serão recebidos nas seguintes condições:</w:t>
      </w:r>
    </w:p>
    <w:p w:rsidR="00912AFE" w:rsidRPr="00FC4C0D" w:rsidRDefault="00912AFE" w:rsidP="00912AFE">
      <w:pPr>
        <w:pStyle w:val="PargrafodaLista"/>
        <w:widowControl w:val="0"/>
        <w:numPr>
          <w:ilvl w:val="0"/>
          <w:numId w:val="22"/>
        </w:numPr>
        <w:spacing w:after="160" w:line="276" w:lineRule="auto"/>
        <w:jc w:val="both"/>
        <w:rPr>
          <w:rFonts w:ascii="Arial" w:hAnsi="Arial" w:cs="Arial"/>
        </w:rPr>
      </w:pPr>
      <w:r w:rsidRPr="00FC4C0D">
        <w:rPr>
          <w:rFonts w:ascii="Arial" w:hAnsi="Arial" w:cs="Arial"/>
        </w:rPr>
        <w:t>Provisoriamente, a fim de verificar o atendimento às especificações. Caso as especificações não estejam de acordo com as exigências do edital, a CONTRATADA deverá corrigir os aspectos em desacordo no prazo máximo de 20 dias corridos, sob pena da aplicação das sanções cabíveis.</w:t>
      </w:r>
    </w:p>
    <w:p w:rsidR="00912AFE" w:rsidRPr="00FC4C0D" w:rsidRDefault="00912AFE" w:rsidP="00912AFE">
      <w:pPr>
        <w:pStyle w:val="PargrafodaLista"/>
        <w:widowControl w:val="0"/>
        <w:numPr>
          <w:ilvl w:val="0"/>
          <w:numId w:val="22"/>
        </w:numPr>
        <w:spacing w:after="160" w:line="276" w:lineRule="auto"/>
        <w:jc w:val="both"/>
        <w:rPr>
          <w:rFonts w:ascii="Arial" w:hAnsi="Arial" w:cs="Arial"/>
        </w:rPr>
      </w:pPr>
      <w:r w:rsidRPr="00FC4C0D">
        <w:rPr>
          <w:rFonts w:ascii="Arial" w:hAnsi="Arial" w:cs="Arial"/>
        </w:rPr>
        <w:t>Definitivamente, após aprovação do SEMASA, desde que comprove a adequação das especificações aos termos do edital.</w:t>
      </w:r>
    </w:p>
    <w:p w:rsidR="00912AFE" w:rsidRDefault="00912AFE" w:rsidP="00912AFE">
      <w:pPr>
        <w:pStyle w:val="Nivel4"/>
        <w:tabs>
          <w:tab w:val="clear" w:pos="0"/>
        </w:tabs>
        <w:spacing w:after="0"/>
        <w:rPr>
          <w:szCs w:val="22"/>
        </w:rPr>
      </w:pPr>
      <w:r w:rsidRPr="00E207B3">
        <w:rPr>
          <w:szCs w:val="22"/>
        </w:rPr>
        <w:t>A contratada deverá se responsabilizar pela carga e descarga dos equipamentos dentro dos Laboratórios das Estações de Tratamento indicadas no TR.</w:t>
      </w:r>
    </w:p>
    <w:p w:rsidR="00912AFE" w:rsidRDefault="00912AFE" w:rsidP="00912AFE">
      <w:pPr>
        <w:pStyle w:val="Nivel4"/>
        <w:tabs>
          <w:tab w:val="clear" w:pos="0"/>
        </w:tabs>
        <w:spacing w:after="0"/>
      </w:pPr>
      <w:r w:rsidRPr="00AE4892">
        <w:t>A entrega estará livre de quaisquer ônus, acessórios, acréscimos e/ou custos adicionais, devendo estar inclusos nos preços unitários e totais propostos todos os custos de frete, carga, transporte e descarga, seguros, imposto sobre produtos industrializados, impostos de circulação de mercadorias, e outros encargos assemelhados, todos de inteira responsabilidade da CONTRATADA</w:t>
      </w:r>
    </w:p>
    <w:p w:rsidR="00912AFE" w:rsidRDefault="00912AFE" w:rsidP="00912AFE">
      <w:pPr>
        <w:pStyle w:val="Nivel4"/>
        <w:tabs>
          <w:tab w:val="clear" w:pos="0"/>
        </w:tabs>
        <w:spacing w:after="0"/>
      </w:pPr>
      <w:r w:rsidRPr="00AE4892">
        <w:t>Caso o objeto sofra algum tipo de sinistro (acidente) durante a carga, transporte e/ou descarga, a CONTRATADA deverá se responsabilizar pelos danos causados e substituir o produto defeituoso sem ônus para o SEMASA</w:t>
      </w:r>
    </w:p>
    <w:p w:rsidR="00912AFE" w:rsidRPr="006678EE" w:rsidRDefault="00912AFE" w:rsidP="00912AFE">
      <w:pPr>
        <w:pStyle w:val="Nivel3"/>
        <w:numPr>
          <w:ilvl w:val="2"/>
          <w:numId w:val="23"/>
        </w:numPr>
        <w:ind w:left="425" w:firstLine="0"/>
        <w:rPr>
          <w:b/>
          <w:bCs/>
          <w:color w:val="auto"/>
        </w:rPr>
      </w:pPr>
      <w:r w:rsidRPr="006678EE">
        <w:rPr>
          <w:b/>
          <w:bCs/>
          <w:color w:val="auto"/>
        </w:rPr>
        <w:t>Informações relevantes para o dimensionamento da proposta</w:t>
      </w:r>
    </w:p>
    <w:p w:rsidR="00912AFE" w:rsidRPr="006678EE" w:rsidRDefault="00912AFE" w:rsidP="00912AFE">
      <w:pPr>
        <w:pStyle w:val="Nivel3"/>
        <w:numPr>
          <w:ilvl w:val="3"/>
          <w:numId w:val="23"/>
        </w:numPr>
        <w:rPr>
          <w:b/>
          <w:bCs/>
          <w:color w:val="auto"/>
        </w:rPr>
      </w:pPr>
      <w:r w:rsidRPr="006678EE">
        <w:rPr>
          <w:b/>
          <w:bCs/>
          <w:color w:val="auto"/>
        </w:rPr>
        <w:t>Para os itens da ETE Cidade Nova:</w:t>
      </w:r>
    </w:p>
    <w:p w:rsidR="00912AFE" w:rsidRPr="006678EE" w:rsidRDefault="00912AFE" w:rsidP="00912AFE">
      <w:pPr>
        <w:pStyle w:val="Nivel3"/>
        <w:numPr>
          <w:ilvl w:val="4"/>
          <w:numId w:val="23"/>
        </w:numPr>
        <w:rPr>
          <w:b/>
          <w:bCs/>
          <w:color w:val="auto"/>
        </w:rPr>
      </w:pPr>
      <w:r w:rsidRPr="006678EE">
        <w:rPr>
          <w:b/>
          <w:bCs/>
          <w:color w:val="auto"/>
        </w:rPr>
        <w:t>Capacitação</w:t>
      </w:r>
    </w:p>
    <w:p w:rsidR="00912AFE" w:rsidRDefault="00912AFE" w:rsidP="00912AFE">
      <w:pPr>
        <w:pStyle w:val="Nivel2"/>
        <w:ind w:left="851" w:firstLine="0"/>
        <w:rPr>
          <w:rFonts w:eastAsia="Lucida Sans Unicode"/>
          <w:kern w:val="1"/>
          <w:lang w:eastAsia="zh-CN"/>
        </w:rPr>
      </w:pPr>
      <w:r w:rsidRPr="00DC6683">
        <w:rPr>
          <w:rFonts w:eastAsia="Lucida Sans Unicode"/>
          <w:kern w:val="1"/>
          <w:lang w:eastAsia="zh-CN"/>
        </w:rPr>
        <w:t>Treinamento teórico/prático pres</w:t>
      </w:r>
      <w:r>
        <w:rPr>
          <w:rFonts w:eastAsia="Lucida Sans Unicode"/>
          <w:kern w:val="1"/>
          <w:lang w:eastAsia="zh-CN"/>
        </w:rPr>
        <w:t xml:space="preserve">encial nas dependências da ETE, no mesmo dia da instalação, no período contemplado entre 13h e 19h, de segunda a sexta-feira, </w:t>
      </w:r>
      <w:r w:rsidRPr="00DC6683">
        <w:rPr>
          <w:rFonts w:eastAsia="Lucida Sans Unicode"/>
          <w:kern w:val="1"/>
          <w:lang w:eastAsia="zh-CN"/>
        </w:rPr>
        <w:t>fornecendo informações essenciais sobre o equipamento como a operação, calibração e a manutenção preventiva/corretiva, acesso a menus e funcionalidades gerais com o objetivo de extrair a máxima performance do instrumento.</w:t>
      </w:r>
    </w:p>
    <w:p w:rsidR="00912AFE" w:rsidRPr="006678EE" w:rsidRDefault="00912AFE" w:rsidP="00912AFE">
      <w:pPr>
        <w:pStyle w:val="Nivel3"/>
        <w:numPr>
          <w:ilvl w:val="4"/>
          <w:numId w:val="23"/>
        </w:numPr>
        <w:rPr>
          <w:b/>
          <w:bCs/>
          <w:color w:val="auto"/>
        </w:rPr>
      </w:pPr>
      <w:r w:rsidRPr="006678EE">
        <w:rPr>
          <w:b/>
          <w:bCs/>
          <w:color w:val="auto"/>
        </w:rPr>
        <w:t>Instalação</w:t>
      </w:r>
    </w:p>
    <w:p w:rsidR="00912AFE" w:rsidRDefault="00912AFE" w:rsidP="00912AFE">
      <w:pPr>
        <w:pStyle w:val="Nivel2"/>
        <w:ind w:left="851" w:firstLine="0"/>
        <w:rPr>
          <w:rFonts w:eastAsia="Lucida Sans Unicode"/>
          <w:kern w:val="1"/>
          <w:lang w:eastAsia="zh-CN"/>
        </w:rPr>
      </w:pPr>
      <w:r>
        <w:rPr>
          <w:rFonts w:eastAsia="Lucida Sans Unicode"/>
          <w:kern w:val="1"/>
          <w:lang w:eastAsia="zh-CN"/>
        </w:rPr>
        <w:t xml:space="preserve">O equipamento deve ser instalado e realizado o start </w:t>
      </w:r>
      <w:proofErr w:type="spellStart"/>
      <w:r>
        <w:rPr>
          <w:rFonts w:eastAsia="Lucida Sans Unicode"/>
          <w:kern w:val="1"/>
          <w:lang w:eastAsia="zh-CN"/>
        </w:rPr>
        <w:t>up</w:t>
      </w:r>
      <w:proofErr w:type="spellEnd"/>
      <w:r>
        <w:rPr>
          <w:rFonts w:eastAsia="Lucida Sans Unicode"/>
          <w:kern w:val="1"/>
          <w:lang w:eastAsia="zh-CN"/>
        </w:rPr>
        <w:t xml:space="preserve"> pela contratada nas dependências da ETE Cidade Nova, no período contemplado entre 13h e 19h, de segunda a sexta-feira</w:t>
      </w:r>
    </w:p>
    <w:p w:rsidR="00912AFE" w:rsidRPr="006678EE" w:rsidRDefault="00912AFE" w:rsidP="00912AFE">
      <w:pPr>
        <w:pStyle w:val="Nivel3"/>
        <w:numPr>
          <w:ilvl w:val="4"/>
          <w:numId w:val="23"/>
        </w:numPr>
        <w:rPr>
          <w:b/>
          <w:bCs/>
          <w:color w:val="auto"/>
        </w:rPr>
      </w:pPr>
      <w:r w:rsidRPr="006678EE">
        <w:rPr>
          <w:b/>
          <w:bCs/>
          <w:color w:val="auto"/>
        </w:rPr>
        <w:t xml:space="preserve">Garantia </w:t>
      </w:r>
    </w:p>
    <w:p w:rsidR="00912AFE" w:rsidRDefault="00912AFE" w:rsidP="00912AFE">
      <w:pPr>
        <w:pStyle w:val="Nivel2"/>
        <w:ind w:left="851" w:firstLine="0"/>
        <w:rPr>
          <w:rFonts w:eastAsia="Lucida Sans Unicode"/>
          <w:kern w:val="1"/>
          <w:lang w:eastAsia="zh-CN"/>
        </w:rPr>
      </w:pPr>
      <w:r>
        <w:rPr>
          <w:rFonts w:eastAsia="Lucida Sans Unicode"/>
          <w:kern w:val="1"/>
          <w:lang w:eastAsia="zh-CN"/>
        </w:rPr>
        <w:t xml:space="preserve">Deve ser de </w:t>
      </w:r>
      <w:r>
        <w:rPr>
          <w:rFonts w:eastAsia="Lucida Sans Unicode"/>
          <w:b/>
          <w:kern w:val="1"/>
          <w:lang w:eastAsia="zh-CN"/>
        </w:rPr>
        <w:t>doze meses</w:t>
      </w:r>
      <w:r>
        <w:rPr>
          <w:rFonts w:eastAsia="Lucida Sans Unicode"/>
          <w:kern w:val="1"/>
          <w:lang w:eastAsia="zh-CN"/>
        </w:rPr>
        <w:t xml:space="preserve"> a partir da data de entrega do equipamento.</w:t>
      </w:r>
    </w:p>
    <w:p w:rsidR="00912AFE" w:rsidRPr="006678EE" w:rsidRDefault="00912AFE" w:rsidP="00912AFE">
      <w:pPr>
        <w:pStyle w:val="Nivel3"/>
        <w:numPr>
          <w:ilvl w:val="4"/>
          <w:numId w:val="23"/>
        </w:numPr>
        <w:rPr>
          <w:b/>
          <w:bCs/>
          <w:color w:val="auto"/>
        </w:rPr>
      </w:pPr>
      <w:r w:rsidRPr="006678EE">
        <w:rPr>
          <w:b/>
          <w:bCs/>
          <w:color w:val="auto"/>
        </w:rPr>
        <w:t>Operação e calibração</w:t>
      </w:r>
    </w:p>
    <w:p w:rsidR="00912AFE" w:rsidRPr="008D4A87" w:rsidRDefault="00912AFE" w:rsidP="00912AFE">
      <w:pPr>
        <w:pStyle w:val="Nivel2"/>
        <w:ind w:left="851" w:firstLine="0"/>
        <w:rPr>
          <w:rFonts w:eastAsia="Lucida Sans Unicode"/>
          <w:kern w:val="1"/>
          <w:lang w:eastAsia="zh-CN"/>
        </w:rPr>
      </w:pPr>
      <w:r w:rsidRPr="008D4A87">
        <w:t xml:space="preserve">O equipamento deve vir acompanhado de </w:t>
      </w:r>
      <w:r w:rsidRPr="008D4A87">
        <w:rPr>
          <w:b/>
        </w:rPr>
        <w:t>Manual de Instalação, Operação e Manutenção em português</w:t>
      </w:r>
      <w:r w:rsidRPr="008D4A87">
        <w:t xml:space="preserve">, sendo este original do fabricante. Além disso, </w:t>
      </w:r>
      <w:r w:rsidRPr="00DC6683">
        <w:t xml:space="preserve">deve vir com </w:t>
      </w:r>
      <w:r w:rsidRPr="00DC6683">
        <w:rPr>
          <w:b/>
        </w:rPr>
        <w:t xml:space="preserve">certificado de calibração </w:t>
      </w:r>
      <w:r w:rsidRPr="000403BB">
        <w:t>de câmara térmica sem carga,</w:t>
      </w:r>
      <w:r>
        <w:rPr>
          <w:b/>
        </w:rPr>
        <w:t xml:space="preserve"> com selo </w:t>
      </w:r>
      <w:r w:rsidRPr="00DC6683">
        <w:rPr>
          <w:b/>
        </w:rPr>
        <w:t>RBC</w:t>
      </w:r>
      <w:r>
        <w:rPr>
          <w:b/>
        </w:rPr>
        <w:t xml:space="preserve">, </w:t>
      </w:r>
      <w:r w:rsidRPr="000403BB">
        <w:t>emitido por laboratório de calibração pertencente a RBC, com ensaio de 2 horas na temperatura de 20°C e dados registrados a cada segundo.</w:t>
      </w:r>
      <w:r w:rsidRPr="00DC6683">
        <w:t xml:space="preserve"> Deverá incluir </w:t>
      </w:r>
      <w:r w:rsidRPr="00DC6683">
        <w:lastRenderedPageBreak/>
        <w:t>levantamento de homogeneidade, desvio de temperatura de controle e estabilidade com carga, com distribuição de 9 (nove) sensores de temperatura no ponto 20ºC por 48 horas</w:t>
      </w:r>
      <w:r w:rsidRPr="008D4A87">
        <w:t>.</w:t>
      </w:r>
    </w:p>
    <w:p w:rsidR="00912AFE" w:rsidRPr="006678EE" w:rsidRDefault="00912AFE" w:rsidP="00912AFE">
      <w:pPr>
        <w:pStyle w:val="Nivel3"/>
        <w:numPr>
          <w:ilvl w:val="3"/>
          <w:numId w:val="23"/>
        </w:numPr>
        <w:rPr>
          <w:b/>
          <w:bCs/>
          <w:color w:val="auto"/>
        </w:rPr>
      </w:pPr>
      <w:r w:rsidRPr="006678EE">
        <w:rPr>
          <w:b/>
          <w:bCs/>
          <w:color w:val="auto"/>
        </w:rPr>
        <w:t>Para os itens da ETA São Roque – Água:</w:t>
      </w:r>
    </w:p>
    <w:p w:rsidR="00912AFE" w:rsidRPr="006678EE" w:rsidRDefault="00912AFE" w:rsidP="00912AFE">
      <w:pPr>
        <w:pStyle w:val="Nivel3"/>
        <w:numPr>
          <w:ilvl w:val="4"/>
          <w:numId w:val="23"/>
        </w:numPr>
        <w:rPr>
          <w:b/>
          <w:bCs/>
          <w:color w:val="auto"/>
        </w:rPr>
      </w:pPr>
      <w:r w:rsidRPr="006678EE">
        <w:rPr>
          <w:b/>
          <w:bCs/>
          <w:color w:val="auto"/>
        </w:rPr>
        <w:t xml:space="preserve">Garantia </w:t>
      </w:r>
    </w:p>
    <w:p w:rsidR="00912AFE" w:rsidRDefault="00912AFE" w:rsidP="00912AFE">
      <w:pPr>
        <w:pStyle w:val="Nivel2"/>
        <w:ind w:left="851" w:firstLine="0"/>
        <w:rPr>
          <w:rFonts w:eastAsia="Lucida Sans Unicode"/>
          <w:kern w:val="1"/>
          <w:lang w:eastAsia="zh-CN"/>
        </w:rPr>
      </w:pPr>
      <w:r>
        <w:rPr>
          <w:rFonts w:eastAsia="Lucida Sans Unicode"/>
          <w:kern w:val="1"/>
          <w:lang w:eastAsia="zh-CN"/>
        </w:rPr>
        <w:t xml:space="preserve">Deve ser de </w:t>
      </w:r>
      <w:r>
        <w:rPr>
          <w:rFonts w:eastAsia="Lucida Sans Unicode"/>
          <w:b/>
          <w:kern w:val="1"/>
          <w:lang w:eastAsia="zh-CN"/>
        </w:rPr>
        <w:t>um</w:t>
      </w:r>
      <w:r w:rsidRPr="0096753F">
        <w:rPr>
          <w:rFonts w:eastAsia="Lucida Sans Unicode"/>
          <w:b/>
          <w:kern w:val="1"/>
          <w:lang w:eastAsia="zh-CN"/>
        </w:rPr>
        <w:t xml:space="preserve"> ano</w:t>
      </w:r>
      <w:r>
        <w:rPr>
          <w:rFonts w:eastAsia="Lucida Sans Unicode"/>
          <w:b/>
          <w:kern w:val="1"/>
          <w:lang w:eastAsia="zh-CN"/>
        </w:rPr>
        <w:t xml:space="preserve"> </w:t>
      </w:r>
      <w:r>
        <w:rPr>
          <w:rFonts w:eastAsia="Lucida Sans Unicode"/>
          <w:kern w:val="1"/>
          <w:lang w:eastAsia="zh-CN"/>
        </w:rPr>
        <w:t>a partir da data de entrega dos equipamentos, itens 2, 3 e 4.</w:t>
      </w:r>
    </w:p>
    <w:p w:rsidR="00912AFE" w:rsidRDefault="00912AFE" w:rsidP="00912AFE">
      <w:pPr>
        <w:pStyle w:val="Nivel2"/>
        <w:ind w:left="0" w:firstLine="0"/>
        <w:rPr>
          <w:rFonts w:eastAsia="Lucida Sans Unicode"/>
          <w:kern w:val="1"/>
          <w:lang w:eastAsia="zh-CN"/>
        </w:rPr>
      </w:pPr>
    </w:p>
    <w:p w:rsidR="00912AFE" w:rsidRPr="006678EE" w:rsidRDefault="00912AFE" w:rsidP="00912AFE">
      <w:pPr>
        <w:pStyle w:val="Nivel3"/>
        <w:numPr>
          <w:ilvl w:val="4"/>
          <w:numId w:val="23"/>
        </w:numPr>
        <w:rPr>
          <w:b/>
          <w:bCs/>
          <w:color w:val="auto"/>
        </w:rPr>
      </w:pPr>
      <w:r w:rsidRPr="006678EE">
        <w:rPr>
          <w:b/>
          <w:bCs/>
          <w:color w:val="auto"/>
        </w:rPr>
        <w:t>Operação e calibração</w:t>
      </w:r>
    </w:p>
    <w:p w:rsidR="00912AFE" w:rsidRDefault="00912AFE" w:rsidP="00912AFE">
      <w:pPr>
        <w:pStyle w:val="Nivel4"/>
        <w:tabs>
          <w:tab w:val="clear" w:pos="0"/>
        </w:tabs>
      </w:pPr>
      <w:r w:rsidRPr="00DC6683">
        <w:t>O</w:t>
      </w:r>
      <w:r>
        <w:t>s</w:t>
      </w:r>
      <w:r w:rsidRPr="00DC6683">
        <w:t xml:space="preserve"> equipamento</w:t>
      </w:r>
      <w:r>
        <w:t>s</w:t>
      </w:r>
      <w:r w:rsidRPr="00DC6683">
        <w:t xml:space="preserve"> deve</w:t>
      </w:r>
      <w:r>
        <w:t>m</w:t>
      </w:r>
      <w:r w:rsidRPr="00DC6683">
        <w:t xml:space="preserve"> vir acompanhado de </w:t>
      </w:r>
      <w:r w:rsidRPr="00DC6683">
        <w:rPr>
          <w:b/>
        </w:rPr>
        <w:t>Manual de Instalação, Operação e Manutenção em português</w:t>
      </w:r>
      <w:r w:rsidRPr="00DC6683">
        <w:t>, se</w:t>
      </w:r>
      <w:r>
        <w:t>ndo este original do fabricante.</w:t>
      </w:r>
    </w:p>
    <w:p w:rsidR="00912AFE" w:rsidRDefault="00912AFE" w:rsidP="00912AFE">
      <w:pPr>
        <w:pStyle w:val="Nivel2"/>
        <w:ind w:left="851" w:firstLine="0"/>
      </w:pPr>
      <w:r w:rsidRPr="008D4A87">
        <w:t xml:space="preserve">O equipamento </w:t>
      </w:r>
      <w:r>
        <w:t xml:space="preserve">item 4 </w:t>
      </w:r>
      <w:r w:rsidRPr="008D4A87">
        <w:t xml:space="preserve">deve vir </w:t>
      </w:r>
      <w:r w:rsidRPr="00DC6683">
        <w:t>com</w:t>
      </w:r>
      <w:r>
        <w:t xml:space="preserve"> os eletrodos calibrados com</w:t>
      </w:r>
      <w:r w:rsidRPr="00DC6683">
        <w:t xml:space="preserve"> </w:t>
      </w:r>
      <w:r w:rsidRPr="006C39FE">
        <w:t xml:space="preserve">certificado de calibração com selo RBC, </w:t>
      </w:r>
      <w:r w:rsidRPr="000403BB">
        <w:t>emitido por laboratório d</w:t>
      </w:r>
      <w:r>
        <w:t xml:space="preserve">e calibração pertencente a RBC. </w:t>
      </w:r>
    </w:p>
    <w:p w:rsidR="00912AFE" w:rsidRDefault="00912AFE" w:rsidP="00912AFE">
      <w:pPr>
        <w:pStyle w:val="Nivel2"/>
        <w:ind w:left="1416" w:firstLine="0"/>
      </w:pPr>
      <w:r>
        <w:t xml:space="preserve">Eletrodo de pH/temperatura: Calibração da escala de pH </w:t>
      </w:r>
      <w:r w:rsidRPr="006C39FE">
        <w:t>ácido</w:t>
      </w:r>
      <w:r>
        <w:t xml:space="preserve"> </w:t>
      </w:r>
      <w:r w:rsidRPr="006C39FE">
        <w:t>(pH 4-7) e em alcalina (pH 7-10), calibrados</w:t>
      </w:r>
      <w:r>
        <w:t xml:space="preserve"> </w:t>
      </w:r>
      <w:r w:rsidRPr="006C39FE">
        <w:t>na temperatura de 25°C.</w:t>
      </w:r>
      <w:r>
        <w:t xml:space="preserve"> Utilizar soluções</w:t>
      </w:r>
      <w:r w:rsidRPr="006C39FE">
        <w:t xml:space="preserve"> MRC (Material d</w:t>
      </w:r>
      <w:r>
        <w:t>e Referência Certificado). Calibração na faixa de temperatura de -10°C a 150°C em 03 pontos (20, 25 e 30°C).</w:t>
      </w:r>
    </w:p>
    <w:p w:rsidR="00912AFE" w:rsidRDefault="00912AFE" w:rsidP="00912AFE">
      <w:pPr>
        <w:pStyle w:val="Nivel2"/>
        <w:ind w:left="1416" w:firstLine="0"/>
      </w:pPr>
      <w:r w:rsidRPr="00D84D6F">
        <w:t xml:space="preserve">Eletrodo de condutividade/temperatura: Calibração </w:t>
      </w:r>
      <w:r w:rsidRPr="00D84D6F">
        <w:rPr>
          <w:rStyle w:val="fontstyle01"/>
        </w:rPr>
        <w:t>da escala de µS/cm em 04 pontos (5, 100, 1408 e 5000 µS/cm), calibrados em 25°C.</w:t>
      </w:r>
      <w:r w:rsidRPr="00D84D6F">
        <w:t xml:space="preserve"> Utilizar soluções MRC (Material de Referência Certificado). Calibração na faixa de temperatura de -10°C a 150°C em 03 pontos (20, 25 e 30°C).</w:t>
      </w:r>
    </w:p>
    <w:p w:rsidR="00912AFE" w:rsidRDefault="00912AFE" w:rsidP="00912AFE">
      <w:pPr>
        <w:pStyle w:val="Nivel2"/>
        <w:ind w:left="1418" w:hanging="2"/>
      </w:pPr>
      <w:r>
        <w:t xml:space="preserve">Eletrodo de fluoreto (ISE)/temperatura: Calibração em 04 pontos (0,5; 1,0; 5,0 e 10 mg/L), calibrados na temperatura de 25°C. Utilizar soluções MRC (Material de Referência Certificado). </w:t>
      </w:r>
      <w:r w:rsidRPr="00D84D6F">
        <w:t>Calibração na faixa de temperatura de -10°C a 150°C em 03 pontos (20, 25 e 30°C).</w:t>
      </w:r>
    </w:p>
    <w:p w:rsidR="00912AFE" w:rsidRPr="00EF7237" w:rsidRDefault="00912AFE" w:rsidP="00912AFE">
      <w:pPr>
        <w:pStyle w:val="Nivel3"/>
        <w:numPr>
          <w:ilvl w:val="2"/>
          <w:numId w:val="23"/>
        </w:numPr>
        <w:ind w:left="425" w:firstLine="0"/>
        <w:rPr>
          <w:b/>
          <w:bCs/>
          <w:color w:val="auto"/>
        </w:rPr>
      </w:pPr>
      <w:r w:rsidRPr="00EF7237">
        <w:rPr>
          <w:b/>
          <w:bCs/>
          <w:color w:val="auto"/>
        </w:rPr>
        <w:t xml:space="preserve">Mecanismos de Comunicação </w:t>
      </w:r>
    </w:p>
    <w:p w:rsidR="00912AFE" w:rsidRPr="00E542D9" w:rsidRDefault="00912AFE" w:rsidP="00912AFE">
      <w:pPr>
        <w:pStyle w:val="Nivel4"/>
        <w:numPr>
          <w:ilvl w:val="3"/>
          <w:numId w:val="21"/>
        </w:numPr>
        <w:tabs>
          <w:tab w:val="left" w:pos="1560"/>
        </w:tabs>
        <w:ind w:left="851" w:firstLine="0"/>
      </w:pPr>
      <w:r>
        <w:t>Os</w:t>
      </w:r>
      <w:r w:rsidRPr="00E542D9">
        <w:t xml:space="preserve"> mecanismos formais de comunicação, entre a Contratante e o Contratado, </w:t>
      </w:r>
      <w:r>
        <w:t xml:space="preserve">serão </w:t>
      </w:r>
      <w:r w:rsidRPr="00E542D9">
        <w:t xml:space="preserve">os seguintes: </w:t>
      </w:r>
    </w:p>
    <w:p w:rsidR="00912AFE" w:rsidRPr="0097073E" w:rsidRDefault="00912AFE" w:rsidP="00912AFE">
      <w:pPr>
        <w:pStyle w:val="Nivel5"/>
        <w:numPr>
          <w:ilvl w:val="4"/>
          <w:numId w:val="21"/>
        </w:numPr>
        <w:ind w:left="1276" w:firstLine="0"/>
      </w:pPr>
      <w:r w:rsidRPr="0097073E">
        <w:t>Ordem de Serviço;</w:t>
      </w:r>
    </w:p>
    <w:p w:rsidR="00912AFE" w:rsidRPr="0097073E" w:rsidRDefault="00912AFE" w:rsidP="00912AFE">
      <w:pPr>
        <w:pStyle w:val="Nivel5"/>
        <w:numPr>
          <w:ilvl w:val="4"/>
          <w:numId w:val="21"/>
        </w:numPr>
        <w:ind w:left="1276" w:firstLine="0"/>
      </w:pPr>
      <w:r w:rsidRPr="0097073E">
        <w:t>Ata de Reunião;</w:t>
      </w:r>
    </w:p>
    <w:p w:rsidR="00912AFE" w:rsidRPr="0097073E" w:rsidRDefault="00912AFE" w:rsidP="00912AFE">
      <w:pPr>
        <w:pStyle w:val="Nivel5"/>
        <w:numPr>
          <w:ilvl w:val="4"/>
          <w:numId w:val="21"/>
        </w:numPr>
        <w:ind w:left="1276" w:firstLine="0"/>
      </w:pPr>
      <w:r w:rsidRPr="0097073E">
        <w:t>Ofício;</w:t>
      </w:r>
    </w:p>
    <w:p w:rsidR="00912AFE" w:rsidRPr="0097073E" w:rsidRDefault="00912AFE" w:rsidP="00912AFE">
      <w:pPr>
        <w:pStyle w:val="Nivel5"/>
        <w:numPr>
          <w:ilvl w:val="4"/>
          <w:numId w:val="21"/>
        </w:numPr>
        <w:ind w:left="1276" w:firstLine="0"/>
      </w:pPr>
      <w:r w:rsidRPr="0097073E">
        <w:t>Sistema de abertura de chamados;</w:t>
      </w:r>
    </w:p>
    <w:p w:rsidR="00912AFE" w:rsidRDefault="00912AFE" w:rsidP="00912AFE">
      <w:pPr>
        <w:pStyle w:val="Nivel5"/>
        <w:numPr>
          <w:ilvl w:val="4"/>
          <w:numId w:val="21"/>
        </w:numPr>
        <w:ind w:left="1276" w:firstLine="0"/>
      </w:pPr>
      <w:r w:rsidRPr="0097073E">
        <w:t xml:space="preserve">E-mails e Cartas. </w:t>
      </w:r>
    </w:p>
    <w:p w:rsidR="00912AFE" w:rsidRPr="0097073E" w:rsidRDefault="00912AFE" w:rsidP="00912AFE">
      <w:pPr>
        <w:pStyle w:val="Nivel5"/>
        <w:tabs>
          <w:tab w:val="clear" w:pos="0"/>
        </w:tabs>
      </w:pPr>
    </w:p>
    <w:p w:rsidR="00912AFE" w:rsidRPr="00EF7237" w:rsidRDefault="00912AFE" w:rsidP="00912AFE">
      <w:pPr>
        <w:pStyle w:val="Nivel3"/>
        <w:numPr>
          <w:ilvl w:val="1"/>
          <w:numId w:val="23"/>
        </w:numPr>
        <w:rPr>
          <w:b/>
          <w:bCs/>
          <w:color w:val="auto"/>
        </w:rPr>
      </w:pPr>
      <w:r w:rsidRPr="00EF7237">
        <w:rPr>
          <w:b/>
          <w:bCs/>
          <w:color w:val="auto"/>
        </w:rPr>
        <w:t xml:space="preserve">Garantia, manutenção e assistência técnica </w:t>
      </w:r>
    </w:p>
    <w:p w:rsidR="00912AFE" w:rsidRPr="00D9159D" w:rsidRDefault="00912AFE" w:rsidP="00912AFE">
      <w:pPr>
        <w:pStyle w:val="Nvel2-Red"/>
        <w:numPr>
          <w:ilvl w:val="2"/>
          <w:numId w:val="23"/>
        </w:numPr>
        <w:spacing w:line="312" w:lineRule="auto"/>
        <w:ind w:left="1560" w:hanging="709"/>
        <w:rPr>
          <w:i w:val="0"/>
          <w:color w:val="auto"/>
        </w:rPr>
      </w:pPr>
      <w:r w:rsidRPr="00D9159D">
        <w:rPr>
          <w:i w:val="0"/>
          <w:color w:val="auto"/>
        </w:rPr>
        <w:t xml:space="preserve">O prazo de garantia contratual dos </w:t>
      </w:r>
      <w:r>
        <w:rPr>
          <w:i w:val="0"/>
          <w:color w:val="auto"/>
        </w:rPr>
        <w:t>bens/produtos</w:t>
      </w:r>
      <w:r w:rsidRPr="00D9159D">
        <w:rPr>
          <w:i w:val="0"/>
          <w:color w:val="auto"/>
        </w:rPr>
        <w:t xml:space="preserve">, complementar à garantia legal, é de, no </w:t>
      </w:r>
      <w:r w:rsidRPr="00746D89">
        <w:rPr>
          <w:b/>
          <w:i w:val="0"/>
          <w:color w:val="auto"/>
        </w:rPr>
        <w:t xml:space="preserve">mínimo, </w:t>
      </w:r>
      <w:r>
        <w:rPr>
          <w:b/>
          <w:i w:val="0"/>
          <w:color w:val="auto"/>
        </w:rPr>
        <w:t xml:space="preserve">doze meses para os lotes 1, 2 e </w:t>
      </w:r>
      <w:r w:rsidRPr="00A94038">
        <w:rPr>
          <w:b/>
          <w:i w:val="0"/>
          <w:color w:val="auto"/>
        </w:rPr>
        <w:t xml:space="preserve">3 e </w:t>
      </w:r>
      <w:r>
        <w:rPr>
          <w:b/>
          <w:i w:val="0"/>
          <w:color w:val="auto"/>
        </w:rPr>
        <w:t>trinta e seis</w:t>
      </w:r>
      <w:r w:rsidRPr="00A94038">
        <w:rPr>
          <w:b/>
          <w:i w:val="0"/>
          <w:color w:val="auto"/>
        </w:rPr>
        <w:t xml:space="preserve"> meses para o </w:t>
      </w:r>
      <w:r>
        <w:rPr>
          <w:b/>
          <w:i w:val="0"/>
          <w:color w:val="auto"/>
        </w:rPr>
        <w:t>lote</w:t>
      </w:r>
      <w:r w:rsidRPr="00A94038">
        <w:rPr>
          <w:b/>
          <w:i w:val="0"/>
          <w:color w:val="auto"/>
        </w:rPr>
        <w:t xml:space="preserve"> 4,</w:t>
      </w:r>
      <w:r w:rsidRPr="00D9159D">
        <w:rPr>
          <w:i w:val="0"/>
          <w:color w:val="auto"/>
        </w:rPr>
        <w:t xml:space="preserve"> ou pelo prazo fornecido pelo fabricante, se superior, contado a partir do primeiro dia útil subsequente à data do recebimento definitivo do objeto. </w:t>
      </w:r>
    </w:p>
    <w:p w:rsidR="00912AFE" w:rsidRPr="00D9159D" w:rsidRDefault="00912AFE" w:rsidP="00912AFE">
      <w:pPr>
        <w:pStyle w:val="Nvel2-Red"/>
        <w:numPr>
          <w:ilvl w:val="2"/>
          <w:numId w:val="23"/>
        </w:numPr>
        <w:spacing w:line="312" w:lineRule="auto"/>
        <w:ind w:left="1560" w:hanging="709"/>
        <w:rPr>
          <w:i w:val="0"/>
          <w:color w:val="auto"/>
        </w:rPr>
      </w:pPr>
      <w:r w:rsidRPr="00EF7237">
        <w:rPr>
          <w:i w:val="0"/>
          <w:color w:val="auto"/>
        </w:rPr>
        <w:t xml:space="preserve">A </w:t>
      </w:r>
      <w:r w:rsidRPr="00D9159D">
        <w:rPr>
          <w:i w:val="0"/>
          <w:color w:val="auto"/>
        </w:rPr>
        <w:t xml:space="preserve">garantia será prestada com vistas a manter os equipamentos fornecidos em perfeitas condições de uso, sem qualquer ônus ou custo adicional para o Contratante. </w:t>
      </w:r>
    </w:p>
    <w:p w:rsidR="00912AFE" w:rsidRPr="00D9159D" w:rsidRDefault="00912AFE" w:rsidP="00912AFE">
      <w:pPr>
        <w:pStyle w:val="Nvel2-Red"/>
        <w:numPr>
          <w:ilvl w:val="2"/>
          <w:numId w:val="23"/>
        </w:numPr>
        <w:spacing w:line="312" w:lineRule="auto"/>
        <w:ind w:left="1560" w:hanging="709"/>
        <w:rPr>
          <w:i w:val="0"/>
          <w:color w:val="auto"/>
        </w:rPr>
      </w:pPr>
      <w:r w:rsidRPr="00D9159D">
        <w:rPr>
          <w:i w:val="0"/>
          <w:color w:val="auto"/>
        </w:rPr>
        <w:lastRenderedPageBreak/>
        <w:t xml:space="preserve">A garantia abrange a realização da manutenção corretiva dos </w:t>
      </w:r>
      <w:r>
        <w:rPr>
          <w:i w:val="0"/>
          <w:color w:val="auto"/>
        </w:rPr>
        <w:t>bens/produtos</w:t>
      </w:r>
      <w:r w:rsidRPr="00D9159D">
        <w:rPr>
          <w:i w:val="0"/>
          <w:color w:val="auto"/>
        </w:rPr>
        <w:t xml:space="preserve"> pelo próprio Contratado, ou, se for o caso, por meio de assistência técnica autorizada, de acordo com as normas técnicas específicas. </w:t>
      </w:r>
    </w:p>
    <w:p w:rsidR="00912AFE" w:rsidRPr="00D9159D" w:rsidRDefault="00912AFE" w:rsidP="00912AFE">
      <w:pPr>
        <w:pStyle w:val="Nvel2-Red"/>
        <w:numPr>
          <w:ilvl w:val="2"/>
          <w:numId w:val="23"/>
        </w:numPr>
        <w:spacing w:line="312" w:lineRule="auto"/>
        <w:ind w:left="1560" w:hanging="709"/>
        <w:rPr>
          <w:i w:val="0"/>
          <w:color w:val="auto"/>
        </w:rPr>
      </w:pPr>
      <w:r w:rsidRPr="00D9159D">
        <w:rPr>
          <w:i w:val="0"/>
          <w:color w:val="auto"/>
        </w:rPr>
        <w:t xml:space="preserve">Entende-se por manutenção corretiva aquela destinada a corrigir os defeitos apresentados pelos </w:t>
      </w:r>
      <w:r>
        <w:rPr>
          <w:i w:val="0"/>
          <w:color w:val="auto"/>
        </w:rPr>
        <w:t>bens/produtos</w:t>
      </w:r>
      <w:r w:rsidRPr="00D9159D">
        <w:rPr>
          <w:i w:val="0"/>
          <w:color w:val="auto"/>
        </w:rPr>
        <w:t xml:space="preserve">, compreendendo a substituição de peças, a realização de ajustes, reparos e correções necessárias. </w:t>
      </w:r>
    </w:p>
    <w:p w:rsidR="00912AFE" w:rsidRPr="00D9159D" w:rsidRDefault="00912AFE" w:rsidP="00912AFE">
      <w:pPr>
        <w:pStyle w:val="Nvel2-Red"/>
        <w:numPr>
          <w:ilvl w:val="2"/>
          <w:numId w:val="23"/>
        </w:numPr>
        <w:spacing w:line="312" w:lineRule="auto"/>
        <w:ind w:left="1560" w:hanging="709"/>
        <w:rPr>
          <w:i w:val="0"/>
          <w:color w:val="auto"/>
        </w:rPr>
      </w:pPr>
      <w:r w:rsidRPr="00D9159D">
        <w:rPr>
          <w:i w:val="0"/>
          <w:color w:val="auto"/>
        </w:rPr>
        <w:t xml:space="preserve">As peças que apresentarem vício ou defeito no período de vigência da garantia deverão ser substituídas por outras novas, de primeiro uso, e originais, que apresentem padrões de qualidade e desempenho iguais ou superiores aos das peças utilizadas na fabricação do equipamento. </w:t>
      </w:r>
    </w:p>
    <w:p w:rsidR="00912AFE" w:rsidRPr="00D9159D" w:rsidRDefault="00912AFE" w:rsidP="00912AFE">
      <w:pPr>
        <w:pStyle w:val="Nvel2-Red"/>
        <w:numPr>
          <w:ilvl w:val="2"/>
          <w:numId w:val="23"/>
        </w:numPr>
        <w:spacing w:line="312" w:lineRule="auto"/>
        <w:ind w:left="1560" w:hanging="709"/>
        <w:rPr>
          <w:i w:val="0"/>
          <w:color w:val="auto"/>
        </w:rPr>
      </w:pPr>
      <w:r w:rsidRPr="00D9159D">
        <w:rPr>
          <w:i w:val="0"/>
          <w:color w:val="auto"/>
        </w:rPr>
        <w:t xml:space="preserve">Uma vez notificado, o Contratado realizará a reparação ou substituição dos </w:t>
      </w:r>
      <w:r>
        <w:rPr>
          <w:i w:val="0"/>
          <w:color w:val="auto"/>
        </w:rPr>
        <w:t>bens/produtos</w:t>
      </w:r>
      <w:r w:rsidRPr="00D9159D">
        <w:rPr>
          <w:i w:val="0"/>
          <w:color w:val="auto"/>
        </w:rPr>
        <w:t xml:space="preserve"> que apresentarem vício ou defeito no </w:t>
      </w:r>
      <w:r w:rsidRPr="00EF7237">
        <w:rPr>
          <w:i w:val="0"/>
          <w:color w:val="auto"/>
        </w:rPr>
        <w:t xml:space="preserve">prazo de até 10 dias </w:t>
      </w:r>
      <w:r>
        <w:rPr>
          <w:i w:val="0"/>
          <w:color w:val="auto"/>
        </w:rPr>
        <w:t>corridos</w:t>
      </w:r>
      <w:r w:rsidRPr="00D9159D">
        <w:rPr>
          <w:i w:val="0"/>
          <w:color w:val="auto"/>
        </w:rPr>
        <w:t xml:space="preserve">, contados a partir da data de retirada do equipamento das dependências da Administração pelo Contratado ou pela assistência técnica autorizada. </w:t>
      </w:r>
    </w:p>
    <w:p w:rsidR="00912AFE" w:rsidRPr="00D9159D" w:rsidRDefault="00912AFE" w:rsidP="00912AFE">
      <w:pPr>
        <w:pStyle w:val="Nvel2-Red"/>
        <w:numPr>
          <w:ilvl w:val="2"/>
          <w:numId w:val="23"/>
        </w:numPr>
        <w:spacing w:line="312" w:lineRule="auto"/>
        <w:ind w:left="1560" w:hanging="709"/>
        <w:rPr>
          <w:i w:val="0"/>
          <w:color w:val="auto"/>
        </w:rPr>
      </w:pPr>
      <w:r w:rsidRPr="00D9159D">
        <w:rPr>
          <w:i w:val="0"/>
          <w:color w:val="auto"/>
        </w:rPr>
        <w:t xml:space="preserve">O prazo indicado no subitem anterior, durante seu transcurso, poderá ser prorrogado uma única vez, por igual período, mediante solicitação escrita e justificada do Contratado, aceita pelo Contratante. </w:t>
      </w:r>
    </w:p>
    <w:p w:rsidR="00912AFE" w:rsidRPr="00D9159D" w:rsidRDefault="00912AFE" w:rsidP="00912AFE">
      <w:pPr>
        <w:pStyle w:val="Nvel2-Red"/>
        <w:numPr>
          <w:ilvl w:val="2"/>
          <w:numId w:val="23"/>
        </w:numPr>
        <w:spacing w:line="312" w:lineRule="auto"/>
        <w:ind w:left="1560" w:hanging="709"/>
        <w:rPr>
          <w:i w:val="0"/>
          <w:color w:val="auto"/>
        </w:rPr>
      </w:pPr>
      <w:r w:rsidRPr="00D9159D">
        <w:rPr>
          <w:i w:val="0"/>
          <w:color w:val="auto"/>
        </w:rPr>
        <w:t xml:space="preserve">Na hipótese do subitem acima, o Contratado deverá disponibilizar equipamento equivalente, de especificação igual ou superior ao anteriormente fornecido, para utilização em caráter provisório pelo Contratante, de modo a garantir a continuidade dos trabalhos administrativos durante a execução dos reparos. </w:t>
      </w:r>
    </w:p>
    <w:p w:rsidR="00912AFE" w:rsidRPr="00D9159D" w:rsidRDefault="00912AFE" w:rsidP="00912AFE">
      <w:pPr>
        <w:pStyle w:val="Nvel2-Red"/>
        <w:numPr>
          <w:ilvl w:val="2"/>
          <w:numId w:val="23"/>
        </w:numPr>
        <w:spacing w:line="312" w:lineRule="auto"/>
        <w:ind w:left="1560" w:hanging="709"/>
        <w:rPr>
          <w:i w:val="0"/>
          <w:color w:val="auto"/>
        </w:rPr>
      </w:pPr>
      <w:r w:rsidRPr="00D9159D">
        <w:rPr>
          <w:i w:val="0"/>
          <w:color w:val="auto"/>
        </w:rPr>
        <w:t xml:space="preserve">O custo referente ao transporte dos equipamentos cobertos pela garantia será de responsabilidade do Contratado. </w:t>
      </w:r>
    </w:p>
    <w:p w:rsidR="00912AFE" w:rsidRDefault="00912AFE" w:rsidP="00912AFE">
      <w:pPr>
        <w:pStyle w:val="Nvel2-Red"/>
        <w:numPr>
          <w:ilvl w:val="2"/>
          <w:numId w:val="23"/>
        </w:numPr>
        <w:spacing w:line="312" w:lineRule="auto"/>
        <w:ind w:left="1560" w:hanging="709"/>
        <w:rPr>
          <w:i w:val="0"/>
          <w:color w:val="auto"/>
        </w:rPr>
      </w:pPr>
      <w:r w:rsidRPr="00D9159D">
        <w:rPr>
          <w:i w:val="0"/>
          <w:color w:val="auto"/>
        </w:rPr>
        <w:t>A garantia legal ou contratual do objeto tem prazo de vigência próprio e desvinculado daquele fixado no contrato, permitindo eventual aplicação de penalidades em caso de descumprimento de alguma de suas condições, mesmo depois de expirada a vigência contratual.</w:t>
      </w:r>
    </w:p>
    <w:p w:rsidR="00912AFE" w:rsidRPr="009C5DCE" w:rsidRDefault="00912AFE" w:rsidP="00912AFE">
      <w:pPr>
        <w:pStyle w:val="Nivel01"/>
        <w:numPr>
          <w:ilvl w:val="0"/>
          <w:numId w:val="21"/>
        </w:numPr>
        <w:shd w:val="clear" w:color="auto" w:fill="227ACB"/>
        <w:spacing w:before="120" w:afterLines="120" w:after="288" w:line="312" w:lineRule="auto"/>
        <w:rPr>
          <w:color w:val="FFFFFF" w:themeColor="background1"/>
        </w:rPr>
      </w:pPr>
      <w:r w:rsidRPr="009C5DCE">
        <w:rPr>
          <w:color w:val="FFFFFF" w:themeColor="background1"/>
        </w:rPr>
        <w:t>MODELO DE GESTÃO DO CONTRATO</w:t>
      </w:r>
    </w:p>
    <w:p w:rsidR="00912AFE" w:rsidRPr="0020168A" w:rsidRDefault="00912AFE" w:rsidP="00912AFE">
      <w:pPr>
        <w:pStyle w:val="Nivel2"/>
        <w:numPr>
          <w:ilvl w:val="1"/>
          <w:numId w:val="21"/>
        </w:numPr>
        <w:spacing w:line="312" w:lineRule="auto"/>
        <w:ind w:left="0" w:firstLine="709"/>
      </w:pPr>
      <w:bookmarkStart w:id="2" w:name="_Hlk139633914"/>
      <w:r w:rsidRPr="0020168A">
        <w:rPr>
          <w:rFonts w:eastAsia="Arial"/>
          <w:color w:val="auto"/>
        </w:rPr>
        <w:t>O contrato deverá ser executado fielmente pelas partes, de acordo com as cláusulas avençadas e as normas da Lei nº 14.133, de 2021, e cada parte responderá pelas consequências de sua inexecução total ou parcial.</w:t>
      </w:r>
    </w:p>
    <w:p w:rsidR="00912AFE" w:rsidRPr="0020168A" w:rsidRDefault="00912AFE" w:rsidP="00912AFE">
      <w:pPr>
        <w:pStyle w:val="Nivel2"/>
        <w:numPr>
          <w:ilvl w:val="1"/>
          <w:numId w:val="21"/>
        </w:numPr>
        <w:spacing w:line="312" w:lineRule="auto"/>
        <w:ind w:left="0" w:firstLine="709"/>
      </w:pPr>
      <w:r w:rsidRPr="0020168A">
        <w:t>As comunicações entre o órgão ou entidade e a contratada devem ser realizadas por escrito sempre que o ato exigir tal formalidade, admitindo-se o uso de mensagem eletrônica para esse fim.</w:t>
      </w:r>
    </w:p>
    <w:p w:rsidR="00912AFE" w:rsidRPr="0020168A" w:rsidRDefault="00912AFE" w:rsidP="00912AFE">
      <w:pPr>
        <w:pStyle w:val="Nivel2"/>
        <w:numPr>
          <w:ilvl w:val="1"/>
          <w:numId w:val="21"/>
        </w:numPr>
        <w:spacing w:line="312" w:lineRule="auto"/>
        <w:ind w:left="0" w:firstLine="709"/>
      </w:pPr>
      <w:r w:rsidRPr="0020168A">
        <w:t>O órgão ou entidade poderá convocar representante da empresa para adoção de providências que devam ser cumpridas de imediato.</w:t>
      </w:r>
    </w:p>
    <w:p w:rsidR="00912AFE" w:rsidRDefault="00912AFE" w:rsidP="00912AFE">
      <w:pPr>
        <w:pStyle w:val="Nivel2"/>
        <w:numPr>
          <w:ilvl w:val="1"/>
          <w:numId w:val="21"/>
        </w:numPr>
        <w:spacing w:line="312" w:lineRule="auto"/>
        <w:ind w:left="0" w:firstLine="709"/>
        <w:rPr>
          <w:color w:val="auto"/>
        </w:rPr>
      </w:pPr>
      <w:r w:rsidRPr="00D9159D">
        <w:rPr>
          <w:color w:val="auto"/>
        </w:rPr>
        <w:t>A execução do contrato deverá ser a</w:t>
      </w:r>
      <w:r>
        <w:rPr>
          <w:color w:val="auto"/>
        </w:rPr>
        <w:t>companhada e fiscalizada pelos fiscais</w:t>
      </w:r>
      <w:r w:rsidRPr="00D9159D">
        <w:rPr>
          <w:color w:val="auto"/>
        </w:rPr>
        <w:t xml:space="preserve"> do contrato, ou pelos respectivos substitutos.</w:t>
      </w:r>
    </w:p>
    <w:p w:rsidR="00912AFE" w:rsidRPr="007D352E" w:rsidRDefault="00912AFE" w:rsidP="00912AFE">
      <w:pPr>
        <w:pStyle w:val="Nivel2"/>
        <w:spacing w:line="312" w:lineRule="auto"/>
        <w:ind w:left="0" w:firstLine="0"/>
        <w:rPr>
          <w:b/>
          <w:bCs/>
          <w:color w:val="auto"/>
        </w:rPr>
      </w:pPr>
      <w:r w:rsidRPr="007D352E">
        <w:rPr>
          <w:b/>
          <w:bCs/>
          <w:color w:val="auto"/>
        </w:rPr>
        <w:t xml:space="preserve">Fiscalização </w:t>
      </w:r>
      <w:r>
        <w:rPr>
          <w:b/>
          <w:bCs/>
          <w:color w:val="auto"/>
        </w:rPr>
        <w:t>do Contrato</w:t>
      </w:r>
    </w:p>
    <w:p w:rsidR="00912AFE" w:rsidRPr="0020168A" w:rsidRDefault="00912AFE" w:rsidP="00912AFE">
      <w:pPr>
        <w:pStyle w:val="Nivel2"/>
        <w:numPr>
          <w:ilvl w:val="1"/>
          <w:numId w:val="21"/>
        </w:numPr>
        <w:spacing w:line="312" w:lineRule="auto"/>
        <w:ind w:left="0" w:firstLine="709"/>
      </w:pPr>
      <w:r w:rsidRPr="0020168A">
        <w:lastRenderedPageBreak/>
        <w:t xml:space="preserve">O fiscal do contrato acompanhará a execução do contrato, para que sejam cumpridas todas as condições estabelecidas no contrato, de modo a assegurar os melhores resultados para a Administração. </w:t>
      </w:r>
    </w:p>
    <w:p w:rsidR="00912AFE" w:rsidRPr="0020168A" w:rsidRDefault="00912AFE" w:rsidP="00912AFE">
      <w:pPr>
        <w:pStyle w:val="Nivel3"/>
        <w:numPr>
          <w:ilvl w:val="2"/>
          <w:numId w:val="21"/>
        </w:numPr>
        <w:spacing w:line="312" w:lineRule="auto"/>
        <w:ind w:left="170" w:firstLine="709"/>
      </w:pPr>
      <w:r w:rsidRPr="0020168A">
        <w:t xml:space="preserve">O fiscal do contrato anotará no histórico de gerenciamento do contrato todas as ocorrências relacionadas à execução do contrato, com a descrição do que for necessário para a regularização das faltas ou dos defeitos observados. </w:t>
      </w:r>
    </w:p>
    <w:p w:rsidR="00912AFE" w:rsidRPr="0020168A" w:rsidRDefault="00912AFE" w:rsidP="00912AFE">
      <w:pPr>
        <w:pStyle w:val="Nivel3"/>
        <w:numPr>
          <w:ilvl w:val="2"/>
          <w:numId w:val="21"/>
        </w:numPr>
        <w:spacing w:line="312" w:lineRule="auto"/>
        <w:ind w:left="170" w:firstLine="709"/>
      </w:pPr>
      <w:r w:rsidRPr="0020168A">
        <w:t xml:space="preserve">Identificada qualquer inexatidão ou irregularidade, o fiscal técnico do contrato emitirá notificações para a correção da execução do contrato, determinando prazo para a correção. </w:t>
      </w:r>
    </w:p>
    <w:p w:rsidR="00912AFE" w:rsidRPr="0020168A" w:rsidRDefault="00912AFE" w:rsidP="00912AFE">
      <w:pPr>
        <w:pStyle w:val="Nivel3"/>
        <w:numPr>
          <w:ilvl w:val="2"/>
          <w:numId w:val="21"/>
        </w:numPr>
        <w:spacing w:line="312" w:lineRule="auto"/>
        <w:ind w:left="170" w:firstLine="709"/>
      </w:pPr>
      <w:r w:rsidRPr="0020168A">
        <w:t xml:space="preserve">O fiscal do contrato informará ao gestor do contato, em tempo hábil, a situação que demandar decisão ou adoção de medidas que ultrapassem sua competência, para que adote as medidas necessárias e saneadoras, se for o caso. </w:t>
      </w:r>
    </w:p>
    <w:p w:rsidR="00912AFE" w:rsidRPr="0020168A" w:rsidRDefault="00912AFE" w:rsidP="00912AFE">
      <w:pPr>
        <w:pStyle w:val="Nivel3"/>
        <w:numPr>
          <w:ilvl w:val="2"/>
          <w:numId w:val="21"/>
        </w:numPr>
        <w:spacing w:line="312" w:lineRule="auto"/>
        <w:ind w:left="170" w:firstLine="709"/>
      </w:pPr>
      <w:r w:rsidRPr="0020168A">
        <w:t>No caso de ocorrências que possam inviabilizar a execução do contrato nas datas aprazadas, o fiscal técnico do contrato comunicará o fato imediatamente ao gestor do contrato.</w:t>
      </w:r>
    </w:p>
    <w:p w:rsidR="00912AFE" w:rsidRPr="0020168A" w:rsidRDefault="00912AFE" w:rsidP="00912AFE">
      <w:pPr>
        <w:pStyle w:val="Nivel3"/>
        <w:numPr>
          <w:ilvl w:val="2"/>
          <w:numId w:val="21"/>
        </w:numPr>
        <w:spacing w:line="312" w:lineRule="auto"/>
        <w:ind w:left="170" w:firstLine="709"/>
      </w:pPr>
      <w:r>
        <w:t xml:space="preserve">O fiscal </w:t>
      </w:r>
      <w:r w:rsidRPr="0020168A">
        <w:t>do contrato comunicar</w:t>
      </w:r>
      <w:r>
        <w:t>á</w:t>
      </w:r>
      <w:r w:rsidRPr="0020168A">
        <w:t xml:space="preserve"> ao gestor do contrato, em tempo hábil, o término do contrato sob sua responsabilidade, com vistas à renovação tempestiva ou à prorrogação contratual.</w:t>
      </w:r>
    </w:p>
    <w:p w:rsidR="00912AFE" w:rsidRPr="0020168A" w:rsidRDefault="00912AFE" w:rsidP="00912AFE">
      <w:pPr>
        <w:pStyle w:val="Nivel2"/>
        <w:numPr>
          <w:ilvl w:val="1"/>
          <w:numId w:val="21"/>
        </w:numPr>
        <w:spacing w:line="312" w:lineRule="auto"/>
        <w:ind w:left="0" w:firstLine="709"/>
      </w:pPr>
      <w:r w:rsidRPr="0020168A">
        <w:t>O fiscal do contrato verificará a manutenção das condições de habilitação da contratada, acompanhará o empenho, o pagamento, as garantias, as glosas, solicitando quaisquer documentos comprobatórios pertinentes, caso necessário</w:t>
      </w:r>
      <w:r>
        <w:t>.</w:t>
      </w:r>
    </w:p>
    <w:p w:rsidR="00912AFE" w:rsidRPr="0020168A" w:rsidRDefault="00912AFE" w:rsidP="00912AFE">
      <w:pPr>
        <w:pStyle w:val="Nivel3"/>
        <w:numPr>
          <w:ilvl w:val="2"/>
          <w:numId w:val="21"/>
        </w:numPr>
        <w:spacing w:line="312" w:lineRule="auto"/>
        <w:ind w:left="170" w:firstLine="709"/>
      </w:pPr>
      <w:r w:rsidRPr="0020168A">
        <w:t xml:space="preserve">Caso ocorram descumprimento das obrigações contratuais, o fiscal do contrato atuará tempestivamente na solução do problema, reportando ao gestor do contrato para que tome as providências cabíveis, quando ultrapassar a sua competência; </w:t>
      </w:r>
    </w:p>
    <w:p w:rsidR="00912AFE" w:rsidRPr="00835A42" w:rsidRDefault="00912AFE" w:rsidP="00912AFE">
      <w:pPr>
        <w:pStyle w:val="Nivel3"/>
        <w:ind w:left="0" w:firstLine="142"/>
        <w:rPr>
          <w:b/>
          <w:bCs/>
        </w:rPr>
      </w:pPr>
      <w:r w:rsidRPr="00835A42">
        <w:rPr>
          <w:b/>
          <w:bCs/>
        </w:rPr>
        <w:t>Gestor do Contrato</w:t>
      </w:r>
    </w:p>
    <w:p w:rsidR="00912AFE" w:rsidRDefault="00912AFE" w:rsidP="00912AFE">
      <w:pPr>
        <w:pStyle w:val="Nivel3"/>
        <w:numPr>
          <w:ilvl w:val="2"/>
          <w:numId w:val="21"/>
        </w:numPr>
        <w:ind w:left="142" w:firstLine="709"/>
      </w:pPr>
      <w: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rsidR="00912AFE" w:rsidRDefault="00912AFE" w:rsidP="00912AFE">
      <w:pPr>
        <w:pStyle w:val="Nivel3"/>
        <w:numPr>
          <w:ilvl w:val="2"/>
          <w:numId w:val="21"/>
        </w:numPr>
        <w:ind w:left="142" w:firstLine="709"/>
      </w:pPr>
      <w: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rsidR="00912AFE" w:rsidRDefault="00912AFE" w:rsidP="00912AFE">
      <w:pPr>
        <w:pStyle w:val="Nivel3"/>
        <w:numPr>
          <w:ilvl w:val="2"/>
          <w:numId w:val="21"/>
        </w:numPr>
        <w:ind w:left="142" w:firstLine="709"/>
      </w:pPr>
      <w: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w:t>
      </w:r>
    </w:p>
    <w:p w:rsidR="00912AFE" w:rsidRDefault="00912AFE" w:rsidP="00912AFE">
      <w:pPr>
        <w:pStyle w:val="Nivel3"/>
        <w:numPr>
          <w:ilvl w:val="2"/>
          <w:numId w:val="21"/>
        </w:numPr>
        <w:ind w:left="142" w:firstLine="709"/>
      </w:pPr>
      <w:r>
        <w:t xml:space="preserve">O gestor do contrato emitirá documento comprobatório da avaliação realizada pelos fiscais técnicos,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p>
    <w:p w:rsidR="00912AFE" w:rsidRPr="0020168A" w:rsidRDefault="00912AFE" w:rsidP="00912AFE">
      <w:pPr>
        <w:pStyle w:val="Nivel3"/>
        <w:numPr>
          <w:ilvl w:val="2"/>
          <w:numId w:val="21"/>
        </w:numPr>
        <w:spacing w:line="312" w:lineRule="auto"/>
        <w:ind w:left="170" w:firstLine="709"/>
      </w:pPr>
      <w:r w:rsidRPr="0020168A">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rsidR="00912AFE" w:rsidRDefault="00912AFE" w:rsidP="00912AFE">
      <w:pPr>
        <w:pStyle w:val="Nivel2"/>
        <w:numPr>
          <w:ilvl w:val="1"/>
          <w:numId w:val="21"/>
        </w:numPr>
        <w:spacing w:line="312" w:lineRule="auto"/>
        <w:ind w:left="0" w:firstLine="709"/>
      </w:pPr>
      <w:r w:rsidRPr="0020168A">
        <w:lastRenderedPageBreak/>
        <w:t xml:space="preserve">O gestor do contrato deverá elaborará relatório final com informações sobre a consecução dos objetivos que tenham justificado a contratação e eventuais condutas a serem adotadas para o aprimoramento das atividades da Administração. </w:t>
      </w:r>
    </w:p>
    <w:bookmarkEnd w:id="2"/>
    <w:p w:rsidR="00912AFE" w:rsidRPr="009C5DCE" w:rsidRDefault="00912AFE" w:rsidP="00912AFE">
      <w:pPr>
        <w:pStyle w:val="Nivel01"/>
        <w:numPr>
          <w:ilvl w:val="0"/>
          <w:numId w:val="21"/>
        </w:numPr>
        <w:shd w:val="clear" w:color="auto" w:fill="227ACB"/>
        <w:spacing w:before="120" w:afterLines="120" w:after="288" w:line="312" w:lineRule="auto"/>
        <w:rPr>
          <w:color w:val="FFFFFF" w:themeColor="background1"/>
        </w:rPr>
      </w:pPr>
      <w:r w:rsidRPr="009C5DCE">
        <w:rPr>
          <w:color w:val="FFFFFF" w:themeColor="background1"/>
        </w:rPr>
        <w:t>CRITÉRIOS DE MEDIÇÃO E DE PAGAMENTO</w:t>
      </w:r>
    </w:p>
    <w:p w:rsidR="00912AFE" w:rsidRPr="0020168A" w:rsidRDefault="00912AFE" w:rsidP="00912AFE">
      <w:pPr>
        <w:pStyle w:val="Nvel1-SemNum"/>
        <w:spacing w:before="120" w:after="120" w:line="312" w:lineRule="auto"/>
        <w:rPr>
          <w:color w:val="auto"/>
          <w:lang w:eastAsia="en-US"/>
        </w:rPr>
      </w:pPr>
      <w:r w:rsidRPr="0020168A">
        <w:rPr>
          <w:color w:val="auto"/>
          <w:lang w:eastAsia="en-US"/>
        </w:rPr>
        <w:t>Recebimento do Objeto</w:t>
      </w:r>
    </w:p>
    <w:p w:rsidR="00912AFE" w:rsidRPr="00D9159D" w:rsidRDefault="00912AFE" w:rsidP="00912AFE">
      <w:pPr>
        <w:pStyle w:val="Nivel2"/>
        <w:numPr>
          <w:ilvl w:val="1"/>
          <w:numId w:val="21"/>
        </w:numPr>
        <w:spacing w:line="312" w:lineRule="auto"/>
        <w:ind w:left="0" w:firstLine="709"/>
        <w:rPr>
          <w:color w:val="auto"/>
          <w:lang w:eastAsia="en-US"/>
        </w:rPr>
      </w:pPr>
      <w:r w:rsidRPr="0020168A">
        <w:rPr>
          <w:lang w:eastAsia="en-US"/>
        </w:rPr>
        <w:t xml:space="preserve">Os </w:t>
      </w:r>
      <w:r>
        <w:rPr>
          <w:lang w:eastAsia="en-US"/>
        </w:rPr>
        <w:t>bens/produtos</w:t>
      </w:r>
      <w:r w:rsidRPr="0020168A">
        <w:rPr>
          <w:lang w:eastAsia="en-US"/>
        </w:rPr>
        <w:t xml:space="preserve"> serão recebidos provisoriamente, de forma sumária, no ato da entrega, juntamente com a </w:t>
      </w:r>
      <w:r w:rsidRPr="0020168A">
        <w:rPr>
          <w:rFonts w:eastAsia="Calibri"/>
          <w:lang w:eastAsia="en-US"/>
        </w:rPr>
        <w:t>nota</w:t>
      </w:r>
      <w:r w:rsidRPr="0020168A">
        <w:rPr>
          <w:lang w:eastAsia="en-US"/>
        </w:rPr>
        <w:t xml:space="preserve"> fiscal ou instrumento de cobrança equivalente, pelo(a) responsável pelo acompanhamento e fiscalização do contrato, para efeito de posterior verificação de sua conformidade com as especificações constantes no </w:t>
      </w:r>
      <w:r w:rsidRPr="00D9159D">
        <w:rPr>
          <w:color w:val="auto"/>
          <w:lang w:eastAsia="en-US"/>
        </w:rPr>
        <w:t>Termo de Referência e na proposta.</w:t>
      </w:r>
    </w:p>
    <w:p w:rsidR="00912AFE" w:rsidRPr="00D9159D" w:rsidRDefault="00912AFE" w:rsidP="00912AFE">
      <w:pPr>
        <w:pStyle w:val="Nivel2"/>
        <w:numPr>
          <w:ilvl w:val="1"/>
          <w:numId w:val="21"/>
        </w:numPr>
        <w:spacing w:line="312" w:lineRule="auto"/>
        <w:ind w:left="0" w:firstLine="709"/>
        <w:rPr>
          <w:color w:val="auto"/>
          <w:lang w:eastAsia="en-US"/>
        </w:rPr>
      </w:pPr>
      <w:r w:rsidRPr="00D9159D">
        <w:rPr>
          <w:color w:val="auto"/>
          <w:lang w:eastAsia="en-US"/>
        </w:rPr>
        <w:t xml:space="preserve">Os </w:t>
      </w:r>
      <w:r>
        <w:rPr>
          <w:color w:val="auto"/>
          <w:lang w:eastAsia="en-US"/>
        </w:rPr>
        <w:t>bens/produtos</w:t>
      </w:r>
      <w:r w:rsidRPr="00D9159D">
        <w:rPr>
          <w:color w:val="auto"/>
          <w:lang w:eastAsia="en-US"/>
        </w:rPr>
        <w:t xml:space="preserve"> poderão ser rejeitados, no todo ou em parte, inclusive antes do recebimento provisório, quando em desacordo com as especificações constantes no Termo de Referência e na proposta, devendo ser substituídos </w:t>
      </w:r>
      <w:r w:rsidRPr="00CA76CE">
        <w:rPr>
          <w:b/>
          <w:color w:val="auto"/>
          <w:lang w:eastAsia="en-US"/>
        </w:rPr>
        <w:t xml:space="preserve">no prazo de </w:t>
      </w:r>
      <w:r w:rsidRPr="00A94038">
        <w:rPr>
          <w:b/>
          <w:color w:val="000000" w:themeColor="text1"/>
          <w:lang w:eastAsia="en-US"/>
        </w:rPr>
        <w:t>10 dias,</w:t>
      </w:r>
      <w:r w:rsidRPr="00334837">
        <w:rPr>
          <w:color w:val="FF0000"/>
          <w:lang w:eastAsia="en-US"/>
        </w:rPr>
        <w:t xml:space="preserve"> </w:t>
      </w:r>
      <w:r w:rsidRPr="00D9159D">
        <w:rPr>
          <w:color w:val="auto"/>
          <w:lang w:eastAsia="en-US"/>
        </w:rPr>
        <w:t>a contar da notificação da contratada, às suas custas, sem prejuízo da aplicação das penalidades.</w:t>
      </w:r>
    </w:p>
    <w:p w:rsidR="00912AFE" w:rsidRPr="00D9159D" w:rsidRDefault="00912AFE" w:rsidP="00912AFE">
      <w:pPr>
        <w:pStyle w:val="Nivel2"/>
        <w:numPr>
          <w:ilvl w:val="1"/>
          <w:numId w:val="21"/>
        </w:numPr>
        <w:spacing w:line="312" w:lineRule="auto"/>
        <w:ind w:left="0" w:firstLine="709"/>
        <w:rPr>
          <w:color w:val="auto"/>
          <w:lang w:eastAsia="en-US"/>
        </w:rPr>
      </w:pPr>
      <w:r w:rsidRPr="00D9159D">
        <w:rPr>
          <w:color w:val="auto"/>
          <w:lang w:eastAsia="en-US"/>
        </w:rPr>
        <w:t>O recebimento definitivo ocorrerá a contar do recebimento da nota fiscal ou instrumento de cobrança equivalente pela Administração, após a verificação da qualidade e quantidade do material e consequente aceitação mediante termo detalhado.</w:t>
      </w:r>
    </w:p>
    <w:p w:rsidR="00912AFE" w:rsidRPr="0020168A" w:rsidRDefault="00912AFE" w:rsidP="00912AFE">
      <w:pPr>
        <w:pStyle w:val="Nivel2"/>
        <w:numPr>
          <w:ilvl w:val="1"/>
          <w:numId w:val="21"/>
        </w:numPr>
        <w:spacing w:line="312" w:lineRule="auto"/>
        <w:ind w:left="0" w:firstLine="709"/>
        <w:rPr>
          <w:lang w:eastAsia="en-US"/>
        </w:rPr>
      </w:pPr>
      <w:r w:rsidRPr="0020168A">
        <w:rPr>
          <w:lang w:eastAsia="en-US"/>
        </w:rPr>
        <w:t xml:space="preserve">O prazo para recebimento definitivo poderá ser excepcionalmente prorrogado, </w:t>
      </w:r>
      <w:r w:rsidRPr="0020168A">
        <w:rPr>
          <w:color w:val="auto"/>
          <w:lang w:eastAsia="en-US"/>
        </w:rPr>
        <w:t>de forma justificada, por igual período, quando houver necessidade de diligências para a aferição do ate</w:t>
      </w:r>
      <w:r w:rsidRPr="0020168A">
        <w:rPr>
          <w:lang w:eastAsia="en-US"/>
        </w:rPr>
        <w:t>ndimento das exigências contratuais.</w:t>
      </w:r>
    </w:p>
    <w:p w:rsidR="00912AFE" w:rsidRPr="0020168A" w:rsidRDefault="00912AFE" w:rsidP="00912AFE">
      <w:pPr>
        <w:pStyle w:val="Nivel2"/>
        <w:numPr>
          <w:ilvl w:val="1"/>
          <w:numId w:val="21"/>
        </w:numPr>
        <w:spacing w:line="312" w:lineRule="auto"/>
        <w:ind w:left="0" w:firstLine="709"/>
        <w:rPr>
          <w:lang w:eastAsia="en-US"/>
        </w:rPr>
      </w:pPr>
      <w:r w:rsidRPr="0020168A">
        <w:rPr>
          <w:bCs/>
          <w:lang w:eastAsia="en-US"/>
        </w:rPr>
        <w:t xml:space="preserve">No caso de controvérsia sobre a execução do objeto, quanto à dimensão, qualidade e quantidade, deverá ser observado o teor do </w:t>
      </w:r>
      <w:hyperlink r:id="rId24" w:anchor="art143" w:history="1">
        <w:r w:rsidRPr="0020168A">
          <w:rPr>
            <w:rStyle w:val="Hyperlink"/>
            <w:bCs/>
            <w:lang w:eastAsia="en-US"/>
          </w:rPr>
          <w:t>art. 143 da Lei nº 14.133, de 2021</w:t>
        </w:r>
      </w:hyperlink>
      <w:r w:rsidRPr="0020168A">
        <w:rPr>
          <w:bCs/>
          <w:lang w:eastAsia="en-US"/>
        </w:rPr>
        <w:t xml:space="preserve">, comunicando-se à empresa para emissão de Nota Fiscal no que </w:t>
      </w:r>
      <w:proofErr w:type="spellStart"/>
      <w:r w:rsidRPr="0020168A">
        <w:rPr>
          <w:bCs/>
          <w:lang w:eastAsia="en-US"/>
        </w:rPr>
        <w:t>pertine</w:t>
      </w:r>
      <w:proofErr w:type="spellEnd"/>
      <w:r w:rsidRPr="0020168A">
        <w:rPr>
          <w:bCs/>
          <w:lang w:eastAsia="en-US"/>
        </w:rPr>
        <w:t xml:space="preserve"> à parcela incontroversa da execução do objeto, para efeito de liquidação e pagamento.</w:t>
      </w:r>
    </w:p>
    <w:p w:rsidR="00912AFE" w:rsidRPr="0020168A" w:rsidRDefault="00912AFE" w:rsidP="00912AFE">
      <w:pPr>
        <w:pStyle w:val="Nivel2"/>
        <w:numPr>
          <w:ilvl w:val="1"/>
          <w:numId w:val="21"/>
        </w:numPr>
        <w:spacing w:line="312" w:lineRule="auto"/>
        <w:ind w:left="0" w:firstLine="709"/>
        <w:rPr>
          <w:lang w:eastAsia="en-US"/>
        </w:rPr>
      </w:pPr>
      <w:r w:rsidRPr="0020168A">
        <w:rPr>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rsidR="00912AFE" w:rsidRDefault="00912AFE" w:rsidP="00912AFE">
      <w:pPr>
        <w:pStyle w:val="Nivel2"/>
        <w:numPr>
          <w:ilvl w:val="1"/>
          <w:numId w:val="21"/>
        </w:numPr>
        <w:spacing w:line="312" w:lineRule="auto"/>
        <w:ind w:left="0" w:firstLine="709"/>
        <w:rPr>
          <w:lang w:eastAsia="en-US"/>
        </w:rPr>
      </w:pPr>
      <w:r w:rsidRPr="0020168A">
        <w:rPr>
          <w:lang w:eastAsia="en-US"/>
        </w:rPr>
        <w:t>O recebimento provisório ou definitivo não excluirá a responsabilidade civil pela solidez e pela segurança do serviço nem a responsabilidade ético-profissional pela perfeita execução do contrato.</w:t>
      </w:r>
    </w:p>
    <w:p w:rsidR="00912AFE" w:rsidRPr="00E542D9" w:rsidRDefault="00912AFE" w:rsidP="00912AFE">
      <w:pPr>
        <w:pStyle w:val="Nivel2"/>
        <w:numPr>
          <w:ilvl w:val="0"/>
          <w:numId w:val="16"/>
        </w:numPr>
        <w:rPr>
          <w:b/>
          <w:bCs/>
          <w:u w:val="single"/>
          <w:lang w:eastAsia="en-US"/>
        </w:rPr>
      </w:pPr>
      <w:r w:rsidRPr="00E542D9">
        <w:rPr>
          <w:b/>
          <w:bCs/>
          <w:u w:val="single"/>
          <w:lang w:eastAsia="en-US"/>
        </w:rPr>
        <w:t>Prazo de pagamento</w:t>
      </w:r>
    </w:p>
    <w:p w:rsidR="00912AFE" w:rsidRPr="00E37B4A" w:rsidRDefault="00912AFE" w:rsidP="00912AFE">
      <w:pPr>
        <w:pStyle w:val="Nivel2"/>
        <w:numPr>
          <w:ilvl w:val="1"/>
          <w:numId w:val="21"/>
        </w:numPr>
        <w:spacing w:line="312" w:lineRule="auto"/>
        <w:ind w:left="0" w:firstLine="709"/>
        <w:rPr>
          <w:color w:val="auto"/>
        </w:rPr>
      </w:pPr>
      <w:r w:rsidRPr="00E37B4A">
        <w:rPr>
          <w:color w:val="auto"/>
        </w:rPr>
        <w:t xml:space="preserve">O pagamento será efetuado em até </w:t>
      </w:r>
      <w:r w:rsidRPr="00A94038">
        <w:rPr>
          <w:b/>
          <w:color w:val="000000" w:themeColor="text1"/>
        </w:rPr>
        <w:t>30 (trinta) dias</w:t>
      </w:r>
      <w:r w:rsidRPr="00A94038">
        <w:rPr>
          <w:color w:val="000000" w:themeColor="text1"/>
        </w:rPr>
        <w:t xml:space="preserve"> </w:t>
      </w:r>
      <w:r w:rsidRPr="00E37B4A">
        <w:rPr>
          <w:color w:val="auto"/>
        </w:rPr>
        <w:t xml:space="preserve">contados a partir do dia seguinte do recebimento da </w:t>
      </w:r>
      <w:r w:rsidRPr="00E37B4A">
        <w:rPr>
          <w:b/>
          <w:color w:val="auto"/>
        </w:rPr>
        <w:t>Nota fiscal</w:t>
      </w:r>
      <w:r w:rsidRPr="00E37B4A">
        <w:rPr>
          <w:color w:val="auto"/>
        </w:rPr>
        <w:t>. Na existência de erros, a fiscalização aguardará a regularização por parte da contratada, iniciando-se novo prazo para conferência e pagamento.</w:t>
      </w:r>
    </w:p>
    <w:p w:rsidR="00912AFE" w:rsidRPr="00C617EA" w:rsidRDefault="00912AFE" w:rsidP="00912AFE">
      <w:pPr>
        <w:pStyle w:val="Nivel2"/>
        <w:numPr>
          <w:ilvl w:val="1"/>
          <w:numId w:val="21"/>
        </w:numPr>
        <w:ind w:left="0" w:firstLine="709"/>
        <w:rPr>
          <w:color w:val="auto"/>
          <w:lang w:eastAsia="en-US"/>
        </w:rPr>
      </w:pPr>
      <w:r w:rsidRPr="00C617EA">
        <w:rPr>
          <w:color w:val="auto"/>
          <w:lang w:eastAsia="en-US"/>
        </w:rPr>
        <w:t xml:space="preserve">As notas fiscais ou faturas a serem emitidas para o Serviço Municipal de Água Saneamento Básico e Infraestrutura – SEMASA (Autarquia do Município de Itajaí) deverão observar as regras relativas ao </w:t>
      </w:r>
      <w:r w:rsidRPr="006F1CE6">
        <w:rPr>
          <w:b/>
          <w:color w:val="auto"/>
          <w:lang w:eastAsia="en-US"/>
        </w:rPr>
        <w:t>destaque do imposto de renda incidente na fonte – IRRF – de acordo com as normas vigentes (Decreto Municipal 12.984/2023)</w:t>
      </w:r>
      <w:r w:rsidRPr="00C617EA">
        <w:rPr>
          <w:color w:val="auto"/>
          <w:lang w:eastAsia="en-US"/>
        </w:rPr>
        <w:t>.</w:t>
      </w:r>
    </w:p>
    <w:p w:rsidR="00912AFE" w:rsidRPr="00E37B4A" w:rsidRDefault="00912AFE" w:rsidP="00912AFE">
      <w:pPr>
        <w:pStyle w:val="Nivel2"/>
        <w:numPr>
          <w:ilvl w:val="1"/>
          <w:numId w:val="21"/>
        </w:numPr>
        <w:spacing w:line="312" w:lineRule="auto"/>
        <w:ind w:left="0" w:firstLine="709"/>
        <w:rPr>
          <w:color w:val="auto"/>
          <w:lang w:eastAsia="en-US"/>
        </w:rPr>
      </w:pPr>
      <w:r w:rsidRPr="00E37B4A">
        <w:t xml:space="preserve">Deverá </w:t>
      </w:r>
      <w:r w:rsidRPr="00E37B4A">
        <w:rPr>
          <w:bCs/>
        </w:rPr>
        <w:t>constar da NOTA FISCAL o nome do banco, agência e o n° da conta bancária receptora do depósito, além de outros dados indispensáveis para a efetivação do pagamento</w:t>
      </w:r>
      <w:r>
        <w:rPr>
          <w:bCs/>
        </w:rPr>
        <w:t>.</w:t>
      </w:r>
    </w:p>
    <w:p w:rsidR="00912AFE" w:rsidRPr="008B4121" w:rsidRDefault="00912AFE" w:rsidP="00912AFE">
      <w:pPr>
        <w:pStyle w:val="Nivel2"/>
        <w:numPr>
          <w:ilvl w:val="1"/>
          <w:numId w:val="21"/>
        </w:numPr>
        <w:spacing w:line="312" w:lineRule="auto"/>
        <w:ind w:left="0" w:firstLine="709"/>
        <w:rPr>
          <w:color w:val="auto"/>
          <w:lang w:eastAsia="en-US"/>
        </w:rPr>
      </w:pPr>
      <w:r w:rsidRPr="008B4121">
        <w:lastRenderedPageBreak/>
        <w:t>Não serão efetuados, em hipótese alguma, pagamentos por meio de boletos bancários.</w:t>
      </w:r>
    </w:p>
    <w:p w:rsidR="00912AFE" w:rsidRPr="008B4121" w:rsidRDefault="00912AFE" w:rsidP="00912AFE">
      <w:pPr>
        <w:pStyle w:val="Nivel2"/>
        <w:numPr>
          <w:ilvl w:val="1"/>
          <w:numId w:val="21"/>
        </w:numPr>
        <w:spacing w:line="312" w:lineRule="auto"/>
        <w:ind w:left="0" w:firstLine="709"/>
        <w:rPr>
          <w:color w:val="auto"/>
          <w:lang w:eastAsia="en-US"/>
        </w:rPr>
      </w:pPr>
      <w:r w:rsidRPr="008B4121">
        <w:t xml:space="preserve">O SEMASA poderá deduzir do montante a pagar os valores correspondentes a multas, indenizações, encargos, tributos etc., devidos </w:t>
      </w:r>
      <w:r w:rsidRPr="008B4121">
        <w:rPr>
          <w:b/>
        </w:rPr>
        <w:t>pela licitante vencedora</w:t>
      </w:r>
      <w:r w:rsidRPr="008B4121">
        <w:t>, previstos em lei ou nos termos do contrato.</w:t>
      </w:r>
    </w:p>
    <w:p w:rsidR="00912AFE" w:rsidRPr="008B4121" w:rsidRDefault="00912AFE" w:rsidP="00912AFE">
      <w:pPr>
        <w:pStyle w:val="Nivel2"/>
        <w:numPr>
          <w:ilvl w:val="1"/>
          <w:numId w:val="21"/>
        </w:numPr>
        <w:spacing w:line="312" w:lineRule="auto"/>
        <w:ind w:left="0" w:firstLine="709"/>
        <w:rPr>
          <w:color w:val="auto"/>
          <w:lang w:eastAsia="en-US"/>
        </w:rPr>
      </w:pPr>
      <w:r w:rsidRPr="008B4121">
        <w:t xml:space="preserve">Nenhum pagamento será efetuado </w:t>
      </w:r>
      <w:r w:rsidRPr="008B4121">
        <w:rPr>
          <w:b/>
        </w:rPr>
        <w:t>à licitante vencedora</w:t>
      </w:r>
      <w:r w:rsidRPr="008B4121">
        <w:t xml:space="preserve"> enquanto pendente de liquidação qualquer obrigação financeira, sem que isso gere direito a reajustamento de preços ou a correção monetária</w:t>
      </w:r>
      <w:r>
        <w:t>.</w:t>
      </w:r>
    </w:p>
    <w:p w:rsidR="00912AFE" w:rsidRDefault="00912AFE" w:rsidP="00912AFE">
      <w:pPr>
        <w:pStyle w:val="Nivel2"/>
        <w:numPr>
          <w:ilvl w:val="1"/>
          <w:numId w:val="21"/>
        </w:numPr>
        <w:spacing w:line="312" w:lineRule="auto"/>
        <w:ind w:left="0" w:firstLine="709"/>
        <w:rPr>
          <w:color w:val="auto"/>
          <w:lang w:eastAsia="en-US"/>
        </w:rPr>
      </w:pPr>
      <w:r w:rsidRPr="00E37B4A">
        <w:rPr>
          <w:color w:val="auto"/>
          <w:lang w:eastAsia="en-US"/>
        </w:rPr>
        <w:t xml:space="preserve">No caso de atraso pelo Contratante, </w:t>
      </w:r>
      <w:r w:rsidRPr="00E37B4A">
        <w:rPr>
          <w:rFonts w:hint="eastAsia"/>
          <w:color w:val="auto"/>
          <w:lang w:eastAsia="en-US"/>
        </w:rPr>
        <w:t>desde que a Contratada não tenha concorrido, de alguma forma, para tanto</w:t>
      </w:r>
      <w:r w:rsidRPr="00E37B4A">
        <w:rPr>
          <w:color w:val="auto"/>
          <w:lang w:eastAsia="en-US"/>
        </w:rPr>
        <w:t xml:space="preserve">, os valores devidos ao contratado serão atualizados monetariamente entre o termo final do prazo de pagamento até a data de sua efetiva realização, mediante aplicação do índice </w:t>
      </w:r>
      <w:r w:rsidRPr="00E37B4A">
        <w:rPr>
          <w:rFonts w:hint="eastAsia"/>
          <w:color w:val="auto"/>
          <w:lang w:eastAsia="en-US"/>
        </w:rPr>
        <w:t xml:space="preserve">Nacional de Preços ao Consumidor Amplo </w:t>
      </w:r>
      <w:r w:rsidRPr="00E37B4A">
        <w:rPr>
          <w:rFonts w:hint="eastAsia"/>
          <w:color w:val="auto"/>
          <w:lang w:eastAsia="en-US"/>
        </w:rPr>
        <w:t>–</w:t>
      </w:r>
      <w:r w:rsidRPr="00E37B4A">
        <w:rPr>
          <w:rFonts w:hint="eastAsia"/>
          <w:color w:val="auto"/>
          <w:lang w:eastAsia="en-US"/>
        </w:rPr>
        <w:t xml:space="preserve"> IPCA/IBGE </w:t>
      </w:r>
      <w:r w:rsidRPr="00216AF7">
        <w:rPr>
          <w:rFonts w:hint="eastAsia"/>
          <w:i/>
          <w:iCs/>
          <w:color w:val="auto"/>
          <w:lang w:eastAsia="en-US"/>
        </w:rPr>
        <w:t>pro-rata die</w:t>
      </w:r>
      <w:r w:rsidRPr="00E37B4A">
        <w:rPr>
          <w:color w:val="auto"/>
          <w:lang w:eastAsia="en-US"/>
        </w:rPr>
        <w:t xml:space="preserve"> de correção monetária.</w:t>
      </w:r>
    </w:p>
    <w:p w:rsidR="00912AFE" w:rsidRPr="0020168A" w:rsidRDefault="00912AFE" w:rsidP="00912AFE">
      <w:pPr>
        <w:pStyle w:val="Nvel1-SemNum"/>
        <w:numPr>
          <w:ilvl w:val="0"/>
          <w:numId w:val="15"/>
        </w:numPr>
        <w:spacing w:before="120" w:after="120" w:line="312" w:lineRule="auto"/>
        <w:rPr>
          <w:color w:val="auto"/>
          <w:lang w:eastAsia="en-US"/>
        </w:rPr>
      </w:pPr>
      <w:r w:rsidRPr="0020168A">
        <w:rPr>
          <w:color w:val="auto"/>
          <w:lang w:eastAsia="en-US"/>
        </w:rPr>
        <w:t>Forma de pagamento</w:t>
      </w:r>
    </w:p>
    <w:p w:rsidR="00912AFE" w:rsidRPr="0020168A" w:rsidRDefault="00912AFE" w:rsidP="00912AFE">
      <w:pPr>
        <w:pStyle w:val="Nivel2"/>
        <w:numPr>
          <w:ilvl w:val="1"/>
          <w:numId w:val="21"/>
        </w:numPr>
        <w:spacing w:line="312" w:lineRule="auto"/>
        <w:ind w:left="0" w:firstLine="709"/>
        <w:rPr>
          <w:lang w:eastAsia="en-US"/>
        </w:rPr>
      </w:pPr>
      <w:r w:rsidRPr="0020168A">
        <w:rPr>
          <w:lang w:eastAsia="en-US"/>
        </w:rPr>
        <w:t>O pagamento será realizado por meio de ordem bancária, para crédito em banco, agência e conta corrente indicados pelo contratado.</w:t>
      </w:r>
    </w:p>
    <w:p w:rsidR="00912AFE" w:rsidRPr="0020168A" w:rsidRDefault="00912AFE" w:rsidP="00912AFE">
      <w:pPr>
        <w:pStyle w:val="Nivel2"/>
        <w:numPr>
          <w:ilvl w:val="1"/>
          <w:numId w:val="21"/>
        </w:numPr>
        <w:spacing w:line="312" w:lineRule="auto"/>
        <w:ind w:left="0" w:firstLine="709"/>
        <w:rPr>
          <w:lang w:eastAsia="en-US"/>
        </w:rPr>
      </w:pPr>
      <w:r w:rsidRPr="0020168A">
        <w:rPr>
          <w:lang w:eastAsia="en-US"/>
        </w:rPr>
        <w:t>Quando do pagamento, será efetuada a retenção tributária prevista na legislação aplicável.</w:t>
      </w:r>
    </w:p>
    <w:p w:rsidR="00912AFE" w:rsidRPr="0020168A" w:rsidRDefault="00912AFE" w:rsidP="00912AFE">
      <w:pPr>
        <w:pStyle w:val="Nivel3"/>
        <w:numPr>
          <w:ilvl w:val="2"/>
          <w:numId w:val="21"/>
        </w:numPr>
        <w:tabs>
          <w:tab w:val="left" w:pos="1560"/>
        </w:tabs>
        <w:spacing w:line="312" w:lineRule="auto"/>
        <w:ind w:left="170" w:firstLine="709"/>
        <w:rPr>
          <w:lang w:eastAsia="en-US"/>
        </w:rPr>
      </w:pPr>
      <w:r w:rsidRPr="0020168A">
        <w:rPr>
          <w:lang w:eastAsia="en-US"/>
        </w:rPr>
        <w:t>Independentemente do percentual de tributo inserido na planilha, quando houver, serão retidos na fonte, quando da realização do pagamento, os percentuais estabelecidos na legislação vigente.</w:t>
      </w:r>
    </w:p>
    <w:p w:rsidR="00912AFE" w:rsidRPr="0020168A" w:rsidRDefault="00912AFE" w:rsidP="00912AFE">
      <w:pPr>
        <w:pStyle w:val="Nivel2"/>
        <w:numPr>
          <w:ilvl w:val="1"/>
          <w:numId w:val="21"/>
        </w:numPr>
        <w:spacing w:line="312" w:lineRule="auto"/>
        <w:ind w:left="0" w:firstLine="709"/>
        <w:rPr>
          <w:lang w:eastAsia="en-US"/>
        </w:rPr>
      </w:pPr>
      <w:r w:rsidRPr="0020168A">
        <w:rPr>
          <w:lang w:eastAsia="en-US"/>
        </w:rPr>
        <w:t xml:space="preserve">O contratado regularmente optante pelo Simples Nacional, nos termos da </w:t>
      </w:r>
      <w:hyperlink r:id="rId25" w:history="1">
        <w:r w:rsidRPr="0020168A">
          <w:rPr>
            <w:rStyle w:val="Hyperlink"/>
            <w:lang w:eastAsia="en-US"/>
          </w:rPr>
          <w:t>Lei Complementar nº 123, de 2006</w:t>
        </w:r>
      </w:hyperlink>
      <w:r w:rsidRPr="0020168A">
        <w:rPr>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912AFE" w:rsidRPr="009C5DCE" w:rsidRDefault="00912AFE" w:rsidP="00912AFE">
      <w:pPr>
        <w:pStyle w:val="Nivel01"/>
        <w:numPr>
          <w:ilvl w:val="0"/>
          <w:numId w:val="21"/>
        </w:numPr>
        <w:shd w:val="clear" w:color="auto" w:fill="227ACB"/>
        <w:spacing w:before="120" w:afterLines="120" w:after="288" w:line="312" w:lineRule="auto"/>
        <w:ind w:left="357" w:hanging="357"/>
        <w:rPr>
          <w:color w:val="FFFFFF" w:themeColor="background1"/>
        </w:rPr>
      </w:pPr>
      <w:r w:rsidRPr="009C5DCE">
        <w:rPr>
          <w:color w:val="FFFFFF" w:themeColor="background1"/>
        </w:rPr>
        <w:t>FORMA E CRITÉRIOS DE SELEÇÃO DO FORNECEDOR</w:t>
      </w:r>
    </w:p>
    <w:p w:rsidR="00912AFE" w:rsidRPr="00522123" w:rsidRDefault="00912AFE" w:rsidP="00912AFE">
      <w:pPr>
        <w:pStyle w:val="Nvel1-SemNum"/>
        <w:spacing w:before="120" w:afterLines="120" w:after="288" w:line="312" w:lineRule="auto"/>
        <w:ind w:left="0"/>
        <w:rPr>
          <w:color w:val="auto"/>
          <w:highlight w:val="yellow"/>
          <w:u w:val="single"/>
        </w:rPr>
      </w:pPr>
      <w:r w:rsidRPr="00522123">
        <w:rPr>
          <w:color w:val="auto"/>
          <w:u w:val="single"/>
          <w:lang w:eastAsia="en-US"/>
        </w:rPr>
        <w:t>FORMA DE SELEÇÃO E CRITÉRIO DE JULGAMENTO DA PROPOSTA</w:t>
      </w:r>
    </w:p>
    <w:p w:rsidR="00912AFE" w:rsidRPr="00871EDE" w:rsidRDefault="00912AFE" w:rsidP="00912AFE">
      <w:pPr>
        <w:pStyle w:val="Nivel2"/>
        <w:numPr>
          <w:ilvl w:val="1"/>
          <w:numId w:val="21"/>
        </w:numPr>
        <w:tabs>
          <w:tab w:val="left" w:pos="1134"/>
        </w:tabs>
        <w:spacing w:line="312" w:lineRule="auto"/>
        <w:ind w:left="0" w:firstLine="709"/>
        <w:rPr>
          <w:b/>
          <w:bCs/>
          <w:color w:val="FF0000"/>
          <w:u w:val="single"/>
        </w:rPr>
      </w:pPr>
      <w:r w:rsidRPr="008F5188">
        <w:rPr>
          <w:rFonts w:eastAsia="Arial"/>
          <w:color w:val="auto"/>
        </w:rPr>
        <w:t>O fornecedor será selecionado por meio da realização de procedimento de LICITAÇÃO, na modalidade</w:t>
      </w:r>
      <w:r w:rsidRPr="00871EDE">
        <w:rPr>
          <w:rFonts w:eastAsia="Arial"/>
          <w:color w:val="FF0000"/>
        </w:rPr>
        <w:t xml:space="preserve"> </w:t>
      </w:r>
      <w:r w:rsidRPr="003D55BC">
        <w:rPr>
          <w:rFonts w:eastAsia="Arial"/>
          <w:b/>
          <w:color w:val="000000" w:themeColor="text1"/>
        </w:rPr>
        <w:t>PREGÃO,</w:t>
      </w:r>
      <w:r w:rsidRPr="003D55BC">
        <w:rPr>
          <w:rFonts w:eastAsia="Arial"/>
          <w:color w:val="000000" w:themeColor="text1"/>
        </w:rPr>
        <w:t xml:space="preserve"> </w:t>
      </w:r>
      <w:r w:rsidRPr="008F5188">
        <w:rPr>
          <w:rFonts w:eastAsia="Arial"/>
          <w:color w:val="auto"/>
        </w:rPr>
        <w:t xml:space="preserve">sob a forma ELETRÔNICA, modo “aberto”, com adoção do critério de julgamento pelo </w:t>
      </w:r>
      <w:r w:rsidRPr="003D55BC">
        <w:rPr>
          <w:rFonts w:eastAsia="Arial"/>
          <w:color w:val="000000" w:themeColor="text1"/>
        </w:rPr>
        <w:t xml:space="preserve">menor preço. </w:t>
      </w:r>
    </w:p>
    <w:p w:rsidR="00912AFE" w:rsidRPr="003D55BC" w:rsidRDefault="00912AFE" w:rsidP="00912AFE">
      <w:pPr>
        <w:pStyle w:val="Nivel2"/>
        <w:numPr>
          <w:ilvl w:val="1"/>
          <w:numId w:val="21"/>
        </w:numPr>
        <w:tabs>
          <w:tab w:val="left" w:pos="1134"/>
        </w:tabs>
        <w:spacing w:line="312" w:lineRule="auto"/>
        <w:ind w:left="0" w:firstLine="709"/>
        <w:rPr>
          <w:b/>
          <w:bCs/>
          <w:u w:val="single"/>
        </w:rPr>
      </w:pPr>
      <w:r w:rsidRPr="008F5188">
        <w:rPr>
          <w:rFonts w:eastAsia="Arial"/>
          <w:color w:val="auto"/>
        </w:rPr>
        <w:t xml:space="preserve">Será realizado </w:t>
      </w:r>
      <w:r w:rsidRPr="008F5188">
        <w:rPr>
          <w:rFonts w:eastAsia="Arial"/>
          <w:b/>
          <w:bCs/>
          <w:color w:val="auto"/>
          <w:u w:val="single"/>
        </w:rPr>
        <w:t xml:space="preserve">por </w:t>
      </w:r>
      <w:r>
        <w:rPr>
          <w:rFonts w:eastAsia="Arial"/>
          <w:b/>
          <w:bCs/>
          <w:color w:val="000000" w:themeColor="text1"/>
          <w:u w:val="single"/>
        </w:rPr>
        <w:t>lote</w:t>
      </w:r>
      <w:r w:rsidRPr="003D55BC">
        <w:rPr>
          <w:rFonts w:eastAsia="Arial"/>
          <w:b/>
          <w:bCs/>
          <w:color w:val="000000" w:themeColor="text1"/>
          <w:u w:val="single"/>
        </w:rPr>
        <w:t>.</w:t>
      </w:r>
    </w:p>
    <w:p w:rsidR="00912AFE" w:rsidRPr="0020168A" w:rsidRDefault="00912AFE" w:rsidP="00912AFE">
      <w:pPr>
        <w:pStyle w:val="Nvel1-SemNum"/>
        <w:numPr>
          <w:ilvl w:val="3"/>
          <w:numId w:val="14"/>
        </w:numPr>
        <w:tabs>
          <w:tab w:val="clear" w:pos="567"/>
          <w:tab w:val="left" w:pos="426"/>
        </w:tabs>
        <w:spacing w:before="120" w:after="120" w:line="312" w:lineRule="auto"/>
        <w:ind w:left="426" w:hanging="426"/>
        <w:rPr>
          <w:color w:val="auto"/>
        </w:rPr>
      </w:pPr>
      <w:r w:rsidRPr="0020168A">
        <w:rPr>
          <w:color w:val="auto"/>
          <w:lang w:eastAsia="en-US"/>
        </w:rPr>
        <w:t>Exigências de habilitação</w:t>
      </w:r>
    </w:p>
    <w:p w:rsidR="00912AFE" w:rsidRPr="0020168A" w:rsidRDefault="00912AFE" w:rsidP="00912AFE">
      <w:pPr>
        <w:pStyle w:val="Nivel2"/>
        <w:numPr>
          <w:ilvl w:val="1"/>
          <w:numId w:val="21"/>
        </w:numPr>
        <w:tabs>
          <w:tab w:val="left" w:pos="1134"/>
        </w:tabs>
        <w:spacing w:line="312" w:lineRule="auto"/>
        <w:ind w:left="0" w:firstLine="709"/>
      </w:pPr>
      <w:r w:rsidRPr="0020168A">
        <w:t>Para fins de habilitação, deverá o licitante comprovar os seguintes requisitos:</w:t>
      </w:r>
    </w:p>
    <w:p w:rsidR="00912AFE" w:rsidRPr="001554F6" w:rsidRDefault="00912AFE" w:rsidP="00912AFE">
      <w:pPr>
        <w:pStyle w:val="Nvel1-SemNum"/>
        <w:numPr>
          <w:ilvl w:val="0"/>
          <w:numId w:val="16"/>
        </w:numPr>
        <w:spacing w:before="120" w:after="120" w:line="312" w:lineRule="auto"/>
        <w:rPr>
          <w:color w:val="auto"/>
          <w:u w:val="single"/>
          <w:lang w:eastAsia="zh-CN" w:bidi="hi-IN"/>
        </w:rPr>
      </w:pPr>
      <w:r w:rsidRPr="001554F6">
        <w:rPr>
          <w:color w:val="auto"/>
          <w:u w:val="single"/>
          <w:lang w:eastAsia="zh-CN" w:bidi="hi-IN"/>
        </w:rPr>
        <w:t>Habilitação Jurídica</w:t>
      </w:r>
    </w:p>
    <w:p w:rsidR="00912AFE" w:rsidRPr="0020168A" w:rsidRDefault="00912AFE" w:rsidP="00912AFE">
      <w:pPr>
        <w:pStyle w:val="Nivel2"/>
        <w:numPr>
          <w:ilvl w:val="1"/>
          <w:numId w:val="21"/>
        </w:numPr>
        <w:tabs>
          <w:tab w:val="left" w:pos="1134"/>
        </w:tabs>
        <w:spacing w:line="312" w:lineRule="auto"/>
        <w:ind w:left="0" w:firstLine="709"/>
      </w:pPr>
      <w:bookmarkStart w:id="3" w:name="_Ref115800561"/>
      <w:r w:rsidRPr="0020168A">
        <w:rPr>
          <w:b/>
          <w:bCs/>
        </w:rPr>
        <w:t>Pessoa física:</w:t>
      </w:r>
      <w:r w:rsidRPr="0020168A">
        <w:t xml:space="preserve"> cédula de identidade (RG) ou documento equivalente que, por força de lei, tenha validade para fins de identificação em todo o território nacional;</w:t>
      </w:r>
      <w:bookmarkEnd w:id="3"/>
    </w:p>
    <w:p w:rsidR="00912AFE" w:rsidRPr="0020168A" w:rsidRDefault="00912AFE" w:rsidP="00912AFE">
      <w:pPr>
        <w:pStyle w:val="Nivel2"/>
        <w:numPr>
          <w:ilvl w:val="1"/>
          <w:numId w:val="21"/>
        </w:numPr>
        <w:tabs>
          <w:tab w:val="left" w:pos="1134"/>
        </w:tabs>
        <w:spacing w:line="312" w:lineRule="auto"/>
        <w:ind w:left="0" w:firstLine="709"/>
      </w:pPr>
      <w:r w:rsidRPr="0020168A">
        <w:rPr>
          <w:b/>
          <w:bCs/>
        </w:rPr>
        <w:t>Empresário individual:</w:t>
      </w:r>
      <w:r w:rsidRPr="0020168A">
        <w:t xml:space="preserve"> inscrição no Registro Público de Empresas Mercantis, a cargo da Junta Comercial da respectiva sede; </w:t>
      </w:r>
    </w:p>
    <w:p w:rsidR="00912AFE" w:rsidRPr="0020168A" w:rsidRDefault="00912AFE" w:rsidP="00912AFE">
      <w:pPr>
        <w:pStyle w:val="Nivel2"/>
        <w:numPr>
          <w:ilvl w:val="1"/>
          <w:numId w:val="21"/>
        </w:numPr>
        <w:tabs>
          <w:tab w:val="left" w:pos="1134"/>
        </w:tabs>
        <w:spacing w:line="312" w:lineRule="auto"/>
        <w:ind w:left="0" w:firstLine="709"/>
      </w:pPr>
      <w:r w:rsidRPr="0020168A">
        <w:rPr>
          <w:b/>
          <w:bCs/>
        </w:rPr>
        <w:lastRenderedPageBreak/>
        <w:t>Microempreendedor Individual - MEI:</w:t>
      </w:r>
      <w:r w:rsidRPr="0020168A">
        <w:t xml:space="preserve"> Certificado da Condição de Microempreendedor Individual - CCMEI, cuja aceitação ficará condicionada à verificação da autenticidade no sítio </w:t>
      </w:r>
      <w:hyperlink r:id="rId26" w:history="1">
        <w:r w:rsidRPr="0020168A">
          <w:rPr>
            <w:rStyle w:val="Hyperlink"/>
          </w:rPr>
          <w:t>https://www.gov.br/empresas-e-negocios/pt-br/empreendedor</w:t>
        </w:r>
      </w:hyperlink>
      <w:r w:rsidRPr="0020168A">
        <w:t xml:space="preserve">; </w:t>
      </w:r>
    </w:p>
    <w:p w:rsidR="00912AFE" w:rsidRPr="0020168A" w:rsidRDefault="00912AFE" w:rsidP="00912AFE">
      <w:pPr>
        <w:pStyle w:val="Nivel2"/>
        <w:numPr>
          <w:ilvl w:val="1"/>
          <w:numId w:val="21"/>
        </w:numPr>
        <w:tabs>
          <w:tab w:val="left" w:pos="1134"/>
        </w:tabs>
        <w:spacing w:line="312" w:lineRule="auto"/>
        <w:ind w:left="0" w:firstLine="709"/>
      </w:pPr>
      <w:r w:rsidRPr="0020168A">
        <w:rPr>
          <w:b/>
          <w:bCs/>
        </w:rPr>
        <w:t>Sociedade empresária, sociedade limitada unipessoal – SLU ou sociedade identificada como empresa individual de responsabilidade limitada - EIRELI:</w:t>
      </w:r>
      <w:r w:rsidRPr="0020168A">
        <w:t xml:space="preserve"> inscrição do ato constitutivo, estatuto ou contrato social no Registro Público de Empresas Mercantis, a cargo da Junta Comercial da respectiva sede, acompanhada de documento comprobatório de seus administradores;</w:t>
      </w:r>
    </w:p>
    <w:p w:rsidR="00912AFE" w:rsidRPr="0020168A" w:rsidRDefault="00912AFE" w:rsidP="00912AFE">
      <w:pPr>
        <w:pStyle w:val="Nivel2"/>
        <w:numPr>
          <w:ilvl w:val="1"/>
          <w:numId w:val="21"/>
        </w:numPr>
        <w:tabs>
          <w:tab w:val="left" w:pos="1134"/>
        </w:tabs>
        <w:spacing w:line="312" w:lineRule="auto"/>
        <w:ind w:left="0" w:firstLine="709"/>
      </w:pPr>
      <w:r w:rsidRPr="0020168A">
        <w:rPr>
          <w:b/>
          <w:bCs/>
        </w:rPr>
        <w:t>Sociedade empresária estrangeira:</w:t>
      </w:r>
      <w:r w:rsidRPr="0020168A">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27" w:history="1">
        <w:r w:rsidRPr="0020168A">
          <w:rPr>
            <w:rStyle w:val="Hyperlink"/>
          </w:rPr>
          <w:t>Normativa DREI/ME n.º 77, de 18 de março de 2020</w:t>
        </w:r>
      </w:hyperlink>
      <w:r w:rsidRPr="0020168A">
        <w:t>.</w:t>
      </w:r>
    </w:p>
    <w:p w:rsidR="00912AFE" w:rsidRPr="0020168A" w:rsidRDefault="00912AFE" w:rsidP="00912AFE">
      <w:pPr>
        <w:pStyle w:val="Nivel2"/>
        <w:numPr>
          <w:ilvl w:val="1"/>
          <w:numId w:val="21"/>
        </w:numPr>
        <w:spacing w:line="312" w:lineRule="auto"/>
        <w:ind w:left="0" w:firstLine="709"/>
      </w:pPr>
      <w:r w:rsidRPr="0020168A">
        <w:rPr>
          <w:b/>
          <w:bCs/>
        </w:rPr>
        <w:t xml:space="preserve">Sociedade simples: </w:t>
      </w:r>
      <w:r w:rsidRPr="0020168A">
        <w:t>inscrição do ato constitutivo no Registro Civil de Pessoas Jurídicas do local de sua sede, acompanhada de documento comprobatório de seus administradores;</w:t>
      </w:r>
    </w:p>
    <w:p w:rsidR="00912AFE" w:rsidRPr="0020168A" w:rsidRDefault="00912AFE" w:rsidP="00912AFE">
      <w:pPr>
        <w:pStyle w:val="Nivel2"/>
        <w:numPr>
          <w:ilvl w:val="1"/>
          <w:numId w:val="21"/>
        </w:numPr>
        <w:spacing w:line="312" w:lineRule="auto"/>
        <w:ind w:left="0" w:firstLine="709"/>
      </w:pPr>
      <w:r w:rsidRPr="0020168A">
        <w:rPr>
          <w:b/>
          <w:bCs/>
        </w:rPr>
        <w:t>Filial, sucursal ou agência de sociedade simples ou empresária:</w:t>
      </w:r>
      <w:r w:rsidRPr="0020168A">
        <w:t xml:space="preserve"> inscrição do ato constitutivo da filial, sucursal ou agência da sociedade simples ou empresária, respectivamente, no Registro Civil das Pessoas Jurídicas ou no Registro Público de Empresas </w:t>
      </w:r>
      <w:bookmarkStart w:id="4" w:name="_Int_ySfCXwr4"/>
      <w:r w:rsidRPr="0020168A">
        <w:t>Mercantis onde</w:t>
      </w:r>
      <w:bookmarkEnd w:id="4"/>
      <w:r w:rsidRPr="0020168A">
        <w:t xml:space="preserve"> opera, com averbação no Registro onde tem sede a matriz</w:t>
      </w:r>
    </w:p>
    <w:p w:rsidR="00912AFE" w:rsidRPr="0020168A" w:rsidRDefault="00912AFE" w:rsidP="00912AFE">
      <w:pPr>
        <w:pStyle w:val="Nivel2"/>
        <w:numPr>
          <w:ilvl w:val="1"/>
          <w:numId w:val="21"/>
        </w:numPr>
        <w:spacing w:line="312" w:lineRule="auto"/>
        <w:ind w:left="0" w:firstLine="709"/>
      </w:pPr>
      <w:r w:rsidRPr="0020168A">
        <w:rPr>
          <w:b/>
          <w:bCs/>
        </w:rPr>
        <w:t>Sociedade cooperativa:</w:t>
      </w:r>
      <w:r w:rsidRPr="0020168A">
        <w:t xml:space="preserve"> ata de fundação e estatuto social, com a ata da assembleia que o aprovou, devidamente arquivado na Junta Comercial ou inscrito no Registro Civil das Pessoas Jurídicas da respectiva sede, além do registro de que trata o </w:t>
      </w:r>
      <w:hyperlink r:id="rId28" w:anchor="art107" w:history="1">
        <w:r w:rsidRPr="0020168A">
          <w:rPr>
            <w:rStyle w:val="Hyperlink"/>
          </w:rPr>
          <w:t>art. 107 da Lei nº 5.764, de 16 de dezembro 1971</w:t>
        </w:r>
      </w:hyperlink>
      <w:r w:rsidRPr="0020168A">
        <w:t>.</w:t>
      </w:r>
    </w:p>
    <w:p w:rsidR="00912AFE" w:rsidRPr="0020168A" w:rsidRDefault="00912AFE" w:rsidP="00912AFE">
      <w:pPr>
        <w:pStyle w:val="Nivel2"/>
        <w:numPr>
          <w:ilvl w:val="1"/>
          <w:numId w:val="21"/>
        </w:numPr>
        <w:spacing w:line="312" w:lineRule="auto"/>
        <w:ind w:left="0" w:firstLine="709"/>
      </w:pPr>
      <w:r w:rsidRPr="0020168A">
        <w:rPr>
          <w:b/>
          <w:bCs/>
        </w:rPr>
        <w:t>Agricultor familiar:</w:t>
      </w:r>
      <w:r w:rsidRPr="0020168A">
        <w:t xml:space="preserve"> Declaração de Aptidão ao Pronaf – DAP ou DAP-P válida, ou, ainda, outros documentos definidos pela Secretaria Especial de Agricultura Familiar e do Desenvolvimento Agrário, nos termos do</w:t>
      </w:r>
      <w:hyperlink r:id="rId29" w:anchor="art4§2" w:history="1">
        <w:r w:rsidRPr="0020168A">
          <w:rPr>
            <w:rStyle w:val="Hyperlink"/>
          </w:rPr>
          <w:t xml:space="preserve"> art. 4º, §2º do Decreto nº 10.880, de 2 de dezembro de 2021</w:t>
        </w:r>
      </w:hyperlink>
      <w:r w:rsidRPr="0020168A">
        <w:t>.</w:t>
      </w:r>
    </w:p>
    <w:p w:rsidR="00912AFE" w:rsidRPr="0020168A" w:rsidRDefault="00912AFE" w:rsidP="00912AFE">
      <w:pPr>
        <w:pStyle w:val="Nivel2"/>
        <w:numPr>
          <w:ilvl w:val="1"/>
          <w:numId w:val="21"/>
        </w:numPr>
        <w:spacing w:line="312" w:lineRule="auto"/>
        <w:ind w:left="0" w:firstLine="709"/>
      </w:pPr>
      <w:r w:rsidRPr="0020168A">
        <w:rPr>
          <w:b/>
          <w:bCs/>
        </w:rPr>
        <w:t>Produtor Rural:</w:t>
      </w:r>
      <w:r w:rsidRPr="0020168A">
        <w:t xml:space="preserve"> matrícula no Cadastro Específico do INSS – CEI, que comprove a qualificação como produtor rural pessoa física, nos termos da </w:t>
      </w:r>
      <w:hyperlink r:id="rId30" w:history="1">
        <w:r w:rsidRPr="0020168A">
          <w:rPr>
            <w:rStyle w:val="Hyperlink"/>
          </w:rPr>
          <w:t>Instrução Normativa RFB n. 971, de 13 de novembro de 2009</w:t>
        </w:r>
      </w:hyperlink>
      <w:r w:rsidRPr="0020168A">
        <w:t xml:space="preserve"> (</w:t>
      </w:r>
      <w:proofErr w:type="spellStart"/>
      <w:r w:rsidRPr="0020168A">
        <w:t>arts</w:t>
      </w:r>
      <w:proofErr w:type="spellEnd"/>
      <w:r w:rsidRPr="0020168A">
        <w:t>. 17 a 19 e 165).</w:t>
      </w:r>
    </w:p>
    <w:p w:rsidR="00912AFE" w:rsidRDefault="00912AFE" w:rsidP="00912AFE">
      <w:pPr>
        <w:pStyle w:val="Nivel2"/>
        <w:numPr>
          <w:ilvl w:val="1"/>
          <w:numId w:val="21"/>
        </w:numPr>
        <w:spacing w:line="312" w:lineRule="auto"/>
        <w:ind w:left="0" w:firstLine="709"/>
      </w:pPr>
      <w:r w:rsidRPr="0020168A">
        <w:t>Os documentos apresentados deverão estar acompanhados de todas as alterações ou da consolidação respectiva.</w:t>
      </w:r>
    </w:p>
    <w:p w:rsidR="00912AFE" w:rsidRPr="001554F6" w:rsidRDefault="00912AFE" w:rsidP="00912AFE">
      <w:pPr>
        <w:pStyle w:val="Nvel1-SemNum"/>
        <w:numPr>
          <w:ilvl w:val="0"/>
          <w:numId w:val="17"/>
        </w:numPr>
        <w:spacing w:before="120" w:after="120" w:line="312" w:lineRule="auto"/>
        <w:rPr>
          <w:color w:val="auto"/>
          <w:u w:val="single"/>
          <w:lang w:eastAsia="zh-CN" w:bidi="hi-IN"/>
        </w:rPr>
      </w:pPr>
      <w:r w:rsidRPr="001554F6">
        <w:rPr>
          <w:color w:val="auto"/>
          <w:u w:val="single"/>
          <w:lang w:eastAsia="zh-CN" w:bidi="hi-IN"/>
        </w:rPr>
        <w:t xml:space="preserve">Habilitação Fiscal, Social </w:t>
      </w:r>
      <w:r>
        <w:rPr>
          <w:color w:val="auto"/>
          <w:u w:val="single"/>
          <w:lang w:eastAsia="zh-CN" w:bidi="hi-IN"/>
        </w:rPr>
        <w:t>e</w:t>
      </w:r>
      <w:r w:rsidRPr="001554F6">
        <w:rPr>
          <w:color w:val="auto"/>
          <w:u w:val="single"/>
          <w:lang w:eastAsia="zh-CN" w:bidi="hi-IN"/>
        </w:rPr>
        <w:t xml:space="preserve"> Trabalhista</w:t>
      </w:r>
    </w:p>
    <w:p w:rsidR="00912AFE" w:rsidRPr="0020168A" w:rsidRDefault="00912AFE" w:rsidP="00912AFE">
      <w:pPr>
        <w:pStyle w:val="Nivel2"/>
        <w:numPr>
          <w:ilvl w:val="1"/>
          <w:numId w:val="21"/>
        </w:numPr>
        <w:spacing w:line="312" w:lineRule="auto"/>
        <w:ind w:left="0" w:firstLine="709"/>
      </w:pPr>
      <w:r w:rsidRPr="0020168A">
        <w:t xml:space="preserve">Prova de regularidade fiscal perante a </w:t>
      </w:r>
      <w:r w:rsidRPr="001746FD">
        <w:rPr>
          <w:b/>
        </w:rPr>
        <w:t>Fazenda Nacional</w:t>
      </w:r>
      <w:r w:rsidRPr="0020168A">
        <w:t>,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rsidR="00912AFE" w:rsidRPr="001746FD" w:rsidRDefault="00912AFE" w:rsidP="00912AFE">
      <w:pPr>
        <w:pStyle w:val="Nivel2"/>
        <w:numPr>
          <w:ilvl w:val="1"/>
          <w:numId w:val="21"/>
        </w:numPr>
        <w:spacing w:line="312" w:lineRule="auto"/>
        <w:ind w:left="0" w:firstLine="709"/>
        <w:rPr>
          <w:b/>
        </w:rPr>
      </w:pPr>
      <w:r w:rsidRPr="0020168A">
        <w:t xml:space="preserve">Prova de regularidade com o </w:t>
      </w:r>
      <w:r w:rsidRPr="001746FD">
        <w:rPr>
          <w:b/>
        </w:rPr>
        <w:t>Fundo de Garantia do Tempo de Serviço (FGTS);</w:t>
      </w:r>
    </w:p>
    <w:p w:rsidR="00912AFE" w:rsidRPr="0020168A" w:rsidRDefault="00912AFE" w:rsidP="00912AFE">
      <w:pPr>
        <w:pStyle w:val="Nivel2"/>
        <w:numPr>
          <w:ilvl w:val="1"/>
          <w:numId w:val="21"/>
        </w:numPr>
        <w:spacing w:line="312" w:lineRule="auto"/>
        <w:ind w:left="0" w:firstLine="709"/>
      </w:pPr>
      <w:r w:rsidRPr="0020168A">
        <w:t xml:space="preserve">Prova de inexistência de débitos inadimplidos perante a </w:t>
      </w:r>
      <w:r w:rsidRPr="00FA0515">
        <w:rPr>
          <w:b/>
        </w:rPr>
        <w:t>Justiça do Trabalho</w:t>
      </w:r>
      <w:r w:rsidRPr="0020168A">
        <w:t>, mediante a apresentação de certidão negativa ou positiva com efeito de negativa, nos termos do Título VII-A da Consolidação das Leis do Trabalho, aprovada pelo Decreto-Lei nº 5.452, de 1º de maio de 1943;</w:t>
      </w:r>
    </w:p>
    <w:p w:rsidR="00912AFE" w:rsidRPr="0020168A" w:rsidRDefault="00912AFE" w:rsidP="00912AFE">
      <w:pPr>
        <w:pStyle w:val="Nivel2"/>
        <w:numPr>
          <w:ilvl w:val="1"/>
          <w:numId w:val="21"/>
        </w:numPr>
        <w:spacing w:line="312" w:lineRule="auto"/>
        <w:ind w:left="0" w:firstLine="709"/>
      </w:pPr>
      <w:r w:rsidRPr="0020168A">
        <w:lastRenderedPageBreak/>
        <w:t xml:space="preserve">Prova de inscrição no cadastro de contribuintes </w:t>
      </w:r>
      <w:r w:rsidRPr="00FA0515">
        <w:rPr>
          <w:i/>
          <w:iCs/>
          <w:color w:val="auto"/>
        </w:rPr>
        <w:t>[Estadual/Distrital]</w:t>
      </w:r>
      <w:r w:rsidRPr="00FA0515">
        <w:rPr>
          <w:color w:val="auto"/>
        </w:rPr>
        <w:t xml:space="preserve"> ou </w:t>
      </w:r>
      <w:r w:rsidRPr="00FA0515">
        <w:rPr>
          <w:i/>
          <w:iCs/>
          <w:color w:val="auto"/>
        </w:rPr>
        <w:t>[Municipal/Distrital]</w:t>
      </w:r>
      <w:r w:rsidRPr="00FA0515">
        <w:rPr>
          <w:color w:val="auto"/>
        </w:rPr>
        <w:t xml:space="preserve"> </w:t>
      </w:r>
      <w:r w:rsidRPr="0020168A">
        <w:t xml:space="preserve">relativo ao domicílio ou sede do fornecedor, pertinente ao seu ramo de atividade e compatível com o objeto contratual; </w:t>
      </w:r>
    </w:p>
    <w:p w:rsidR="00912AFE" w:rsidRDefault="00912AFE" w:rsidP="00912AFE">
      <w:pPr>
        <w:pStyle w:val="Nivel2"/>
        <w:numPr>
          <w:ilvl w:val="1"/>
          <w:numId w:val="21"/>
        </w:numPr>
        <w:spacing w:line="312" w:lineRule="auto"/>
        <w:ind w:left="0" w:firstLine="709"/>
      </w:pPr>
      <w:r w:rsidRPr="0020168A">
        <w:t xml:space="preserve">Prova de regularidade com a Fazenda </w:t>
      </w:r>
      <w:r w:rsidRPr="00FA0515">
        <w:rPr>
          <w:b/>
          <w:iCs/>
          <w:color w:val="auto"/>
        </w:rPr>
        <w:t>Estadual/Distrital</w:t>
      </w:r>
      <w:r w:rsidRPr="00FA0515">
        <w:rPr>
          <w:i/>
          <w:iCs/>
          <w:color w:val="auto"/>
        </w:rPr>
        <w:t xml:space="preserve"> </w:t>
      </w:r>
      <w:r w:rsidRPr="0020168A">
        <w:t>do domicílio ou sede do fornecedor, relativa à atividade em cujo exercício contrata ou concorre</w:t>
      </w:r>
    </w:p>
    <w:p w:rsidR="00912AFE" w:rsidRPr="0020168A" w:rsidRDefault="00912AFE" w:rsidP="00912AFE">
      <w:pPr>
        <w:pStyle w:val="Nivel2"/>
        <w:numPr>
          <w:ilvl w:val="1"/>
          <w:numId w:val="21"/>
        </w:numPr>
        <w:spacing w:line="312" w:lineRule="auto"/>
        <w:ind w:left="0" w:firstLine="709"/>
      </w:pPr>
      <w:r w:rsidRPr="0020168A">
        <w:t xml:space="preserve">Prova de regularidade com a Fazenda </w:t>
      </w:r>
      <w:r>
        <w:rPr>
          <w:b/>
          <w:iCs/>
          <w:color w:val="auto"/>
        </w:rPr>
        <w:t>Municipal</w:t>
      </w:r>
      <w:r w:rsidRPr="00FA0515">
        <w:rPr>
          <w:color w:val="auto"/>
        </w:rPr>
        <w:t xml:space="preserve"> </w:t>
      </w:r>
      <w:r w:rsidRPr="0020168A">
        <w:t>do domicílio ou sede do fornecedor, relativa à atividade em cujo exercício contrata ou concorre;</w:t>
      </w:r>
    </w:p>
    <w:p w:rsidR="00912AFE" w:rsidRDefault="00912AFE" w:rsidP="00912AFE">
      <w:pPr>
        <w:pStyle w:val="Nivel2"/>
        <w:numPr>
          <w:ilvl w:val="1"/>
          <w:numId w:val="21"/>
        </w:numPr>
        <w:spacing w:line="312" w:lineRule="auto"/>
        <w:ind w:left="0" w:firstLine="709"/>
      </w:pPr>
      <w:r w:rsidRPr="0020168A">
        <w:t>O fornecedor enquadrado como microempreendedor individual que pretenda auferir os benefícios do tratamento diferenciado previstos na Lei Complementar n. 123, de 2006, estará dispensado da prova de inscrição nos cadastros de contribuintes estadual e municipal.</w:t>
      </w:r>
    </w:p>
    <w:p w:rsidR="00912AFE" w:rsidRPr="0020168A" w:rsidRDefault="00912AFE" w:rsidP="00912AFE">
      <w:pPr>
        <w:pStyle w:val="Nivel2"/>
        <w:spacing w:line="312" w:lineRule="auto"/>
        <w:ind w:left="709" w:firstLine="0"/>
      </w:pPr>
    </w:p>
    <w:p w:rsidR="00912AFE" w:rsidRPr="001554F6" w:rsidRDefault="00912AFE" w:rsidP="00912AFE">
      <w:pPr>
        <w:pStyle w:val="Nvel1-SemNum"/>
        <w:numPr>
          <w:ilvl w:val="0"/>
          <w:numId w:val="17"/>
        </w:numPr>
        <w:spacing w:before="120" w:after="120" w:line="312" w:lineRule="auto"/>
        <w:rPr>
          <w:color w:val="auto"/>
          <w:u w:val="single"/>
          <w:lang w:eastAsia="zh-CN" w:bidi="hi-IN"/>
        </w:rPr>
      </w:pPr>
      <w:r w:rsidRPr="001554F6">
        <w:rPr>
          <w:color w:val="auto"/>
          <w:u w:val="single"/>
          <w:lang w:eastAsia="zh-CN" w:bidi="hi-IN"/>
        </w:rPr>
        <w:t>Qualificação Econômico-Financeira</w:t>
      </w:r>
    </w:p>
    <w:p w:rsidR="00912AFE" w:rsidRPr="001554F6" w:rsidRDefault="00912AFE" w:rsidP="00912AFE">
      <w:pPr>
        <w:pStyle w:val="Nivel2"/>
        <w:numPr>
          <w:ilvl w:val="1"/>
          <w:numId w:val="21"/>
        </w:numPr>
        <w:tabs>
          <w:tab w:val="left" w:pos="1134"/>
        </w:tabs>
        <w:spacing w:line="312" w:lineRule="auto"/>
        <w:ind w:left="0" w:firstLine="709"/>
        <w:rPr>
          <w:color w:val="auto"/>
          <w:lang w:eastAsia="zh-CN" w:bidi="hi-IN"/>
        </w:rPr>
      </w:pPr>
      <w:r w:rsidRPr="0020168A">
        <w:t xml:space="preserve">Certidão </w:t>
      </w:r>
      <w:r w:rsidRPr="00BE7387">
        <w:rPr>
          <w:b/>
        </w:rPr>
        <w:t>negativa de falência</w:t>
      </w:r>
      <w:r w:rsidRPr="0020168A">
        <w:t xml:space="preserve"> expedida pelo distribuidor da sede do fornecedor</w:t>
      </w:r>
      <w:r>
        <w:t>.</w:t>
      </w:r>
    </w:p>
    <w:p w:rsidR="00912AFE" w:rsidRPr="001554F6" w:rsidRDefault="00912AFE" w:rsidP="00912AFE">
      <w:pPr>
        <w:pStyle w:val="Nvel1-SemNum"/>
        <w:numPr>
          <w:ilvl w:val="0"/>
          <w:numId w:val="17"/>
        </w:numPr>
        <w:spacing w:before="120" w:after="120" w:line="312" w:lineRule="auto"/>
        <w:rPr>
          <w:color w:val="auto"/>
          <w:u w:val="single"/>
          <w:lang w:eastAsia="zh-CN" w:bidi="hi-IN"/>
        </w:rPr>
      </w:pPr>
      <w:r w:rsidRPr="001554F6">
        <w:rPr>
          <w:color w:val="auto"/>
          <w:u w:val="single"/>
          <w:lang w:eastAsia="zh-CN" w:bidi="hi-IN"/>
        </w:rPr>
        <w:t>Qualificação Técnica</w:t>
      </w:r>
    </w:p>
    <w:p w:rsidR="00912AFE" w:rsidRPr="00EA310D" w:rsidRDefault="00912AFE" w:rsidP="00912AFE">
      <w:pPr>
        <w:pStyle w:val="Nvel2-Red"/>
        <w:numPr>
          <w:ilvl w:val="1"/>
          <w:numId w:val="21"/>
        </w:numPr>
        <w:tabs>
          <w:tab w:val="left" w:pos="1134"/>
        </w:tabs>
        <w:spacing w:line="312" w:lineRule="auto"/>
        <w:ind w:left="0" w:firstLine="709"/>
        <w:rPr>
          <w:i w:val="0"/>
          <w:color w:val="auto"/>
        </w:rPr>
      </w:pPr>
      <w:r w:rsidRPr="00EA310D">
        <w:rPr>
          <w:i w:val="0"/>
          <w:color w:val="auto"/>
        </w:rPr>
        <w:t xml:space="preserve">Comprovação de aptidão para o fornecimento de </w:t>
      </w:r>
      <w:r>
        <w:rPr>
          <w:i w:val="0"/>
          <w:color w:val="auto"/>
        </w:rPr>
        <w:t>bens/produtos</w:t>
      </w:r>
      <w:r w:rsidRPr="00EA310D">
        <w:rPr>
          <w:i w:val="0"/>
          <w:color w:val="auto"/>
        </w:rPr>
        <w:t xml:space="preserve"> similares de complexidade tecnológica e operacional equivalente ou superior com o objeto desta contratação, por meio da apresentação de </w:t>
      </w:r>
      <w:r w:rsidRPr="00EA310D">
        <w:rPr>
          <w:b/>
          <w:i w:val="0"/>
          <w:color w:val="auto"/>
          <w:u w:val="single"/>
        </w:rPr>
        <w:t>certidões ou atestados</w:t>
      </w:r>
      <w:r w:rsidRPr="00EA310D">
        <w:rPr>
          <w:i w:val="0"/>
          <w:color w:val="auto"/>
        </w:rPr>
        <w:t>, por pessoas jurídicas de direito público ou privado.</w:t>
      </w:r>
    </w:p>
    <w:p w:rsidR="00912AFE" w:rsidRDefault="00912AFE" w:rsidP="00912AFE">
      <w:pPr>
        <w:pStyle w:val="Nvel3-R"/>
        <w:numPr>
          <w:ilvl w:val="2"/>
          <w:numId w:val="21"/>
        </w:numPr>
        <w:tabs>
          <w:tab w:val="left" w:pos="1560"/>
        </w:tabs>
        <w:spacing w:line="312" w:lineRule="auto"/>
        <w:ind w:left="170" w:firstLine="709"/>
        <w:rPr>
          <w:i w:val="0"/>
          <w:color w:val="auto"/>
        </w:rPr>
      </w:pPr>
      <w:r w:rsidRPr="00EA310D">
        <w:rPr>
          <w:i w:val="0"/>
          <w:color w:val="auto"/>
        </w:rPr>
        <w:t>O(s) atestado(s) ou Declaração(</w:t>
      </w:r>
      <w:proofErr w:type="spellStart"/>
      <w:r w:rsidRPr="00EA310D">
        <w:rPr>
          <w:i w:val="0"/>
          <w:color w:val="auto"/>
        </w:rPr>
        <w:t>ões</w:t>
      </w:r>
      <w:proofErr w:type="spellEnd"/>
      <w:r w:rsidRPr="00EA310D">
        <w:rPr>
          <w:i w:val="0"/>
          <w:color w:val="auto"/>
        </w:rPr>
        <w:t>) deverá(</w:t>
      </w:r>
      <w:proofErr w:type="spellStart"/>
      <w:r w:rsidRPr="00EA310D">
        <w:rPr>
          <w:i w:val="0"/>
          <w:color w:val="auto"/>
        </w:rPr>
        <w:t>ão</w:t>
      </w:r>
      <w:proofErr w:type="spellEnd"/>
      <w:r w:rsidRPr="00EA310D">
        <w:rPr>
          <w:i w:val="0"/>
          <w:color w:val="auto"/>
        </w:rPr>
        <w:t>) ser emitido(s) em papel timbrado da emitente, datado e assinado e, deverá referir-se a fornecimentos concluídos, com especificação dos fornecimentos realizados e informações relativas ao desempenho do fornecimento.</w:t>
      </w:r>
    </w:p>
    <w:p w:rsidR="00912AFE" w:rsidRPr="009C5DCE" w:rsidRDefault="00912AFE" w:rsidP="00912AFE">
      <w:pPr>
        <w:pStyle w:val="Nivel01"/>
        <w:numPr>
          <w:ilvl w:val="0"/>
          <w:numId w:val="21"/>
        </w:numPr>
        <w:shd w:val="clear" w:color="auto" w:fill="227ACB"/>
        <w:rPr>
          <w:color w:val="FFFFFF" w:themeColor="background1"/>
        </w:rPr>
      </w:pPr>
      <w:r w:rsidRPr="009C5DCE">
        <w:rPr>
          <w:color w:val="FFFFFF" w:themeColor="background1"/>
        </w:rPr>
        <w:t>ESTIMATIVAS DO VALOR DA CONTRATAÇÃO</w:t>
      </w:r>
    </w:p>
    <w:p w:rsidR="00912AFE" w:rsidRDefault="00912AFE" w:rsidP="00912AFE">
      <w:pPr>
        <w:pStyle w:val="Nivel01"/>
        <w:rPr>
          <w:b w:val="0"/>
          <w:bCs w:val="0"/>
        </w:rPr>
      </w:pPr>
      <w:bookmarkStart w:id="5" w:name="_Hlk161143094"/>
      <w:r w:rsidRPr="00F70CD5">
        <w:t xml:space="preserve">O custo </w:t>
      </w:r>
      <w:r>
        <w:t xml:space="preserve">total </w:t>
      </w:r>
      <w:r w:rsidRPr="00F70CD5">
        <w:t xml:space="preserve">estimado da contratação </w:t>
      </w:r>
      <w:r>
        <w:rPr>
          <w:b w:val="0"/>
          <w:bCs w:val="0"/>
        </w:rPr>
        <w:t>é de R$ 85.007,31 (</w:t>
      </w:r>
      <w:r>
        <w:rPr>
          <w:rFonts w:ascii="Helvetica" w:hAnsi="Helvetica"/>
          <w:b w:val="0"/>
          <w:color w:val="333333"/>
          <w:shd w:val="clear" w:color="auto" w:fill="F8F9FA"/>
        </w:rPr>
        <w:t>oitenta e cinco mil, sete reais e trinta e um centavos</w:t>
      </w:r>
      <w:r>
        <w:rPr>
          <w:b w:val="0"/>
          <w:bCs w:val="0"/>
        </w:rPr>
        <w:t>), conforme custos unitários abaixo:</w:t>
      </w:r>
    </w:p>
    <w:p w:rsidR="00912AFE" w:rsidRDefault="00912AFE" w:rsidP="00912AFE"/>
    <w:p w:rsidR="00912AFE" w:rsidRPr="00C807D8" w:rsidRDefault="00912AFE" w:rsidP="00912AFE">
      <w:pPr>
        <w:rPr>
          <w:rFonts w:ascii="Arial" w:hAnsi="Arial" w:cs="Arial"/>
          <w:b/>
        </w:rPr>
      </w:pPr>
      <w:r w:rsidRPr="00C807D8">
        <w:rPr>
          <w:rFonts w:ascii="Arial" w:hAnsi="Arial" w:cs="Arial"/>
          <w:b/>
        </w:rPr>
        <w:t xml:space="preserve">Itens ETE Cidade Nova – Esgoto: </w:t>
      </w:r>
    </w:p>
    <w:p w:rsidR="00912AFE" w:rsidRDefault="00912AFE" w:rsidP="00912AFE">
      <w:pPr>
        <w:rPr>
          <w:rFonts w:ascii="Arial" w:hAnsi="Arial" w:cs="Arial"/>
          <w:b/>
        </w:rPr>
      </w:pPr>
    </w:p>
    <w:tbl>
      <w:tblPr>
        <w:tblW w:w="9075" w:type="dxa"/>
        <w:tblCellMar>
          <w:left w:w="70" w:type="dxa"/>
          <w:right w:w="70" w:type="dxa"/>
        </w:tblCellMar>
        <w:tblLook w:val="04A0" w:firstRow="1" w:lastRow="0" w:firstColumn="1" w:lastColumn="0" w:noHBand="0" w:noVBand="1"/>
      </w:tblPr>
      <w:tblGrid>
        <w:gridCol w:w="545"/>
        <w:gridCol w:w="1572"/>
        <w:gridCol w:w="422"/>
        <w:gridCol w:w="590"/>
        <w:gridCol w:w="1171"/>
        <w:gridCol w:w="1171"/>
        <w:gridCol w:w="1171"/>
        <w:gridCol w:w="1262"/>
        <w:gridCol w:w="1171"/>
      </w:tblGrid>
      <w:tr w:rsidR="00912AFE" w:rsidRPr="007228AB" w:rsidTr="00C845F6">
        <w:trPr>
          <w:trHeight w:val="390"/>
        </w:trPr>
        <w:tc>
          <w:tcPr>
            <w:tcW w:w="545" w:type="dxa"/>
            <w:vMerge w:val="restart"/>
            <w:tcBorders>
              <w:top w:val="single" w:sz="8" w:space="0" w:color="auto"/>
              <w:left w:val="single" w:sz="8" w:space="0" w:color="auto"/>
              <w:right w:val="single" w:sz="4" w:space="0" w:color="auto"/>
            </w:tcBorders>
            <w:shd w:val="clear" w:color="000000" w:fill="C0C0C0"/>
            <w:vAlign w:val="center"/>
            <w:hideMark/>
          </w:tcPr>
          <w:p w:rsidR="00912AFE" w:rsidRPr="007228AB" w:rsidRDefault="00912AFE" w:rsidP="00C845F6">
            <w:pPr>
              <w:jc w:val="center"/>
              <w:rPr>
                <w:rFonts w:ascii="Arial" w:hAnsi="Arial" w:cs="Arial"/>
                <w:b/>
                <w:bCs/>
                <w:sz w:val="18"/>
                <w:szCs w:val="18"/>
              </w:rPr>
            </w:pPr>
            <w:r w:rsidRPr="007228AB">
              <w:rPr>
                <w:rFonts w:ascii="Arial" w:hAnsi="Arial" w:cs="Arial"/>
                <w:b/>
                <w:bCs/>
                <w:sz w:val="18"/>
                <w:szCs w:val="18"/>
              </w:rPr>
              <w:t>Lote</w:t>
            </w:r>
          </w:p>
        </w:tc>
        <w:tc>
          <w:tcPr>
            <w:tcW w:w="1572" w:type="dxa"/>
            <w:vMerge w:val="restart"/>
            <w:tcBorders>
              <w:top w:val="single" w:sz="8" w:space="0" w:color="auto"/>
              <w:left w:val="nil"/>
              <w:right w:val="single" w:sz="4" w:space="0" w:color="auto"/>
            </w:tcBorders>
            <w:shd w:val="clear" w:color="000000" w:fill="C0C0C0"/>
            <w:vAlign w:val="center"/>
            <w:hideMark/>
          </w:tcPr>
          <w:p w:rsidR="00912AFE" w:rsidRPr="007228AB" w:rsidRDefault="00912AFE" w:rsidP="00C845F6">
            <w:pPr>
              <w:jc w:val="center"/>
              <w:rPr>
                <w:rFonts w:ascii="Arial" w:hAnsi="Arial" w:cs="Arial"/>
                <w:b/>
                <w:bCs/>
                <w:sz w:val="18"/>
                <w:szCs w:val="18"/>
              </w:rPr>
            </w:pPr>
            <w:r w:rsidRPr="007228AB">
              <w:rPr>
                <w:rFonts w:ascii="Arial" w:hAnsi="Arial" w:cs="Arial"/>
                <w:b/>
                <w:bCs/>
                <w:sz w:val="18"/>
                <w:szCs w:val="18"/>
              </w:rPr>
              <w:t>Descrição</w:t>
            </w:r>
          </w:p>
        </w:tc>
        <w:tc>
          <w:tcPr>
            <w:tcW w:w="422" w:type="dxa"/>
            <w:vMerge w:val="restart"/>
            <w:tcBorders>
              <w:top w:val="single" w:sz="8" w:space="0" w:color="auto"/>
              <w:left w:val="nil"/>
              <w:right w:val="single" w:sz="4" w:space="0" w:color="auto"/>
            </w:tcBorders>
            <w:shd w:val="clear" w:color="000000" w:fill="CCFFCC"/>
            <w:vAlign w:val="center"/>
            <w:hideMark/>
          </w:tcPr>
          <w:p w:rsidR="00912AFE" w:rsidRPr="007228AB" w:rsidRDefault="00912AFE" w:rsidP="00C845F6">
            <w:pPr>
              <w:jc w:val="center"/>
              <w:rPr>
                <w:rFonts w:ascii="Arial" w:hAnsi="Arial" w:cs="Arial"/>
                <w:b/>
                <w:bCs/>
                <w:sz w:val="18"/>
                <w:szCs w:val="18"/>
              </w:rPr>
            </w:pPr>
            <w:proofErr w:type="spellStart"/>
            <w:r w:rsidRPr="007228AB">
              <w:rPr>
                <w:rFonts w:ascii="Arial" w:hAnsi="Arial" w:cs="Arial"/>
                <w:b/>
                <w:bCs/>
                <w:sz w:val="18"/>
                <w:szCs w:val="18"/>
              </w:rPr>
              <w:t>Qt</w:t>
            </w:r>
            <w:proofErr w:type="spellEnd"/>
            <w:r w:rsidRPr="007228AB">
              <w:rPr>
                <w:rFonts w:ascii="Arial" w:hAnsi="Arial" w:cs="Arial"/>
                <w:b/>
                <w:bCs/>
                <w:sz w:val="18"/>
                <w:szCs w:val="18"/>
              </w:rPr>
              <w:t>.</w:t>
            </w:r>
          </w:p>
        </w:tc>
        <w:tc>
          <w:tcPr>
            <w:tcW w:w="590" w:type="dxa"/>
            <w:vMerge w:val="restart"/>
            <w:tcBorders>
              <w:top w:val="single" w:sz="8" w:space="0" w:color="auto"/>
              <w:left w:val="nil"/>
              <w:right w:val="single" w:sz="4" w:space="0" w:color="auto"/>
            </w:tcBorders>
            <w:shd w:val="clear" w:color="000000" w:fill="CCFFCC"/>
            <w:vAlign w:val="center"/>
            <w:hideMark/>
          </w:tcPr>
          <w:p w:rsidR="00912AFE" w:rsidRPr="007228AB" w:rsidRDefault="00912AFE" w:rsidP="00C845F6">
            <w:pPr>
              <w:jc w:val="center"/>
              <w:rPr>
                <w:rFonts w:ascii="Arial" w:hAnsi="Arial" w:cs="Arial"/>
                <w:b/>
                <w:bCs/>
                <w:sz w:val="18"/>
                <w:szCs w:val="18"/>
              </w:rPr>
            </w:pPr>
            <w:r w:rsidRPr="007228AB">
              <w:rPr>
                <w:rFonts w:ascii="Arial" w:hAnsi="Arial" w:cs="Arial"/>
                <w:b/>
                <w:bCs/>
                <w:color w:val="000000"/>
                <w:sz w:val="18"/>
                <w:szCs w:val="18"/>
              </w:rPr>
              <w:t>Unid.</w:t>
            </w:r>
          </w:p>
        </w:tc>
        <w:tc>
          <w:tcPr>
            <w:tcW w:w="1171" w:type="dxa"/>
            <w:tcBorders>
              <w:top w:val="single" w:sz="8" w:space="0" w:color="auto"/>
              <w:left w:val="nil"/>
              <w:bottom w:val="single" w:sz="8" w:space="0" w:color="auto"/>
              <w:right w:val="single" w:sz="4" w:space="0" w:color="auto"/>
            </w:tcBorders>
            <w:shd w:val="clear" w:color="000000" w:fill="C0C0C0"/>
            <w:vAlign w:val="center"/>
            <w:hideMark/>
          </w:tcPr>
          <w:p w:rsidR="00912AFE" w:rsidRPr="007228AB" w:rsidRDefault="00912AFE" w:rsidP="00C845F6">
            <w:pPr>
              <w:jc w:val="center"/>
              <w:rPr>
                <w:rFonts w:ascii="Arial" w:hAnsi="Arial" w:cs="Arial"/>
                <w:b/>
                <w:bCs/>
                <w:sz w:val="18"/>
                <w:szCs w:val="18"/>
              </w:rPr>
            </w:pPr>
            <w:r w:rsidRPr="007228AB">
              <w:rPr>
                <w:rFonts w:ascii="Arial" w:hAnsi="Arial" w:cs="Arial"/>
                <w:b/>
                <w:bCs/>
                <w:sz w:val="18"/>
                <w:szCs w:val="18"/>
              </w:rPr>
              <w:t xml:space="preserve">BP.1 </w:t>
            </w:r>
          </w:p>
        </w:tc>
        <w:tc>
          <w:tcPr>
            <w:tcW w:w="1171" w:type="dxa"/>
            <w:tcBorders>
              <w:top w:val="single" w:sz="8" w:space="0" w:color="auto"/>
              <w:left w:val="nil"/>
              <w:bottom w:val="single" w:sz="4" w:space="0" w:color="auto"/>
              <w:right w:val="single" w:sz="4" w:space="0" w:color="auto"/>
            </w:tcBorders>
            <w:shd w:val="clear" w:color="000000" w:fill="C0C0C0"/>
            <w:vAlign w:val="center"/>
            <w:hideMark/>
          </w:tcPr>
          <w:p w:rsidR="00912AFE" w:rsidRPr="007228AB" w:rsidRDefault="00912AFE" w:rsidP="00C845F6">
            <w:pPr>
              <w:jc w:val="center"/>
              <w:rPr>
                <w:rFonts w:ascii="Arial" w:hAnsi="Arial" w:cs="Arial"/>
                <w:b/>
                <w:bCs/>
                <w:sz w:val="18"/>
                <w:szCs w:val="18"/>
              </w:rPr>
            </w:pPr>
            <w:r w:rsidRPr="007228AB">
              <w:rPr>
                <w:rFonts w:ascii="Arial" w:hAnsi="Arial" w:cs="Arial"/>
                <w:b/>
                <w:bCs/>
                <w:sz w:val="18"/>
                <w:szCs w:val="18"/>
              </w:rPr>
              <w:t xml:space="preserve">BP.2 </w:t>
            </w:r>
          </w:p>
        </w:tc>
        <w:tc>
          <w:tcPr>
            <w:tcW w:w="1171" w:type="dxa"/>
            <w:tcBorders>
              <w:top w:val="single" w:sz="8" w:space="0" w:color="auto"/>
              <w:left w:val="nil"/>
              <w:bottom w:val="single" w:sz="4" w:space="0" w:color="auto"/>
              <w:right w:val="single" w:sz="4" w:space="0" w:color="auto"/>
            </w:tcBorders>
            <w:shd w:val="clear" w:color="000000" w:fill="C0C0C0"/>
            <w:vAlign w:val="center"/>
            <w:hideMark/>
          </w:tcPr>
          <w:p w:rsidR="00912AFE" w:rsidRPr="007228AB" w:rsidRDefault="00912AFE" w:rsidP="00C845F6">
            <w:pPr>
              <w:jc w:val="center"/>
              <w:rPr>
                <w:rFonts w:ascii="Arial" w:hAnsi="Arial" w:cs="Arial"/>
                <w:b/>
                <w:bCs/>
                <w:sz w:val="18"/>
                <w:szCs w:val="18"/>
              </w:rPr>
            </w:pPr>
            <w:r w:rsidRPr="007228AB">
              <w:rPr>
                <w:rFonts w:ascii="Arial" w:hAnsi="Arial" w:cs="Arial"/>
                <w:b/>
                <w:bCs/>
                <w:sz w:val="18"/>
                <w:szCs w:val="18"/>
              </w:rPr>
              <w:t xml:space="preserve">BP.3 </w:t>
            </w:r>
          </w:p>
        </w:tc>
        <w:tc>
          <w:tcPr>
            <w:tcW w:w="1262" w:type="dxa"/>
            <w:vMerge w:val="restart"/>
            <w:tcBorders>
              <w:top w:val="single" w:sz="8" w:space="0" w:color="auto"/>
              <w:left w:val="nil"/>
              <w:right w:val="single" w:sz="4" w:space="0" w:color="auto"/>
            </w:tcBorders>
            <w:shd w:val="clear" w:color="000000" w:fill="C0C0C0"/>
            <w:vAlign w:val="center"/>
            <w:hideMark/>
          </w:tcPr>
          <w:p w:rsidR="00912AFE" w:rsidRPr="007228AB" w:rsidRDefault="00912AFE" w:rsidP="00C845F6">
            <w:pPr>
              <w:jc w:val="center"/>
              <w:rPr>
                <w:rFonts w:ascii="Arial" w:hAnsi="Arial" w:cs="Arial"/>
                <w:b/>
                <w:bCs/>
                <w:sz w:val="18"/>
                <w:szCs w:val="18"/>
              </w:rPr>
            </w:pPr>
            <w:r w:rsidRPr="007228AB">
              <w:rPr>
                <w:rFonts w:ascii="Arial" w:hAnsi="Arial" w:cs="Arial"/>
                <w:b/>
                <w:bCs/>
                <w:sz w:val="18"/>
                <w:szCs w:val="18"/>
              </w:rPr>
              <w:t xml:space="preserve">MÉDIANA </w:t>
            </w:r>
          </w:p>
        </w:tc>
        <w:tc>
          <w:tcPr>
            <w:tcW w:w="1171" w:type="dxa"/>
            <w:vMerge w:val="restart"/>
            <w:tcBorders>
              <w:top w:val="single" w:sz="8" w:space="0" w:color="auto"/>
              <w:left w:val="nil"/>
              <w:right w:val="single" w:sz="8" w:space="0" w:color="auto"/>
            </w:tcBorders>
            <w:shd w:val="clear" w:color="000000" w:fill="C0C0C0"/>
            <w:vAlign w:val="center"/>
            <w:hideMark/>
          </w:tcPr>
          <w:p w:rsidR="00912AFE" w:rsidRPr="007228AB" w:rsidRDefault="00912AFE" w:rsidP="00C845F6">
            <w:pPr>
              <w:jc w:val="center"/>
              <w:rPr>
                <w:rFonts w:ascii="Arial" w:hAnsi="Arial" w:cs="Arial"/>
                <w:b/>
                <w:bCs/>
                <w:sz w:val="18"/>
                <w:szCs w:val="18"/>
              </w:rPr>
            </w:pPr>
            <w:r w:rsidRPr="007228AB">
              <w:rPr>
                <w:rFonts w:ascii="Arial" w:hAnsi="Arial" w:cs="Arial"/>
                <w:b/>
                <w:bCs/>
                <w:sz w:val="18"/>
                <w:szCs w:val="18"/>
              </w:rPr>
              <w:t xml:space="preserve"> TOTAL </w:t>
            </w:r>
          </w:p>
        </w:tc>
      </w:tr>
      <w:tr w:rsidR="00912AFE" w:rsidRPr="007228AB" w:rsidTr="00C845F6">
        <w:trPr>
          <w:trHeight w:val="390"/>
        </w:trPr>
        <w:tc>
          <w:tcPr>
            <w:tcW w:w="545" w:type="dxa"/>
            <w:vMerge/>
            <w:tcBorders>
              <w:left w:val="single" w:sz="8" w:space="0" w:color="auto"/>
              <w:bottom w:val="single" w:sz="8" w:space="0" w:color="auto"/>
              <w:right w:val="single" w:sz="4" w:space="0" w:color="auto"/>
            </w:tcBorders>
            <w:shd w:val="clear" w:color="000000" w:fill="C0C0C0"/>
            <w:vAlign w:val="center"/>
          </w:tcPr>
          <w:p w:rsidR="00912AFE" w:rsidRPr="007228AB" w:rsidRDefault="00912AFE" w:rsidP="00C845F6">
            <w:pPr>
              <w:jc w:val="center"/>
              <w:rPr>
                <w:rFonts w:ascii="Arial" w:hAnsi="Arial" w:cs="Arial"/>
                <w:b/>
                <w:bCs/>
                <w:sz w:val="18"/>
                <w:szCs w:val="18"/>
              </w:rPr>
            </w:pPr>
          </w:p>
        </w:tc>
        <w:tc>
          <w:tcPr>
            <w:tcW w:w="1572" w:type="dxa"/>
            <w:vMerge/>
            <w:tcBorders>
              <w:left w:val="nil"/>
              <w:bottom w:val="single" w:sz="8" w:space="0" w:color="auto"/>
              <w:right w:val="single" w:sz="4" w:space="0" w:color="auto"/>
            </w:tcBorders>
            <w:shd w:val="clear" w:color="000000" w:fill="C0C0C0"/>
            <w:vAlign w:val="center"/>
          </w:tcPr>
          <w:p w:rsidR="00912AFE" w:rsidRPr="007228AB" w:rsidRDefault="00912AFE" w:rsidP="00C845F6">
            <w:pPr>
              <w:jc w:val="center"/>
              <w:rPr>
                <w:rFonts w:ascii="Arial" w:hAnsi="Arial" w:cs="Arial"/>
                <w:b/>
                <w:bCs/>
                <w:sz w:val="18"/>
                <w:szCs w:val="18"/>
              </w:rPr>
            </w:pPr>
          </w:p>
        </w:tc>
        <w:tc>
          <w:tcPr>
            <w:tcW w:w="422" w:type="dxa"/>
            <w:vMerge/>
            <w:tcBorders>
              <w:left w:val="nil"/>
              <w:bottom w:val="single" w:sz="8" w:space="0" w:color="auto"/>
              <w:right w:val="single" w:sz="4" w:space="0" w:color="auto"/>
            </w:tcBorders>
            <w:shd w:val="clear" w:color="000000" w:fill="CCFFCC"/>
            <w:vAlign w:val="center"/>
          </w:tcPr>
          <w:p w:rsidR="00912AFE" w:rsidRPr="007228AB" w:rsidRDefault="00912AFE" w:rsidP="00C845F6">
            <w:pPr>
              <w:jc w:val="center"/>
              <w:rPr>
                <w:rFonts w:ascii="Arial" w:hAnsi="Arial" w:cs="Arial"/>
                <w:b/>
                <w:bCs/>
                <w:sz w:val="18"/>
                <w:szCs w:val="18"/>
              </w:rPr>
            </w:pPr>
          </w:p>
        </w:tc>
        <w:tc>
          <w:tcPr>
            <w:tcW w:w="590" w:type="dxa"/>
            <w:vMerge/>
            <w:tcBorders>
              <w:left w:val="nil"/>
              <w:bottom w:val="single" w:sz="8" w:space="0" w:color="auto"/>
              <w:right w:val="single" w:sz="4" w:space="0" w:color="auto"/>
            </w:tcBorders>
            <w:shd w:val="clear" w:color="000000" w:fill="CCFFCC"/>
            <w:vAlign w:val="center"/>
          </w:tcPr>
          <w:p w:rsidR="00912AFE" w:rsidRPr="007228AB" w:rsidRDefault="00912AFE" w:rsidP="00C845F6">
            <w:pPr>
              <w:jc w:val="center"/>
              <w:rPr>
                <w:rFonts w:ascii="Arial" w:hAnsi="Arial" w:cs="Arial"/>
                <w:b/>
                <w:bCs/>
                <w:color w:val="000000"/>
                <w:sz w:val="18"/>
                <w:szCs w:val="18"/>
              </w:rPr>
            </w:pPr>
          </w:p>
        </w:tc>
        <w:tc>
          <w:tcPr>
            <w:tcW w:w="1171" w:type="dxa"/>
            <w:tcBorders>
              <w:top w:val="single" w:sz="8" w:space="0" w:color="auto"/>
              <w:left w:val="nil"/>
              <w:bottom w:val="single" w:sz="8" w:space="0" w:color="auto"/>
              <w:right w:val="single" w:sz="4" w:space="0" w:color="auto"/>
            </w:tcBorders>
            <w:shd w:val="clear" w:color="000000" w:fill="C0C0C0"/>
            <w:vAlign w:val="center"/>
          </w:tcPr>
          <w:p w:rsidR="00912AFE" w:rsidRPr="007228AB" w:rsidRDefault="00912AFE" w:rsidP="00C845F6">
            <w:pPr>
              <w:jc w:val="center"/>
              <w:rPr>
                <w:rFonts w:ascii="Arial" w:hAnsi="Arial" w:cs="Arial"/>
                <w:b/>
                <w:bCs/>
                <w:sz w:val="18"/>
                <w:szCs w:val="18"/>
              </w:rPr>
            </w:pPr>
            <w:r w:rsidRPr="007228AB">
              <w:rPr>
                <w:rFonts w:ascii="Arial" w:hAnsi="Arial" w:cs="Arial"/>
                <w:b/>
                <w:bCs/>
                <w:sz w:val="18"/>
                <w:szCs w:val="18"/>
              </w:rPr>
              <w:t>E.1</w:t>
            </w:r>
          </w:p>
        </w:tc>
        <w:tc>
          <w:tcPr>
            <w:tcW w:w="1171" w:type="dxa"/>
            <w:tcBorders>
              <w:top w:val="single" w:sz="4" w:space="0" w:color="auto"/>
              <w:left w:val="nil"/>
              <w:bottom w:val="single" w:sz="8" w:space="0" w:color="auto"/>
              <w:right w:val="single" w:sz="4" w:space="0" w:color="auto"/>
            </w:tcBorders>
            <w:shd w:val="clear" w:color="000000" w:fill="C0C0C0"/>
            <w:vAlign w:val="center"/>
          </w:tcPr>
          <w:p w:rsidR="00912AFE" w:rsidRPr="007228AB" w:rsidRDefault="00912AFE" w:rsidP="00C845F6">
            <w:pPr>
              <w:jc w:val="center"/>
              <w:rPr>
                <w:rFonts w:ascii="Arial" w:hAnsi="Arial" w:cs="Arial"/>
                <w:b/>
                <w:bCs/>
                <w:sz w:val="18"/>
                <w:szCs w:val="18"/>
              </w:rPr>
            </w:pPr>
            <w:r w:rsidRPr="007228AB">
              <w:rPr>
                <w:rFonts w:ascii="Arial" w:hAnsi="Arial" w:cs="Arial"/>
                <w:b/>
                <w:bCs/>
                <w:sz w:val="18"/>
                <w:szCs w:val="18"/>
              </w:rPr>
              <w:t>E.2</w:t>
            </w:r>
          </w:p>
        </w:tc>
        <w:tc>
          <w:tcPr>
            <w:tcW w:w="1171" w:type="dxa"/>
            <w:tcBorders>
              <w:top w:val="single" w:sz="4" w:space="0" w:color="auto"/>
              <w:left w:val="nil"/>
              <w:bottom w:val="single" w:sz="8" w:space="0" w:color="auto"/>
              <w:right w:val="single" w:sz="4" w:space="0" w:color="auto"/>
            </w:tcBorders>
            <w:shd w:val="clear" w:color="000000" w:fill="C0C0C0"/>
            <w:vAlign w:val="center"/>
          </w:tcPr>
          <w:p w:rsidR="00912AFE" w:rsidRPr="007228AB" w:rsidRDefault="00912AFE" w:rsidP="00C845F6">
            <w:pPr>
              <w:jc w:val="center"/>
              <w:rPr>
                <w:rFonts w:ascii="Arial" w:hAnsi="Arial" w:cs="Arial"/>
                <w:b/>
                <w:bCs/>
                <w:sz w:val="18"/>
                <w:szCs w:val="18"/>
              </w:rPr>
            </w:pPr>
            <w:r w:rsidRPr="007228AB">
              <w:rPr>
                <w:rFonts w:ascii="Arial" w:hAnsi="Arial" w:cs="Arial"/>
                <w:b/>
                <w:bCs/>
                <w:sz w:val="18"/>
                <w:szCs w:val="18"/>
              </w:rPr>
              <w:t>E.3</w:t>
            </w:r>
          </w:p>
        </w:tc>
        <w:tc>
          <w:tcPr>
            <w:tcW w:w="1262" w:type="dxa"/>
            <w:vMerge/>
            <w:tcBorders>
              <w:left w:val="nil"/>
              <w:bottom w:val="single" w:sz="8" w:space="0" w:color="auto"/>
              <w:right w:val="single" w:sz="4" w:space="0" w:color="auto"/>
            </w:tcBorders>
            <w:shd w:val="clear" w:color="000000" w:fill="C0C0C0"/>
            <w:vAlign w:val="center"/>
          </w:tcPr>
          <w:p w:rsidR="00912AFE" w:rsidRPr="007228AB" w:rsidRDefault="00912AFE" w:rsidP="00C845F6">
            <w:pPr>
              <w:jc w:val="center"/>
              <w:rPr>
                <w:rFonts w:ascii="Arial" w:hAnsi="Arial" w:cs="Arial"/>
                <w:b/>
                <w:bCs/>
                <w:sz w:val="18"/>
                <w:szCs w:val="18"/>
              </w:rPr>
            </w:pPr>
          </w:p>
        </w:tc>
        <w:tc>
          <w:tcPr>
            <w:tcW w:w="1171" w:type="dxa"/>
            <w:vMerge/>
            <w:tcBorders>
              <w:left w:val="nil"/>
              <w:bottom w:val="single" w:sz="8" w:space="0" w:color="auto"/>
              <w:right w:val="single" w:sz="8" w:space="0" w:color="auto"/>
            </w:tcBorders>
            <w:shd w:val="clear" w:color="000000" w:fill="C0C0C0"/>
            <w:vAlign w:val="center"/>
          </w:tcPr>
          <w:p w:rsidR="00912AFE" w:rsidRPr="007228AB" w:rsidRDefault="00912AFE" w:rsidP="00C845F6">
            <w:pPr>
              <w:jc w:val="center"/>
              <w:rPr>
                <w:rFonts w:ascii="Arial" w:hAnsi="Arial" w:cs="Arial"/>
                <w:b/>
                <w:bCs/>
                <w:sz w:val="18"/>
                <w:szCs w:val="18"/>
              </w:rPr>
            </w:pPr>
          </w:p>
        </w:tc>
      </w:tr>
      <w:tr w:rsidR="00912AFE" w:rsidRPr="007228AB" w:rsidTr="00C845F6">
        <w:trPr>
          <w:trHeight w:val="494"/>
        </w:trPr>
        <w:tc>
          <w:tcPr>
            <w:tcW w:w="545" w:type="dxa"/>
            <w:vMerge w:val="restart"/>
            <w:tcBorders>
              <w:top w:val="single" w:sz="4" w:space="0" w:color="auto"/>
              <w:left w:val="single" w:sz="8" w:space="0" w:color="auto"/>
              <w:right w:val="single" w:sz="4" w:space="0" w:color="auto"/>
            </w:tcBorders>
            <w:shd w:val="clear" w:color="auto" w:fill="auto"/>
            <w:vAlign w:val="center"/>
            <w:hideMark/>
          </w:tcPr>
          <w:p w:rsidR="00912AFE" w:rsidRPr="007228AB" w:rsidRDefault="00912AFE" w:rsidP="00C845F6">
            <w:pPr>
              <w:jc w:val="center"/>
              <w:rPr>
                <w:rFonts w:ascii="Arial" w:hAnsi="Arial" w:cs="Arial"/>
                <w:sz w:val="18"/>
                <w:szCs w:val="18"/>
              </w:rPr>
            </w:pPr>
            <w:r w:rsidRPr="007228AB">
              <w:rPr>
                <w:rFonts w:ascii="Arial" w:hAnsi="Arial" w:cs="Arial"/>
                <w:sz w:val="18"/>
                <w:szCs w:val="18"/>
              </w:rPr>
              <w:t>1</w:t>
            </w:r>
          </w:p>
        </w:tc>
        <w:tc>
          <w:tcPr>
            <w:tcW w:w="1572" w:type="dxa"/>
            <w:vMerge w:val="restart"/>
            <w:tcBorders>
              <w:top w:val="single" w:sz="4" w:space="0" w:color="auto"/>
              <w:left w:val="nil"/>
              <w:right w:val="single" w:sz="4" w:space="0" w:color="auto"/>
            </w:tcBorders>
            <w:shd w:val="clear" w:color="auto" w:fill="auto"/>
            <w:vAlign w:val="center"/>
            <w:hideMark/>
          </w:tcPr>
          <w:p w:rsidR="00912AFE" w:rsidRPr="007228AB" w:rsidRDefault="00912AFE" w:rsidP="00C845F6">
            <w:pPr>
              <w:jc w:val="center"/>
              <w:rPr>
                <w:rFonts w:ascii="Arial" w:hAnsi="Arial" w:cs="Arial"/>
                <w:bCs/>
                <w:sz w:val="18"/>
                <w:szCs w:val="18"/>
              </w:rPr>
            </w:pPr>
            <w:r w:rsidRPr="007228AB">
              <w:rPr>
                <w:rFonts w:ascii="Arial" w:hAnsi="Arial" w:cs="Arial"/>
                <w:bCs/>
                <w:sz w:val="18"/>
                <w:szCs w:val="18"/>
              </w:rPr>
              <w:t>Incubadora DBO digital</w:t>
            </w:r>
          </w:p>
        </w:tc>
        <w:tc>
          <w:tcPr>
            <w:tcW w:w="422" w:type="dxa"/>
            <w:vMerge w:val="restart"/>
            <w:tcBorders>
              <w:top w:val="single" w:sz="4" w:space="0" w:color="auto"/>
              <w:left w:val="nil"/>
              <w:right w:val="single" w:sz="4" w:space="0" w:color="auto"/>
            </w:tcBorders>
            <w:shd w:val="clear" w:color="000000" w:fill="CCFFCC"/>
            <w:vAlign w:val="center"/>
          </w:tcPr>
          <w:p w:rsidR="00912AFE" w:rsidRPr="007228AB" w:rsidRDefault="00912AFE" w:rsidP="00C845F6">
            <w:pPr>
              <w:jc w:val="center"/>
              <w:rPr>
                <w:rFonts w:ascii="Arial" w:hAnsi="Arial" w:cs="Arial"/>
                <w:b/>
                <w:bCs/>
                <w:sz w:val="18"/>
                <w:szCs w:val="18"/>
              </w:rPr>
            </w:pPr>
            <w:r w:rsidRPr="007228AB">
              <w:rPr>
                <w:rFonts w:ascii="Arial" w:hAnsi="Arial" w:cs="Arial"/>
                <w:b/>
                <w:bCs/>
                <w:sz w:val="18"/>
                <w:szCs w:val="18"/>
              </w:rPr>
              <w:t>1</w:t>
            </w:r>
          </w:p>
        </w:tc>
        <w:tc>
          <w:tcPr>
            <w:tcW w:w="590" w:type="dxa"/>
            <w:vMerge w:val="restart"/>
            <w:tcBorders>
              <w:top w:val="single" w:sz="4" w:space="0" w:color="auto"/>
              <w:left w:val="nil"/>
              <w:right w:val="single" w:sz="4" w:space="0" w:color="auto"/>
            </w:tcBorders>
            <w:shd w:val="clear" w:color="000000" w:fill="CCFFCC"/>
            <w:vAlign w:val="center"/>
          </w:tcPr>
          <w:p w:rsidR="00912AFE" w:rsidRPr="007228AB" w:rsidRDefault="00912AFE" w:rsidP="00C845F6">
            <w:pPr>
              <w:jc w:val="center"/>
              <w:rPr>
                <w:rFonts w:ascii="Arial" w:hAnsi="Arial" w:cs="Arial"/>
                <w:sz w:val="18"/>
                <w:szCs w:val="18"/>
              </w:rPr>
            </w:pPr>
            <w:r w:rsidRPr="007228AB">
              <w:rPr>
                <w:rFonts w:ascii="Arial" w:hAnsi="Arial" w:cs="Arial"/>
                <w:sz w:val="18"/>
                <w:szCs w:val="18"/>
              </w:rPr>
              <w:t>Unid.</w:t>
            </w:r>
          </w:p>
        </w:tc>
        <w:tc>
          <w:tcPr>
            <w:tcW w:w="1171" w:type="dxa"/>
            <w:tcBorders>
              <w:top w:val="single" w:sz="4" w:space="0" w:color="auto"/>
              <w:left w:val="nil"/>
              <w:bottom w:val="single" w:sz="4" w:space="0" w:color="auto"/>
              <w:right w:val="single" w:sz="4" w:space="0" w:color="auto"/>
            </w:tcBorders>
            <w:shd w:val="clear" w:color="auto" w:fill="auto"/>
            <w:vAlign w:val="center"/>
          </w:tcPr>
          <w:p w:rsidR="00912AFE" w:rsidRPr="007228AB" w:rsidRDefault="00912AFE" w:rsidP="00912AFE">
            <w:pPr>
              <w:jc w:val="center"/>
              <w:rPr>
                <w:rFonts w:ascii="Arial" w:hAnsi="Arial" w:cs="Arial"/>
                <w:sz w:val="18"/>
                <w:szCs w:val="18"/>
              </w:rPr>
            </w:pPr>
            <w:r w:rsidRPr="007228AB">
              <w:rPr>
                <w:rFonts w:ascii="Arial" w:hAnsi="Arial" w:cs="Arial"/>
                <w:sz w:val="18"/>
                <w:szCs w:val="18"/>
              </w:rPr>
              <w:t>20.841,84</w:t>
            </w:r>
          </w:p>
        </w:tc>
        <w:tc>
          <w:tcPr>
            <w:tcW w:w="1171" w:type="dxa"/>
            <w:tcBorders>
              <w:top w:val="single" w:sz="4" w:space="0" w:color="auto"/>
              <w:left w:val="nil"/>
              <w:bottom w:val="single" w:sz="4" w:space="0" w:color="auto"/>
              <w:right w:val="single" w:sz="4" w:space="0" w:color="auto"/>
            </w:tcBorders>
            <w:shd w:val="clear" w:color="auto" w:fill="auto"/>
            <w:vAlign w:val="center"/>
          </w:tcPr>
          <w:p w:rsidR="00912AFE" w:rsidRPr="007228AB" w:rsidRDefault="00912AFE" w:rsidP="00912AFE">
            <w:pPr>
              <w:jc w:val="center"/>
              <w:rPr>
                <w:rFonts w:ascii="Arial" w:hAnsi="Arial" w:cs="Arial"/>
                <w:sz w:val="18"/>
                <w:szCs w:val="18"/>
              </w:rPr>
            </w:pPr>
            <w:r w:rsidRPr="007228AB">
              <w:rPr>
                <w:rFonts w:ascii="Arial" w:hAnsi="Arial" w:cs="Arial"/>
                <w:sz w:val="18"/>
                <w:szCs w:val="18"/>
              </w:rPr>
              <w:t>20.299,99</w:t>
            </w:r>
          </w:p>
        </w:tc>
        <w:tc>
          <w:tcPr>
            <w:tcW w:w="1171" w:type="dxa"/>
            <w:tcBorders>
              <w:top w:val="single" w:sz="4" w:space="0" w:color="auto"/>
              <w:left w:val="nil"/>
              <w:bottom w:val="single" w:sz="4" w:space="0" w:color="auto"/>
              <w:right w:val="single" w:sz="4" w:space="0" w:color="auto"/>
            </w:tcBorders>
            <w:shd w:val="clear" w:color="auto" w:fill="auto"/>
            <w:vAlign w:val="center"/>
          </w:tcPr>
          <w:p w:rsidR="00912AFE" w:rsidRPr="007228AB" w:rsidRDefault="00912AFE" w:rsidP="00912AFE">
            <w:pPr>
              <w:jc w:val="center"/>
              <w:rPr>
                <w:rFonts w:ascii="Arial" w:hAnsi="Arial" w:cs="Arial"/>
                <w:sz w:val="18"/>
                <w:szCs w:val="18"/>
              </w:rPr>
            </w:pPr>
            <w:r w:rsidRPr="007228AB">
              <w:rPr>
                <w:rFonts w:ascii="Arial" w:hAnsi="Arial" w:cs="Arial"/>
                <w:sz w:val="18"/>
                <w:szCs w:val="18"/>
              </w:rPr>
              <w:t>15.457,85</w:t>
            </w:r>
          </w:p>
        </w:tc>
        <w:tc>
          <w:tcPr>
            <w:tcW w:w="1262" w:type="dxa"/>
            <w:vMerge w:val="restart"/>
            <w:tcBorders>
              <w:top w:val="single" w:sz="4" w:space="0" w:color="auto"/>
              <w:left w:val="nil"/>
              <w:right w:val="single" w:sz="4" w:space="0" w:color="auto"/>
            </w:tcBorders>
            <w:shd w:val="clear" w:color="auto" w:fill="auto"/>
            <w:vAlign w:val="center"/>
          </w:tcPr>
          <w:p w:rsidR="00912AFE" w:rsidRPr="007228AB" w:rsidRDefault="00912AFE" w:rsidP="00912AFE">
            <w:pPr>
              <w:jc w:val="center"/>
              <w:rPr>
                <w:rFonts w:ascii="Arial" w:hAnsi="Arial" w:cs="Arial"/>
                <w:b/>
                <w:bCs/>
                <w:sz w:val="18"/>
                <w:szCs w:val="18"/>
              </w:rPr>
            </w:pPr>
            <w:r w:rsidRPr="007228AB">
              <w:rPr>
                <w:rFonts w:ascii="Arial" w:hAnsi="Arial" w:cs="Arial"/>
                <w:b/>
                <w:bCs/>
                <w:sz w:val="18"/>
                <w:szCs w:val="18"/>
              </w:rPr>
              <w:t>29.904,25</w:t>
            </w:r>
          </w:p>
        </w:tc>
        <w:tc>
          <w:tcPr>
            <w:tcW w:w="1171" w:type="dxa"/>
            <w:vMerge w:val="restart"/>
            <w:tcBorders>
              <w:top w:val="single" w:sz="4" w:space="0" w:color="auto"/>
              <w:left w:val="nil"/>
              <w:right w:val="single" w:sz="8" w:space="0" w:color="auto"/>
            </w:tcBorders>
            <w:shd w:val="clear" w:color="auto" w:fill="auto"/>
            <w:vAlign w:val="center"/>
          </w:tcPr>
          <w:p w:rsidR="00912AFE" w:rsidRPr="007228AB" w:rsidRDefault="00912AFE" w:rsidP="00912AFE">
            <w:pPr>
              <w:jc w:val="center"/>
              <w:rPr>
                <w:rFonts w:ascii="Arial" w:hAnsi="Arial" w:cs="Arial"/>
                <w:sz w:val="18"/>
                <w:szCs w:val="18"/>
              </w:rPr>
            </w:pPr>
            <w:r w:rsidRPr="007228AB">
              <w:rPr>
                <w:rFonts w:ascii="Arial" w:hAnsi="Arial" w:cs="Arial"/>
                <w:bCs/>
                <w:sz w:val="18"/>
                <w:szCs w:val="18"/>
              </w:rPr>
              <w:t>29.904,25</w:t>
            </w:r>
          </w:p>
        </w:tc>
      </w:tr>
      <w:tr w:rsidR="00912AFE" w:rsidRPr="007228AB" w:rsidTr="00C845F6">
        <w:trPr>
          <w:trHeight w:val="494"/>
        </w:trPr>
        <w:tc>
          <w:tcPr>
            <w:tcW w:w="545" w:type="dxa"/>
            <w:vMerge/>
            <w:tcBorders>
              <w:left w:val="single" w:sz="8" w:space="0" w:color="auto"/>
              <w:bottom w:val="single" w:sz="4" w:space="0" w:color="auto"/>
              <w:right w:val="single" w:sz="4" w:space="0" w:color="auto"/>
            </w:tcBorders>
            <w:shd w:val="clear" w:color="auto" w:fill="auto"/>
            <w:vAlign w:val="center"/>
          </w:tcPr>
          <w:p w:rsidR="00912AFE" w:rsidRPr="007228AB" w:rsidRDefault="00912AFE" w:rsidP="00C845F6">
            <w:pPr>
              <w:jc w:val="center"/>
              <w:rPr>
                <w:rFonts w:ascii="Arial" w:hAnsi="Arial" w:cs="Arial"/>
                <w:sz w:val="18"/>
                <w:szCs w:val="18"/>
              </w:rPr>
            </w:pPr>
          </w:p>
        </w:tc>
        <w:tc>
          <w:tcPr>
            <w:tcW w:w="1572" w:type="dxa"/>
            <w:vMerge/>
            <w:tcBorders>
              <w:left w:val="nil"/>
              <w:bottom w:val="single" w:sz="4" w:space="0" w:color="auto"/>
              <w:right w:val="single" w:sz="4" w:space="0" w:color="auto"/>
            </w:tcBorders>
            <w:shd w:val="clear" w:color="auto" w:fill="auto"/>
            <w:vAlign w:val="center"/>
          </w:tcPr>
          <w:p w:rsidR="00912AFE" w:rsidRPr="007228AB" w:rsidRDefault="00912AFE" w:rsidP="00C845F6">
            <w:pPr>
              <w:jc w:val="center"/>
              <w:rPr>
                <w:rFonts w:ascii="Arial" w:hAnsi="Arial" w:cs="Arial"/>
                <w:bCs/>
                <w:sz w:val="18"/>
                <w:szCs w:val="18"/>
              </w:rPr>
            </w:pPr>
          </w:p>
        </w:tc>
        <w:tc>
          <w:tcPr>
            <w:tcW w:w="422" w:type="dxa"/>
            <w:vMerge/>
            <w:tcBorders>
              <w:left w:val="nil"/>
              <w:bottom w:val="single" w:sz="4" w:space="0" w:color="auto"/>
              <w:right w:val="single" w:sz="4" w:space="0" w:color="auto"/>
            </w:tcBorders>
            <w:shd w:val="clear" w:color="000000" w:fill="CCFFCC"/>
            <w:vAlign w:val="center"/>
          </w:tcPr>
          <w:p w:rsidR="00912AFE" w:rsidRPr="007228AB" w:rsidRDefault="00912AFE" w:rsidP="00C845F6">
            <w:pPr>
              <w:jc w:val="center"/>
              <w:rPr>
                <w:rFonts w:ascii="Arial" w:hAnsi="Arial" w:cs="Arial"/>
                <w:b/>
                <w:bCs/>
                <w:sz w:val="18"/>
                <w:szCs w:val="18"/>
              </w:rPr>
            </w:pPr>
          </w:p>
        </w:tc>
        <w:tc>
          <w:tcPr>
            <w:tcW w:w="590" w:type="dxa"/>
            <w:vMerge/>
            <w:tcBorders>
              <w:left w:val="nil"/>
              <w:bottom w:val="single" w:sz="4" w:space="0" w:color="auto"/>
              <w:right w:val="single" w:sz="4" w:space="0" w:color="auto"/>
            </w:tcBorders>
            <w:shd w:val="clear" w:color="000000" w:fill="CCFFCC"/>
            <w:vAlign w:val="center"/>
          </w:tcPr>
          <w:p w:rsidR="00912AFE" w:rsidRPr="007228AB" w:rsidRDefault="00912AFE" w:rsidP="00C845F6">
            <w:pPr>
              <w:jc w:val="center"/>
              <w:rPr>
                <w:rFonts w:ascii="Arial" w:hAnsi="Arial" w:cs="Arial"/>
                <w:sz w:val="18"/>
                <w:szCs w:val="18"/>
              </w:rPr>
            </w:pPr>
          </w:p>
        </w:tc>
        <w:tc>
          <w:tcPr>
            <w:tcW w:w="1171" w:type="dxa"/>
            <w:tcBorders>
              <w:top w:val="single" w:sz="4" w:space="0" w:color="auto"/>
              <w:left w:val="nil"/>
              <w:bottom w:val="single" w:sz="4" w:space="0" w:color="auto"/>
              <w:right w:val="single" w:sz="4" w:space="0" w:color="auto"/>
            </w:tcBorders>
            <w:shd w:val="clear" w:color="auto" w:fill="auto"/>
            <w:vAlign w:val="center"/>
          </w:tcPr>
          <w:p w:rsidR="00912AFE" w:rsidRPr="007228AB" w:rsidRDefault="00912AFE" w:rsidP="00912AFE">
            <w:pPr>
              <w:jc w:val="center"/>
              <w:rPr>
                <w:rFonts w:ascii="Arial" w:hAnsi="Arial" w:cs="Arial"/>
                <w:sz w:val="18"/>
                <w:szCs w:val="18"/>
              </w:rPr>
            </w:pPr>
            <w:r w:rsidRPr="007228AB">
              <w:rPr>
                <w:rFonts w:ascii="Arial" w:hAnsi="Arial" w:cs="Arial"/>
                <w:sz w:val="18"/>
                <w:szCs w:val="18"/>
              </w:rPr>
              <w:t>50.924,22</w:t>
            </w:r>
          </w:p>
        </w:tc>
        <w:tc>
          <w:tcPr>
            <w:tcW w:w="1171" w:type="dxa"/>
            <w:tcBorders>
              <w:top w:val="single" w:sz="4" w:space="0" w:color="auto"/>
              <w:left w:val="nil"/>
              <w:bottom w:val="single" w:sz="4" w:space="0" w:color="auto"/>
              <w:right w:val="single" w:sz="4" w:space="0" w:color="auto"/>
            </w:tcBorders>
            <w:shd w:val="clear" w:color="auto" w:fill="auto"/>
            <w:vAlign w:val="center"/>
          </w:tcPr>
          <w:p w:rsidR="00912AFE" w:rsidRPr="007228AB" w:rsidRDefault="00912AFE" w:rsidP="00912AFE">
            <w:pPr>
              <w:jc w:val="center"/>
              <w:rPr>
                <w:rFonts w:ascii="Arial" w:hAnsi="Arial" w:cs="Arial"/>
                <w:sz w:val="18"/>
                <w:szCs w:val="18"/>
              </w:rPr>
            </w:pPr>
            <w:r w:rsidRPr="007228AB">
              <w:rPr>
                <w:rFonts w:ascii="Arial" w:hAnsi="Arial" w:cs="Arial"/>
                <w:sz w:val="18"/>
                <w:szCs w:val="18"/>
              </w:rPr>
              <w:t>60.000,00</w:t>
            </w:r>
          </w:p>
        </w:tc>
        <w:tc>
          <w:tcPr>
            <w:tcW w:w="1171" w:type="dxa"/>
            <w:tcBorders>
              <w:top w:val="single" w:sz="4" w:space="0" w:color="auto"/>
              <w:left w:val="nil"/>
              <w:bottom w:val="single" w:sz="4" w:space="0" w:color="auto"/>
              <w:right w:val="single" w:sz="4" w:space="0" w:color="auto"/>
            </w:tcBorders>
            <w:shd w:val="clear" w:color="auto" w:fill="auto"/>
            <w:vAlign w:val="center"/>
          </w:tcPr>
          <w:p w:rsidR="00912AFE" w:rsidRPr="007228AB" w:rsidRDefault="00912AFE" w:rsidP="00912AFE">
            <w:pPr>
              <w:jc w:val="center"/>
              <w:rPr>
                <w:rFonts w:ascii="Arial" w:hAnsi="Arial" w:cs="Arial"/>
                <w:sz w:val="18"/>
                <w:szCs w:val="18"/>
              </w:rPr>
            </w:pPr>
            <w:r w:rsidRPr="007228AB">
              <w:rPr>
                <w:rFonts w:ascii="Arial" w:hAnsi="Arial" w:cs="Arial"/>
                <w:sz w:val="18"/>
                <w:szCs w:val="18"/>
              </w:rPr>
              <w:t>38.966,65</w:t>
            </w:r>
          </w:p>
        </w:tc>
        <w:tc>
          <w:tcPr>
            <w:tcW w:w="1262" w:type="dxa"/>
            <w:vMerge/>
            <w:tcBorders>
              <w:left w:val="nil"/>
              <w:bottom w:val="single" w:sz="4" w:space="0" w:color="auto"/>
              <w:right w:val="single" w:sz="4" w:space="0" w:color="auto"/>
            </w:tcBorders>
            <w:shd w:val="clear" w:color="auto" w:fill="auto"/>
            <w:vAlign w:val="center"/>
          </w:tcPr>
          <w:p w:rsidR="00912AFE" w:rsidRPr="007228AB" w:rsidRDefault="00912AFE" w:rsidP="00C845F6">
            <w:pPr>
              <w:rPr>
                <w:rFonts w:ascii="Arial" w:hAnsi="Arial" w:cs="Arial"/>
                <w:b/>
                <w:bCs/>
                <w:sz w:val="18"/>
                <w:szCs w:val="18"/>
              </w:rPr>
            </w:pPr>
          </w:p>
        </w:tc>
        <w:tc>
          <w:tcPr>
            <w:tcW w:w="1171" w:type="dxa"/>
            <w:vMerge/>
            <w:tcBorders>
              <w:left w:val="nil"/>
              <w:bottom w:val="single" w:sz="4" w:space="0" w:color="auto"/>
              <w:right w:val="single" w:sz="8" w:space="0" w:color="auto"/>
            </w:tcBorders>
            <w:shd w:val="clear" w:color="auto" w:fill="auto"/>
            <w:vAlign w:val="center"/>
          </w:tcPr>
          <w:p w:rsidR="00912AFE" w:rsidRPr="007228AB" w:rsidRDefault="00912AFE" w:rsidP="00C845F6">
            <w:pPr>
              <w:jc w:val="center"/>
              <w:rPr>
                <w:rFonts w:ascii="Arial" w:hAnsi="Arial" w:cs="Arial"/>
                <w:sz w:val="18"/>
                <w:szCs w:val="18"/>
              </w:rPr>
            </w:pPr>
          </w:p>
        </w:tc>
      </w:tr>
      <w:bookmarkEnd w:id="5"/>
    </w:tbl>
    <w:p w:rsidR="00912AFE" w:rsidRDefault="00912AFE" w:rsidP="00912AFE">
      <w:pPr>
        <w:pStyle w:val="Nivel01"/>
        <w:spacing w:before="120"/>
        <w:rPr>
          <w:color w:val="FF0000"/>
          <w:sz w:val="18"/>
          <w:szCs w:val="18"/>
          <w:u w:val="single"/>
        </w:rPr>
      </w:pPr>
    </w:p>
    <w:p w:rsidR="00912AFE" w:rsidRPr="00912AFE" w:rsidRDefault="00912AFE" w:rsidP="00912AFE"/>
    <w:p w:rsidR="00912AFE" w:rsidRPr="007228AB" w:rsidRDefault="00912AFE" w:rsidP="00912AFE">
      <w:pPr>
        <w:rPr>
          <w:rFonts w:ascii="Arial" w:hAnsi="Arial" w:cs="Arial"/>
          <w:b/>
          <w:sz w:val="18"/>
          <w:szCs w:val="18"/>
        </w:rPr>
      </w:pPr>
      <w:r w:rsidRPr="007228AB">
        <w:rPr>
          <w:rFonts w:ascii="Arial" w:hAnsi="Arial" w:cs="Arial"/>
          <w:b/>
          <w:sz w:val="18"/>
          <w:szCs w:val="18"/>
        </w:rPr>
        <w:t>Itens ETA São Roque – Água:</w:t>
      </w:r>
    </w:p>
    <w:p w:rsidR="00912AFE" w:rsidRPr="007228AB" w:rsidRDefault="00912AFE" w:rsidP="00912AFE">
      <w:pPr>
        <w:rPr>
          <w:rFonts w:ascii="Arial" w:hAnsi="Arial" w:cs="Arial"/>
          <w:b/>
          <w:sz w:val="18"/>
          <w:szCs w:val="18"/>
        </w:rPr>
      </w:pPr>
    </w:p>
    <w:tbl>
      <w:tblPr>
        <w:tblW w:w="8963" w:type="dxa"/>
        <w:tblCellMar>
          <w:left w:w="70" w:type="dxa"/>
          <w:right w:w="70" w:type="dxa"/>
        </w:tblCellMar>
        <w:tblLook w:val="04A0" w:firstRow="1" w:lastRow="0" w:firstColumn="1" w:lastColumn="0" w:noHBand="0" w:noVBand="1"/>
      </w:tblPr>
      <w:tblGrid>
        <w:gridCol w:w="536"/>
        <w:gridCol w:w="1747"/>
        <w:gridCol w:w="425"/>
        <w:gridCol w:w="709"/>
        <w:gridCol w:w="791"/>
        <w:gridCol w:w="941"/>
        <w:gridCol w:w="941"/>
        <w:gridCol w:w="941"/>
        <w:gridCol w:w="941"/>
        <w:gridCol w:w="991"/>
      </w:tblGrid>
      <w:tr w:rsidR="00912AFE" w:rsidRPr="007228AB" w:rsidTr="00912AFE">
        <w:trPr>
          <w:trHeight w:val="787"/>
        </w:trPr>
        <w:tc>
          <w:tcPr>
            <w:tcW w:w="536" w:type="dxa"/>
            <w:tcBorders>
              <w:top w:val="single" w:sz="8" w:space="0" w:color="auto"/>
              <w:left w:val="single" w:sz="8" w:space="0" w:color="auto"/>
              <w:bottom w:val="single" w:sz="8" w:space="0" w:color="auto"/>
              <w:right w:val="single" w:sz="4" w:space="0" w:color="auto"/>
            </w:tcBorders>
            <w:shd w:val="clear" w:color="000000" w:fill="C0C0C0"/>
            <w:vAlign w:val="center"/>
            <w:hideMark/>
          </w:tcPr>
          <w:p w:rsidR="00912AFE" w:rsidRPr="007228AB" w:rsidRDefault="00912AFE" w:rsidP="00C845F6">
            <w:pPr>
              <w:jc w:val="center"/>
              <w:rPr>
                <w:rFonts w:ascii="Arial" w:hAnsi="Arial" w:cs="Arial"/>
                <w:b/>
                <w:bCs/>
                <w:sz w:val="18"/>
                <w:szCs w:val="18"/>
              </w:rPr>
            </w:pPr>
            <w:r w:rsidRPr="007228AB">
              <w:rPr>
                <w:rFonts w:ascii="Arial" w:hAnsi="Arial" w:cs="Arial"/>
                <w:b/>
                <w:bCs/>
                <w:sz w:val="18"/>
                <w:szCs w:val="18"/>
              </w:rPr>
              <w:t>Item</w:t>
            </w:r>
          </w:p>
        </w:tc>
        <w:tc>
          <w:tcPr>
            <w:tcW w:w="1747" w:type="dxa"/>
            <w:tcBorders>
              <w:top w:val="single" w:sz="8" w:space="0" w:color="auto"/>
              <w:left w:val="nil"/>
              <w:bottom w:val="single" w:sz="8" w:space="0" w:color="auto"/>
              <w:right w:val="single" w:sz="4" w:space="0" w:color="auto"/>
            </w:tcBorders>
            <w:shd w:val="clear" w:color="000000" w:fill="C0C0C0"/>
            <w:vAlign w:val="center"/>
            <w:hideMark/>
          </w:tcPr>
          <w:p w:rsidR="00912AFE" w:rsidRPr="007228AB" w:rsidRDefault="00912AFE" w:rsidP="00C845F6">
            <w:pPr>
              <w:jc w:val="center"/>
              <w:rPr>
                <w:rFonts w:ascii="Arial" w:hAnsi="Arial" w:cs="Arial"/>
                <w:b/>
                <w:bCs/>
                <w:sz w:val="18"/>
                <w:szCs w:val="18"/>
              </w:rPr>
            </w:pPr>
            <w:r w:rsidRPr="007228AB">
              <w:rPr>
                <w:rFonts w:ascii="Arial" w:hAnsi="Arial" w:cs="Arial"/>
                <w:b/>
                <w:bCs/>
                <w:sz w:val="18"/>
                <w:szCs w:val="18"/>
              </w:rPr>
              <w:t>Descrição</w:t>
            </w:r>
          </w:p>
        </w:tc>
        <w:tc>
          <w:tcPr>
            <w:tcW w:w="425" w:type="dxa"/>
            <w:tcBorders>
              <w:top w:val="single" w:sz="8" w:space="0" w:color="auto"/>
              <w:left w:val="nil"/>
              <w:bottom w:val="single" w:sz="8" w:space="0" w:color="auto"/>
              <w:right w:val="single" w:sz="4" w:space="0" w:color="auto"/>
            </w:tcBorders>
            <w:shd w:val="clear" w:color="000000" w:fill="CCFFCC"/>
            <w:vAlign w:val="center"/>
            <w:hideMark/>
          </w:tcPr>
          <w:p w:rsidR="00912AFE" w:rsidRPr="007228AB" w:rsidRDefault="00912AFE" w:rsidP="00C845F6">
            <w:pPr>
              <w:jc w:val="center"/>
              <w:rPr>
                <w:rFonts w:ascii="Arial" w:hAnsi="Arial" w:cs="Arial"/>
                <w:b/>
                <w:bCs/>
                <w:sz w:val="18"/>
                <w:szCs w:val="18"/>
              </w:rPr>
            </w:pPr>
            <w:proofErr w:type="spellStart"/>
            <w:r w:rsidRPr="007228AB">
              <w:rPr>
                <w:rFonts w:ascii="Arial" w:hAnsi="Arial" w:cs="Arial"/>
                <w:b/>
                <w:bCs/>
                <w:sz w:val="18"/>
                <w:szCs w:val="18"/>
              </w:rPr>
              <w:t>Qt</w:t>
            </w:r>
            <w:proofErr w:type="spellEnd"/>
            <w:r w:rsidRPr="007228AB">
              <w:rPr>
                <w:rFonts w:ascii="Arial" w:hAnsi="Arial" w:cs="Arial"/>
                <w:b/>
                <w:bCs/>
                <w:sz w:val="18"/>
                <w:szCs w:val="18"/>
              </w:rPr>
              <w:t>.</w:t>
            </w:r>
          </w:p>
        </w:tc>
        <w:tc>
          <w:tcPr>
            <w:tcW w:w="709" w:type="dxa"/>
            <w:tcBorders>
              <w:top w:val="single" w:sz="8" w:space="0" w:color="auto"/>
              <w:left w:val="nil"/>
              <w:bottom w:val="single" w:sz="8" w:space="0" w:color="auto"/>
              <w:right w:val="single" w:sz="4" w:space="0" w:color="auto"/>
            </w:tcBorders>
            <w:shd w:val="clear" w:color="000000" w:fill="CCFFCC"/>
            <w:vAlign w:val="center"/>
            <w:hideMark/>
          </w:tcPr>
          <w:p w:rsidR="00912AFE" w:rsidRPr="007228AB" w:rsidRDefault="00912AFE" w:rsidP="00C845F6">
            <w:pPr>
              <w:jc w:val="center"/>
              <w:rPr>
                <w:rFonts w:ascii="Arial" w:hAnsi="Arial" w:cs="Arial"/>
                <w:b/>
                <w:bCs/>
                <w:sz w:val="18"/>
                <w:szCs w:val="18"/>
              </w:rPr>
            </w:pPr>
            <w:r w:rsidRPr="007228AB">
              <w:rPr>
                <w:rFonts w:ascii="Arial" w:hAnsi="Arial" w:cs="Arial"/>
                <w:b/>
                <w:bCs/>
                <w:color w:val="000000"/>
                <w:sz w:val="18"/>
                <w:szCs w:val="18"/>
              </w:rPr>
              <w:t>Unid.</w:t>
            </w:r>
          </w:p>
        </w:tc>
        <w:tc>
          <w:tcPr>
            <w:tcW w:w="791" w:type="dxa"/>
            <w:tcBorders>
              <w:top w:val="single" w:sz="8" w:space="0" w:color="auto"/>
              <w:left w:val="nil"/>
              <w:bottom w:val="single" w:sz="8" w:space="0" w:color="auto"/>
              <w:right w:val="single" w:sz="4" w:space="0" w:color="auto"/>
            </w:tcBorders>
            <w:shd w:val="clear" w:color="000000" w:fill="C0C0C0"/>
            <w:vAlign w:val="center"/>
            <w:hideMark/>
          </w:tcPr>
          <w:p w:rsidR="00912AFE" w:rsidRPr="007228AB" w:rsidRDefault="00912AFE" w:rsidP="00C845F6">
            <w:pPr>
              <w:jc w:val="center"/>
              <w:rPr>
                <w:rFonts w:ascii="Arial" w:hAnsi="Arial" w:cs="Arial"/>
                <w:b/>
                <w:bCs/>
                <w:sz w:val="18"/>
                <w:szCs w:val="18"/>
              </w:rPr>
            </w:pPr>
            <w:r w:rsidRPr="007228AB">
              <w:rPr>
                <w:rFonts w:ascii="Arial" w:hAnsi="Arial" w:cs="Arial"/>
                <w:b/>
                <w:bCs/>
                <w:sz w:val="18"/>
                <w:szCs w:val="18"/>
              </w:rPr>
              <w:t xml:space="preserve">E.1 </w:t>
            </w:r>
          </w:p>
        </w:tc>
        <w:tc>
          <w:tcPr>
            <w:tcW w:w="941" w:type="dxa"/>
            <w:tcBorders>
              <w:top w:val="single" w:sz="8" w:space="0" w:color="auto"/>
              <w:left w:val="nil"/>
              <w:bottom w:val="single" w:sz="8" w:space="0" w:color="auto"/>
              <w:right w:val="single" w:sz="4" w:space="0" w:color="auto"/>
            </w:tcBorders>
            <w:shd w:val="clear" w:color="000000" w:fill="C0C0C0"/>
            <w:vAlign w:val="center"/>
            <w:hideMark/>
          </w:tcPr>
          <w:p w:rsidR="00912AFE" w:rsidRPr="007228AB" w:rsidRDefault="00912AFE" w:rsidP="00C845F6">
            <w:pPr>
              <w:jc w:val="center"/>
              <w:rPr>
                <w:rFonts w:ascii="Arial" w:hAnsi="Arial" w:cs="Arial"/>
                <w:b/>
                <w:bCs/>
                <w:sz w:val="18"/>
                <w:szCs w:val="18"/>
              </w:rPr>
            </w:pPr>
            <w:r w:rsidRPr="007228AB">
              <w:rPr>
                <w:rFonts w:ascii="Arial" w:hAnsi="Arial" w:cs="Arial"/>
                <w:b/>
                <w:bCs/>
                <w:sz w:val="18"/>
                <w:szCs w:val="18"/>
              </w:rPr>
              <w:t>E.2</w:t>
            </w:r>
          </w:p>
        </w:tc>
        <w:tc>
          <w:tcPr>
            <w:tcW w:w="941" w:type="dxa"/>
            <w:tcBorders>
              <w:top w:val="single" w:sz="8" w:space="0" w:color="auto"/>
              <w:left w:val="nil"/>
              <w:bottom w:val="single" w:sz="8" w:space="0" w:color="auto"/>
              <w:right w:val="single" w:sz="4" w:space="0" w:color="auto"/>
            </w:tcBorders>
            <w:shd w:val="clear" w:color="000000" w:fill="C0C0C0"/>
            <w:vAlign w:val="center"/>
            <w:hideMark/>
          </w:tcPr>
          <w:p w:rsidR="00912AFE" w:rsidRPr="007228AB" w:rsidRDefault="00912AFE" w:rsidP="00C845F6">
            <w:pPr>
              <w:jc w:val="center"/>
              <w:rPr>
                <w:rFonts w:ascii="Arial" w:hAnsi="Arial" w:cs="Arial"/>
                <w:b/>
                <w:bCs/>
                <w:sz w:val="18"/>
                <w:szCs w:val="18"/>
              </w:rPr>
            </w:pPr>
            <w:r w:rsidRPr="007228AB">
              <w:rPr>
                <w:rFonts w:ascii="Arial" w:hAnsi="Arial" w:cs="Arial"/>
                <w:b/>
                <w:bCs/>
                <w:sz w:val="18"/>
                <w:szCs w:val="18"/>
              </w:rPr>
              <w:t>E.3</w:t>
            </w:r>
          </w:p>
        </w:tc>
        <w:tc>
          <w:tcPr>
            <w:tcW w:w="941" w:type="dxa"/>
            <w:tcBorders>
              <w:top w:val="single" w:sz="4" w:space="0" w:color="auto"/>
              <w:left w:val="nil"/>
              <w:bottom w:val="single" w:sz="4" w:space="0" w:color="auto"/>
              <w:right w:val="single" w:sz="4" w:space="0" w:color="auto"/>
            </w:tcBorders>
            <w:shd w:val="clear" w:color="000000" w:fill="C0C0C0"/>
            <w:vAlign w:val="center"/>
          </w:tcPr>
          <w:p w:rsidR="00912AFE" w:rsidRPr="007228AB" w:rsidRDefault="00912AFE" w:rsidP="00C845F6">
            <w:pPr>
              <w:jc w:val="center"/>
              <w:rPr>
                <w:rFonts w:ascii="Arial" w:hAnsi="Arial" w:cs="Arial"/>
                <w:b/>
                <w:bCs/>
                <w:sz w:val="18"/>
                <w:szCs w:val="18"/>
              </w:rPr>
            </w:pPr>
            <w:r w:rsidRPr="007228AB">
              <w:rPr>
                <w:rFonts w:ascii="Arial" w:hAnsi="Arial" w:cs="Arial"/>
                <w:b/>
                <w:bCs/>
                <w:sz w:val="18"/>
                <w:szCs w:val="18"/>
              </w:rPr>
              <w:t>E.4</w:t>
            </w:r>
          </w:p>
        </w:tc>
        <w:tc>
          <w:tcPr>
            <w:tcW w:w="941" w:type="dxa"/>
            <w:tcBorders>
              <w:top w:val="single" w:sz="8" w:space="0" w:color="auto"/>
              <w:left w:val="single" w:sz="4" w:space="0" w:color="auto"/>
              <w:bottom w:val="single" w:sz="8" w:space="0" w:color="auto"/>
              <w:right w:val="single" w:sz="4" w:space="0" w:color="auto"/>
            </w:tcBorders>
            <w:shd w:val="clear" w:color="000000" w:fill="C0C0C0"/>
            <w:vAlign w:val="center"/>
            <w:hideMark/>
          </w:tcPr>
          <w:p w:rsidR="00912AFE" w:rsidRPr="007228AB" w:rsidRDefault="00912AFE" w:rsidP="00C845F6">
            <w:pPr>
              <w:jc w:val="center"/>
              <w:rPr>
                <w:rFonts w:ascii="Arial" w:hAnsi="Arial" w:cs="Arial"/>
                <w:b/>
                <w:bCs/>
                <w:sz w:val="18"/>
                <w:szCs w:val="18"/>
              </w:rPr>
            </w:pPr>
            <w:r w:rsidRPr="007228AB">
              <w:rPr>
                <w:rFonts w:ascii="Arial" w:hAnsi="Arial" w:cs="Arial"/>
                <w:b/>
                <w:bCs/>
                <w:sz w:val="18"/>
                <w:szCs w:val="18"/>
              </w:rPr>
              <w:t xml:space="preserve">MÉDIA </w:t>
            </w:r>
          </w:p>
        </w:tc>
        <w:tc>
          <w:tcPr>
            <w:tcW w:w="991" w:type="dxa"/>
            <w:tcBorders>
              <w:top w:val="single" w:sz="8" w:space="0" w:color="auto"/>
              <w:left w:val="nil"/>
              <w:bottom w:val="single" w:sz="8" w:space="0" w:color="auto"/>
              <w:right w:val="single" w:sz="8" w:space="0" w:color="auto"/>
            </w:tcBorders>
            <w:shd w:val="clear" w:color="000000" w:fill="C0C0C0"/>
            <w:vAlign w:val="center"/>
            <w:hideMark/>
          </w:tcPr>
          <w:p w:rsidR="00912AFE" w:rsidRPr="007228AB" w:rsidRDefault="00912AFE" w:rsidP="00C845F6">
            <w:pPr>
              <w:jc w:val="center"/>
              <w:rPr>
                <w:rFonts w:ascii="Arial" w:hAnsi="Arial" w:cs="Arial"/>
                <w:b/>
                <w:bCs/>
                <w:sz w:val="18"/>
                <w:szCs w:val="18"/>
              </w:rPr>
            </w:pPr>
            <w:r w:rsidRPr="007228AB">
              <w:rPr>
                <w:rFonts w:ascii="Arial" w:hAnsi="Arial" w:cs="Arial"/>
                <w:b/>
                <w:bCs/>
                <w:sz w:val="18"/>
                <w:szCs w:val="18"/>
              </w:rPr>
              <w:t xml:space="preserve"> TOTAL </w:t>
            </w:r>
          </w:p>
        </w:tc>
      </w:tr>
      <w:tr w:rsidR="00912AFE" w:rsidRPr="007228AB" w:rsidTr="00912AFE">
        <w:trPr>
          <w:trHeight w:val="494"/>
        </w:trPr>
        <w:tc>
          <w:tcPr>
            <w:tcW w:w="536"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912AFE" w:rsidRPr="007228AB" w:rsidRDefault="00912AFE" w:rsidP="00C845F6">
            <w:pPr>
              <w:jc w:val="center"/>
              <w:rPr>
                <w:rFonts w:ascii="Arial" w:hAnsi="Arial" w:cs="Arial"/>
                <w:sz w:val="18"/>
                <w:szCs w:val="18"/>
              </w:rPr>
            </w:pPr>
            <w:r w:rsidRPr="007228AB">
              <w:rPr>
                <w:rFonts w:ascii="Arial" w:hAnsi="Arial" w:cs="Arial"/>
                <w:sz w:val="18"/>
                <w:szCs w:val="18"/>
              </w:rPr>
              <w:lastRenderedPageBreak/>
              <w:t>2</w:t>
            </w:r>
          </w:p>
        </w:tc>
        <w:tc>
          <w:tcPr>
            <w:tcW w:w="1747" w:type="dxa"/>
            <w:tcBorders>
              <w:top w:val="single" w:sz="4" w:space="0" w:color="auto"/>
              <w:left w:val="nil"/>
              <w:bottom w:val="single" w:sz="4" w:space="0" w:color="auto"/>
              <w:right w:val="single" w:sz="4" w:space="0" w:color="auto"/>
            </w:tcBorders>
            <w:shd w:val="clear" w:color="auto" w:fill="auto"/>
            <w:vAlign w:val="center"/>
            <w:hideMark/>
          </w:tcPr>
          <w:p w:rsidR="00912AFE" w:rsidRPr="007228AB" w:rsidRDefault="00912AFE" w:rsidP="00C845F6">
            <w:pPr>
              <w:rPr>
                <w:rFonts w:ascii="Arial" w:hAnsi="Arial" w:cs="Arial"/>
                <w:bCs/>
                <w:sz w:val="18"/>
                <w:szCs w:val="18"/>
              </w:rPr>
            </w:pPr>
            <w:r w:rsidRPr="007228AB">
              <w:rPr>
                <w:rFonts w:ascii="Arial" w:hAnsi="Arial" w:cs="Arial"/>
                <w:bCs/>
                <w:sz w:val="18"/>
                <w:szCs w:val="18"/>
              </w:rPr>
              <w:t>Agitador de tubos</w:t>
            </w:r>
          </w:p>
        </w:tc>
        <w:tc>
          <w:tcPr>
            <w:tcW w:w="425" w:type="dxa"/>
            <w:tcBorders>
              <w:top w:val="single" w:sz="4" w:space="0" w:color="auto"/>
              <w:left w:val="nil"/>
              <w:bottom w:val="single" w:sz="4" w:space="0" w:color="auto"/>
              <w:right w:val="single" w:sz="4" w:space="0" w:color="auto"/>
            </w:tcBorders>
            <w:shd w:val="clear" w:color="000000" w:fill="CCFFCC"/>
            <w:vAlign w:val="center"/>
          </w:tcPr>
          <w:p w:rsidR="00912AFE" w:rsidRPr="007228AB" w:rsidRDefault="00912AFE" w:rsidP="00C845F6">
            <w:pPr>
              <w:jc w:val="center"/>
              <w:rPr>
                <w:rFonts w:ascii="Arial" w:hAnsi="Arial" w:cs="Arial"/>
                <w:b/>
                <w:bCs/>
                <w:sz w:val="18"/>
                <w:szCs w:val="18"/>
              </w:rPr>
            </w:pPr>
            <w:r w:rsidRPr="007228AB">
              <w:rPr>
                <w:rFonts w:ascii="Arial" w:hAnsi="Arial" w:cs="Arial"/>
                <w:b/>
                <w:bCs/>
                <w:sz w:val="18"/>
                <w:szCs w:val="18"/>
              </w:rPr>
              <w:t>1</w:t>
            </w:r>
          </w:p>
        </w:tc>
        <w:tc>
          <w:tcPr>
            <w:tcW w:w="709" w:type="dxa"/>
            <w:tcBorders>
              <w:top w:val="single" w:sz="4" w:space="0" w:color="auto"/>
              <w:left w:val="nil"/>
              <w:bottom w:val="single" w:sz="4" w:space="0" w:color="auto"/>
              <w:right w:val="single" w:sz="4" w:space="0" w:color="auto"/>
            </w:tcBorders>
            <w:shd w:val="clear" w:color="000000" w:fill="CCFFCC"/>
            <w:vAlign w:val="center"/>
          </w:tcPr>
          <w:p w:rsidR="00912AFE" w:rsidRPr="007228AB" w:rsidRDefault="00912AFE" w:rsidP="00C845F6">
            <w:pPr>
              <w:jc w:val="center"/>
              <w:rPr>
                <w:rFonts w:ascii="Arial" w:hAnsi="Arial" w:cs="Arial"/>
                <w:sz w:val="18"/>
                <w:szCs w:val="18"/>
              </w:rPr>
            </w:pPr>
            <w:r w:rsidRPr="007228AB">
              <w:rPr>
                <w:rFonts w:ascii="Arial" w:hAnsi="Arial" w:cs="Arial"/>
                <w:sz w:val="18"/>
                <w:szCs w:val="18"/>
              </w:rPr>
              <w:t>Unid.</w:t>
            </w:r>
          </w:p>
        </w:tc>
        <w:tc>
          <w:tcPr>
            <w:tcW w:w="791" w:type="dxa"/>
            <w:tcBorders>
              <w:top w:val="single" w:sz="4" w:space="0" w:color="auto"/>
              <w:left w:val="nil"/>
              <w:bottom w:val="single" w:sz="4" w:space="0" w:color="auto"/>
              <w:right w:val="single" w:sz="4" w:space="0" w:color="auto"/>
            </w:tcBorders>
            <w:shd w:val="clear" w:color="auto" w:fill="auto"/>
            <w:vAlign w:val="center"/>
          </w:tcPr>
          <w:p w:rsidR="00912AFE" w:rsidRPr="007228AB" w:rsidRDefault="00912AFE" w:rsidP="00912AFE">
            <w:pPr>
              <w:jc w:val="center"/>
              <w:rPr>
                <w:rFonts w:ascii="Arial" w:hAnsi="Arial" w:cs="Arial"/>
                <w:sz w:val="18"/>
                <w:szCs w:val="18"/>
              </w:rPr>
            </w:pPr>
            <w:r w:rsidRPr="007228AB">
              <w:rPr>
                <w:rFonts w:ascii="Arial" w:hAnsi="Arial" w:cs="Arial"/>
                <w:sz w:val="18"/>
                <w:szCs w:val="18"/>
              </w:rPr>
              <w:t>931,16</w:t>
            </w:r>
          </w:p>
        </w:tc>
        <w:tc>
          <w:tcPr>
            <w:tcW w:w="941" w:type="dxa"/>
            <w:tcBorders>
              <w:top w:val="single" w:sz="4" w:space="0" w:color="auto"/>
              <w:left w:val="nil"/>
              <w:bottom w:val="single" w:sz="4" w:space="0" w:color="auto"/>
              <w:right w:val="single" w:sz="4" w:space="0" w:color="auto"/>
            </w:tcBorders>
            <w:shd w:val="clear" w:color="auto" w:fill="auto"/>
            <w:vAlign w:val="center"/>
          </w:tcPr>
          <w:p w:rsidR="00912AFE" w:rsidRPr="007228AB" w:rsidRDefault="00912AFE" w:rsidP="00912AFE">
            <w:pPr>
              <w:jc w:val="center"/>
              <w:rPr>
                <w:rFonts w:ascii="Arial" w:hAnsi="Arial" w:cs="Arial"/>
                <w:sz w:val="18"/>
                <w:szCs w:val="18"/>
              </w:rPr>
            </w:pPr>
            <w:r w:rsidRPr="007228AB">
              <w:rPr>
                <w:rFonts w:ascii="Arial" w:hAnsi="Arial" w:cs="Arial"/>
                <w:sz w:val="18"/>
                <w:szCs w:val="18"/>
              </w:rPr>
              <w:t>1.620,00</w:t>
            </w:r>
          </w:p>
        </w:tc>
        <w:tc>
          <w:tcPr>
            <w:tcW w:w="941" w:type="dxa"/>
            <w:tcBorders>
              <w:top w:val="single" w:sz="4" w:space="0" w:color="auto"/>
              <w:left w:val="nil"/>
              <w:bottom w:val="single" w:sz="4" w:space="0" w:color="auto"/>
              <w:right w:val="single" w:sz="4" w:space="0" w:color="auto"/>
            </w:tcBorders>
            <w:shd w:val="clear" w:color="auto" w:fill="auto"/>
            <w:vAlign w:val="center"/>
          </w:tcPr>
          <w:p w:rsidR="00912AFE" w:rsidRPr="007228AB" w:rsidRDefault="00912AFE" w:rsidP="00912AFE">
            <w:pPr>
              <w:jc w:val="center"/>
              <w:rPr>
                <w:rFonts w:ascii="Arial" w:hAnsi="Arial" w:cs="Arial"/>
                <w:sz w:val="18"/>
                <w:szCs w:val="18"/>
              </w:rPr>
            </w:pPr>
            <w:r w:rsidRPr="007228AB">
              <w:rPr>
                <w:rFonts w:ascii="Arial" w:hAnsi="Arial" w:cs="Arial"/>
                <w:sz w:val="18"/>
                <w:szCs w:val="18"/>
              </w:rPr>
              <w:t>1.980,00</w:t>
            </w:r>
          </w:p>
        </w:tc>
        <w:tc>
          <w:tcPr>
            <w:tcW w:w="941" w:type="dxa"/>
            <w:tcBorders>
              <w:top w:val="single" w:sz="4" w:space="0" w:color="auto"/>
              <w:left w:val="nil"/>
              <w:bottom w:val="single" w:sz="4" w:space="0" w:color="auto"/>
              <w:right w:val="single" w:sz="4" w:space="0" w:color="auto"/>
            </w:tcBorders>
            <w:vAlign w:val="center"/>
          </w:tcPr>
          <w:p w:rsidR="00912AFE" w:rsidRPr="007228AB" w:rsidRDefault="00912AFE" w:rsidP="00912AFE">
            <w:pPr>
              <w:jc w:val="center"/>
              <w:rPr>
                <w:rFonts w:ascii="Arial" w:hAnsi="Arial" w:cs="Arial"/>
                <w:b/>
                <w:bCs/>
                <w:sz w:val="18"/>
                <w:szCs w:val="18"/>
              </w:rPr>
            </w:pPr>
            <w:r w:rsidRPr="007228AB">
              <w:rPr>
                <w:rFonts w:ascii="Arial" w:hAnsi="Arial" w:cs="Arial"/>
                <w:sz w:val="18"/>
                <w:szCs w:val="18"/>
              </w:rPr>
              <w:t>1.235,00</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rsidR="00912AFE" w:rsidRPr="007228AB" w:rsidRDefault="00912AFE" w:rsidP="00912AFE">
            <w:pPr>
              <w:jc w:val="center"/>
              <w:rPr>
                <w:rFonts w:ascii="Arial" w:hAnsi="Arial" w:cs="Arial"/>
                <w:bCs/>
                <w:sz w:val="18"/>
                <w:szCs w:val="18"/>
              </w:rPr>
            </w:pPr>
            <w:r w:rsidRPr="007228AB">
              <w:rPr>
                <w:rFonts w:ascii="Arial" w:hAnsi="Arial" w:cs="Arial"/>
                <w:b/>
                <w:bCs/>
                <w:sz w:val="18"/>
                <w:szCs w:val="18"/>
              </w:rPr>
              <w:t>1.441,54</w:t>
            </w:r>
          </w:p>
        </w:tc>
        <w:tc>
          <w:tcPr>
            <w:tcW w:w="991" w:type="dxa"/>
            <w:tcBorders>
              <w:top w:val="single" w:sz="4" w:space="0" w:color="auto"/>
              <w:left w:val="nil"/>
              <w:bottom w:val="single" w:sz="4" w:space="0" w:color="auto"/>
              <w:right w:val="single" w:sz="8" w:space="0" w:color="auto"/>
            </w:tcBorders>
            <w:shd w:val="clear" w:color="auto" w:fill="auto"/>
            <w:vAlign w:val="center"/>
          </w:tcPr>
          <w:p w:rsidR="00912AFE" w:rsidRPr="007228AB" w:rsidRDefault="00912AFE" w:rsidP="00912AFE">
            <w:pPr>
              <w:jc w:val="center"/>
              <w:rPr>
                <w:rFonts w:ascii="Arial" w:hAnsi="Arial" w:cs="Arial"/>
                <w:b/>
                <w:sz w:val="18"/>
                <w:szCs w:val="18"/>
              </w:rPr>
            </w:pPr>
            <w:r w:rsidRPr="007228AB">
              <w:rPr>
                <w:rFonts w:ascii="Arial" w:hAnsi="Arial" w:cs="Arial"/>
                <w:sz w:val="18"/>
                <w:szCs w:val="18"/>
              </w:rPr>
              <w:t>1.441,54</w:t>
            </w:r>
          </w:p>
        </w:tc>
      </w:tr>
    </w:tbl>
    <w:p w:rsidR="00912AFE" w:rsidRPr="007228AB" w:rsidRDefault="00912AFE" w:rsidP="00912AFE">
      <w:pPr>
        <w:rPr>
          <w:rFonts w:ascii="Arial" w:hAnsi="Arial" w:cs="Arial"/>
          <w:sz w:val="18"/>
          <w:szCs w:val="18"/>
        </w:rPr>
      </w:pPr>
    </w:p>
    <w:tbl>
      <w:tblPr>
        <w:tblW w:w="8921" w:type="dxa"/>
        <w:tblCellMar>
          <w:left w:w="70" w:type="dxa"/>
          <w:right w:w="70" w:type="dxa"/>
        </w:tblCellMar>
        <w:tblLook w:val="04A0" w:firstRow="1" w:lastRow="0" w:firstColumn="1" w:lastColumn="0" w:noHBand="0" w:noVBand="1"/>
      </w:tblPr>
      <w:tblGrid>
        <w:gridCol w:w="550"/>
        <w:gridCol w:w="1708"/>
        <w:gridCol w:w="567"/>
        <w:gridCol w:w="590"/>
        <w:gridCol w:w="941"/>
        <w:gridCol w:w="1021"/>
        <w:gridCol w:w="992"/>
        <w:gridCol w:w="1276"/>
        <w:gridCol w:w="1276"/>
      </w:tblGrid>
      <w:tr w:rsidR="00EC2963" w:rsidRPr="007228AB" w:rsidTr="00EC2963">
        <w:trPr>
          <w:trHeight w:val="787"/>
        </w:trPr>
        <w:tc>
          <w:tcPr>
            <w:tcW w:w="550" w:type="dxa"/>
            <w:tcBorders>
              <w:top w:val="single" w:sz="8" w:space="0" w:color="auto"/>
              <w:left w:val="single" w:sz="8" w:space="0" w:color="auto"/>
              <w:bottom w:val="single" w:sz="8" w:space="0" w:color="auto"/>
              <w:right w:val="single" w:sz="4" w:space="0" w:color="auto"/>
            </w:tcBorders>
            <w:shd w:val="clear" w:color="000000" w:fill="C0C0C0"/>
            <w:vAlign w:val="center"/>
            <w:hideMark/>
          </w:tcPr>
          <w:p w:rsidR="00912AFE" w:rsidRPr="007228AB" w:rsidRDefault="00912AFE" w:rsidP="00C845F6">
            <w:pPr>
              <w:jc w:val="center"/>
              <w:rPr>
                <w:rFonts w:ascii="Arial" w:hAnsi="Arial" w:cs="Arial"/>
                <w:b/>
                <w:bCs/>
                <w:sz w:val="18"/>
                <w:szCs w:val="18"/>
              </w:rPr>
            </w:pPr>
            <w:r w:rsidRPr="007228AB">
              <w:rPr>
                <w:rFonts w:ascii="Arial" w:hAnsi="Arial" w:cs="Arial"/>
                <w:sz w:val="18"/>
                <w:szCs w:val="18"/>
              </w:rPr>
              <w:br w:type="page"/>
            </w:r>
            <w:r w:rsidRPr="007228AB">
              <w:rPr>
                <w:rFonts w:ascii="Arial" w:hAnsi="Arial" w:cs="Arial"/>
                <w:b/>
                <w:bCs/>
                <w:sz w:val="18"/>
                <w:szCs w:val="18"/>
              </w:rPr>
              <w:t>Item</w:t>
            </w:r>
          </w:p>
        </w:tc>
        <w:tc>
          <w:tcPr>
            <w:tcW w:w="1708" w:type="dxa"/>
            <w:tcBorders>
              <w:top w:val="single" w:sz="8" w:space="0" w:color="auto"/>
              <w:left w:val="nil"/>
              <w:bottom w:val="single" w:sz="8" w:space="0" w:color="auto"/>
              <w:right w:val="single" w:sz="4" w:space="0" w:color="auto"/>
            </w:tcBorders>
            <w:shd w:val="clear" w:color="000000" w:fill="C0C0C0"/>
            <w:vAlign w:val="center"/>
            <w:hideMark/>
          </w:tcPr>
          <w:p w:rsidR="00912AFE" w:rsidRPr="007228AB" w:rsidRDefault="00912AFE" w:rsidP="00C845F6">
            <w:pPr>
              <w:jc w:val="center"/>
              <w:rPr>
                <w:rFonts w:ascii="Arial" w:hAnsi="Arial" w:cs="Arial"/>
                <w:b/>
                <w:bCs/>
                <w:sz w:val="18"/>
                <w:szCs w:val="18"/>
              </w:rPr>
            </w:pPr>
            <w:r w:rsidRPr="007228AB">
              <w:rPr>
                <w:rFonts w:ascii="Arial" w:hAnsi="Arial" w:cs="Arial"/>
                <w:b/>
                <w:bCs/>
                <w:sz w:val="18"/>
                <w:szCs w:val="18"/>
              </w:rPr>
              <w:t>Descrição</w:t>
            </w:r>
          </w:p>
        </w:tc>
        <w:tc>
          <w:tcPr>
            <w:tcW w:w="567" w:type="dxa"/>
            <w:tcBorders>
              <w:top w:val="single" w:sz="8" w:space="0" w:color="auto"/>
              <w:left w:val="nil"/>
              <w:bottom w:val="single" w:sz="8" w:space="0" w:color="auto"/>
              <w:right w:val="single" w:sz="4" w:space="0" w:color="auto"/>
            </w:tcBorders>
            <w:shd w:val="clear" w:color="000000" w:fill="CCFFCC"/>
            <w:vAlign w:val="center"/>
            <w:hideMark/>
          </w:tcPr>
          <w:p w:rsidR="00912AFE" w:rsidRPr="007228AB" w:rsidRDefault="00912AFE" w:rsidP="00C845F6">
            <w:pPr>
              <w:jc w:val="center"/>
              <w:rPr>
                <w:rFonts w:ascii="Arial" w:hAnsi="Arial" w:cs="Arial"/>
                <w:b/>
                <w:bCs/>
                <w:sz w:val="18"/>
                <w:szCs w:val="18"/>
              </w:rPr>
            </w:pPr>
            <w:proofErr w:type="spellStart"/>
            <w:r w:rsidRPr="007228AB">
              <w:rPr>
                <w:rFonts w:ascii="Arial" w:hAnsi="Arial" w:cs="Arial"/>
                <w:b/>
                <w:bCs/>
                <w:sz w:val="18"/>
                <w:szCs w:val="18"/>
              </w:rPr>
              <w:t>Qt</w:t>
            </w:r>
            <w:proofErr w:type="spellEnd"/>
            <w:r w:rsidRPr="007228AB">
              <w:rPr>
                <w:rFonts w:ascii="Arial" w:hAnsi="Arial" w:cs="Arial"/>
                <w:b/>
                <w:bCs/>
                <w:sz w:val="18"/>
                <w:szCs w:val="18"/>
              </w:rPr>
              <w:t>.</w:t>
            </w:r>
          </w:p>
        </w:tc>
        <w:tc>
          <w:tcPr>
            <w:tcW w:w="590" w:type="dxa"/>
            <w:tcBorders>
              <w:top w:val="single" w:sz="8" w:space="0" w:color="auto"/>
              <w:left w:val="nil"/>
              <w:bottom w:val="single" w:sz="8" w:space="0" w:color="auto"/>
              <w:right w:val="single" w:sz="4" w:space="0" w:color="auto"/>
            </w:tcBorders>
            <w:shd w:val="clear" w:color="000000" w:fill="CCFFCC"/>
            <w:vAlign w:val="center"/>
            <w:hideMark/>
          </w:tcPr>
          <w:p w:rsidR="00912AFE" w:rsidRPr="007228AB" w:rsidRDefault="00912AFE" w:rsidP="00C845F6">
            <w:pPr>
              <w:jc w:val="center"/>
              <w:rPr>
                <w:rFonts w:ascii="Arial" w:hAnsi="Arial" w:cs="Arial"/>
                <w:b/>
                <w:bCs/>
                <w:sz w:val="18"/>
                <w:szCs w:val="18"/>
              </w:rPr>
            </w:pPr>
            <w:r w:rsidRPr="007228AB">
              <w:rPr>
                <w:rFonts w:ascii="Arial" w:hAnsi="Arial" w:cs="Arial"/>
                <w:b/>
                <w:bCs/>
                <w:color w:val="000000"/>
                <w:sz w:val="18"/>
                <w:szCs w:val="18"/>
              </w:rPr>
              <w:t>Unid.</w:t>
            </w:r>
          </w:p>
        </w:tc>
        <w:tc>
          <w:tcPr>
            <w:tcW w:w="941" w:type="dxa"/>
            <w:tcBorders>
              <w:top w:val="single" w:sz="8" w:space="0" w:color="auto"/>
              <w:left w:val="nil"/>
              <w:bottom w:val="single" w:sz="8" w:space="0" w:color="auto"/>
              <w:right w:val="single" w:sz="4" w:space="0" w:color="auto"/>
            </w:tcBorders>
            <w:shd w:val="clear" w:color="000000" w:fill="C0C0C0"/>
            <w:vAlign w:val="center"/>
            <w:hideMark/>
          </w:tcPr>
          <w:p w:rsidR="00912AFE" w:rsidRPr="007228AB" w:rsidRDefault="00912AFE" w:rsidP="00C845F6">
            <w:pPr>
              <w:jc w:val="center"/>
              <w:rPr>
                <w:rFonts w:ascii="Arial" w:hAnsi="Arial" w:cs="Arial"/>
                <w:b/>
                <w:bCs/>
                <w:sz w:val="18"/>
                <w:szCs w:val="18"/>
              </w:rPr>
            </w:pPr>
            <w:r w:rsidRPr="007228AB">
              <w:rPr>
                <w:rFonts w:ascii="Arial" w:hAnsi="Arial" w:cs="Arial"/>
                <w:b/>
                <w:bCs/>
                <w:sz w:val="18"/>
                <w:szCs w:val="18"/>
              </w:rPr>
              <w:t xml:space="preserve">E.1 </w:t>
            </w:r>
          </w:p>
        </w:tc>
        <w:tc>
          <w:tcPr>
            <w:tcW w:w="1021" w:type="dxa"/>
            <w:tcBorders>
              <w:top w:val="single" w:sz="8" w:space="0" w:color="auto"/>
              <w:left w:val="nil"/>
              <w:bottom w:val="single" w:sz="8" w:space="0" w:color="auto"/>
              <w:right w:val="single" w:sz="4" w:space="0" w:color="auto"/>
            </w:tcBorders>
            <w:shd w:val="clear" w:color="000000" w:fill="C0C0C0"/>
            <w:vAlign w:val="center"/>
            <w:hideMark/>
          </w:tcPr>
          <w:p w:rsidR="00912AFE" w:rsidRPr="007228AB" w:rsidRDefault="00912AFE" w:rsidP="00C845F6">
            <w:pPr>
              <w:jc w:val="center"/>
              <w:rPr>
                <w:rFonts w:ascii="Arial" w:hAnsi="Arial" w:cs="Arial"/>
                <w:b/>
                <w:bCs/>
                <w:sz w:val="18"/>
                <w:szCs w:val="18"/>
              </w:rPr>
            </w:pPr>
            <w:r w:rsidRPr="007228AB">
              <w:rPr>
                <w:rFonts w:ascii="Arial" w:hAnsi="Arial" w:cs="Arial"/>
                <w:b/>
                <w:bCs/>
                <w:sz w:val="18"/>
                <w:szCs w:val="18"/>
              </w:rPr>
              <w:t>E.2</w:t>
            </w:r>
          </w:p>
        </w:tc>
        <w:tc>
          <w:tcPr>
            <w:tcW w:w="992" w:type="dxa"/>
            <w:tcBorders>
              <w:top w:val="single" w:sz="8" w:space="0" w:color="auto"/>
              <w:left w:val="nil"/>
              <w:bottom w:val="single" w:sz="8" w:space="0" w:color="auto"/>
              <w:right w:val="single" w:sz="4" w:space="0" w:color="auto"/>
            </w:tcBorders>
            <w:shd w:val="clear" w:color="000000" w:fill="C0C0C0"/>
            <w:vAlign w:val="center"/>
            <w:hideMark/>
          </w:tcPr>
          <w:p w:rsidR="00912AFE" w:rsidRPr="007228AB" w:rsidRDefault="00912AFE" w:rsidP="00C845F6">
            <w:pPr>
              <w:jc w:val="center"/>
              <w:rPr>
                <w:rFonts w:ascii="Arial" w:hAnsi="Arial" w:cs="Arial"/>
                <w:b/>
                <w:bCs/>
                <w:sz w:val="18"/>
                <w:szCs w:val="18"/>
              </w:rPr>
            </w:pPr>
            <w:r w:rsidRPr="007228AB">
              <w:rPr>
                <w:rFonts w:ascii="Arial" w:hAnsi="Arial" w:cs="Arial"/>
                <w:b/>
                <w:bCs/>
                <w:sz w:val="18"/>
                <w:szCs w:val="18"/>
              </w:rPr>
              <w:t>E.3</w:t>
            </w:r>
          </w:p>
        </w:tc>
        <w:tc>
          <w:tcPr>
            <w:tcW w:w="1276" w:type="dxa"/>
            <w:tcBorders>
              <w:top w:val="single" w:sz="8" w:space="0" w:color="auto"/>
              <w:left w:val="nil"/>
              <w:bottom w:val="single" w:sz="8" w:space="0" w:color="auto"/>
              <w:right w:val="single" w:sz="4" w:space="0" w:color="auto"/>
            </w:tcBorders>
            <w:shd w:val="clear" w:color="000000" w:fill="C0C0C0"/>
            <w:vAlign w:val="center"/>
            <w:hideMark/>
          </w:tcPr>
          <w:p w:rsidR="00912AFE" w:rsidRPr="007228AB" w:rsidRDefault="00912AFE" w:rsidP="00C845F6">
            <w:pPr>
              <w:jc w:val="center"/>
              <w:rPr>
                <w:rFonts w:ascii="Arial" w:hAnsi="Arial" w:cs="Arial"/>
                <w:b/>
                <w:bCs/>
                <w:sz w:val="18"/>
                <w:szCs w:val="18"/>
              </w:rPr>
            </w:pPr>
            <w:r w:rsidRPr="007228AB">
              <w:rPr>
                <w:rFonts w:ascii="Arial" w:hAnsi="Arial" w:cs="Arial"/>
                <w:b/>
                <w:bCs/>
                <w:sz w:val="18"/>
                <w:szCs w:val="18"/>
              </w:rPr>
              <w:t xml:space="preserve">MÉDIA </w:t>
            </w:r>
          </w:p>
        </w:tc>
        <w:tc>
          <w:tcPr>
            <w:tcW w:w="1276" w:type="dxa"/>
            <w:tcBorders>
              <w:top w:val="single" w:sz="8" w:space="0" w:color="auto"/>
              <w:left w:val="nil"/>
              <w:bottom w:val="single" w:sz="8" w:space="0" w:color="auto"/>
              <w:right w:val="single" w:sz="8" w:space="0" w:color="auto"/>
            </w:tcBorders>
            <w:shd w:val="clear" w:color="000000" w:fill="C0C0C0"/>
            <w:vAlign w:val="center"/>
            <w:hideMark/>
          </w:tcPr>
          <w:p w:rsidR="00912AFE" w:rsidRPr="007228AB" w:rsidRDefault="00912AFE" w:rsidP="00C845F6">
            <w:pPr>
              <w:jc w:val="center"/>
              <w:rPr>
                <w:rFonts w:ascii="Arial" w:hAnsi="Arial" w:cs="Arial"/>
                <w:b/>
                <w:bCs/>
                <w:sz w:val="18"/>
                <w:szCs w:val="18"/>
              </w:rPr>
            </w:pPr>
            <w:r w:rsidRPr="007228AB">
              <w:rPr>
                <w:rFonts w:ascii="Arial" w:hAnsi="Arial" w:cs="Arial"/>
                <w:b/>
                <w:bCs/>
                <w:sz w:val="18"/>
                <w:szCs w:val="18"/>
              </w:rPr>
              <w:t xml:space="preserve"> TOTAL </w:t>
            </w:r>
          </w:p>
        </w:tc>
      </w:tr>
      <w:tr w:rsidR="00912AFE" w:rsidRPr="007228AB" w:rsidTr="00EC2963">
        <w:trPr>
          <w:trHeight w:val="494"/>
        </w:trPr>
        <w:tc>
          <w:tcPr>
            <w:tcW w:w="550" w:type="dxa"/>
            <w:tcBorders>
              <w:top w:val="single" w:sz="4" w:space="0" w:color="auto"/>
              <w:left w:val="single" w:sz="8" w:space="0" w:color="auto"/>
              <w:bottom w:val="single" w:sz="4" w:space="0" w:color="auto"/>
              <w:right w:val="single" w:sz="4" w:space="0" w:color="auto"/>
            </w:tcBorders>
            <w:shd w:val="clear" w:color="auto" w:fill="auto"/>
            <w:vAlign w:val="center"/>
          </w:tcPr>
          <w:p w:rsidR="00912AFE" w:rsidRPr="007228AB" w:rsidRDefault="00912AFE" w:rsidP="00C845F6">
            <w:pPr>
              <w:jc w:val="center"/>
              <w:rPr>
                <w:rFonts w:ascii="Arial" w:hAnsi="Arial" w:cs="Arial"/>
                <w:sz w:val="18"/>
                <w:szCs w:val="18"/>
              </w:rPr>
            </w:pPr>
            <w:r w:rsidRPr="007228AB">
              <w:rPr>
                <w:rFonts w:ascii="Arial" w:hAnsi="Arial" w:cs="Arial"/>
                <w:sz w:val="18"/>
                <w:szCs w:val="18"/>
              </w:rPr>
              <w:t>3</w:t>
            </w:r>
          </w:p>
        </w:tc>
        <w:tc>
          <w:tcPr>
            <w:tcW w:w="1708" w:type="dxa"/>
            <w:tcBorders>
              <w:top w:val="single" w:sz="4" w:space="0" w:color="auto"/>
              <w:left w:val="nil"/>
              <w:bottom w:val="single" w:sz="4" w:space="0" w:color="auto"/>
              <w:right w:val="single" w:sz="4" w:space="0" w:color="auto"/>
            </w:tcBorders>
            <w:shd w:val="clear" w:color="auto" w:fill="auto"/>
            <w:vAlign w:val="center"/>
          </w:tcPr>
          <w:p w:rsidR="00912AFE" w:rsidRPr="007228AB" w:rsidRDefault="00912AFE" w:rsidP="00C845F6">
            <w:pPr>
              <w:rPr>
                <w:rFonts w:ascii="Arial" w:hAnsi="Arial" w:cs="Arial"/>
                <w:bCs/>
                <w:sz w:val="18"/>
                <w:szCs w:val="18"/>
              </w:rPr>
            </w:pPr>
            <w:proofErr w:type="spellStart"/>
            <w:r w:rsidRPr="007228AB">
              <w:rPr>
                <w:rFonts w:ascii="Arial" w:hAnsi="Arial" w:cs="Arial"/>
                <w:bCs/>
                <w:sz w:val="18"/>
                <w:szCs w:val="18"/>
              </w:rPr>
              <w:t>Colorímetro</w:t>
            </w:r>
            <w:proofErr w:type="spellEnd"/>
            <w:r w:rsidRPr="007228AB">
              <w:rPr>
                <w:rFonts w:ascii="Arial" w:hAnsi="Arial" w:cs="Arial"/>
                <w:bCs/>
                <w:sz w:val="18"/>
                <w:szCs w:val="18"/>
              </w:rPr>
              <w:t xml:space="preserve"> visual</w:t>
            </w:r>
          </w:p>
        </w:tc>
        <w:tc>
          <w:tcPr>
            <w:tcW w:w="567" w:type="dxa"/>
            <w:tcBorders>
              <w:top w:val="single" w:sz="4" w:space="0" w:color="auto"/>
              <w:left w:val="nil"/>
              <w:bottom w:val="single" w:sz="4" w:space="0" w:color="auto"/>
              <w:right w:val="single" w:sz="4" w:space="0" w:color="auto"/>
            </w:tcBorders>
            <w:shd w:val="clear" w:color="000000" w:fill="CCFFCC"/>
            <w:vAlign w:val="center"/>
          </w:tcPr>
          <w:p w:rsidR="00912AFE" w:rsidRPr="007228AB" w:rsidRDefault="00912AFE" w:rsidP="00C845F6">
            <w:pPr>
              <w:jc w:val="center"/>
              <w:rPr>
                <w:rFonts w:ascii="Arial" w:hAnsi="Arial" w:cs="Arial"/>
                <w:b/>
                <w:bCs/>
                <w:sz w:val="18"/>
                <w:szCs w:val="18"/>
              </w:rPr>
            </w:pPr>
            <w:r w:rsidRPr="007228AB">
              <w:rPr>
                <w:rFonts w:ascii="Arial" w:hAnsi="Arial" w:cs="Arial"/>
                <w:b/>
                <w:bCs/>
                <w:sz w:val="18"/>
                <w:szCs w:val="18"/>
              </w:rPr>
              <w:t>1</w:t>
            </w:r>
          </w:p>
        </w:tc>
        <w:tc>
          <w:tcPr>
            <w:tcW w:w="590" w:type="dxa"/>
            <w:tcBorders>
              <w:top w:val="single" w:sz="4" w:space="0" w:color="auto"/>
              <w:left w:val="nil"/>
              <w:bottom w:val="single" w:sz="4" w:space="0" w:color="auto"/>
              <w:right w:val="single" w:sz="4" w:space="0" w:color="auto"/>
            </w:tcBorders>
            <w:shd w:val="clear" w:color="000000" w:fill="CCFFCC"/>
            <w:vAlign w:val="center"/>
          </w:tcPr>
          <w:p w:rsidR="00912AFE" w:rsidRPr="007228AB" w:rsidRDefault="00912AFE" w:rsidP="00C845F6">
            <w:pPr>
              <w:jc w:val="center"/>
              <w:rPr>
                <w:rFonts w:ascii="Arial" w:hAnsi="Arial" w:cs="Arial"/>
                <w:sz w:val="18"/>
                <w:szCs w:val="18"/>
              </w:rPr>
            </w:pPr>
            <w:r w:rsidRPr="007228AB">
              <w:rPr>
                <w:rFonts w:ascii="Arial" w:hAnsi="Arial" w:cs="Arial"/>
                <w:sz w:val="18"/>
                <w:szCs w:val="18"/>
              </w:rPr>
              <w:t>Unid.</w:t>
            </w:r>
          </w:p>
        </w:tc>
        <w:tc>
          <w:tcPr>
            <w:tcW w:w="941" w:type="dxa"/>
            <w:tcBorders>
              <w:top w:val="single" w:sz="4" w:space="0" w:color="auto"/>
              <w:left w:val="nil"/>
              <w:bottom w:val="single" w:sz="4" w:space="0" w:color="auto"/>
              <w:right w:val="single" w:sz="4" w:space="0" w:color="auto"/>
            </w:tcBorders>
            <w:shd w:val="clear" w:color="auto" w:fill="auto"/>
            <w:vAlign w:val="center"/>
          </w:tcPr>
          <w:p w:rsidR="00912AFE" w:rsidRPr="007228AB" w:rsidRDefault="00912AFE" w:rsidP="00912AFE">
            <w:pPr>
              <w:jc w:val="center"/>
              <w:rPr>
                <w:rFonts w:ascii="Arial" w:hAnsi="Arial" w:cs="Arial"/>
                <w:sz w:val="18"/>
                <w:szCs w:val="18"/>
              </w:rPr>
            </w:pPr>
            <w:r w:rsidRPr="007228AB">
              <w:rPr>
                <w:rFonts w:ascii="Arial" w:hAnsi="Arial" w:cs="Arial"/>
                <w:sz w:val="18"/>
                <w:szCs w:val="18"/>
              </w:rPr>
              <w:t>3.012,00</w:t>
            </w:r>
          </w:p>
        </w:tc>
        <w:tc>
          <w:tcPr>
            <w:tcW w:w="1021" w:type="dxa"/>
            <w:tcBorders>
              <w:top w:val="single" w:sz="4" w:space="0" w:color="auto"/>
              <w:left w:val="nil"/>
              <w:bottom w:val="single" w:sz="4" w:space="0" w:color="auto"/>
              <w:right w:val="single" w:sz="4" w:space="0" w:color="auto"/>
            </w:tcBorders>
            <w:shd w:val="clear" w:color="auto" w:fill="auto"/>
            <w:vAlign w:val="center"/>
          </w:tcPr>
          <w:p w:rsidR="00912AFE" w:rsidRPr="007228AB" w:rsidRDefault="00912AFE" w:rsidP="00912AFE">
            <w:pPr>
              <w:jc w:val="center"/>
              <w:rPr>
                <w:rFonts w:ascii="Arial" w:hAnsi="Arial" w:cs="Arial"/>
                <w:sz w:val="18"/>
                <w:szCs w:val="18"/>
              </w:rPr>
            </w:pPr>
            <w:r w:rsidRPr="007228AB">
              <w:rPr>
                <w:rFonts w:ascii="Arial" w:hAnsi="Arial" w:cs="Arial"/>
                <w:sz w:val="18"/>
                <w:szCs w:val="18"/>
              </w:rPr>
              <w:t>5.484,65</w:t>
            </w:r>
          </w:p>
        </w:tc>
        <w:tc>
          <w:tcPr>
            <w:tcW w:w="992" w:type="dxa"/>
            <w:tcBorders>
              <w:top w:val="single" w:sz="4" w:space="0" w:color="auto"/>
              <w:left w:val="nil"/>
              <w:bottom w:val="single" w:sz="4" w:space="0" w:color="auto"/>
              <w:right w:val="single" w:sz="4" w:space="0" w:color="auto"/>
            </w:tcBorders>
            <w:shd w:val="clear" w:color="auto" w:fill="auto"/>
            <w:vAlign w:val="center"/>
          </w:tcPr>
          <w:p w:rsidR="00912AFE" w:rsidRPr="007228AB" w:rsidRDefault="00912AFE" w:rsidP="00912AFE">
            <w:pPr>
              <w:jc w:val="center"/>
              <w:rPr>
                <w:rFonts w:ascii="Arial" w:hAnsi="Arial" w:cs="Arial"/>
                <w:sz w:val="18"/>
                <w:szCs w:val="18"/>
              </w:rPr>
            </w:pPr>
            <w:r w:rsidRPr="007228AB">
              <w:rPr>
                <w:rFonts w:ascii="Arial" w:hAnsi="Arial" w:cs="Arial"/>
                <w:sz w:val="18"/>
                <w:szCs w:val="18"/>
              </w:rPr>
              <w:t>2.300,00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912AFE" w:rsidRPr="007228AB" w:rsidRDefault="00912AFE" w:rsidP="00912AFE">
            <w:pPr>
              <w:jc w:val="center"/>
              <w:rPr>
                <w:rFonts w:ascii="Arial" w:hAnsi="Arial" w:cs="Arial"/>
                <w:b/>
                <w:bCs/>
                <w:sz w:val="18"/>
                <w:szCs w:val="18"/>
              </w:rPr>
            </w:pPr>
            <w:r w:rsidRPr="007228AB">
              <w:rPr>
                <w:rFonts w:ascii="Arial" w:hAnsi="Arial" w:cs="Arial"/>
                <w:b/>
                <w:bCs/>
                <w:sz w:val="18"/>
                <w:szCs w:val="18"/>
              </w:rPr>
              <w:t>3.598,88</w:t>
            </w:r>
          </w:p>
        </w:tc>
        <w:tc>
          <w:tcPr>
            <w:tcW w:w="1276" w:type="dxa"/>
            <w:tcBorders>
              <w:top w:val="single" w:sz="4" w:space="0" w:color="auto"/>
              <w:left w:val="nil"/>
              <w:bottom w:val="single" w:sz="4" w:space="0" w:color="auto"/>
              <w:right w:val="single" w:sz="8" w:space="0" w:color="auto"/>
            </w:tcBorders>
            <w:shd w:val="clear" w:color="auto" w:fill="auto"/>
            <w:vAlign w:val="center"/>
          </w:tcPr>
          <w:p w:rsidR="00912AFE" w:rsidRPr="007228AB" w:rsidRDefault="00912AFE" w:rsidP="00912AFE">
            <w:pPr>
              <w:jc w:val="center"/>
              <w:rPr>
                <w:rFonts w:ascii="Arial" w:hAnsi="Arial" w:cs="Arial"/>
                <w:sz w:val="18"/>
                <w:szCs w:val="18"/>
              </w:rPr>
            </w:pPr>
            <w:r w:rsidRPr="007228AB">
              <w:rPr>
                <w:rFonts w:ascii="Arial" w:hAnsi="Arial" w:cs="Arial"/>
                <w:sz w:val="18"/>
                <w:szCs w:val="18"/>
              </w:rPr>
              <w:t>3.598,88</w:t>
            </w:r>
          </w:p>
        </w:tc>
      </w:tr>
    </w:tbl>
    <w:p w:rsidR="00912AFE" w:rsidRPr="007228AB" w:rsidRDefault="00912AFE" w:rsidP="00912AFE">
      <w:pPr>
        <w:rPr>
          <w:rFonts w:ascii="Arial" w:hAnsi="Arial" w:cs="Arial"/>
          <w:sz w:val="18"/>
          <w:szCs w:val="18"/>
        </w:rPr>
      </w:pPr>
    </w:p>
    <w:tbl>
      <w:tblPr>
        <w:tblW w:w="8840" w:type="dxa"/>
        <w:tblCellMar>
          <w:left w:w="70" w:type="dxa"/>
          <w:right w:w="70" w:type="dxa"/>
        </w:tblCellMar>
        <w:tblLook w:val="04A0" w:firstRow="1" w:lastRow="0" w:firstColumn="1" w:lastColumn="0" w:noHBand="0" w:noVBand="1"/>
      </w:tblPr>
      <w:tblGrid>
        <w:gridCol w:w="550"/>
        <w:gridCol w:w="1708"/>
        <w:gridCol w:w="567"/>
        <w:gridCol w:w="709"/>
        <w:gridCol w:w="1041"/>
        <w:gridCol w:w="1091"/>
        <w:gridCol w:w="1091"/>
        <w:gridCol w:w="1091"/>
        <w:gridCol w:w="992"/>
      </w:tblGrid>
      <w:tr w:rsidR="00912AFE" w:rsidRPr="007228AB" w:rsidTr="00912AFE">
        <w:trPr>
          <w:trHeight w:val="787"/>
        </w:trPr>
        <w:tc>
          <w:tcPr>
            <w:tcW w:w="550" w:type="dxa"/>
            <w:tcBorders>
              <w:top w:val="single" w:sz="8" w:space="0" w:color="auto"/>
              <w:left w:val="single" w:sz="8" w:space="0" w:color="auto"/>
              <w:bottom w:val="single" w:sz="8" w:space="0" w:color="auto"/>
              <w:right w:val="single" w:sz="4" w:space="0" w:color="auto"/>
            </w:tcBorders>
            <w:shd w:val="clear" w:color="000000" w:fill="C0C0C0"/>
            <w:vAlign w:val="center"/>
            <w:hideMark/>
          </w:tcPr>
          <w:p w:rsidR="00912AFE" w:rsidRPr="007228AB" w:rsidRDefault="00912AFE" w:rsidP="00C845F6">
            <w:pPr>
              <w:jc w:val="center"/>
              <w:rPr>
                <w:rFonts w:ascii="Arial" w:hAnsi="Arial" w:cs="Arial"/>
                <w:b/>
                <w:bCs/>
                <w:sz w:val="18"/>
                <w:szCs w:val="18"/>
              </w:rPr>
            </w:pPr>
            <w:r w:rsidRPr="007228AB">
              <w:rPr>
                <w:rFonts w:ascii="Arial" w:hAnsi="Arial" w:cs="Arial"/>
                <w:b/>
                <w:bCs/>
                <w:sz w:val="18"/>
                <w:szCs w:val="18"/>
              </w:rPr>
              <w:t>Item</w:t>
            </w:r>
          </w:p>
        </w:tc>
        <w:tc>
          <w:tcPr>
            <w:tcW w:w="1708" w:type="dxa"/>
            <w:tcBorders>
              <w:top w:val="single" w:sz="8" w:space="0" w:color="auto"/>
              <w:left w:val="nil"/>
              <w:bottom w:val="single" w:sz="8" w:space="0" w:color="auto"/>
              <w:right w:val="single" w:sz="4" w:space="0" w:color="auto"/>
            </w:tcBorders>
            <w:shd w:val="clear" w:color="000000" w:fill="C0C0C0"/>
            <w:vAlign w:val="center"/>
            <w:hideMark/>
          </w:tcPr>
          <w:p w:rsidR="00912AFE" w:rsidRPr="007228AB" w:rsidRDefault="00912AFE" w:rsidP="00C845F6">
            <w:pPr>
              <w:jc w:val="center"/>
              <w:rPr>
                <w:rFonts w:ascii="Arial" w:hAnsi="Arial" w:cs="Arial"/>
                <w:b/>
                <w:bCs/>
                <w:sz w:val="18"/>
                <w:szCs w:val="18"/>
              </w:rPr>
            </w:pPr>
            <w:r w:rsidRPr="007228AB">
              <w:rPr>
                <w:rFonts w:ascii="Arial" w:hAnsi="Arial" w:cs="Arial"/>
                <w:b/>
                <w:bCs/>
                <w:sz w:val="18"/>
                <w:szCs w:val="18"/>
              </w:rPr>
              <w:t>Descrição</w:t>
            </w:r>
          </w:p>
        </w:tc>
        <w:tc>
          <w:tcPr>
            <w:tcW w:w="567" w:type="dxa"/>
            <w:tcBorders>
              <w:top w:val="single" w:sz="8" w:space="0" w:color="auto"/>
              <w:left w:val="nil"/>
              <w:bottom w:val="single" w:sz="8" w:space="0" w:color="auto"/>
              <w:right w:val="single" w:sz="4" w:space="0" w:color="auto"/>
            </w:tcBorders>
            <w:shd w:val="clear" w:color="000000" w:fill="CCFFCC"/>
            <w:vAlign w:val="center"/>
            <w:hideMark/>
          </w:tcPr>
          <w:p w:rsidR="00912AFE" w:rsidRPr="007228AB" w:rsidRDefault="00912AFE" w:rsidP="00C845F6">
            <w:pPr>
              <w:jc w:val="center"/>
              <w:rPr>
                <w:rFonts w:ascii="Arial" w:hAnsi="Arial" w:cs="Arial"/>
                <w:b/>
                <w:bCs/>
                <w:sz w:val="18"/>
                <w:szCs w:val="18"/>
              </w:rPr>
            </w:pPr>
            <w:proofErr w:type="spellStart"/>
            <w:r w:rsidRPr="007228AB">
              <w:rPr>
                <w:rFonts w:ascii="Arial" w:hAnsi="Arial" w:cs="Arial"/>
                <w:b/>
                <w:bCs/>
                <w:sz w:val="18"/>
                <w:szCs w:val="18"/>
              </w:rPr>
              <w:t>Qt</w:t>
            </w:r>
            <w:proofErr w:type="spellEnd"/>
            <w:r w:rsidRPr="007228AB">
              <w:rPr>
                <w:rFonts w:ascii="Arial" w:hAnsi="Arial" w:cs="Arial"/>
                <w:b/>
                <w:bCs/>
                <w:sz w:val="18"/>
                <w:szCs w:val="18"/>
              </w:rPr>
              <w:t>.</w:t>
            </w:r>
          </w:p>
        </w:tc>
        <w:tc>
          <w:tcPr>
            <w:tcW w:w="709" w:type="dxa"/>
            <w:tcBorders>
              <w:top w:val="single" w:sz="8" w:space="0" w:color="auto"/>
              <w:left w:val="nil"/>
              <w:bottom w:val="single" w:sz="8" w:space="0" w:color="auto"/>
              <w:right w:val="single" w:sz="4" w:space="0" w:color="auto"/>
            </w:tcBorders>
            <w:shd w:val="clear" w:color="000000" w:fill="CCFFCC"/>
            <w:vAlign w:val="center"/>
            <w:hideMark/>
          </w:tcPr>
          <w:p w:rsidR="00912AFE" w:rsidRPr="007228AB" w:rsidRDefault="00912AFE" w:rsidP="00C845F6">
            <w:pPr>
              <w:jc w:val="center"/>
              <w:rPr>
                <w:rFonts w:ascii="Arial" w:hAnsi="Arial" w:cs="Arial"/>
                <w:b/>
                <w:bCs/>
                <w:sz w:val="18"/>
                <w:szCs w:val="18"/>
              </w:rPr>
            </w:pPr>
            <w:r w:rsidRPr="007228AB">
              <w:rPr>
                <w:rFonts w:ascii="Arial" w:hAnsi="Arial" w:cs="Arial"/>
                <w:b/>
                <w:bCs/>
                <w:color w:val="000000"/>
                <w:sz w:val="18"/>
                <w:szCs w:val="18"/>
              </w:rPr>
              <w:t>Unid.</w:t>
            </w:r>
          </w:p>
        </w:tc>
        <w:tc>
          <w:tcPr>
            <w:tcW w:w="1041" w:type="dxa"/>
            <w:tcBorders>
              <w:top w:val="single" w:sz="8" w:space="0" w:color="auto"/>
              <w:left w:val="nil"/>
              <w:bottom w:val="single" w:sz="8" w:space="0" w:color="auto"/>
              <w:right w:val="single" w:sz="4" w:space="0" w:color="auto"/>
            </w:tcBorders>
            <w:shd w:val="clear" w:color="000000" w:fill="C0C0C0"/>
            <w:vAlign w:val="center"/>
            <w:hideMark/>
          </w:tcPr>
          <w:p w:rsidR="00912AFE" w:rsidRPr="007228AB" w:rsidRDefault="00912AFE" w:rsidP="00C845F6">
            <w:pPr>
              <w:jc w:val="center"/>
              <w:rPr>
                <w:rFonts w:ascii="Arial" w:hAnsi="Arial" w:cs="Arial"/>
                <w:b/>
                <w:bCs/>
                <w:sz w:val="18"/>
                <w:szCs w:val="18"/>
              </w:rPr>
            </w:pPr>
            <w:r w:rsidRPr="007228AB">
              <w:rPr>
                <w:rFonts w:ascii="Arial" w:hAnsi="Arial" w:cs="Arial"/>
                <w:b/>
                <w:bCs/>
                <w:sz w:val="18"/>
                <w:szCs w:val="18"/>
              </w:rPr>
              <w:t xml:space="preserve">E.1 </w:t>
            </w:r>
          </w:p>
        </w:tc>
        <w:tc>
          <w:tcPr>
            <w:tcW w:w="1091" w:type="dxa"/>
            <w:tcBorders>
              <w:top w:val="single" w:sz="8" w:space="0" w:color="auto"/>
              <w:left w:val="nil"/>
              <w:bottom w:val="single" w:sz="8" w:space="0" w:color="auto"/>
              <w:right w:val="single" w:sz="4" w:space="0" w:color="auto"/>
            </w:tcBorders>
            <w:shd w:val="clear" w:color="000000" w:fill="C0C0C0"/>
            <w:vAlign w:val="center"/>
            <w:hideMark/>
          </w:tcPr>
          <w:p w:rsidR="00912AFE" w:rsidRPr="007228AB" w:rsidRDefault="00912AFE" w:rsidP="00C845F6">
            <w:pPr>
              <w:jc w:val="center"/>
              <w:rPr>
                <w:rFonts w:ascii="Arial" w:hAnsi="Arial" w:cs="Arial"/>
                <w:b/>
                <w:bCs/>
                <w:sz w:val="18"/>
                <w:szCs w:val="18"/>
              </w:rPr>
            </w:pPr>
            <w:r w:rsidRPr="007228AB">
              <w:rPr>
                <w:rFonts w:ascii="Arial" w:hAnsi="Arial" w:cs="Arial"/>
                <w:b/>
                <w:bCs/>
                <w:sz w:val="18"/>
                <w:szCs w:val="18"/>
              </w:rPr>
              <w:t>E.2</w:t>
            </w:r>
          </w:p>
        </w:tc>
        <w:tc>
          <w:tcPr>
            <w:tcW w:w="1091" w:type="dxa"/>
            <w:tcBorders>
              <w:top w:val="single" w:sz="8" w:space="0" w:color="auto"/>
              <w:left w:val="nil"/>
              <w:bottom w:val="single" w:sz="8" w:space="0" w:color="auto"/>
              <w:right w:val="single" w:sz="4" w:space="0" w:color="auto"/>
            </w:tcBorders>
            <w:shd w:val="clear" w:color="000000" w:fill="C0C0C0"/>
            <w:vAlign w:val="center"/>
            <w:hideMark/>
          </w:tcPr>
          <w:p w:rsidR="00912AFE" w:rsidRPr="007228AB" w:rsidRDefault="00912AFE" w:rsidP="00C845F6">
            <w:pPr>
              <w:jc w:val="center"/>
              <w:rPr>
                <w:rFonts w:ascii="Arial" w:hAnsi="Arial" w:cs="Arial"/>
                <w:b/>
                <w:bCs/>
                <w:sz w:val="18"/>
                <w:szCs w:val="18"/>
              </w:rPr>
            </w:pPr>
            <w:r w:rsidRPr="007228AB">
              <w:rPr>
                <w:rFonts w:ascii="Arial" w:hAnsi="Arial" w:cs="Arial"/>
                <w:b/>
                <w:bCs/>
                <w:sz w:val="18"/>
                <w:szCs w:val="18"/>
              </w:rPr>
              <w:t>E.3</w:t>
            </w:r>
          </w:p>
        </w:tc>
        <w:tc>
          <w:tcPr>
            <w:tcW w:w="1091" w:type="dxa"/>
            <w:tcBorders>
              <w:top w:val="single" w:sz="8" w:space="0" w:color="auto"/>
              <w:left w:val="nil"/>
              <w:bottom w:val="single" w:sz="8" w:space="0" w:color="auto"/>
              <w:right w:val="single" w:sz="4" w:space="0" w:color="auto"/>
            </w:tcBorders>
            <w:shd w:val="clear" w:color="000000" w:fill="C0C0C0"/>
            <w:vAlign w:val="center"/>
            <w:hideMark/>
          </w:tcPr>
          <w:p w:rsidR="00912AFE" w:rsidRPr="007228AB" w:rsidRDefault="00912AFE" w:rsidP="00C845F6">
            <w:pPr>
              <w:jc w:val="center"/>
              <w:rPr>
                <w:rFonts w:ascii="Arial" w:hAnsi="Arial" w:cs="Arial"/>
                <w:b/>
                <w:bCs/>
                <w:sz w:val="18"/>
                <w:szCs w:val="18"/>
              </w:rPr>
            </w:pPr>
            <w:r w:rsidRPr="007228AB">
              <w:rPr>
                <w:rFonts w:ascii="Arial" w:hAnsi="Arial" w:cs="Arial"/>
                <w:b/>
                <w:bCs/>
                <w:sz w:val="18"/>
                <w:szCs w:val="18"/>
              </w:rPr>
              <w:t xml:space="preserve">MÉDIA </w:t>
            </w:r>
          </w:p>
        </w:tc>
        <w:tc>
          <w:tcPr>
            <w:tcW w:w="992" w:type="dxa"/>
            <w:tcBorders>
              <w:top w:val="single" w:sz="8" w:space="0" w:color="auto"/>
              <w:left w:val="nil"/>
              <w:bottom w:val="single" w:sz="8" w:space="0" w:color="auto"/>
              <w:right w:val="single" w:sz="8" w:space="0" w:color="auto"/>
            </w:tcBorders>
            <w:shd w:val="clear" w:color="000000" w:fill="C0C0C0"/>
            <w:vAlign w:val="center"/>
            <w:hideMark/>
          </w:tcPr>
          <w:p w:rsidR="00912AFE" w:rsidRPr="007228AB" w:rsidRDefault="00912AFE" w:rsidP="00C845F6">
            <w:pPr>
              <w:jc w:val="center"/>
              <w:rPr>
                <w:rFonts w:ascii="Arial" w:hAnsi="Arial" w:cs="Arial"/>
                <w:b/>
                <w:bCs/>
                <w:sz w:val="18"/>
                <w:szCs w:val="18"/>
              </w:rPr>
            </w:pPr>
            <w:r w:rsidRPr="007228AB">
              <w:rPr>
                <w:rFonts w:ascii="Arial" w:hAnsi="Arial" w:cs="Arial"/>
                <w:b/>
                <w:bCs/>
                <w:sz w:val="18"/>
                <w:szCs w:val="18"/>
              </w:rPr>
              <w:t xml:space="preserve"> TOTAL </w:t>
            </w:r>
          </w:p>
        </w:tc>
      </w:tr>
      <w:tr w:rsidR="00912AFE" w:rsidRPr="007228AB" w:rsidTr="00912AFE">
        <w:trPr>
          <w:trHeight w:val="494"/>
        </w:trPr>
        <w:tc>
          <w:tcPr>
            <w:tcW w:w="550" w:type="dxa"/>
            <w:tcBorders>
              <w:top w:val="single" w:sz="4" w:space="0" w:color="auto"/>
              <w:left w:val="single" w:sz="8" w:space="0" w:color="auto"/>
              <w:bottom w:val="single" w:sz="4" w:space="0" w:color="auto"/>
              <w:right w:val="single" w:sz="4" w:space="0" w:color="auto"/>
            </w:tcBorders>
            <w:shd w:val="clear" w:color="auto" w:fill="auto"/>
            <w:vAlign w:val="center"/>
          </w:tcPr>
          <w:p w:rsidR="00912AFE" w:rsidRPr="007228AB" w:rsidRDefault="00912AFE" w:rsidP="00912AFE">
            <w:pPr>
              <w:jc w:val="center"/>
              <w:rPr>
                <w:rFonts w:ascii="Arial" w:hAnsi="Arial" w:cs="Arial"/>
                <w:sz w:val="18"/>
                <w:szCs w:val="18"/>
              </w:rPr>
            </w:pPr>
            <w:r w:rsidRPr="007228AB">
              <w:rPr>
                <w:rFonts w:ascii="Arial" w:hAnsi="Arial" w:cs="Arial"/>
                <w:sz w:val="18"/>
                <w:szCs w:val="18"/>
              </w:rPr>
              <w:t>4</w:t>
            </w:r>
          </w:p>
        </w:tc>
        <w:tc>
          <w:tcPr>
            <w:tcW w:w="1708" w:type="dxa"/>
            <w:tcBorders>
              <w:top w:val="single" w:sz="4" w:space="0" w:color="auto"/>
              <w:left w:val="nil"/>
              <w:bottom w:val="single" w:sz="4" w:space="0" w:color="auto"/>
              <w:right w:val="single" w:sz="4" w:space="0" w:color="auto"/>
            </w:tcBorders>
            <w:shd w:val="clear" w:color="auto" w:fill="auto"/>
            <w:vAlign w:val="center"/>
          </w:tcPr>
          <w:p w:rsidR="00912AFE" w:rsidRPr="007228AB" w:rsidRDefault="00912AFE" w:rsidP="00912AFE">
            <w:pPr>
              <w:jc w:val="center"/>
              <w:rPr>
                <w:rFonts w:ascii="Arial" w:hAnsi="Arial" w:cs="Arial"/>
                <w:bCs/>
                <w:sz w:val="18"/>
                <w:szCs w:val="18"/>
              </w:rPr>
            </w:pPr>
            <w:r w:rsidRPr="007228AB">
              <w:rPr>
                <w:rFonts w:ascii="Arial" w:hAnsi="Arial" w:cs="Arial"/>
                <w:bCs/>
                <w:sz w:val="18"/>
                <w:szCs w:val="18"/>
              </w:rPr>
              <w:t xml:space="preserve">Medidor </w:t>
            </w:r>
            <w:proofErr w:type="spellStart"/>
            <w:r w:rsidRPr="007228AB">
              <w:rPr>
                <w:rFonts w:ascii="Arial" w:hAnsi="Arial" w:cs="Arial"/>
                <w:bCs/>
                <w:sz w:val="18"/>
                <w:szCs w:val="18"/>
              </w:rPr>
              <w:t>multiparamétrico</w:t>
            </w:r>
            <w:proofErr w:type="spellEnd"/>
          </w:p>
        </w:tc>
        <w:tc>
          <w:tcPr>
            <w:tcW w:w="567" w:type="dxa"/>
            <w:tcBorders>
              <w:top w:val="single" w:sz="4" w:space="0" w:color="auto"/>
              <w:left w:val="nil"/>
              <w:bottom w:val="single" w:sz="4" w:space="0" w:color="auto"/>
              <w:right w:val="single" w:sz="4" w:space="0" w:color="auto"/>
            </w:tcBorders>
            <w:shd w:val="clear" w:color="000000" w:fill="CCFFCC"/>
            <w:vAlign w:val="center"/>
          </w:tcPr>
          <w:p w:rsidR="00912AFE" w:rsidRPr="007228AB" w:rsidRDefault="00912AFE" w:rsidP="00912AFE">
            <w:pPr>
              <w:jc w:val="center"/>
              <w:rPr>
                <w:rFonts w:ascii="Arial" w:hAnsi="Arial" w:cs="Arial"/>
                <w:b/>
                <w:bCs/>
                <w:sz w:val="18"/>
                <w:szCs w:val="18"/>
              </w:rPr>
            </w:pPr>
            <w:r w:rsidRPr="007228AB">
              <w:rPr>
                <w:rFonts w:ascii="Arial" w:hAnsi="Arial" w:cs="Arial"/>
                <w:b/>
                <w:bCs/>
                <w:sz w:val="18"/>
                <w:szCs w:val="18"/>
              </w:rPr>
              <w:t>1</w:t>
            </w:r>
          </w:p>
        </w:tc>
        <w:tc>
          <w:tcPr>
            <w:tcW w:w="709" w:type="dxa"/>
            <w:tcBorders>
              <w:top w:val="single" w:sz="4" w:space="0" w:color="auto"/>
              <w:left w:val="nil"/>
              <w:bottom w:val="single" w:sz="4" w:space="0" w:color="auto"/>
              <w:right w:val="single" w:sz="4" w:space="0" w:color="auto"/>
            </w:tcBorders>
            <w:shd w:val="clear" w:color="000000" w:fill="CCFFCC"/>
            <w:vAlign w:val="center"/>
          </w:tcPr>
          <w:p w:rsidR="00912AFE" w:rsidRPr="007228AB" w:rsidRDefault="00912AFE" w:rsidP="00912AFE">
            <w:pPr>
              <w:jc w:val="center"/>
              <w:rPr>
                <w:rFonts w:ascii="Arial" w:hAnsi="Arial" w:cs="Arial"/>
                <w:sz w:val="18"/>
                <w:szCs w:val="18"/>
              </w:rPr>
            </w:pPr>
            <w:r w:rsidRPr="007228AB">
              <w:rPr>
                <w:rFonts w:ascii="Arial" w:hAnsi="Arial" w:cs="Arial"/>
                <w:sz w:val="18"/>
                <w:szCs w:val="18"/>
              </w:rPr>
              <w:t>Unid.</w:t>
            </w:r>
          </w:p>
        </w:tc>
        <w:tc>
          <w:tcPr>
            <w:tcW w:w="1041" w:type="dxa"/>
            <w:tcBorders>
              <w:top w:val="single" w:sz="4" w:space="0" w:color="auto"/>
              <w:left w:val="nil"/>
              <w:bottom w:val="single" w:sz="4" w:space="0" w:color="auto"/>
              <w:right w:val="single" w:sz="4" w:space="0" w:color="auto"/>
            </w:tcBorders>
            <w:shd w:val="clear" w:color="auto" w:fill="auto"/>
            <w:vAlign w:val="center"/>
          </w:tcPr>
          <w:p w:rsidR="00912AFE" w:rsidRPr="007228AB" w:rsidRDefault="00912AFE" w:rsidP="00912AFE">
            <w:pPr>
              <w:jc w:val="center"/>
              <w:rPr>
                <w:rFonts w:ascii="Arial" w:hAnsi="Arial" w:cs="Arial"/>
                <w:sz w:val="18"/>
                <w:szCs w:val="18"/>
              </w:rPr>
            </w:pPr>
            <w:r w:rsidRPr="007228AB">
              <w:rPr>
                <w:rFonts w:ascii="Arial" w:hAnsi="Arial" w:cs="Arial"/>
                <w:sz w:val="18"/>
                <w:szCs w:val="18"/>
              </w:rPr>
              <w:t>46.759,06</w:t>
            </w:r>
          </w:p>
        </w:tc>
        <w:tc>
          <w:tcPr>
            <w:tcW w:w="1091" w:type="dxa"/>
            <w:tcBorders>
              <w:top w:val="single" w:sz="4" w:space="0" w:color="auto"/>
              <w:left w:val="nil"/>
              <w:bottom w:val="single" w:sz="4" w:space="0" w:color="auto"/>
              <w:right w:val="single" w:sz="4" w:space="0" w:color="auto"/>
            </w:tcBorders>
            <w:shd w:val="clear" w:color="auto" w:fill="auto"/>
            <w:vAlign w:val="center"/>
          </w:tcPr>
          <w:p w:rsidR="00912AFE" w:rsidRPr="007228AB" w:rsidRDefault="00912AFE" w:rsidP="00912AFE">
            <w:pPr>
              <w:jc w:val="center"/>
              <w:rPr>
                <w:rFonts w:ascii="Arial" w:hAnsi="Arial" w:cs="Arial"/>
                <w:sz w:val="18"/>
                <w:szCs w:val="18"/>
              </w:rPr>
            </w:pPr>
            <w:r w:rsidRPr="007228AB">
              <w:rPr>
                <w:rFonts w:ascii="Arial" w:hAnsi="Arial" w:cs="Arial"/>
                <w:sz w:val="18"/>
                <w:szCs w:val="18"/>
              </w:rPr>
              <w:t>54.448,86</w:t>
            </w:r>
          </w:p>
        </w:tc>
        <w:tc>
          <w:tcPr>
            <w:tcW w:w="1091" w:type="dxa"/>
            <w:tcBorders>
              <w:top w:val="single" w:sz="4" w:space="0" w:color="auto"/>
              <w:left w:val="nil"/>
              <w:bottom w:val="single" w:sz="4" w:space="0" w:color="auto"/>
              <w:right w:val="single" w:sz="4" w:space="0" w:color="auto"/>
            </w:tcBorders>
            <w:shd w:val="clear" w:color="auto" w:fill="auto"/>
            <w:vAlign w:val="center"/>
          </w:tcPr>
          <w:p w:rsidR="00912AFE" w:rsidRPr="007228AB" w:rsidRDefault="00912AFE" w:rsidP="00912AFE">
            <w:pPr>
              <w:jc w:val="center"/>
              <w:rPr>
                <w:rFonts w:ascii="Arial" w:hAnsi="Arial" w:cs="Arial"/>
                <w:sz w:val="18"/>
                <w:szCs w:val="18"/>
              </w:rPr>
            </w:pPr>
            <w:r w:rsidRPr="007228AB">
              <w:rPr>
                <w:rFonts w:ascii="Arial" w:hAnsi="Arial" w:cs="Arial"/>
                <w:sz w:val="18"/>
                <w:szCs w:val="18"/>
              </w:rPr>
              <w:t>48.980,00</w:t>
            </w:r>
          </w:p>
        </w:tc>
        <w:tc>
          <w:tcPr>
            <w:tcW w:w="1091" w:type="dxa"/>
            <w:tcBorders>
              <w:top w:val="single" w:sz="4" w:space="0" w:color="auto"/>
              <w:left w:val="nil"/>
              <w:bottom w:val="single" w:sz="4" w:space="0" w:color="auto"/>
              <w:right w:val="single" w:sz="4" w:space="0" w:color="auto"/>
            </w:tcBorders>
            <w:shd w:val="clear" w:color="auto" w:fill="auto"/>
            <w:vAlign w:val="center"/>
          </w:tcPr>
          <w:p w:rsidR="00912AFE" w:rsidRPr="007228AB" w:rsidRDefault="00912AFE" w:rsidP="00912AFE">
            <w:pPr>
              <w:jc w:val="center"/>
              <w:rPr>
                <w:rFonts w:ascii="Arial" w:hAnsi="Arial" w:cs="Arial"/>
                <w:b/>
                <w:bCs/>
                <w:sz w:val="18"/>
                <w:szCs w:val="18"/>
              </w:rPr>
            </w:pPr>
            <w:r w:rsidRPr="007228AB">
              <w:rPr>
                <w:rFonts w:ascii="Arial" w:hAnsi="Arial" w:cs="Arial"/>
                <w:b/>
                <w:bCs/>
                <w:sz w:val="18"/>
                <w:szCs w:val="18"/>
              </w:rPr>
              <w:t>50.062,64</w:t>
            </w:r>
          </w:p>
        </w:tc>
        <w:tc>
          <w:tcPr>
            <w:tcW w:w="992" w:type="dxa"/>
            <w:tcBorders>
              <w:top w:val="single" w:sz="4" w:space="0" w:color="auto"/>
              <w:left w:val="nil"/>
              <w:bottom w:val="single" w:sz="4" w:space="0" w:color="auto"/>
              <w:right w:val="single" w:sz="8" w:space="0" w:color="auto"/>
            </w:tcBorders>
            <w:shd w:val="clear" w:color="auto" w:fill="auto"/>
            <w:vAlign w:val="center"/>
          </w:tcPr>
          <w:p w:rsidR="00912AFE" w:rsidRPr="007228AB" w:rsidRDefault="00912AFE" w:rsidP="00912AFE">
            <w:pPr>
              <w:jc w:val="center"/>
              <w:rPr>
                <w:rFonts w:ascii="Arial" w:hAnsi="Arial" w:cs="Arial"/>
                <w:sz w:val="18"/>
                <w:szCs w:val="18"/>
              </w:rPr>
            </w:pPr>
            <w:r w:rsidRPr="007228AB">
              <w:rPr>
                <w:rFonts w:ascii="Arial" w:hAnsi="Arial" w:cs="Arial"/>
                <w:sz w:val="18"/>
                <w:szCs w:val="18"/>
              </w:rPr>
              <w:t>50.062,64</w:t>
            </w:r>
          </w:p>
        </w:tc>
      </w:tr>
    </w:tbl>
    <w:p w:rsidR="00912AFE" w:rsidRDefault="00912AFE" w:rsidP="00912AFE">
      <w:pPr>
        <w:spacing w:line="360" w:lineRule="auto"/>
        <w:ind w:firstLine="360"/>
        <w:jc w:val="both"/>
        <w:rPr>
          <w:rFonts w:ascii="Arial" w:hAnsi="Arial" w:cs="Arial"/>
          <w:color w:val="000000"/>
        </w:rPr>
      </w:pPr>
    </w:p>
    <w:p w:rsidR="00912AFE" w:rsidRPr="007228AB" w:rsidRDefault="00912AFE" w:rsidP="00912AFE">
      <w:pPr>
        <w:spacing w:line="360" w:lineRule="auto"/>
        <w:ind w:firstLine="360"/>
        <w:jc w:val="both"/>
        <w:rPr>
          <w:rFonts w:ascii="Arial" w:hAnsi="Arial" w:cs="Arial"/>
          <w:color w:val="000000"/>
        </w:rPr>
      </w:pPr>
      <w:r w:rsidRPr="007228AB">
        <w:rPr>
          <w:rFonts w:ascii="Arial" w:hAnsi="Arial" w:cs="Arial"/>
          <w:color w:val="000000"/>
        </w:rPr>
        <w:t>Para o levantamento do preço médio de mercado foi realizada uma pesquisa de preços junto aos fornecedores, internet, banco de preços e o portal de compras do Governo Federal para análise de compras similares, obtendo-se o êxito necessário e o cumprimento do que determina a legislação em vigor. Em anexo, encontram-se os documentos comprobatórios das consultas realizadas.</w:t>
      </w:r>
    </w:p>
    <w:p w:rsidR="00912AFE" w:rsidRPr="007228AB" w:rsidRDefault="00912AFE" w:rsidP="00912AFE">
      <w:pPr>
        <w:spacing w:line="360" w:lineRule="auto"/>
        <w:ind w:firstLine="360"/>
        <w:jc w:val="both"/>
        <w:rPr>
          <w:rFonts w:ascii="Arial" w:hAnsi="Arial" w:cs="Arial"/>
          <w:color w:val="000000"/>
        </w:rPr>
      </w:pPr>
      <w:r w:rsidRPr="007228AB">
        <w:rPr>
          <w:rFonts w:ascii="Arial" w:hAnsi="Arial" w:cs="Arial"/>
          <w:color w:val="000000"/>
        </w:rPr>
        <w:t>A escolha dos fornecedores, no mínimo 3 (três), para a solicitação formal dos orçamento foi fundamentada nas especificações solicitadas, considerando a necessidade de atender a requisitos técnicos específicos.</w:t>
      </w:r>
    </w:p>
    <w:p w:rsidR="00912AFE" w:rsidRPr="007228AB" w:rsidRDefault="00912AFE" w:rsidP="00912AFE">
      <w:pPr>
        <w:spacing w:line="360" w:lineRule="auto"/>
        <w:ind w:firstLine="360"/>
        <w:jc w:val="both"/>
        <w:rPr>
          <w:rFonts w:ascii="Arial" w:hAnsi="Arial" w:cs="Arial"/>
          <w:color w:val="000000"/>
        </w:rPr>
      </w:pPr>
      <w:r w:rsidRPr="007228AB">
        <w:rPr>
          <w:rFonts w:ascii="Arial" w:hAnsi="Arial" w:cs="Arial"/>
          <w:color w:val="000000"/>
        </w:rPr>
        <w:t xml:space="preserve">Em relação ao </w:t>
      </w:r>
      <w:r w:rsidRPr="007228AB">
        <w:rPr>
          <w:rFonts w:ascii="Arial" w:hAnsi="Arial" w:cs="Arial"/>
          <w:b/>
          <w:color w:val="000000"/>
        </w:rPr>
        <w:t>item 1</w:t>
      </w:r>
      <w:r w:rsidRPr="007228AB">
        <w:rPr>
          <w:rFonts w:ascii="Arial" w:hAnsi="Arial" w:cs="Arial"/>
          <w:color w:val="000000"/>
        </w:rPr>
        <w:t xml:space="preserve">, obteve-se três orçamentos em contratações similares no Banco de Preços e ainda três orçamentos formais de empresas fornecedoras. Foi observada uma discrepância muito grande entre os preços encontrados no portal Banco de Preços e os preços fornecidos diretamente pelas empresas ao SEMASA, portanto optou-se por utilizar a </w:t>
      </w:r>
      <w:r w:rsidRPr="007228AB">
        <w:rPr>
          <w:rFonts w:ascii="Arial" w:hAnsi="Arial" w:cs="Arial"/>
          <w:b/>
          <w:color w:val="000000"/>
          <w:u w:val="single"/>
        </w:rPr>
        <w:t>mediana</w:t>
      </w:r>
      <w:r w:rsidRPr="007228AB">
        <w:rPr>
          <w:rFonts w:ascii="Arial" w:hAnsi="Arial" w:cs="Arial"/>
          <w:color w:val="000000"/>
        </w:rPr>
        <w:t xml:space="preserve"> de todos os preços obtidos.</w:t>
      </w:r>
    </w:p>
    <w:p w:rsidR="00912AFE" w:rsidRPr="007228AB" w:rsidRDefault="00912AFE" w:rsidP="00912AFE">
      <w:pPr>
        <w:spacing w:line="360" w:lineRule="auto"/>
        <w:ind w:firstLine="357"/>
        <w:jc w:val="both"/>
        <w:rPr>
          <w:rFonts w:ascii="Arial" w:hAnsi="Arial" w:cs="Arial"/>
          <w:color w:val="000000"/>
        </w:rPr>
      </w:pPr>
      <w:r w:rsidRPr="007228AB">
        <w:rPr>
          <w:rFonts w:ascii="Arial" w:hAnsi="Arial" w:cs="Arial"/>
          <w:color w:val="000000"/>
        </w:rPr>
        <w:t xml:space="preserve">Em relação ao </w:t>
      </w:r>
      <w:r w:rsidRPr="007228AB">
        <w:rPr>
          <w:rFonts w:ascii="Arial" w:hAnsi="Arial" w:cs="Arial"/>
          <w:b/>
          <w:color w:val="000000"/>
        </w:rPr>
        <w:t>item 2</w:t>
      </w:r>
      <w:r w:rsidRPr="007228AB">
        <w:rPr>
          <w:rFonts w:ascii="Arial" w:hAnsi="Arial" w:cs="Arial"/>
          <w:color w:val="000000"/>
        </w:rPr>
        <w:t xml:space="preserve">, obteve-se apenas dois orçamentos formais, porém foram encontradas contratações similares feitas pela Administração Pública no Banco de Preços e no Portal Nacional de Contratações Públicas (PNCP). </w:t>
      </w:r>
    </w:p>
    <w:p w:rsidR="00912AFE" w:rsidRPr="007228AB" w:rsidRDefault="00912AFE" w:rsidP="00912AFE">
      <w:pPr>
        <w:spacing w:line="360" w:lineRule="auto"/>
        <w:ind w:firstLine="357"/>
        <w:jc w:val="both"/>
        <w:rPr>
          <w:rFonts w:ascii="Arial" w:hAnsi="Arial" w:cs="Arial"/>
          <w:color w:val="000000"/>
        </w:rPr>
      </w:pPr>
      <w:r w:rsidRPr="007228AB">
        <w:rPr>
          <w:rFonts w:ascii="Arial" w:hAnsi="Arial" w:cs="Arial"/>
          <w:color w:val="000000"/>
        </w:rPr>
        <w:t xml:space="preserve">Em relação ao </w:t>
      </w:r>
      <w:r w:rsidRPr="007228AB">
        <w:rPr>
          <w:rFonts w:ascii="Arial" w:hAnsi="Arial" w:cs="Arial"/>
          <w:b/>
          <w:color w:val="000000"/>
        </w:rPr>
        <w:t>item 3</w:t>
      </w:r>
      <w:r w:rsidRPr="007228AB">
        <w:rPr>
          <w:rFonts w:ascii="Arial" w:hAnsi="Arial" w:cs="Arial"/>
          <w:color w:val="000000"/>
        </w:rPr>
        <w:t>, obteve-se três orçamentos formais que atendem integralmente à solicitação conforme as exigências técnicas. Além disso, encontrou-se um processo de aquisição no Banco de Preços, conforme comprovação anexa, mas este não abrange todos os requisitos da especificação técnica e, por isso, apresentou um valor muito abaixo do real de mercado, sendo, portanto, desconsiderado.</w:t>
      </w:r>
    </w:p>
    <w:p w:rsidR="00912AFE" w:rsidRPr="007228AB" w:rsidRDefault="00912AFE" w:rsidP="00912AFE">
      <w:pPr>
        <w:spacing w:line="360" w:lineRule="auto"/>
        <w:ind w:firstLine="360"/>
        <w:jc w:val="both"/>
        <w:rPr>
          <w:rFonts w:ascii="Arial" w:hAnsi="Arial" w:cs="Arial"/>
          <w:color w:val="000000"/>
        </w:rPr>
      </w:pPr>
      <w:r w:rsidRPr="007228AB">
        <w:rPr>
          <w:rFonts w:ascii="Arial" w:hAnsi="Arial" w:cs="Arial"/>
          <w:color w:val="000000"/>
        </w:rPr>
        <w:t xml:space="preserve">Em relação ao </w:t>
      </w:r>
      <w:r w:rsidRPr="007228AB">
        <w:rPr>
          <w:rFonts w:ascii="Arial" w:hAnsi="Arial" w:cs="Arial"/>
          <w:b/>
          <w:color w:val="000000"/>
        </w:rPr>
        <w:t>item 4</w:t>
      </w:r>
      <w:r w:rsidRPr="007228AB">
        <w:rPr>
          <w:rFonts w:ascii="Arial" w:hAnsi="Arial" w:cs="Arial"/>
          <w:color w:val="000000"/>
        </w:rPr>
        <w:t>, obteve-se apenas dois orçamentos formais que atendem a especificação técnica integralmente. A especificidade do objeto da contratação limita as opções de fornecedores com capacidade para atender à solicitação conforme as exigências técnicas. Entretanto, foram encontradas contratações similares feitas pela Administração Pública no Banco de Preços.</w:t>
      </w:r>
    </w:p>
    <w:p w:rsidR="00912AFE" w:rsidRPr="007228AB" w:rsidRDefault="00912AFE" w:rsidP="00912AFE">
      <w:pPr>
        <w:spacing w:line="360" w:lineRule="auto"/>
        <w:ind w:firstLine="360"/>
        <w:jc w:val="both"/>
        <w:rPr>
          <w:rFonts w:ascii="Arial" w:hAnsi="Arial" w:cs="Arial"/>
          <w:color w:val="000000"/>
        </w:rPr>
      </w:pPr>
      <w:r w:rsidRPr="007228AB">
        <w:rPr>
          <w:rFonts w:ascii="Arial" w:hAnsi="Arial" w:cs="Arial"/>
          <w:color w:val="000000"/>
        </w:rPr>
        <w:t>Para todos os itens, foi assegurado que os valores refletem os melhores preços e condições para o que é solicitado.</w:t>
      </w:r>
    </w:p>
    <w:p w:rsidR="00912AFE" w:rsidRPr="007228AB" w:rsidRDefault="00912AFE" w:rsidP="00912AFE">
      <w:pPr>
        <w:spacing w:line="360" w:lineRule="auto"/>
        <w:ind w:firstLine="360"/>
        <w:jc w:val="both"/>
        <w:rPr>
          <w:rFonts w:ascii="Arial" w:hAnsi="Arial" w:cs="Arial"/>
          <w:color w:val="000000"/>
        </w:rPr>
      </w:pPr>
      <w:r w:rsidRPr="007228AB">
        <w:rPr>
          <w:rFonts w:ascii="Arial" w:hAnsi="Arial" w:cs="Arial"/>
          <w:color w:val="000000"/>
        </w:rPr>
        <w:t>Para obtenção do preço estimado, foi utilizada a média dos valores obtidos na pesquisa de preços, conforme o Art. 6° da Instrução Normativa SEGES/ME n° 65/2021, de 07 de julho de 2021.</w:t>
      </w:r>
    </w:p>
    <w:p w:rsidR="00912AFE" w:rsidRPr="007228AB" w:rsidRDefault="00912AFE" w:rsidP="00912AFE">
      <w:pPr>
        <w:pStyle w:val="Nivel01"/>
        <w:tabs>
          <w:tab w:val="clear" w:pos="567"/>
          <w:tab w:val="left" w:pos="709"/>
        </w:tabs>
        <w:spacing w:before="120" w:afterLines="120" w:after="288" w:line="312" w:lineRule="auto"/>
        <w:ind w:firstLine="435"/>
        <w:rPr>
          <w:rFonts w:eastAsiaTheme="minorEastAsia"/>
          <w:b w:val="0"/>
          <w:bCs w:val="0"/>
        </w:rPr>
      </w:pPr>
      <w:r w:rsidRPr="002C011B">
        <w:lastRenderedPageBreak/>
        <w:t>De posse da média de preços praticados no mercado, optou-se pela aquisição</w:t>
      </w:r>
      <w:r>
        <w:t xml:space="preserve"> dos</w:t>
      </w:r>
      <w:r w:rsidRPr="002C011B">
        <w:t xml:space="preserve"> </w:t>
      </w:r>
      <w:r>
        <w:t xml:space="preserve">equipamentos de laboratório </w:t>
      </w:r>
      <w:r w:rsidRPr="002C011B">
        <w:t>através de licitação na modalidade Pregão Eletrônico, do tipo menor preço.</w:t>
      </w:r>
    </w:p>
    <w:p w:rsidR="00912AFE" w:rsidRPr="009C5DCE" w:rsidRDefault="00912AFE" w:rsidP="00912AFE">
      <w:pPr>
        <w:pStyle w:val="Nivel01"/>
        <w:numPr>
          <w:ilvl w:val="0"/>
          <w:numId w:val="21"/>
        </w:numPr>
        <w:shd w:val="clear" w:color="auto" w:fill="227ACB"/>
        <w:spacing w:before="120" w:afterLines="120" w:after="288" w:line="312" w:lineRule="auto"/>
        <w:rPr>
          <w:color w:val="FFFFFF" w:themeColor="background1"/>
        </w:rPr>
      </w:pPr>
      <w:r w:rsidRPr="009C5DCE">
        <w:rPr>
          <w:color w:val="FFFFFF" w:themeColor="background1"/>
        </w:rPr>
        <w:t>ADEQUAÇÃO ORÇAMENTÁRIA</w:t>
      </w:r>
    </w:p>
    <w:p w:rsidR="00912AFE" w:rsidRPr="00B5480D" w:rsidRDefault="00912AFE" w:rsidP="00912AFE">
      <w:pPr>
        <w:pStyle w:val="Nivel2"/>
        <w:numPr>
          <w:ilvl w:val="1"/>
          <w:numId w:val="21"/>
        </w:numPr>
        <w:spacing w:afterLines="120" w:after="288" w:line="312" w:lineRule="auto"/>
        <w:ind w:left="0" w:firstLine="709"/>
        <w:rPr>
          <w:color w:val="auto"/>
        </w:rPr>
      </w:pPr>
      <w:r w:rsidRPr="00B5480D">
        <w:rPr>
          <w:rFonts w:eastAsia="Arial"/>
          <w:color w:val="auto"/>
        </w:rPr>
        <w:t>As despesas decorrentes da presente contratação correrão à conta de recursos específicos consignados na dotação indicada no Edital.</w:t>
      </w:r>
    </w:p>
    <w:bookmarkEnd w:id="1"/>
    <w:p w:rsidR="00912AFE" w:rsidRDefault="00912AFE" w:rsidP="00912AFE">
      <w:pPr>
        <w:pStyle w:val="Nivel2"/>
        <w:spacing w:afterLines="120" w:after="288" w:line="312" w:lineRule="auto"/>
        <w:ind w:left="0" w:firstLine="0"/>
        <w:rPr>
          <w:iCs/>
          <w:color w:val="000000" w:themeColor="text1"/>
        </w:rPr>
      </w:pPr>
      <w:r w:rsidRPr="00B4020A">
        <w:rPr>
          <w:iCs/>
          <w:color w:val="000000" w:themeColor="text1"/>
        </w:rPr>
        <w:t>I</w:t>
      </w:r>
      <w:r>
        <w:rPr>
          <w:iCs/>
          <w:color w:val="000000" w:themeColor="text1"/>
        </w:rPr>
        <w:t>tajaí, 11</w:t>
      </w:r>
      <w:r w:rsidRPr="00B4020A">
        <w:rPr>
          <w:iCs/>
          <w:color w:val="000000" w:themeColor="text1"/>
        </w:rPr>
        <w:t xml:space="preserve"> de </w:t>
      </w:r>
      <w:r>
        <w:rPr>
          <w:iCs/>
          <w:color w:val="000000" w:themeColor="text1"/>
        </w:rPr>
        <w:t>março</w:t>
      </w:r>
      <w:r w:rsidRPr="00B4020A">
        <w:rPr>
          <w:iCs/>
          <w:color w:val="000000" w:themeColor="text1"/>
        </w:rPr>
        <w:t xml:space="preserve"> de 2025.</w:t>
      </w:r>
    </w:p>
    <w:p w:rsidR="00912AFE" w:rsidRDefault="00912AFE" w:rsidP="00912AFE">
      <w:pPr>
        <w:pStyle w:val="Nivel2"/>
        <w:spacing w:afterLines="120" w:after="288" w:line="312" w:lineRule="auto"/>
        <w:ind w:left="0" w:firstLine="0"/>
        <w:rPr>
          <w:iCs/>
          <w:color w:val="000000" w:themeColor="text1"/>
        </w:rPr>
      </w:pPr>
    </w:p>
    <w:tbl>
      <w:tblPr>
        <w:tblStyle w:val="Tabelacomgrade"/>
        <w:tblW w:w="921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5245"/>
      </w:tblGrid>
      <w:tr w:rsidR="00912AFE" w:rsidRPr="00B5480D" w:rsidTr="00C845F6">
        <w:trPr>
          <w:jc w:val="center"/>
        </w:trPr>
        <w:tc>
          <w:tcPr>
            <w:tcW w:w="3969" w:type="dxa"/>
          </w:tcPr>
          <w:p w:rsidR="00912AFE" w:rsidRPr="00B5480D" w:rsidRDefault="00912AFE" w:rsidP="00C845F6">
            <w:pPr>
              <w:jc w:val="center"/>
              <w:rPr>
                <w:rFonts w:ascii="Arial" w:hAnsi="Arial" w:cs="Arial"/>
                <w:b/>
              </w:rPr>
            </w:pPr>
            <w:proofErr w:type="spellStart"/>
            <w:r w:rsidRPr="00B5480D">
              <w:rPr>
                <w:rFonts w:ascii="Arial" w:hAnsi="Arial" w:cs="Arial"/>
                <w:b/>
              </w:rPr>
              <w:t>ENG.º</w:t>
            </w:r>
            <w:proofErr w:type="spellEnd"/>
            <w:r w:rsidRPr="00B5480D">
              <w:rPr>
                <w:rFonts w:ascii="Arial" w:hAnsi="Arial" w:cs="Arial"/>
                <w:b/>
              </w:rPr>
              <w:t xml:space="preserve"> GABRIEL RAMOS SILVA</w:t>
            </w:r>
          </w:p>
          <w:p w:rsidR="00912AFE" w:rsidRPr="00B5480D" w:rsidRDefault="00912AFE" w:rsidP="00C845F6">
            <w:pPr>
              <w:jc w:val="center"/>
              <w:rPr>
                <w:rFonts w:ascii="Arial" w:hAnsi="Arial" w:cs="Arial"/>
              </w:rPr>
            </w:pPr>
            <w:r w:rsidRPr="00B5480D">
              <w:rPr>
                <w:rFonts w:ascii="Arial" w:hAnsi="Arial" w:cs="Arial"/>
              </w:rPr>
              <w:t>Gerente de Esgoto</w:t>
            </w:r>
          </w:p>
        </w:tc>
        <w:tc>
          <w:tcPr>
            <w:tcW w:w="5245" w:type="dxa"/>
          </w:tcPr>
          <w:p w:rsidR="00912AFE" w:rsidRPr="00B5480D" w:rsidRDefault="00912AFE" w:rsidP="00C845F6">
            <w:pPr>
              <w:jc w:val="center"/>
              <w:rPr>
                <w:rFonts w:ascii="Arial" w:hAnsi="Arial" w:cs="Arial"/>
                <w:b/>
              </w:rPr>
            </w:pPr>
            <w:r w:rsidRPr="00B5480D">
              <w:rPr>
                <w:rFonts w:ascii="Arial" w:hAnsi="Arial" w:cs="Arial"/>
                <w:b/>
              </w:rPr>
              <w:t>ADRIANA HELENA RAMOS DOS SANTOS</w:t>
            </w:r>
          </w:p>
          <w:p w:rsidR="00912AFE" w:rsidRPr="00B5480D" w:rsidRDefault="00912AFE" w:rsidP="00C845F6">
            <w:pPr>
              <w:jc w:val="center"/>
              <w:rPr>
                <w:rFonts w:ascii="Arial" w:hAnsi="Arial" w:cs="Arial"/>
              </w:rPr>
            </w:pPr>
            <w:r w:rsidRPr="00B5480D">
              <w:rPr>
                <w:rFonts w:ascii="Arial" w:hAnsi="Arial" w:cs="Arial"/>
              </w:rPr>
              <w:t>Engenheira Sanitarista</w:t>
            </w:r>
          </w:p>
        </w:tc>
      </w:tr>
    </w:tbl>
    <w:p w:rsidR="00912AFE" w:rsidRPr="00B5480D" w:rsidRDefault="00912AFE" w:rsidP="00912AFE">
      <w:pPr>
        <w:spacing w:after="160" w:line="259" w:lineRule="auto"/>
        <w:rPr>
          <w:rFonts w:ascii="Arial" w:hAnsi="Arial" w:cs="Arial"/>
        </w:rPr>
      </w:pPr>
    </w:p>
    <w:p w:rsidR="00912AFE" w:rsidRPr="00B5480D" w:rsidRDefault="00912AFE" w:rsidP="00912AFE">
      <w:pPr>
        <w:spacing w:after="160" w:line="259" w:lineRule="auto"/>
        <w:rPr>
          <w:rFonts w:ascii="Arial" w:hAnsi="Arial" w:cs="Arial"/>
        </w:rPr>
      </w:pPr>
    </w:p>
    <w:tbl>
      <w:tblPr>
        <w:tblStyle w:val="Tabelacomgrade"/>
        <w:tblW w:w="949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245"/>
      </w:tblGrid>
      <w:tr w:rsidR="00912AFE" w:rsidRPr="00B5480D" w:rsidTr="00C845F6">
        <w:trPr>
          <w:trHeight w:val="627"/>
          <w:jc w:val="center"/>
        </w:trPr>
        <w:tc>
          <w:tcPr>
            <w:tcW w:w="4253" w:type="dxa"/>
          </w:tcPr>
          <w:p w:rsidR="00912AFE" w:rsidRPr="00B5480D" w:rsidRDefault="00912AFE" w:rsidP="00C845F6">
            <w:pPr>
              <w:jc w:val="center"/>
              <w:rPr>
                <w:rFonts w:ascii="Arial" w:hAnsi="Arial" w:cs="Arial"/>
                <w:b/>
              </w:rPr>
            </w:pPr>
            <w:proofErr w:type="spellStart"/>
            <w:r w:rsidRPr="00B5480D">
              <w:rPr>
                <w:rFonts w:ascii="Arial" w:hAnsi="Arial" w:cs="Arial"/>
                <w:b/>
              </w:rPr>
              <w:t>ENG.º</w:t>
            </w:r>
            <w:proofErr w:type="spellEnd"/>
            <w:r w:rsidRPr="00B5480D">
              <w:rPr>
                <w:rFonts w:ascii="Arial" w:hAnsi="Arial" w:cs="Arial"/>
                <w:b/>
              </w:rPr>
              <w:t xml:space="preserve"> HUMBERTO DUTRA</w:t>
            </w:r>
          </w:p>
          <w:p w:rsidR="00912AFE" w:rsidRPr="00B5480D" w:rsidRDefault="00912AFE" w:rsidP="00C845F6">
            <w:pPr>
              <w:jc w:val="center"/>
              <w:rPr>
                <w:rFonts w:ascii="Arial" w:hAnsi="Arial" w:cs="Arial"/>
              </w:rPr>
            </w:pPr>
            <w:r w:rsidRPr="00B5480D">
              <w:rPr>
                <w:rFonts w:ascii="Arial" w:hAnsi="Arial" w:cs="Arial"/>
              </w:rPr>
              <w:t>Gerente de Água</w:t>
            </w:r>
          </w:p>
        </w:tc>
        <w:tc>
          <w:tcPr>
            <w:tcW w:w="5245" w:type="dxa"/>
          </w:tcPr>
          <w:p w:rsidR="00912AFE" w:rsidRPr="00B5480D" w:rsidRDefault="00912AFE" w:rsidP="00C845F6">
            <w:pPr>
              <w:jc w:val="center"/>
              <w:rPr>
                <w:rFonts w:ascii="Arial" w:hAnsi="Arial" w:cs="Arial"/>
                <w:b/>
              </w:rPr>
            </w:pPr>
            <w:r w:rsidRPr="00B5480D">
              <w:rPr>
                <w:rFonts w:ascii="Arial" w:hAnsi="Arial" w:cs="Arial"/>
                <w:b/>
              </w:rPr>
              <w:t>JOSÉ ADRIANO KIELLING</w:t>
            </w:r>
          </w:p>
          <w:p w:rsidR="00912AFE" w:rsidRPr="00B5480D" w:rsidRDefault="00912AFE" w:rsidP="00C845F6">
            <w:pPr>
              <w:jc w:val="center"/>
              <w:rPr>
                <w:rFonts w:ascii="Arial" w:hAnsi="Arial" w:cs="Arial"/>
              </w:rPr>
            </w:pPr>
            <w:r w:rsidRPr="00B5480D">
              <w:rPr>
                <w:rFonts w:ascii="Arial" w:hAnsi="Arial" w:cs="Arial"/>
              </w:rPr>
              <w:t>Engenheiro Químico</w:t>
            </w:r>
          </w:p>
        </w:tc>
      </w:tr>
    </w:tbl>
    <w:p w:rsidR="00912AFE" w:rsidRPr="00B4020A" w:rsidRDefault="00912AFE" w:rsidP="00912AFE">
      <w:pPr>
        <w:pStyle w:val="Nivel2"/>
        <w:spacing w:afterLines="120" w:after="288" w:line="312" w:lineRule="auto"/>
        <w:ind w:left="0" w:firstLine="0"/>
        <w:rPr>
          <w:b/>
        </w:rPr>
      </w:pPr>
    </w:p>
    <w:p w:rsidR="00E87619" w:rsidRDefault="00E87619" w:rsidP="00F655F2">
      <w:pPr>
        <w:spacing w:before="120" w:line="276" w:lineRule="auto"/>
        <w:ind w:right="-3"/>
        <w:jc w:val="center"/>
        <w:rPr>
          <w:rFonts w:ascii="Arial" w:hAnsi="Arial" w:cs="Arial"/>
          <w:sz w:val="24"/>
          <w:szCs w:val="24"/>
        </w:rPr>
      </w:pPr>
    </w:p>
    <w:p w:rsidR="00E87619" w:rsidRDefault="00E87619" w:rsidP="00F655F2">
      <w:pPr>
        <w:spacing w:before="120" w:line="276" w:lineRule="auto"/>
        <w:ind w:right="-3"/>
        <w:jc w:val="center"/>
        <w:rPr>
          <w:rFonts w:ascii="Arial" w:hAnsi="Arial" w:cs="Arial"/>
          <w:sz w:val="24"/>
          <w:szCs w:val="24"/>
        </w:rPr>
      </w:pPr>
    </w:p>
    <w:p w:rsidR="00E87619" w:rsidRDefault="00E87619" w:rsidP="00F655F2">
      <w:pPr>
        <w:spacing w:before="120" w:line="276" w:lineRule="auto"/>
        <w:ind w:right="-3"/>
        <w:jc w:val="center"/>
        <w:rPr>
          <w:rFonts w:ascii="Arial" w:hAnsi="Arial" w:cs="Arial"/>
          <w:sz w:val="24"/>
          <w:szCs w:val="24"/>
        </w:rPr>
      </w:pPr>
    </w:p>
    <w:p w:rsidR="00E87619" w:rsidRDefault="00E87619" w:rsidP="00F655F2">
      <w:pPr>
        <w:spacing w:before="120" w:line="276" w:lineRule="auto"/>
        <w:ind w:right="-3"/>
        <w:jc w:val="center"/>
        <w:rPr>
          <w:rFonts w:ascii="Arial" w:hAnsi="Arial" w:cs="Arial"/>
          <w:sz w:val="24"/>
          <w:szCs w:val="24"/>
        </w:rPr>
      </w:pPr>
    </w:p>
    <w:p w:rsidR="00EC2963" w:rsidRDefault="00EC2963">
      <w:pPr>
        <w:suppressAutoHyphens w:val="0"/>
        <w:rPr>
          <w:rFonts w:ascii="Arial" w:hAnsi="Arial" w:cs="Arial"/>
          <w:sz w:val="24"/>
          <w:szCs w:val="24"/>
        </w:rPr>
      </w:pPr>
      <w:r>
        <w:rPr>
          <w:rFonts w:ascii="Arial" w:hAnsi="Arial" w:cs="Arial"/>
          <w:sz w:val="24"/>
          <w:szCs w:val="24"/>
        </w:rPr>
        <w:br w:type="page"/>
      </w:r>
    </w:p>
    <w:p w:rsidR="00C71BE7" w:rsidRPr="00C24995" w:rsidRDefault="00C71BE7" w:rsidP="00C71BE7">
      <w:pPr>
        <w:pStyle w:val="Ttulo"/>
        <w:spacing w:after="0" w:line="276" w:lineRule="auto"/>
        <w:rPr>
          <w:rFonts w:ascii="Arial" w:hAnsi="Arial" w:cs="Arial"/>
          <w:sz w:val="24"/>
          <w:szCs w:val="24"/>
        </w:rPr>
      </w:pPr>
      <w:r w:rsidRPr="00252179">
        <w:rPr>
          <w:rFonts w:ascii="Arial" w:hAnsi="Arial" w:cs="Arial"/>
          <w:noProof/>
          <w:sz w:val="24"/>
          <w:szCs w:val="24"/>
          <w:shd w:val="clear" w:color="auto" w:fill="C6D9F1" w:themeFill="text2" w:themeFillTint="33"/>
        </w:rPr>
        <w:lastRenderedPageBreak/>
        <w:t>PREGÃO</w:t>
      </w:r>
      <w:r>
        <w:rPr>
          <w:rFonts w:ascii="Arial" w:hAnsi="Arial" w:cs="Arial"/>
          <w:sz w:val="24"/>
          <w:szCs w:val="24"/>
          <w:shd w:val="clear" w:color="auto" w:fill="C6D9F1" w:themeFill="text2" w:themeFillTint="33"/>
        </w:rPr>
        <w:t xml:space="preserve"> </w:t>
      </w:r>
      <w:r w:rsidRPr="00252179">
        <w:rPr>
          <w:rFonts w:ascii="Arial" w:hAnsi="Arial" w:cs="Arial"/>
          <w:noProof/>
          <w:sz w:val="24"/>
          <w:szCs w:val="24"/>
          <w:shd w:val="clear" w:color="auto" w:fill="C6D9F1" w:themeFill="text2" w:themeFillTint="33"/>
        </w:rPr>
        <w:t>ELETRÔNICO</w:t>
      </w:r>
      <w:r w:rsidRPr="005A7AE9">
        <w:rPr>
          <w:rFonts w:ascii="Arial" w:hAnsi="Arial" w:cs="Arial"/>
          <w:sz w:val="24"/>
          <w:szCs w:val="24"/>
          <w:shd w:val="clear" w:color="auto" w:fill="C6D9F1" w:themeFill="text2" w:themeFillTint="33"/>
        </w:rPr>
        <w:t xml:space="preserve"> N° </w:t>
      </w:r>
      <w:r w:rsidRPr="00252179">
        <w:rPr>
          <w:rFonts w:ascii="Arial" w:hAnsi="Arial" w:cs="Arial"/>
          <w:noProof/>
          <w:sz w:val="24"/>
          <w:szCs w:val="24"/>
          <w:shd w:val="clear" w:color="auto" w:fill="C6D9F1" w:themeFill="text2" w:themeFillTint="33"/>
        </w:rPr>
        <w:t>8</w:t>
      </w:r>
      <w:r w:rsidRPr="005A7AE9">
        <w:rPr>
          <w:rFonts w:ascii="Arial" w:hAnsi="Arial" w:cs="Arial"/>
          <w:sz w:val="24"/>
          <w:szCs w:val="24"/>
          <w:shd w:val="clear" w:color="auto" w:fill="C6D9F1" w:themeFill="text2" w:themeFillTint="33"/>
        </w:rPr>
        <w:t>/</w:t>
      </w:r>
      <w:r w:rsidRPr="00252179">
        <w:rPr>
          <w:rFonts w:ascii="Arial" w:hAnsi="Arial" w:cs="Arial"/>
          <w:noProof/>
          <w:sz w:val="24"/>
          <w:szCs w:val="24"/>
          <w:shd w:val="clear" w:color="auto" w:fill="C6D9F1" w:themeFill="text2" w:themeFillTint="33"/>
        </w:rPr>
        <w:t>2025</w:t>
      </w:r>
    </w:p>
    <w:p w:rsidR="00C71BE7" w:rsidRPr="00C24995" w:rsidRDefault="00C71BE7" w:rsidP="00C71BE7">
      <w:pPr>
        <w:pStyle w:val="Ttulo"/>
        <w:pBdr>
          <w:top w:val="single" w:sz="4" w:space="1" w:color="auto"/>
          <w:left w:val="single" w:sz="4" w:space="4" w:color="auto"/>
          <w:bottom w:val="single" w:sz="4" w:space="1" w:color="auto"/>
          <w:right w:val="single" w:sz="4" w:space="4" w:color="auto"/>
        </w:pBdr>
        <w:shd w:val="clear" w:color="auto" w:fill="E0E0E0"/>
        <w:spacing w:after="0" w:line="276" w:lineRule="auto"/>
        <w:rPr>
          <w:rFonts w:ascii="Arial" w:hAnsi="Arial" w:cs="Arial"/>
          <w:sz w:val="24"/>
          <w:szCs w:val="24"/>
        </w:rPr>
      </w:pPr>
      <w:r w:rsidRPr="00C24995">
        <w:rPr>
          <w:rFonts w:ascii="Arial" w:hAnsi="Arial" w:cs="Arial"/>
          <w:sz w:val="24"/>
          <w:szCs w:val="24"/>
        </w:rPr>
        <w:t xml:space="preserve">Processo Administrativo Nº </w:t>
      </w:r>
      <w:r w:rsidRPr="00252179">
        <w:rPr>
          <w:rFonts w:ascii="Arial" w:hAnsi="Arial" w:cs="Arial"/>
          <w:noProof/>
          <w:sz w:val="24"/>
          <w:szCs w:val="24"/>
          <w:shd w:val="clear" w:color="auto" w:fill="C6D9F1" w:themeFill="text2" w:themeFillTint="33"/>
        </w:rPr>
        <w:t>2025-ETE-095255</w:t>
      </w:r>
    </w:p>
    <w:p w:rsidR="00C71BE7" w:rsidRPr="00C24995" w:rsidRDefault="00C71BE7" w:rsidP="00C71BE7">
      <w:pPr>
        <w:spacing w:before="120" w:line="276" w:lineRule="auto"/>
        <w:jc w:val="both"/>
        <w:rPr>
          <w:rFonts w:ascii="Arial" w:hAnsi="Arial" w:cs="Arial"/>
          <w:sz w:val="24"/>
          <w:szCs w:val="24"/>
        </w:rPr>
      </w:pPr>
    </w:p>
    <w:p w:rsidR="00C71BE7" w:rsidRPr="00C24995" w:rsidRDefault="00C71BE7" w:rsidP="00C71BE7">
      <w:pPr>
        <w:spacing w:before="120" w:line="276" w:lineRule="auto"/>
        <w:jc w:val="center"/>
        <w:rPr>
          <w:rFonts w:ascii="Arial" w:hAnsi="Arial" w:cs="Arial"/>
          <w:b/>
          <w:sz w:val="24"/>
          <w:szCs w:val="24"/>
        </w:rPr>
      </w:pPr>
      <w:r w:rsidRPr="00C24995">
        <w:rPr>
          <w:rFonts w:ascii="Arial" w:hAnsi="Arial" w:cs="Arial"/>
          <w:b/>
          <w:sz w:val="24"/>
          <w:szCs w:val="24"/>
        </w:rPr>
        <w:t>A</w:t>
      </w:r>
      <w:r>
        <w:rPr>
          <w:rFonts w:ascii="Arial" w:hAnsi="Arial" w:cs="Arial"/>
          <w:b/>
          <w:sz w:val="24"/>
          <w:szCs w:val="24"/>
        </w:rPr>
        <w:t xml:space="preserve">PÊNDICE </w:t>
      </w:r>
      <w:r w:rsidRPr="00C24995">
        <w:rPr>
          <w:rFonts w:ascii="Arial" w:hAnsi="Arial" w:cs="Arial"/>
          <w:b/>
          <w:sz w:val="24"/>
          <w:szCs w:val="24"/>
        </w:rPr>
        <w:t xml:space="preserve">I – </w:t>
      </w:r>
      <w:r>
        <w:rPr>
          <w:rFonts w:ascii="Arial" w:hAnsi="Arial" w:cs="Arial"/>
          <w:b/>
          <w:sz w:val="24"/>
          <w:szCs w:val="24"/>
        </w:rPr>
        <w:t>ESTUDO TÉCNICO PRELIMINAR</w:t>
      </w:r>
    </w:p>
    <w:p w:rsidR="00C71BE7" w:rsidRDefault="00C71BE7" w:rsidP="00C71BE7">
      <w:pPr>
        <w:spacing w:before="120" w:line="276" w:lineRule="auto"/>
        <w:jc w:val="both"/>
        <w:rPr>
          <w:rFonts w:ascii="Arial" w:hAnsi="Arial" w:cs="Arial"/>
          <w:sz w:val="24"/>
          <w:szCs w:val="24"/>
          <w:lang w:val="pt-PT"/>
        </w:rPr>
      </w:pPr>
    </w:p>
    <w:p w:rsidR="00C71BE7" w:rsidRPr="004B60CA" w:rsidRDefault="00C71BE7" w:rsidP="00C71BE7">
      <w:pPr>
        <w:tabs>
          <w:tab w:val="left" w:pos="2552"/>
        </w:tabs>
        <w:spacing w:before="120" w:line="276" w:lineRule="auto"/>
        <w:jc w:val="center"/>
        <w:rPr>
          <w:rFonts w:ascii="Arial" w:hAnsi="Arial" w:cs="Arial"/>
          <w:b/>
          <w:bCs/>
          <w:color w:val="000000" w:themeColor="text1"/>
          <w:sz w:val="28"/>
        </w:rPr>
      </w:pPr>
      <w:r w:rsidRPr="004B60CA">
        <w:rPr>
          <w:rFonts w:ascii="Arial" w:hAnsi="Arial" w:cs="Arial"/>
          <w:b/>
          <w:bCs/>
          <w:color w:val="000000" w:themeColor="text1"/>
          <w:sz w:val="28"/>
        </w:rPr>
        <w:t>ESTUDO TÉCNICO PRELIMINAR</w:t>
      </w:r>
    </w:p>
    <w:p w:rsidR="00C71BE7" w:rsidRPr="00670DBC" w:rsidRDefault="00C71BE7" w:rsidP="00C71BE7">
      <w:pPr>
        <w:spacing w:before="120" w:line="276" w:lineRule="auto"/>
        <w:jc w:val="center"/>
        <w:rPr>
          <w:rFonts w:ascii="Arial" w:hAnsi="Arial" w:cs="Arial"/>
          <w:b/>
        </w:rPr>
      </w:pPr>
    </w:p>
    <w:p w:rsidR="00C71BE7" w:rsidRPr="00670DBC" w:rsidRDefault="00C71BE7" w:rsidP="00C71BE7">
      <w:pPr>
        <w:pStyle w:val="Nivel1"/>
        <w:numPr>
          <w:ilvl w:val="0"/>
          <w:numId w:val="7"/>
        </w:numPr>
        <w:shd w:val="clear" w:color="auto" w:fill="4F81BD" w:themeFill="accent1"/>
        <w:spacing w:before="120"/>
        <w:rPr>
          <w:color w:val="FFFFFF" w:themeColor="background1"/>
          <w:sz w:val="20"/>
          <w:szCs w:val="20"/>
        </w:rPr>
      </w:pPr>
      <w:r w:rsidRPr="00670DBC">
        <w:rPr>
          <w:bCs/>
          <w:color w:val="FFFFFF" w:themeColor="background1"/>
          <w:sz w:val="20"/>
          <w:szCs w:val="20"/>
        </w:rPr>
        <w:t xml:space="preserve">DESCRIÇÃO DA NECESSIDADE DA CONTRATAÇÃO  </w:t>
      </w:r>
    </w:p>
    <w:p w:rsidR="00C71BE7" w:rsidRDefault="00C71BE7" w:rsidP="00C71BE7">
      <w:pPr>
        <w:pStyle w:val="Nvel2-Red"/>
        <w:numPr>
          <w:ilvl w:val="0"/>
          <w:numId w:val="0"/>
        </w:numPr>
        <w:spacing w:line="360" w:lineRule="auto"/>
        <w:ind w:firstLine="360"/>
        <w:rPr>
          <w:i w:val="0"/>
          <w:color w:val="auto"/>
        </w:rPr>
      </w:pPr>
      <w:r>
        <w:rPr>
          <w:i w:val="0"/>
          <w:color w:val="auto"/>
        </w:rPr>
        <w:t xml:space="preserve">Trata-se da aquisição de equipamentos de laboratório para a Estação de Tratamento de Água São Roque e para a Estação de Tratamento de Esgoto Cidade Nova do SEMASA. </w:t>
      </w:r>
      <w:r w:rsidRPr="003F050C">
        <w:rPr>
          <w:i w:val="0"/>
          <w:color w:val="auto"/>
        </w:rPr>
        <w:t>A aquisição dos equipamentos é necessária para o desempenho da função do controle da qualidade do tratamento de água e da eficiência do tratamento de esgoto, com objetivo de atender as demandas dos planos de monitoramento</w:t>
      </w:r>
      <w:r>
        <w:rPr>
          <w:i w:val="0"/>
          <w:color w:val="auto"/>
        </w:rPr>
        <w:t>.</w:t>
      </w:r>
    </w:p>
    <w:p w:rsidR="00C71BE7" w:rsidRDefault="00C71BE7" w:rsidP="00C71BE7">
      <w:pPr>
        <w:pStyle w:val="Nvel2-Red"/>
        <w:numPr>
          <w:ilvl w:val="0"/>
          <w:numId w:val="0"/>
        </w:numPr>
        <w:spacing w:line="360" w:lineRule="auto"/>
        <w:ind w:firstLine="360"/>
        <w:rPr>
          <w:i w:val="0"/>
          <w:color w:val="000000" w:themeColor="text1"/>
        </w:rPr>
      </w:pPr>
      <w:r>
        <w:rPr>
          <w:i w:val="0"/>
          <w:color w:val="000000" w:themeColor="text1"/>
        </w:rPr>
        <w:t>Referente ao item que compete a ETE Cidade Nova, a</w:t>
      </w:r>
      <w:r w:rsidRPr="00352289">
        <w:rPr>
          <w:i w:val="0"/>
          <w:color w:val="000000" w:themeColor="text1"/>
        </w:rPr>
        <w:t xml:space="preserve"> </w:t>
      </w:r>
      <w:r>
        <w:rPr>
          <w:i w:val="0"/>
          <w:color w:val="000000" w:themeColor="text1"/>
        </w:rPr>
        <w:t xml:space="preserve">compra de uma nova incubadora </w:t>
      </w:r>
      <w:r w:rsidRPr="00352289">
        <w:rPr>
          <w:i w:val="0"/>
          <w:color w:val="000000" w:themeColor="text1"/>
        </w:rPr>
        <w:t>se faz necessária em razão da indisponibilidade do equipamento atualmente utilizado, que apresentou falha irreparável.</w:t>
      </w:r>
      <w:r>
        <w:rPr>
          <w:i w:val="0"/>
          <w:color w:val="000000" w:themeColor="text1"/>
        </w:rPr>
        <w:t xml:space="preserve"> </w:t>
      </w:r>
      <w:r w:rsidRPr="00352289">
        <w:rPr>
          <w:i w:val="0"/>
          <w:color w:val="000000" w:themeColor="text1"/>
        </w:rPr>
        <w:t>A incubadora desempenha um papel fundamental na realização da análise de Demanda Bioquímica de Oxigênio (DBO), um parâmetro essencial para o monitoramento da qualidade dos efluentes</w:t>
      </w:r>
      <w:r>
        <w:rPr>
          <w:i w:val="0"/>
          <w:color w:val="000000" w:themeColor="text1"/>
        </w:rPr>
        <w:t xml:space="preserve">. </w:t>
      </w:r>
      <w:r w:rsidRPr="00352289">
        <w:rPr>
          <w:i w:val="0"/>
          <w:color w:val="000000" w:themeColor="text1"/>
        </w:rPr>
        <w:t>A determinação da DBO exige condições específicas de temperatura controlada ao longo do período de incubação, sendo este um requisito técnico indispensável para a confiabilidade dos resultados.</w:t>
      </w:r>
      <w:r w:rsidRPr="00714CF3">
        <w:rPr>
          <w:i w:val="0"/>
          <w:color w:val="000000" w:themeColor="text1"/>
        </w:rPr>
        <w:t xml:space="preserve"> A ausência desse equipamento impossibilita a realização da análise de </w:t>
      </w:r>
      <w:r>
        <w:rPr>
          <w:i w:val="0"/>
          <w:color w:val="000000" w:themeColor="text1"/>
        </w:rPr>
        <w:t>DBO</w:t>
      </w:r>
      <w:r w:rsidRPr="00714CF3">
        <w:rPr>
          <w:i w:val="0"/>
          <w:color w:val="000000" w:themeColor="text1"/>
        </w:rPr>
        <w:t xml:space="preserve">, comprometendo o monitoramento da </w:t>
      </w:r>
      <w:r>
        <w:rPr>
          <w:i w:val="0"/>
          <w:color w:val="000000" w:themeColor="text1"/>
        </w:rPr>
        <w:t>qualidade dos efluentes, d</w:t>
      </w:r>
      <w:r w:rsidRPr="00714CF3">
        <w:rPr>
          <w:i w:val="0"/>
          <w:color w:val="000000" w:themeColor="text1"/>
        </w:rPr>
        <w:t>essa forma, a reposição da incubadora é imprescindível para restabelecer as análises e assegurar o controle ambiental da unidade.</w:t>
      </w:r>
    </w:p>
    <w:p w:rsidR="00C71BE7" w:rsidRPr="00670DBC" w:rsidRDefault="00C71BE7" w:rsidP="00C71BE7">
      <w:pPr>
        <w:pStyle w:val="Nvel2-Red"/>
        <w:numPr>
          <w:ilvl w:val="0"/>
          <w:numId w:val="0"/>
        </w:numPr>
        <w:spacing w:line="360" w:lineRule="auto"/>
        <w:ind w:firstLine="426"/>
      </w:pPr>
      <w:r>
        <w:rPr>
          <w:i w:val="0"/>
          <w:color w:val="000000" w:themeColor="text1"/>
        </w:rPr>
        <w:t xml:space="preserve">A compra de equipamentos para uso na ETA visa atender aos parâmetros de análise que são exigidos na Portaria GM/MS 888/2021. Essa Portaria </w:t>
      </w:r>
      <w:r w:rsidRPr="005528D9">
        <w:rPr>
          <w:i w:val="0"/>
          <w:color w:val="000000" w:themeColor="text1"/>
        </w:rPr>
        <w:t>estabelece os padrões de qualidade da água potável, incluindo os parâmetros condutividade, cor aparente, fluoreto e pH que a água deve atender. O uso de equipamentos específicos para a análise desses parâmetros é essencial para garantir que a água fornecida à população esteja dentro dos limites estabelecidos pela legislação vigente. Além disso, através do controle desses parâmetros, é possível otimizar o tempo de resposta a eventuais problemas no processo de tratamento de água.</w:t>
      </w:r>
      <w:r>
        <w:rPr>
          <w:i w:val="0"/>
          <w:color w:val="000000" w:themeColor="text1"/>
        </w:rPr>
        <w:t xml:space="preserve"> Portanto, a</w:t>
      </w:r>
      <w:r w:rsidRPr="005528D9">
        <w:rPr>
          <w:i w:val="0"/>
          <w:color w:val="000000" w:themeColor="text1"/>
        </w:rPr>
        <w:t xml:space="preserve"> compra </w:t>
      </w:r>
      <w:r>
        <w:rPr>
          <w:i w:val="0"/>
          <w:color w:val="000000" w:themeColor="text1"/>
        </w:rPr>
        <w:t xml:space="preserve">dos equipamentos é justificada </w:t>
      </w:r>
      <w:r w:rsidRPr="005528D9">
        <w:rPr>
          <w:i w:val="0"/>
          <w:color w:val="000000" w:themeColor="text1"/>
        </w:rPr>
        <w:t>pela necessidade de garantir a qualidade da água fornecida, além de contribuir para a eficiência operacional.</w:t>
      </w:r>
    </w:p>
    <w:p w:rsidR="00C71BE7" w:rsidRPr="00670DBC" w:rsidRDefault="00C71BE7" w:rsidP="00C71BE7">
      <w:pPr>
        <w:pStyle w:val="Nivel1"/>
        <w:numPr>
          <w:ilvl w:val="0"/>
          <w:numId w:val="7"/>
        </w:numPr>
        <w:shd w:val="clear" w:color="auto" w:fill="4F81BD" w:themeFill="accent1"/>
        <w:spacing w:before="120"/>
        <w:rPr>
          <w:color w:val="FFFFFF" w:themeColor="background1"/>
          <w:sz w:val="20"/>
          <w:szCs w:val="20"/>
        </w:rPr>
      </w:pPr>
      <w:r w:rsidRPr="00670DBC">
        <w:rPr>
          <w:color w:val="FFFFFF" w:themeColor="background1"/>
          <w:sz w:val="20"/>
          <w:szCs w:val="20"/>
        </w:rPr>
        <w:t>ÁREA REQUISITANTE</w:t>
      </w:r>
    </w:p>
    <w:p w:rsidR="00C71BE7" w:rsidRDefault="00C71BE7" w:rsidP="00C71BE7">
      <w:pPr>
        <w:spacing w:before="120" w:line="276" w:lineRule="auto"/>
        <w:ind w:firstLine="360"/>
        <w:rPr>
          <w:rFonts w:ascii="Arial" w:hAnsi="Arial" w:cs="Arial"/>
        </w:rPr>
      </w:pPr>
      <w:r>
        <w:rPr>
          <w:rFonts w:ascii="Arial" w:hAnsi="Arial" w:cs="Arial"/>
        </w:rPr>
        <w:t>Diretoria de Saneamento: Flavio Antônio Lage de Faria</w:t>
      </w:r>
    </w:p>
    <w:p w:rsidR="00C71BE7" w:rsidRDefault="00C71BE7" w:rsidP="00C71BE7">
      <w:pPr>
        <w:spacing w:before="120" w:line="276" w:lineRule="auto"/>
        <w:ind w:firstLine="360"/>
        <w:rPr>
          <w:rFonts w:ascii="Arial" w:hAnsi="Arial" w:cs="Arial"/>
        </w:rPr>
      </w:pPr>
      <w:r>
        <w:rPr>
          <w:rFonts w:ascii="Arial" w:hAnsi="Arial" w:cs="Arial"/>
        </w:rPr>
        <w:t>Gerência de Esgoto: Gabriel Ramos Silva</w:t>
      </w:r>
    </w:p>
    <w:p w:rsidR="00C71BE7" w:rsidRDefault="00C71BE7" w:rsidP="00C71BE7">
      <w:pPr>
        <w:spacing w:before="120" w:line="276" w:lineRule="auto"/>
        <w:ind w:firstLine="360"/>
        <w:rPr>
          <w:rFonts w:ascii="Arial" w:hAnsi="Arial" w:cs="Arial"/>
        </w:rPr>
      </w:pPr>
      <w:r>
        <w:rPr>
          <w:rFonts w:ascii="Arial" w:hAnsi="Arial" w:cs="Arial"/>
        </w:rPr>
        <w:t>Gerência de Água: Humberto Dutra</w:t>
      </w:r>
    </w:p>
    <w:p w:rsidR="00C71BE7" w:rsidRPr="00670DBC" w:rsidRDefault="00C71BE7" w:rsidP="00C71BE7">
      <w:pPr>
        <w:spacing w:before="120" w:line="276" w:lineRule="auto"/>
        <w:rPr>
          <w:rFonts w:ascii="Arial" w:hAnsi="Arial" w:cs="Arial"/>
        </w:rPr>
      </w:pPr>
    </w:p>
    <w:p w:rsidR="00C71BE7" w:rsidRPr="00670DBC" w:rsidRDefault="00C71BE7" w:rsidP="00C71BE7">
      <w:pPr>
        <w:pStyle w:val="Nivel1"/>
        <w:numPr>
          <w:ilvl w:val="0"/>
          <w:numId w:val="7"/>
        </w:numPr>
        <w:shd w:val="clear" w:color="auto" w:fill="4F81BD" w:themeFill="accent1"/>
        <w:spacing w:before="120"/>
        <w:rPr>
          <w:bCs/>
          <w:color w:val="FFFFFF" w:themeColor="background1"/>
          <w:sz w:val="20"/>
          <w:szCs w:val="20"/>
        </w:rPr>
      </w:pPr>
      <w:r w:rsidRPr="00670DBC">
        <w:rPr>
          <w:bCs/>
          <w:color w:val="FFFFFF" w:themeColor="background1"/>
          <w:sz w:val="20"/>
          <w:szCs w:val="20"/>
        </w:rPr>
        <w:lastRenderedPageBreak/>
        <w:t xml:space="preserve">DESCRIÇÃO DOS REQUISITOS DA CONTRATAÇÃO </w:t>
      </w:r>
    </w:p>
    <w:p w:rsidR="00C71BE7" w:rsidRDefault="00C71BE7" w:rsidP="00C71BE7">
      <w:pPr>
        <w:spacing w:before="120" w:line="360" w:lineRule="auto"/>
        <w:ind w:firstLine="357"/>
        <w:jc w:val="both"/>
        <w:rPr>
          <w:rFonts w:ascii="Arial" w:hAnsi="Arial" w:cs="Arial"/>
          <w:color w:val="000000" w:themeColor="text1"/>
        </w:rPr>
      </w:pPr>
      <w:r>
        <w:rPr>
          <w:rFonts w:ascii="Arial" w:hAnsi="Arial" w:cs="Arial"/>
          <w:color w:val="000000" w:themeColor="text1"/>
        </w:rPr>
        <w:t>Todos os itens deverão ser entregues de acordo com as especificações, quantidades, forma de apresentação e acessórios descritos nesse documento e no Termo de Referência.</w:t>
      </w:r>
    </w:p>
    <w:p w:rsidR="00C71BE7" w:rsidRDefault="00C71BE7" w:rsidP="00C71BE7">
      <w:pPr>
        <w:spacing w:before="120" w:line="360" w:lineRule="auto"/>
        <w:ind w:firstLine="357"/>
        <w:jc w:val="both"/>
        <w:rPr>
          <w:rFonts w:ascii="Arial" w:hAnsi="Arial" w:cs="Arial"/>
          <w:color w:val="000000" w:themeColor="text1"/>
        </w:rPr>
      </w:pPr>
    </w:p>
    <w:p w:rsidR="00C71BE7" w:rsidRDefault="00C71BE7" w:rsidP="00C71BE7">
      <w:pPr>
        <w:spacing w:before="120" w:line="276" w:lineRule="auto"/>
        <w:ind w:firstLine="360"/>
        <w:jc w:val="both"/>
        <w:rPr>
          <w:rFonts w:ascii="Arial" w:hAnsi="Arial" w:cs="Arial"/>
          <w:color w:val="000000" w:themeColor="text1"/>
        </w:rPr>
      </w:pPr>
      <w:r>
        <w:rPr>
          <w:rFonts w:ascii="Arial" w:hAnsi="Arial" w:cs="Arial"/>
          <w:color w:val="000000" w:themeColor="text1"/>
        </w:rPr>
        <w:t>3.1 Itens da ETE Cidade Nova – Esgoto</w:t>
      </w:r>
    </w:p>
    <w:p w:rsidR="00C71BE7" w:rsidRDefault="00C71BE7" w:rsidP="00C71BE7">
      <w:pPr>
        <w:spacing w:before="120" w:line="276" w:lineRule="auto"/>
        <w:ind w:firstLine="360"/>
        <w:jc w:val="both"/>
        <w:rPr>
          <w:rFonts w:ascii="Arial" w:hAnsi="Arial" w:cs="Arial"/>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1"/>
        <w:gridCol w:w="4204"/>
        <w:gridCol w:w="1422"/>
        <w:gridCol w:w="1398"/>
        <w:gridCol w:w="1205"/>
      </w:tblGrid>
      <w:tr w:rsidR="00C71BE7" w:rsidRPr="00DC6683" w:rsidTr="00C845F6">
        <w:trPr>
          <w:trHeight w:val="466"/>
        </w:trPr>
        <w:tc>
          <w:tcPr>
            <w:tcW w:w="1716" w:type="dxa"/>
            <w:shd w:val="clear" w:color="auto" w:fill="D9D9D9"/>
            <w:vAlign w:val="center"/>
          </w:tcPr>
          <w:p w:rsidR="00C71BE7" w:rsidRPr="00DC6683" w:rsidRDefault="00C71BE7" w:rsidP="00C845F6">
            <w:pPr>
              <w:pStyle w:val="TableParagraph"/>
              <w:spacing w:before="96"/>
              <w:ind w:left="86" w:right="73"/>
              <w:jc w:val="center"/>
              <w:rPr>
                <w:rFonts w:ascii="Arial" w:hAnsi="Arial" w:cs="Arial"/>
                <w:b/>
                <w:sz w:val="20"/>
                <w:szCs w:val="20"/>
              </w:rPr>
            </w:pPr>
            <w:r>
              <w:rPr>
                <w:rFonts w:ascii="Arial" w:hAnsi="Arial" w:cs="Arial"/>
                <w:b/>
                <w:sz w:val="20"/>
                <w:szCs w:val="20"/>
              </w:rPr>
              <w:t>Lote</w:t>
            </w:r>
          </w:p>
        </w:tc>
        <w:tc>
          <w:tcPr>
            <w:tcW w:w="4346" w:type="dxa"/>
            <w:shd w:val="clear" w:color="auto" w:fill="D9D9D9"/>
            <w:vAlign w:val="center"/>
          </w:tcPr>
          <w:p w:rsidR="00C71BE7" w:rsidRPr="00DC6683" w:rsidRDefault="00C71BE7" w:rsidP="00C845F6">
            <w:pPr>
              <w:jc w:val="center"/>
              <w:rPr>
                <w:rFonts w:ascii="Arial" w:hAnsi="Arial" w:cs="Arial"/>
                <w:b/>
              </w:rPr>
            </w:pPr>
            <w:r w:rsidRPr="00DC6683">
              <w:rPr>
                <w:rFonts w:ascii="Arial" w:hAnsi="Arial" w:cs="Arial"/>
                <w:b/>
              </w:rPr>
              <w:t>Equipamento</w:t>
            </w:r>
          </w:p>
        </w:tc>
        <w:tc>
          <w:tcPr>
            <w:tcW w:w="1427" w:type="dxa"/>
            <w:shd w:val="clear" w:color="auto" w:fill="D9D9D9"/>
            <w:vAlign w:val="center"/>
          </w:tcPr>
          <w:p w:rsidR="00C71BE7" w:rsidRPr="00DC6683" w:rsidRDefault="00C71BE7" w:rsidP="00C845F6">
            <w:pPr>
              <w:jc w:val="center"/>
              <w:rPr>
                <w:rFonts w:ascii="Arial" w:hAnsi="Arial" w:cs="Arial"/>
                <w:b/>
              </w:rPr>
            </w:pPr>
            <w:r w:rsidRPr="00DC6683">
              <w:rPr>
                <w:rFonts w:ascii="Arial" w:hAnsi="Arial" w:cs="Arial"/>
                <w:b/>
              </w:rPr>
              <w:t>Quantidade</w:t>
            </w:r>
          </w:p>
        </w:tc>
        <w:tc>
          <w:tcPr>
            <w:tcW w:w="1418" w:type="dxa"/>
            <w:shd w:val="clear" w:color="auto" w:fill="D9D9D9"/>
            <w:vAlign w:val="center"/>
          </w:tcPr>
          <w:p w:rsidR="00C71BE7" w:rsidRPr="00DC6683" w:rsidRDefault="00C71BE7" w:rsidP="00C845F6">
            <w:pPr>
              <w:jc w:val="center"/>
              <w:rPr>
                <w:rFonts w:ascii="Arial" w:hAnsi="Arial" w:cs="Arial"/>
                <w:b/>
              </w:rPr>
            </w:pPr>
            <w:r w:rsidRPr="00DC6683">
              <w:rPr>
                <w:rFonts w:ascii="Arial" w:hAnsi="Arial" w:cs="Arial"/>
                <w:b/>
              </w:rPr>
              <w:t>Unidade</w:t>
            </w:r>
          </w:p>
        </w:tc>
        <w:tc>
          <w:tcPr>
            <w:tcW w:w="1212" w:type="dxa"/>
            <w:shd w:val="clear" w:color="auto" w:fill="D9D9D9"/>
            <w:vAlign w:val="center"/>
          </w:tcPr>
          <w:p w:rsidR="00C71BE7" w:rsidRPr="00DC6683" w:rsidRDefault="00C71BE7" w:rsidP="00C845F6">
            <w:pPr>
              <w:jc w:val="center"/>
              <w:rPr>
                <w:rFonts w:ascii="Arial" w:hAnsi="Arial" w:cs="Arial"/>
                <w:b/>
              </w:rPr>
            </w:pPr>
            <w:r w:rsidRPr="00DC6683">
              <w:rPr>
                <w:rFonts w:ascii="Arial" w:hAnsi="Arial" w:cs="Arial"/>
                <w:b/>
              </w:rPr>
              <w:t>Uso</w:t>
            </w:r>
          </w:p>
        </w:tc>
      </w:tr>
      <w:tr w:rsidR="00C71BE7" w:rsidRPr="00DC6683" w:rsidTr="00C845F6">
        <w:trPr>
          <w:trHeight w:val="402"/>
        </w:trPr>
        <w:tc>
          <w:tcPr>
            <w:tcW w:w="1716" w:type="dxa"/>
            <w:shd w:val="clear" w:color="auto" w:fill="D9D9D9"/>
            <w:vAlign w:val="center"/>
          </w:tcPr>
          <w:p w:rsidR="00C71BE7" w:rsidRPr="00DC6683" w:rsidRDefault="00C71BE7" w:rsidP="00C845F6">
            <w:pPr>
              <w:pStyle w:val="TableParagraph"/>
              <w:ind w:left="82" w:right="73"/>
              <w:jc w:val="center"/>
              <w:rPr>
                <w:rFonts w:ascii="Arial" w:hAnsi="Arial" w:cs="Arial"/>
                <w:sz w:val="20"/>
                <w:szCs w:val="20"/>
              </w:rPr>
            </w:pPr>
            <w:r w:rsidRPr="00DC6683">
              <w:rPr>
                <w:rFonts w:ascii="Arial" w:hAnsi="Arial" w:cs="Arial"/>
                <w:sz w:val="20"/>
                <w:szCs w:val="20"/>
              </w:rPr>
              <w:t>01</w:t>
            </w:r>
          </w:p>
        </w:tc>
        <w:tc>
          <w:tcPr>
            <w:tcW w:w="4346" w:type="dxa"/>
            <w:shd w:val="clear" w:color="auto" w:fill="D9D9D9"/>
            <w:vAlign w:val="center"/>
          </w:tcPr>
          <w:p w:rsidR="00C71BE7" w:rsidRPr="00DC6683" w:rsidRDefault="00C71BE7" w:rsidP="00C845F6">
            <w:pPr>
              <w:jc w:val="center"/>
              <w:rPr>
                <w:rFonts w:ascii="Arial" w:hAnsi="Arial" w:cs="Arial"/>
              </w:rPr>
            </w:pPr>
            <w:r w:rsidRPr="00DC6683">
              <w:rPr>
                <w:rFonts w:ascii="Arial" w:hAnsi="Arial" w:cs="Arial"/>
              </w:rPr>
              <w:t>Incubadora DBO Digital</w:t>
            </w:r>
          </w:p>
        </w:tc>
        <w:tc>
          <w:tcPr>
            <w:tcW w:w="1427" w:type="dxa"/>
            <w:shd w:val="clear" w:color="auto" w:fill="D9D9D9"/>
            <w:vAlign w:val="center"/>
          </w:tcPr>
          <w:p w:rsidR="00C71BE7" w:rsidRPr="00DC6683" w:rsidRDefault="00C71BE7" w:rsidP="00C845F6">
            <w:pPr>
              <w:jc w:val="center"/>
              <w:rPr>
                <w:rFonts w:ascii="Arial" w:hAnsi="Arial" w:cs="Arial"/>
              </w:rPr>
            </w:pPr>
            <w:r w:rsidRPr="00DC6683">
              <w:rPr>
                <w:rFonts w:ascii="Arial" w:hAnsi="Arial" w:cs="Arial"/>
              </w:rPr>
              <w:t>01</w:t>
            </w:r>
          </w:p>
        </w:tc>
        <w:tc>
          <w:tcPr>
            <w:tcW w:w="1418" w:type="dxa"/>
            <w:shd w:val="clear" w:color="auto" w:fill="D9D9D9"/>
            <w:vAlign w:val="center"/>
          </w:tcPr>
          <w:p w:rsidR="00C71BE7" w:rsidRPr="00DC6683" w:rsidRDefault="00C71BE7" w:rsidP="00C845F6">
            <w:pPr>
              <w:jc w:val="center"/>
              <w:rPr>
                <w:rFonts w:ascii="Arial" w:hAnsi="Arial" w:cs="Arial"/>
              </w:rPr>
            </w:pPr>
            <w:r w:rsidRPr="00DC6683">
              <w:rPr>
                <w:rFonts w:ascii="Arial" w:hAnsi="Arial" w:cs="Arial"/>
              </w:rPr>
              <w:t>Unidade</w:t>
            </w:r>
          </w:p>
        </w:tc>
        <w:tc>
          <w:tcPr>
            <w:tcW w:w="1212" w:type="dxa"/>
            <w:shd w:val="clear" w:color="auto" w:fill="D9D9D9"/>
            <w:vAlign w:val="center"/>
          </w:tcPr>
          <w:p w:rsidR="00C71BE7" w:rsidRPr="00DC6683" w:rsidRDefault="00C71BE7" w:rsidP="00C845F6">
            <w:pPr>
              <w:jc w:val="center"/>
              <w:rPr>
                <w:rFonts w:ascii="Arial" w:hAnsi="Arial" w:cs="Arial"/>
                <w:b/>
              </w:rPr>
            </w:pPr>
            <w:r w:rsidRPr="00DC6683">
              <w:rPr>
                <w:rFonts w:ascii="Arial" w:hAnsi="Arial" w:cs="Arial"/>
                <w:b/>
              </w:rPr>
              <w:t>ESGOTO</w:t>
            </w:r>
          </w:p>
        </w:tc>
      </w:tr>
      <w:tr w:rsidR="00C71BE7" w:rsidRPr="00DC6683" w:rsidTr="00C845F6">
        <w:tc>
          <w:tcPr>
            <w:tcW w:w="10119" w:type="dxa"/>
            <w:gridSpan w:val="5"/>
            <w:shd w:val="clear" w:color="auto" w:fill="auto"/>
          </w:tcPr>
          <w:p w:rsidR="00C71BE7" w:rsidRPr="00DC6683" w:rsidRDefault="00C71BE7" w:rsidP="00C845F6">
            <w:pPr>
              <w:spacing w:before="240" w:line="360" w:lineRule="auto"/>
              <w:jc w:val="both"/>
              <w:rPr>
                <w:rFonts w:ascii="Arial" w:hAnsi="Arial" w:cs="Arial"/>
              </w:rPr>
            </w:pPr>
            <w:r w:rsidRPr="00DC6683">
              <w:rPr>
                <w:rFonts w:ascii="Arial" w:hAnsi="Arial" w:cs="Arial"/>
              </w:rPr>
              <w:t>Incubadora para a realização de análise de DBO, de baixa temperatura, com controlador micro processado de display gráfico LCD ou LED.</w:t>
            </w:r>
          </w:p>
          <w:p w:rsidR="00C71BE7" w:rsidRPr="00DC6683" w:rsidRDefault="00C71BE7" w:rsidP="00C845F6">
            <w:pPr>
              <w:spacing w:line="360" w:lineRule="auto"/>
              <w:jc w:val="both"/>
              <w:rPr>
                <w:rFonts w:ascii="Arial" w:hAnsi="Arial" w:cs="Arial"/>
              </w:rPr>
            </w:pPr>
          </w:p>
          <w:p w:rsidR="00C71BE7" w:rsidRPr="00DC6683" w:rsidRDefault="00C71BE7" w:rsidP="00C845F6">
            <w:pPr>
              <w:spacing w:line="360" w:lineRule="auto"/>
              <w:jc w:val="both"/>
              <w:rPr>
                <w:rFonts w:ascii="Arial" w:hAnsi="Arial" w:cs="Arial"/>
                <w:u w:val="single"/>
              </w:rPr>
            </w:pPr>
            <w:r w:rsidRPr="00DC6683">
              <w:rPr>
                <w:rFonts w:ascii="Arial" w:hAnsi="Arial" w:cs="Arial"/>
                <w:u w:val="single"/>
              </w:rPr>
              <w:t>Dimensões e particularidades:</w:t>
            </w:r>
          </w:p>
          <w:p w:rsidR="00C71BE7" w:rsidRPr="00DC6683" w:rsidRDefault="00C71BE7" w:rsidP="00C71BE7">
            <w:pPr>
              <w:widowControl w:val="0"/>
              <w:numPr>
                <w:ilvl w:val="0"/>
                <w:numId w:val="18"/>
              </w:numPr>
              <w:spacing w:line="276" w:lineRule="auto"/>
              <w:jc w:val="both"/>
              <w:rPr>
                <w:rFonts w:ascii="Arial" w:hAnsi="Arial" w:cs="Arial"/>
              </w:rPr>
            </w:pPr>
            <w:r w:rsidRPr="00DC6683">
              <w:rPr>
                <w:rFonts w:ascii="Arial" w:hAnsi="Arial" w:cs="Arial"/>
              </w:rPr>
              <w:t>Deve comportar 2</w:t>
            </w:r>
            <w:r>
              <w:rPr>
                <w:rFonts w:ascii="Arial" w:hAnsi="Arial" w:cs="Arial"/>
              </w:rPr>
              <w:t xml:space="preserve"> (dois) equipamentos de DBO </w:t>
            </w:r>
            <w:proofErr w:type="spellStart"/>
            <w:r>
              <w:rPr>
                <w:rFonts w:ascii="Arial" w:hAnsi="Arial" w:cs="Arial"/>
              </w:rPr>
              <w:t>Tra</w:t>
            </w:r>
            <w:r w:rsidRPr="00DC6683">
              <w:rPr>
                <w:rFonts w:ascii="Arial" w:hAnsi="Arial" w:cs="Arial"/>
              </w:rPr>
              <w:t>k</w:t>
            </w:r>
            <w:proofErr w:type="spellEnd"/>
            <w:r w:rsidRPr="00DC6683">
              <w:rPr>
                <w:rFonts w:ascii="Arial" w:hAnsi="Arial" w:cs="Arial"/>
              </w:rPr>
              <w:t xml:space="preserve"> II, marca HACH,</w:t>
            </w:r>
            <w:r>
              <w:rPr>
                <w:rFonts w:ascii="Arial" w:hAnsi="Arial" w:cs="Arial"/>
              </w:rPr>
              <w:t xml:space="preserve"> de 37 cm de altura, </w:t>
            </w:r>
            <w:r w:rsidRPr="00DC6683">
              <w:rPr>
                <w:rFonts w:ascii="Arial" w:hAnsi="Arial" w:cs="Arial"/>
              </w:rPr>
              <w:t>um em cada prateleira, portanto deve possuir 2 (duas) prateleiras aramadas em aço inox 304. Medidas internas mínimas</w:t>
            </w:r>
            <w:r w:rsidRPr="00DC6683">
              <w:rPr>
                <w:rFonts w:ascii="Arial" w:hAnsi="Arial" w:cs="Arial"/>
                <w:color w:val="FF0000"/>
              </w:rPr>
              <w:t xml:space="preserve"> </w:t>
            </w:r>
            <w:r w:rsidRPr="00DC6683">
              <w:rPr>
                <w:rFonts w:ascii="Arial" w:hAnsi="Arial" w:cs="Arial"/>
              </w:rPr>
              <w:t>de cada prateleira: 40 cm (prof.) x 40 cm (larg.) x 40 cm (alt.);</w:t>
            </w:r>
          </w:p>
          <w:p w:rsidR="00C71BE7" w:rsidRPr="00DC6683" w:rsidRDefault="00C71BE7" w:rsidP="00C71BE7">
            <w:pPr>
              <w:widowControl w:val="0"/>
              <w:numPr>
                <w:ilvl w:val="0"/>
                <w:numId w:val="18"/>
              </w:numPr>
              <w:spacing w:line="276" w:lineRule="auto"/>
              <w:jc w:val="both"/>
              <w:rPr>
                <w:rFonts w:ascii="Arial" w:hAnsi="Arial" w:cs="Arial"/>
              </w:rPr>
            </w:pPr>
            <w:r w:rsidRPr="00DC6683">
              <w:rPr>
                <w:rFonts w:ascii="Arial" w:hAnsi="Arial" w:cs="Arial"/>
              </w:rPr>
              <w:t>Medidas externas máximas</w:t>
            </w:r>
            <w:r>
              <w:rPr>
                <w:rFonts w:ascii="Arial" w:hAnsi="Arial" w:cs="Arial"/>
              </w:rPr>
              <w:t xml:space="preserve"> da incubadora</w:t>
            </w:r>
            <w:r w:rsidRPr="00DC6683">
              <w:rPr>
                <w:rFonts w:ascii="Arial" w:hAnsi="Arial" w:cs="Arial"/>
              </w:rPr>
              <w:t>: 70 cm (pro</w:t>
            </w:r>
            <w:r>
              <w:rPr>
                <w:rFonts w:ascii="Arial" w:hAnsi="Arial" w:cs="Arial"/>
              </w:rPr>
              <w:t>f.) x 70 cm (larg.) x 180</w:t>
            </w:r>
            <w:r w:rsidRPr="00DC6683">
              <w:rPr>
                <w:rFonts w:ascii="Arial" w:hAnsi="Arial" w:cs="Arial"/>
              </w:rPr>
              <w:t xml:space="preserve"> cm (alt.);</w:t>
            </w:r>
          </w:p>
          <w:p w:rsidR="00C71BE7" w:rsidRPr="00DC6683" w:rsidRDefault="00C71BE7" w:rsidP="00C71BE7">
            <w:pPr>
              <w:widowControl w:val="0"/>
              <w:numPr>
                <w:ilvl w:val="0"/>
                <w:numId w:val="18"/>
              </w:numPr>
              <w:spacing w:line="276" w:lineRule="auto"/>
              <w:jc w:val="both"/>
              <w:rPr>
                <w:rFonts w:ascii="Arial" w:hAnsi="Arial" w:cs="Arial"/>
              </w:rPr>
            </w:pPr>
            <w:r w:rsidRPr="00DC6683">
              <w:rPr>
                <w:rFonts w:ascii="Arial" w:hAnsi="Arial" w:cs="Arial"/>
              </w:rPr>
              <w:t>Número mínimo de prateleiras: 02 unidades.</w:t>
            </w:r>
          </w:p>
          <w:p w:rsidR="00C71BE7" w:rsidRPr="00DC6683" w:rsidRDefault="00C71BE7" w:rsidP="00C845F6">
            <w:pPr>
              <w:spacing w:line="276" w:lineRule="auto"/>
              <w:ind w:left="720"/>
              <w:jc w:val="both"/>
              <w:rPr>
                <w:rFonts w:ascii="Arial" w:hAnsi="Arial" w:cs="Arial"/>
              </w:rPr>
            </w:pPr>
          </w:p>
          <w:p w:rsidR="00C71BE7" w:rsidRPr="00DC6683" w:rsidRDefault="00C71BE7" w:rsidP="00C845F6">
            <w:pPr>
              <w:spacing w:line="360" w:lineRule="auto"/>
              <w:jc w:val="both"/>
              <w:rPr>
                <w:rFonts w:ascii="Arial" w:hAnsi="Arial" w:cs="Arial"/>
                <w:u w:val="single"/>
              </w:rPr>
            </w:pPr>
            <w:r w:rsidRPr="00DC6683">
              <w:rPr>
                <w:rFonts w:ascii="Arial" w:hAnsi="Arial" w:cs="Arial"/>
                <w:u w:val="single"/>
              </w:rPr>
              <w:t>Características:</w:t>
            </w:r>
          </w:p>
          <w:p w:rsidR="00C71BE7" w:rsidRPr="00DC6683" w:rsidRDefault="00C71BE7" w:rsidP="00C71BE7">
            <w:pPr>
              <w:widowControl w:val="0"/>
              <w:numPr>
                <w:ilvl w:val="0"/>
                <w:numId w:val="18"/>
              </w:numPr>
              <w:spacing w:line="276" w:lineRule="auto"/>
              <w:jc w:val="both"/>
              <w:rPr>
                <w:rFonts w:ascii="Arial" w:hAnsi="Arial" w:cs="Arial"/>
              </w:rPr>
            </w:pPr>
            <w:r w:rsidRPr="00DC6683">
              <w:rPr>
                <w:rFonts w:ascii="Arial" w:hAnsi="Arial" w:cs="Arial"/>
              </w:rPr>
              <w:t>Porta única, sólida, com alto poder de vedação – a porta pode ser de vidro;</w:t>
            </w:r>
          </w:p>
          <w:p w:rsidR="00C71BE7" w:rsidRPr="00DC6683" w:rsidRDefault="00C71BE7" w:rsidP="00C71BE7">
            <w:pPr>
              <w:widowControl w:val="0"/>
              <w:numPr>
                <w:ilvl w:val="0"/>
                <w:numId w:val="18"/>
              </w:numPr>
              <w:spacing w:line="276" w:lineRule="auto"/>
              <w:jc w:val="both"/>
              <w:rPr>
                <w:rFonts w:ascii="Arial" w:hAnsi="Arial" w:cs="Arial"/>
              </w:rPr>
            </w:pPr>
            <w:r w:rsidRPr="00DC6683">
              <w:rPr>
                <w:rFonts w:ascii="Arial" w:hAnsi="Arial" w:cs="Arial"/>
              </w:rPr>
              <w:t>Deve possuir sistema de convecção mecânica para garantir a distribuição uniforme do ar;</w:t>
            </w:r>
          </w:p>
          <w:p w:rsidR="00C71BE7" w:rsidRPr="00DC6683" w:rsidRDefault="00C71BE7" w:rsidP="00C71BE7">
            <w:pPr>
              <w:widowControl w:val="0"/>
              <w:numPr>
                <w:ilvl w:val="0"/>
                <w:numId w:val="18"/>
              </w:numPr>
              <w:spacing w:line="276" w:lineRule="auto"/>
              <w:jc w:val="both"/>
              <w:rPr>
                <w:rFonts w:ascii="Arial" w:hAnsi="Arial" w:cs="Arial"/>
              </w:rPr>
            </w:pPr>
            <w:r w:rsidRPr="00DC6683">
              <w:rPr>
                <w:rFonts w:ascii="Arial" w:hAnsi="Arial" w:cs="Arial"/>
                <w:b/>
              </w:rPr>
              <w:t>Parte</w:t>
            </w:r>
            <w:r w:rsidRPr="00DC6683">
              <w:rPr>
                <w:rFonts w:ascii="Arial" w:hAnsi="Arial" w:cs="Arial"/>
              </w:rPr>
              <w:t xml:space="preserve"> </w:t>
            </w:r>
            <w:r w:rsidRPr="00DC6683">
              <w:rPr>
                <w:rFonts w:ascii="Arial" w:hAnsi="Arial" w:cs="Arial"/>
                <w:b/>
              </w:rPr>
              <w:t>interna</w:t>
            </w:r>
            <w:r>
              <w:rPr>
                <w:rFonts w:ascii="Arial" w:hAnsi="Arial" w:cs="Arial"/>
              </w:rPr>
              <w:t xml:space="preserve"> em aço inoxidável</w:t>
            </w:r>
            <w:r w:rsidRPr="00DC6683">
              <w:rPr>
                <w:rFonts w:ascii="Arial" w:hAnsi="Arial" w:cs="Arial"/>
              </w:rPr>
              <w:t>, com isolamento térmico em todas as paredes e na porta;</w:t>
            </w:r>
          </w:p>
          <w:p w:rsidR="00C71BE7" w:rsidRPr="00DC6683" w:rsidRDefault="00C71BE7" w:rsidP="00C71BE7">
            <w:pPr>
              <w:widowControl w:val="0"/>
              <w:numPr>
                <w:ilvl w:val="0"/>
                <w:numId w:val="18"/>
              </w:numPr>
              <w:spacing w:line="276" w:lineRule="auto"/>
              <w:jc w:val="both"/>
              <w:rPr>
                <w:rFonts w:ascii="Arial" w:hAnsi="Arial" w:cs="Arial"/>
              </w:rPr>
            </w:pPr>
            <w:r w:rsidRPr="00DC6683">
              <w:rPr>
                <w:rFonts w:ascii="Arial" w:hAnsi="Arial" w:cs="Arial"/>
                <w:b/>
              </w:rPr>
              <w:t>Acabamento</w:t>
            </w:r>
            <w:r w:rsidRPr="00DC6683">
              <w:rPr>
                <w:rFonts w:ascii="Arial" w:hAnsi="Arial" w:cs="Arial"/>
              </w:rPr>
              <w:t xml:space="preserve"> </w:t>
            </w:r>
            <w:r w:rsidRPr="00DC6683">
              <w:rPr>
                <w:rFonts w:ascii="Arial" w:hAnsi="Arial" w:cs="Arial"/>
                <w:b/>
              </w:rPr>
              <w:t>externo</w:t>
            </w:r>
            <w:r w:rsidRPr="00DC6683">
              <w:rPr>
                <w:rFonts w:ascii="Arial" w:hAnsi="Arial" w:cs="Arial"/>
              </w:rPr>
              <w:t xml:space="preserve"> em aço carbono com tratamento anticorrosivo e pintura eletrostática a pó;</w:t>
            </w:r>
          </w:p>
          <w:p w:rsidR="00C71BE7" w:rsidRPr="00DC6683" w:rsidRDefault="00C71BE7" w:rsidP="00C71BE7">
            <w:pPr>
              <w:widowControl w:val="0"/>
              <w:numPr>
                <w:ilvl w:val="0"/>
                <w:numId w:val="18"/>
              </w:numPr>
              <w:spacing w:line="276" w:lineRule="auto"/>
              <w:jc w:val="both"/>
              <w:rPr>
                <w:rFonts w:ascii="Arial" w:hAnsi="Arial" w:cs="Arial"/>
              </w:rPr>
            </w:pPr>
            <w:r w:rsidRPr="00DC6683">
              <w:rPr>
                <w:rFonts w:ascii="Arial" w:hAnsi="Arial" w:cs="Arial"/>
              </w:rPr>
              <w:t>Especialmente indicada as atividades que necessitem temperatura constante e controlada;</w:t>
            </w:r>
          </w:p>
          <w:p w:rsidR="00C71BE7" w:rsidRPr="00DC6683" w:rsidRDefault="00C71BE7" w:rsidP="00C71BE7">
            <w:pPr>
              <w:widowControl w:val="0"/>
              <w:numPr>
                <w:ilvl w:val="0"/>
                <w:numId w:val="18"/>
              </w:numPr>
              <w:spacing w:line="276" w:lineRule="auto"/>
              <w:jc w:val="both"/>
              <w:rPr>
                <w:rFonts w:ascii="Arial" w:hAnsi="Arial" w:cs="Arial"/>
              </w:rPr>
            </w:pPr>
            <w:r w:rsidRPr="00DC6683">
              <w:rPr>
                <w:rFonts w:ascii="Arial" w:hAnsi="Arial" w:cs="Arial"/>
              </w:rPr>
              <w:t>Controlador</w:t>
            </w:r>
            <w:r w:rsidRPr="00DC6683">
              <w:rPr>
                <w:rFonts w:ascii="Arial" w:hAnsi="Arial" w:cs="Arial"/>
                <w:spacing w:val="1"/>
              </w:rPr>
              <w:t xml:space="preserve"> </w:t>
            </w:r>
            <w:r w:rsidRPr="00DC6683">
              <w:rPr>
                <w:rFonts w:ascii="Arial" w:hAnsi="Arial" w:cs="Arial"/>
              </w:rPr>
              <w:t>digital</w:t>
            </w:r>
            <w:r w:rsidRPr="00DC6683">
              <w:rPr>
                <w:rFonts w:ascii="Arial" w:hAnsi="Arial" w:cs="Arial"/>
                <w:spacing w:val="1"/>
              </w:rPr>
              <w:t xml:space="preserve"> </w:t>
            </w:r>
            <w:r>
              <w:rPr>
                <w:rFonts w:ascii="Arial" w:hAnsi="Arial" w:cs="Arial"/>
                <w:spacing w:val="1"/>
              </w:rPr>
              <w:t>(</w:t>
            </w:r>
            <w:proofErr w:type="spellStart"/>
            <w:r>
              <w:rPr>
                <w:rFonts w:ascii="Arial" w:hAnsi="Arial" w:cs="Arial"/>
                <w:spacing w:val="1"/>
              </w:rPr>
              <w:t>touch</w:t>
            </w:r>
            <w:r w:rsidRPr="00DC6683">
              <w:rPr>
                <w:rFonts w:ascii="Arial" w:hAnsi="Arial" w:cs="Arial"/>
                <w:spacing w:val="1"/>
              </w:rPr>
              <w:t>screen</w:t>
            </w:r>
            <w:proofErr w:type="spellEnd"/>
            <w:r w:rsidRPr="00DC6683">
              <w:rPr>
                <w:rFonts w:ascii="Arial" w:hAnsi="Arial" w:cs="Arial"/>
                <w:spacing w:val="1"/>
              </w:rPr>
              <w:t xml:space="preserve">) </w:t>
            </w:r>
            <w:r w:rsidRPr="00DC6683">
              <w:rPr>
                <w:rFonts w:ascii="Arial" w:hAnsi="Arial" w:cs="Arial"/>
              </w:rPr>
              <w:t>com</w:t>
            </w:r>
            <w:r w:rsidRPr="00DC6683">
              <w:rPr>
                <w:rFonts w:ascii="Arial" w:hAnsi="Arial" w:cs="Arial"/>
                <w:spacing w:val="1"/>
              </w:rPr>
              <w:t xml:space="preserve"> </w:t>
            </w:r>
            <w:r w:rsidRPr="00DC6683">
              <w:rPr>
                <w:rFonts w:ascii="Arial" w:hAnsi="Arial" w:cs="Arial"/>
              </w:rPr>
              <w:t>ajuste</w:t>
            </w:r>
            <w:r w:rsidRPr="00DC6683">
              <w:rPr>
                <w:rFonts w:ascii="Arial" w:hAnsi="Arial" w:cs="Arial"/>
                <w:spacing w:val="1"/>
              </w:rPr>
              <w:t xml:space="preserve"> </w:t>
            </w:r>
            <w:r w:rsidRPr="00DC6683">
              <w:rPr>
                <w:rFonts w:ascii="Arial" w:hAnsi="Arial" w:cs="Arial"/>
              </w:rPr>
              <w:t>de</w:t>
            </w:r>
            <w:r w:rsidRPr="00DC6683">
              <w:rPr>
                <w:rFonts w:ascii="Arial" w:hAnsi="Arial" w:cs="Arial"/>
                <w:spacing w:val="1"/>
              </w:rPr>
              <w:t xml:space="preserve"> </w:t>
            </w:r>
            <w:r w:rsidRPr="00DC6683">
              <w:rPr>
                <w:rFonts w:ascii="Arial" w:hAnsi="Arial" w:cs="Arial"/>
              </w:rPr>
              <w:t>temperatura,</w:t>
            </w:r>
            <w:r w:rsidRPr="00DC6683">
              <w:rPr>
                <w:rFonts w:ascii="Arial" w:hAnsi="Arial" w:cs="Arial"/>
                <w:spacing w:val="1"/>
              </w:rPr>
              <w:t xml:space="preserve"> </w:t>
            </w:r>
            <w:r w:rsidRPr="00DC6683">
              <w:rPr>
                <w:rFonts w:ascii="Arial" w:hAnsi="Arial" w:cs="Arial"/>
              </w:rPr>
              <w:t>com</w:t>
            </w:r>
            <w:r w:rsidRPr="00DC6683">
              <w:rPr>
                <w:rFonts w:ascii="Arial" w:hAnsi="Arial" w:cs="Arial"/>
                <w:spacing w:val="1"/>
              </w:rPr>
              <w:t xml:space="preserve"> </w:t>
            </w:r>
            <w:r w:rsidRPr="00DC6683">
              <w:rPr>
                <w:rFonts w:ascii="Arial" w:hAnsi="Arial" w:cs="Arial"/>
              </w:rPr>
              <w:t>indicação</w:t>
            </w:r>
            <w:r w:rsidRPr="00DC6683">
              <w:rPr>
                <w:rFonts w:ascii="Arial" w:hAnsi="Arial" w:cs="Arial"/>
                <w:spacing w:val="1"/>
              </w:rPr>
              <w:t xml:space="preserve"> </w:t>
            </w:r>
            <w:r w:rsidRPr="00DC6683">
              <w:rPr>
                <w:rFonts w:ascii="Arial" w:hAnsi="Arial" w:cs="Arial"/>
              </w:rPr>
              <w:t>digital,</w:t>
            </w:r>
            <w:r w:rsidRPr="00DC6683">
              <w:rPr>
                <w:rFonts w:ascii="Arial" w:hAnsi="Arial" w:cs="Arial"/>
                <w:spacing w:val="1"/>
              </w:rPr>
              <w:t xml:space="preserve"> </w:t>
            </w:r>
            <w:proofErr w:type="spellStart"/>
            <w:r w:rsidRPr="00DC6683">
              <w:rPr>
                <w:rFonts w:ascii="Arial" w:hAnsi="Arial" w:cs="Arial"/>
              </w:rPr>
              <w:t>microprocessado</w:t>
            </w:r>
            <w:proofErr w:type="spellEnd"/>
            <w:r w:rsidRPr="00DC6683">
              <w:rPr>
                <w:rFonts w:ascii="Arial" w:hAnsi="Arial" w:cs="Arial"/>
              </w:rPr>
              <w:t>, controle de temperatura PID, com temperatura ajustável, Set Point, um controle limite de</w:t>
            </w:r>
            <w:r w:rsidRPr="00DC6683">
              <w:rPr>
                <w:rFonts w:ascii="Arial" w:hAnsi="Arial" w:cs="Arial"/>
                <w:spacing w:val="1"/>
              </w:rPr>
              <w:t xml:space="preserve"> </w:t>
            </w:r>
            <w:r w:rsidRPr="00DC6683">
              <w:rPr>
                <w:rFonts w:ascii="Arial" w:hAnsi="Arial" w:cs="Arial"/>
              </w:rPr>
              <w:t>temperatura</w:t>
            </w:r>
            <w:r w:rsidRPr="00DC6683">
              <w:rPr>
                <w:rFonts w:ascii="Arial" w:hAnsi="Arial" w:cs="Arial"/>
                <w:spacing w:val="-3"/>
              </w:rPr>
              <w:t xml:space="preserve"> </w:t>
            </w:r>
            <w:r w:rsidRPr="00DC6683">
              <w:rPr>
                <w:rFonts w:ascii="Arial" w:hAnsi="Arial" w:cs="Arial"/>
              </w:rPr>
              <w:t>e</w:t>
            </w:r>
            <w:r w:rsidRPr="00DC6683">
              <w:rPr>
                <w:rFonts w:ascii="Arial" w:hAnsi="Arial" w:cs="Arial"/>
                <w:spacing w:val="-2"/>
              </w:rPr>
              <w:t xml:space="preserve"> </w:t>
            </w:r>
            <w:r w:rsidRPr="00DC6683">
              <w:rPr>
                <w:rFonts w:ascii="Arial" w:hAnsi="Arial" w:cs="Arial"/>
              </w:rPr>
              <w:t>exibição de temperatura;</w:t>
            </w:r>
          </w:p>
          <w:p w:rsidR="00C71BE7" w:rsidRPr="00DC6683" w:rsidRDefault="00C71BE7" w:rsidP="00C71BE7">
            <w:pPr>
              <w:widowControl w:val="0"/>
              <w:numPr>
                <w:ilvl w:val="0"/>
                <w:numId w:val="18"/>
              </w:numPr>
              <w:spacing w:line="276" w:lineRule="auto"/>
              <w:jc w:val="both"/>
              <w:rPr>
                <w:rFonts w:ascii="Arial" w:hAnsi="Arial" w:cs="Arial"/>
              </w:rPr>
            </w:pPr>
            <w:r w:rsidRPr="00DC6683">
              <w:rPr>
                <w:rFonts w:ascii="Arial" w:hAnsi="Arial" w:cs="Arial"/>
              </w:rPr>
              <w:t>2 (duas) tomadas interna</w:t>
            </w:r>
            <w:r>
              <w:rPr>
                <w:rFonts w:ascii="Arial" w:hAnsi="Arial" w:cs="Arial"/>
              </w:rPr>
              <w:t xml:space="preserve">s que permitam o uso dos equipamentos DBO </w:t>
            </w:r>
            <w:proofErr w:type="spellStart"/>
            <w:r>
              <w:rPr>
                <w:rFonts w:ascii="Arial" w:hAnsi="Arial" w:cs="Arial"/>
              </w:rPr>
              <w:t>Tra</w:t>
            </w:r>
            <w:r w:rsidRPr="00DC6683">
              <w:rPr>
                <w:rFonts w:ascii="Arial" w:hAnsi="Arial" w:cs="Arial"/>
              </w:rPr>
              <w:t>k</w:t>
            </w:r>
            <w:proofErr w:type="spellEnd"/>
            <w:r w:rsidRPr="00DC6683">
              <w:rPr>
                <w:rFonts w:ascii="Arial" w:hAnsi="Arial" w:cs="Arial"/>
              </w:rPr>
              <w:t xml:space="preserve"> II, marca HACH;</w:t>
            </w:r>
          </w:p>
          <w:p w:rsidR="00C71BE7" w:rsidRPr="00DC6683" w:rsidRDefault="00C71BE7" w:rsidP="00C71BE7">
            <w:pPr>
              <w:pStyle w:val="TableParagraph"/>
              <w:numPr>
                <w:ilvl w:val="0"/>
                <w:numId w:val="18"/>
              </w:numPr>
              <w:tabs>
                <w:tab w:val="left" w:pos="262"/>
              </w:tabs>
              <w:spacing w:line="276" w:lineRule="auto"/>
              <w:ind w:right="50"/>
              <w:jc w:val="both"/>
              <w:rPr>
                <w:rFonts w:ascii="Arial" w:hAnsi="Arial" w:cs="Arial"/>
                <w:sz w:val="20"/>
                <w:szCs w:val="20"/>
              </w:rPr>
            </w:pPr>
            <w:r w:rsidRPr="00DC6683">
              <w:rPr>
                <w:rFonts w:ascii="Arial" w:hAnsi="Arial" w:cs="Arial"/>
                <w:sz w:val="20"/>
                <w:szCs w:val="20"/>
              </w:rPr>
              <w:t>A temperatura</w:t>
            </w:r>
            <w:r w:rsidRPr="00DC6683">
              <w:rPr>
                <w:rFonts w:ascii="Arial" w:hAnsi="Arial" w:cs="Arial"/>
                <w:spacing w:val="1"/>
                <w:sz w:val="20"/>
                <w:szCs w:val="20"/>
              </w:rPr>
              <w:t xml:space="preserve"> </w:t>
            </w:r>
            <w:r w:rsidRPr="00DC6683">
              <w:rPr>
                <w:rFonts w:ascii="Arial" w:hAnsi="Arial" w:cs="Arial"/>
                <w:sz w:val="20"/>
                <w:szCs w:val="20"/>
              </w:rPr>
              <w:t>selecionada</w:t>
            </w:r>
            <w:r w:rsidRPr="00DC6683">
              <w:rPr>
                <w:rFonts w:ascii="Arial" w:hAnsi="Arial" w:cs="Arial"/>
                <w:spacing w:val="1"/>
                <w:sz w:val="20"/>
                <w:szCs w:val="20"/>
              </w:rPr>
              <w:t xml:space="preserve"> </w:t>
            </w:r>
            <w:r>
              <w:rPr>
                <w:rFonts w:ascii="Arial" w:hAnsi="Arial" w:cs="Arial"/>
                <w:sz w:val="20"/>
                <w:szCs w:val="20"/>
              </w:rPr>
              <w:t>deverá ser</w:t>
            </w:r>
            <w:r w:rsidRPr="00DC6683">
              <w:rPr>
                <w:rFonts w:ascii="Arial" w:hAnsi="Arial" w:cs="Arial"/>
                <w:spacing w:val="1"/>
                <w:sz w:val="20"/>
                <w:szCs w:val="20"/>
              </w:rPr>
              <w:t xml:space="preserve"> </w:t>
            </w:r>
            <w:r w:rsidRPr="00DC6683">
              <w:rPr>
                <w:rFonts w:ascii="Arial" w:hAnsi="Arial" w:cs="Arial"/>
                <w:sz w:val="20"/>
                <w:szCs w:val="20"/>
              </w:rPr>
              <w:t>continuamente automonitorada</w:t>
            </w:r>
            <w:r w:rsidRPr="00DC6683">
              <w:rPr>
                <w:rFonts w:ascii="Arial" w:hAnsi="Arial" w:cs="Arial"/>
                <w:spacing w:val="1"/>
                <w:sz w:val="20"/>
                <w:szCs w:val="20"/>
              </w:rPr>
              <w:t xml:space="preserve"> </w:t>
            </w:r>
            <w:r w:rsidRPr="00DC6683">
              <w:rPr>
                <w:rFonts w:ascii="Arial" w:hAnsi="Arial" w:cs="Arial"/>
                <w:sz w:val="20"/>
                <w:szCs w:val="20"/>
              </w:rPr>
              <w:t>para</w:t>
            </w:r>
            <w:r w:rsidRPr="00DC6683">
              <w:rPr>
                <w:rFonts w:ascii="Arial" w:hAnsi="Arial" w:cs="Arial"/>
                <w:spacing w:val="1"/>
                <w:sz w:val="20"/>
                <w:szCs w:val="20"/>
              </w:rPr>
              <w:t xml:space="preserve"> </w:t>
            </w:r>
            <w:r w:rsidRPr="00DC6683">
              <w:rPr>
                <w:rFonts w:ascii="Arial" w:hAnsi="Arial" w:cs="Arial"/>
                <w:sz w:val="20"/>
                <w:szCs w:val="20"/>
              </w:rPr>
              <w:t>equilibrar</w:t>
            </w:r>
            <w:r w:rsidRPr="00DC6683">
              <w:rPr>
                <w:rFonts w:ascii="Arial" w:hAnsi="Arial" w:cs="Arial"/>
                <w:spacing w:val="1"/>
                <w:sz w:val="20"/>
                <w:szCs w:val="20"/>
              </w:rPr>
              <w:t xml:space="preserve"> </w:t>
            </w:r>
            <w:r w:rsidRPr="00DC6683">
              <w:rPr>
                <w:rFonts w:ascii="Arial" w:hAnsi="Arial" w:cs="Arial"/>
                <w:sz w:val="20"/>
                <w:szCs w:val="20"/>
              </w:rPr>
              <w:t>a</w:t>
            </w:r>
            <w:r w:rsidRPr="00DC6683">
              <w:rPr>
                <w:rFonts w:ascii="Arial" w:hAnsi="Arial" w:cs="Arial"/>
                <w:spacing w:val="1"/>
                <w:sz w:val="20"/>
                <w:szCs w:val="20"/>
              </w:rPr>
              <w:t xml:space="preserve"> </w:t>
            </w:r>
            <w:r w:rsidRPr="00DC6683">
              <w:rPr>
                <w:rFonts w:ascii="Arial" w:hAnsi="Arial" w:cs="Arial"/>
                <w:sz w:val="20"/>
                <w:szCs w:val="20"/>
              </w:rPr>
              <w:t>temperatura</w:t>
            </w:r>
            <w:r w:rsidRPr="00DC6683">
              <w:rPr>
                <w:rFonts w:ascii="Arial" w:hAnsi="Arial" w:cs="Arial"/>
                <w:spacing w:val="-3"/>
                <w:sz w:val="20"/>
                <w:szCs w:val="20"/>
              </w:rPr>
              <w:t xml:space="preserve"> </w:t>
            </w:r>
            <w:r w:rsidRPr="00DC6683">
              <w:rPr>
                <w:rFonts w:ascii="Arial" w:hAnsi="Arial" w:cs="Arial"/>
                <w:sz w:val="20"/>
                <w:szCs w:val="20"/>
              </w:rPr>
              <w:t>independente da</w:t>
            </w:r>
            <w:r w:rsidRPr="00DC6683">
              <w:rPr>
                <w:rFonts w:ascii="Arial" w:hAnsi="Arial" w:cs="Arial"/>
                <w:spacing w:val="-2"/>
                <w:sz w:val="20"/>
                <w:szCs w:val="20"/>
              </w:rPr>
              <w:t xml:space="preserve"> </w:t>
            </w:r>
            <w:r w:rsidRPr="00DC6683">
              <w:rPr>
                <w:rFonts w:ascii="Arial" w:hAnsi="Arial" w:cs="Arial"/>
                <w:sz w:val="20"/>
                <w:szCs w:val="20"/>
              </w:rPr>
              <w:t>temperatura</w:t>
            </w:r>
            <w:r w:rsidRPr="00DC6683">
              <w:rPr>
                <w:rFonts w:ascii="Arial" w:hAnsi="Arial" w:cs="Arial"/>
                <w:spacing w:val="-1"/>
                <w:sz w:val="20"/>
                <w:szCs w:val="20"/>
              </w:rPr>
              <w:t xml:space="preserve"> </w:t>
            </w:r>
            <w:r w:rsidRPr="00DC6683">
              <w:rPr>
                <w:rFonts w:ascii="Arial" w:hAnsi="Arial" w:cs="Arial"/>
                <w:sz w:val="20"/>
                <w:szCs w:val="20"/>
              </w:rPr>
              <w:t>da</w:t>
            </w:r>
            <w:r w:rsidRPr="00DC6683">
              <w:rPr>
                <w:rFonts w:ascii="Arial" w:hAnsi="Arial" w:cs="Arial"/>
                <w:spacing w:val="-2"/>
                <w:sz w:val="20"/>
                <w:szCs w:val="20"/>
              </w:rPr>
              <w:t xml:space="preserve"> </w:t>
            </w:r>
            <w:r w:rsidRPr="00DC6683">
              <w:rPr>
                <w:rFonts w:ascii="Arial" w:hAnsi="Arial" w:cs="Arial"/>
                <w:sz w:val="20"/>
                <w:szCs w:val="20"/>
              </w:rPr>
              <w:t>sala;</w:t>
            </w:r>
          </w:p>
          <w:p w:rsidR="00C71BE7" w:rsidRPr="00DC6683" w:rsidRDefault="00C71BE7" w:rsidP="00C71BE7">
            <w:pPr>
              <w:widowControl w:val="0"/>
              <w:numPr>
                <w:ilvl w:val="0"/>
                <w:numId w:val="18"/>
              </w:numPr>
              <w:spacing w:line="276" w:lineRule="auto"/>
              <w:jc w:val="both"/>
              <w:rPr>
                <w:rFonts w:ascii="Arial" w:hAnsi="Arial" w:cs="Arial"/>
              </w:rPr>
            </w:pPr>
            <w:r w:rsidRPr="00DC6683">
              <w:rPr>
                <w:rFonts w:ascii="Arial" w:hAnsi="Arial" w:cs="Arial"/>
              </w:rPr>
              <w:t>Deve possuir sistema de refrigeração (isento de CFC) e aquecimento;</w:t>
            </w:r>
          </w:p>
          <w:p w:rsidR="00C71BE7" w:rsidRPr="00DC6683" w:rsidRDefault="00C71BE7" w:rsidP="00C71BE7">
            <w:pPr>
              <w:widowControl w:val="0"/>
              <w:numPr>
                <w:ilvl w:val="0"/>
                <w:numId w:val="18"/>
              </w:numPr>
              <w:spacing w:line="276" w:lineRule="auto"/>
              <w:jc w:val="both"/>
              <w:rPr>
                <w:rFonts w:ascii="Arial" w:hAnsi="Arial" w:cs="Arial"/>
              </w:rPr>
            </w:pPr>
            <w:r w:rsidRPr="00DC6683">
              <w:rPr>
                <w:rFonts w:ascii="Arial" w:hAnsi="Arial" w:cs="Arial"/>
              </w:rPr>
              <w:t>Alarme sonoro e visual de temperatura falha no sensor de temperatura;</w:t>
            </w:r>
          </w:p>
          <w:p w:rsidR="00C71BE7" w:rsidRPr="00DC6683" w:rsidRDefault="00C71BE7" w:rsidP="00C71BE7">
            <w:pPr>
              <w:widowControl w:val="0"/>
              <w:numPr>
                <w:ilvl w:val="0"/>
                <w:numId w:val="18"/>
              </w:numPr>
              <w:spacing w:line="276" w:lineRule="auto"/>
              <w:jc w:val="both"/>
              <w:rPr>
                <w:rFonts w:ascii="Arial" w:hAnsi="Arial" w:cs="Arial"/>
              </w:rPr>
            </w:pPr>
            <w:r w:rsidRPr="00DC6683">
              <w:rPr>
                <w:rFonts w:ascii="Arial" w:hAnsi="Arial" w:cs="Arial"/>
              </w:rPr>
              <w:t>Luz interna em LED;</w:t>
            </w:r>
          </w:p>
          <w:p w:rsidR="00C71BE7" w:rsidRPr="00DC6683" w:rsidRDefault="00C71BE7" w:rsidP="00C71BE7">
            <w:pPr>
              <w:widowControl w:val="0"/>
              <w:numPr>
                <w:ilvl w:val="0"/>
                <w:numId w:val="18"/>
              </w:numPr>
              <w:spacing w:line="276" w:lineRule="auto"/>
              <w:jc w:val="both"/>
              <w:rPr>
                <w:rFonts w:ascii="Arial" w:hAnsi="Arial" w:cs="Arial"/>
              </w:rPr>
            </w:pPr>
            <w:r w:rsidRPr="00DC6683">
              <w:rPr>
                <w:rFonts w:ascii="Arial" w:hAnsi="Arial" w:cs="Arial"/>
              </w:rPr>
              <w:t>Painel frontal superior com controlador de temperatura, chave geral;</w:t>
            </w:r>
          </w:p>
          <w:p w:rsidR="00C71BE7" w:rsidRPr="00DC6683" w:rsidRDefault="00C71BE7" w:rsidP="00C71BE7">
            <w:pPr>
              <w:widowControl w:val="0"/>
              <w:numPr>
                <w:ilvl w:val="0"/>
                <w:numId w:val="18"/>
              </w:numPr>
              <w:spacing w:line="276" w:lineRule="auto"/>
              <w:jc w:val="both"/>
              <w:rPr>
                <w:rFonts w:ascii="Arial" w:hAnsi="Arial" w:cs="Arial"/>
              </w:rPr>
            </w:pPr>
            <w:r w:rsidRPr="00DC6683">
              <w:rPr>
                <w:rFonts w:ascii="Arial" w:hAnsi="Arial" w:cs="Arial"/>
              </w:rPr>
              <w:t>Faixa de traba</w:t>
            </w:r>
            <w:r>
              <w:rPr>
                <w:rFonts w:ascii="Arial" w:hAnsi="Arial" w:cs="Arial"/>
              </w:rPr>
              <w:t>lho, no mínimo, entre +15°C e +4</w:t>
            </w:r>
            <w:r w:rsidRPr="00DC6683">
              <w:rPr>
                <w:rFonts w:ascii="Arial" w:hAnsi="Arial" w:cs="Arial"/>
              </w:rPr>
              <w:t>0°C;</w:t>
            </w:r>
          </w:p>
          <w:p w:rsidR="00C71BE7" w:rsidRPr="00DC6683" w:rsidRDefault="00C71BE7" w:rsidP="00C71BE7">
            <w:pPr>
              <w:widowControl w:val="0"/>
              <w:numPr>
                <w:ilvl w:val="0"/>
                <w:numId w:val="18"/>
              </w:numPr>
              <w:spacing w:line="276" w:lineRule="auto"/>
              <w:jc w:val="both"/>
              <w:rPr>
                <w:rFonts w:ascii="Arial" w:hAnsi="Arial" w:cs="Arial"/>
              </w:rPr>
            </w:pPr>
            <w:r w:rsidRPr="00DC6683">
              <w:rPr>
                <w:rFonts w:ascii="Arial" w:hAnsi="Arial" w:cs="Arial"/>
              </w:rPr>
              <w:t>Temperatura de resolução</w:t>
            </w:r>
            <w:r>
              <w:rPr>
                <w:rFonts w:ascii="Arial" w:hAnsi="Arial" w:cs="Arial"/>
              </w:rPr>
              <w:t xml:space="preserve"> de ± 0,1°</w:t>
            </w:r>
            <w:r w:rsidRPr="00DC6683">
              <w:rPr>
                <w:rFonts w:ascii="Arial" w:hAnsi="Arial" w:cs="Arial"/>
              </w:rPr>
              <w:t>C;</w:t>
            </w:r>
          </w:p>
          <w:p w:rsidR="00C71BE7" w:rsidRPr="00DC6683" w:rsidRDefault="00C71BE7" w:rsidP="00C71BE7">
            <w:pPr>
              <w:pStyle w:val="TableParagraph"/>
              <w:numPr>
                <w:ilvl w:val="0"/>
                <w:numId w:val="18"/>
              </w:numPr>
              <w:tabs>
                <w:tab w:val="left" w:pos="202"/>
              </w:tabs>
              <w:spacing w:line="276" w:lineRule="auto"/>
              <w:jc w:val="both"/>
              <w:rPr>
                <w:rFonts w:ascii="Arial" w:hAnsi="Arial" w:cs="Arial"/>
                <w:sz w:val="20"/>
                <w:szCs w:val="20"/>
              </w:rPr>
            </w:pPr>
            <w:r w:rsidRPr="00DC6683">
              <w:rPr>
                <w:rFonts w:ascii="Arial" w:hAnsi="Arial" w:cs="Arial"/>
                <w:sz w:val="20"/>
                <w:szCs w:val="20"/>
              </w:rPr>
              <w:t>Homogeinidade</w:t>
            </w:r>
            <w:r w:rsidRPr="00DC6683">
              <w:rPr>
                <w:rFonts w:ascii="Arial" w:hAnsi="Arial" w:cs="Arial"/>
                <w:spacing w:val="-2"/>
                <w:sz w:val="20"/>
                <w:szCs w:val="20"/>
              </w:rPr>
              <w:t xml:space="preserve"> </w:t>
            </w:r>
            <w:r w:rsidRPr="00DC6683">
              <w:rPr>
                <w:rFonts w:ascii="Arial" w:hAnsi="Arial" w:cs="Arial"/>
                <w:sz w:val="20"/>
                <w:szCs w:val="20"/>
              </w:rPr>
              <w:t>e</w:t>
            </w:r>
            <w:r w:rsidRPr="00DC6683">
              <w:rPr>
                <w:rFonts w:ascii="Arial" w:hAnsi="Arial" w:cs="Arial"/>
                <w:spacing w:val="-4"/>
                <w:sz w:val="20"/>
                <w:szCs w:val="20"/>
              </w:rPr>
              <w:t xml:space="preserve"> </w:t>
            </w:r>
            <w:r w:rsidRPr="00DC6683">
              <w:rPr>
                <w:rFonts w:ascii="Arial" w:hAnsi="Arial" w:cs="Arial"/>
                <w:sz w:val="20"/>
                <w:szCs w:val="20"/>
              </w:rPr>
              <w:t>Uniformidade da</w:t>
            </w:r>
            <w:r w:rsidRPr="00DC6683">
              <w:rPr>
                <w:rFonts w:ascii="Arial" w:hAnsi="Arial" w:cs="Arial"/>
                <w:spacing w:val="-3"/>
                <w:sz w:val="20"/>
                <w:szCs w:val="20"/>
              </w:rPr>
              <w:t xml:space="preserve"> </w:t>
            </w:r>
            <w:r w:rsidRPr="00DC6683">
              <w:rPr>
                <w:rFonts w:ascii="Arial" w:hAnsi="Arial" w:cs="Arial"/>
                <w:sz w:val="20"/>
                <w:szCs w:val="20"/>
              </w:rPr>
              <w:t>temperatura</w:t>
            </w:r>
            <w:r w:rsidRPr="00DC6683">
              <w:rPr>
                <w:rFonts w:ascii="Arial" w:hAnsi="Arial" w:cs="Arial"/>
                <w:spacing w:val="-3"/>
                <w:sz w:val="20"/>
                <w:szCs w:val="20"/>
              </w:rPr>
              <w:t xml:space="preserve"> </w:t>
            </w:r>
            <w:r w:rsidRPr="00DC6683">
              <w:rPr>
                <w:rFonts w:ascii="Arial" w:hAnsi="Arial" w:cs="Arial"/>
                <w:sz w:val="20"/>
                <w:szCs w:val="20"/>
              </w:rPr>
              <w:t>interna</w:t>
            </w:r>
            <w:r w:rsidRPr="00DC6683">
              <w:rPr>
                <w:rFonts w:ascii="Arial" w:hAnsi="Arial" w:cs="Arial"/>
                <w:spacing w:val="-1"/>
                <w:sz w:val="20"/>
                <w:szCs w:val="20"/>
              </w:rPr>
              <w:t xml:space="preserve"> </w:t>
            </w:r>
            <w:r w:rsidRPr="00DC6683">
              <w:rPr>
                <w:rFonts w:ascii="Arial" w:hAnsi="Arial" w:cs="Arial"/>
                <w:sz w:val="20"/>
                <w:szCs w:val="20"/>
              </w:rPr>
              <w:t>do</w:t>
            </w:r>
            <w:r w:rsidRPr="00DC6683">
              <w:rPr>
                <w:rFonts w:ascii="Arial" w:hAnsi="Arial" w:cs="Arial"/>
                <w:spacing w:val="-2"/>
                <w:sz w:val="20"/>
                <w:szCs w:val="20"/>
              </w:rPr>
              <w:t xml:space="preserve"> </w:t>
            </w:r>
            <w:r w:rsidRPr="00DC6683">
              <w:rPr>
                <w:rFonts w:ascii="Arial" w:hAnsi="Arial" w:cs="Arial"/>
                <w:sz w:val="20"/>
                <w:szCs w:val="20"/>
              </w:rPr>
              <w:t>ar.</w:t>
            </w:r>
            <w:r w:rsidRPr="00DC6683">
              <w:rPr>
                <w:rFonts w:ascii="Arial" w:hAnsi="Arial" w:cs="Arial"/>
                <w:spacing w:val="-2"/>
                <w:sz w:val="20"/>
                <w:szCs w:val="20"/>
              </w:rPr>
              <w:t xml:space="preserve"> </w:t>
            </w:r>
            <w:r w:rsidRPr="00DC6683">
              <w:rPr>
                <w:rFonts w:ascii="Arial" w:hAnsi="Arial" w:cs="Arial"/>
                <w:sz w:val="20"/>
                <w:szCs w:val="20"/>
              </w:rPr>
              <w:t>Estabilidade:</w:t>
            </w:r>
            <w:r>
              <w:rPr>
                <w:rFonts w:ascii="Arial" w:hAnsi="Arial" w:cs="Arial"/>
              </w:rPr>
              <w:t xml:space="preserve"> ±</w:t>
            </w:r>
            <w:r>
              <w:rPr>
                <w:rFonts w:ascii="Arial" w:hAnsi="Arial" w:cs="Arial"/>
                <w:sz w:val="20"/>
                <w:szCs w:val="20"/>
              </w:rPr>
              <w:t xml:space="preserve"> 1,0°</w:t>
            </w:r>
            <w:r w:rsidRPr="00DC6683">
              <w:rPr>
                <w:rFonts w:ascii="Arial" w:hAnsi="Arial" w:cs="Arial"/>
                <w:sz w:val="20"/>
                <w:szCs w:val="20"/>
              </w:rPr>
              <w:t>C</w:t>
            </w:r>
            <w:r>
              <w:rPr>
                <w:rFonts w:ascii="Arial" w:hAnsi="Arial" w:cs="Arial"/>
                <w:sz w:val="20"/>
                <w:szCs w:val="20"/>
              </w:rPr>
              <w:t xml:space="preserve"> a 20°C</w:t>
            </w:r>
            <w:r w:rsidRPr="00DC6683">
              <w:rPr>
                <w:rFonts w:ascii="Arial" w:hAnsi="Arial" w:cs="Arial"/>
                <w:sz w:val="20"/>
                <w:szCs w:val="20"/>
              </w:rPr>
              <w:t>;</w:t>
            </w:r>
          </w:p>
          <w:p w:rsidR="00C71BE7" w:rsidRPr="00DC6683" w:rsidRDefault="00C71BE7" w:rsidP="00C71BE7">
            <w:pPr>
              <w:pStyle w:val="TableParagraph"/>
              <w:numPr>
                <w:ilvl w:val="0"/>
                <w:numId w:val="18"/>
              </w:numPr>
              <w:tabs>
                <w:tab w:val="left" w:pos="202"/>
              </w:tabs>
              <w:spacing w:line="276" w:lineRule="auto"/>
              <w:jc w:val="both"/>
              <w:rPr>
                <w:rFonts w:ascii="Arial" w:hAnsi="Arial" w:cs="Arial"/>
                <w:sz w:val="20"/>
                <w:szCs w:val="20"/>
              </w:rPr>
            </w:pPr>
            <w:r w:rsidRPr="00DC6683">
              <w:rPr>
                <w:rFonts w:ascii="Arial" w:hAnsi="Arial" w:cs="Arial"/>
                <w:sz w:val="20"/>
                <w:szCs w:val="20"/>
              </w:rPr>
              <w:t>Prateleiras internas ajustáveis;</w:t>
            </w:r>
          </w:p>
          <w:p w:rsidR="00C71BE7" w:rsidRPr="00DC6683" w:rsidRDefault="00C71BE7" w:rsidP="00C71BE7">
            <w:pPr>
              <w:pStyle w:val="TableParagraph"/>
              <w:numPr>
                <w:ilvl w:val="0"/>
                <w:numId w:val="18"/>
              </w:numPr>
              <w:tabs>
                <w:tab w:val="left" w:pos="202"/>
              </w:tabs>
              <w:spacing w:line="276" w:lineRule="auto"/>
              <w:jc w:val="both"/>
              <w:rPr>
                <w:rFonts w:ascii="Arial" w:hAnsi="Arial" w:cs="Arial"/>
                <w:sz w:val="20"/>
                <w:szCs w:val="20"/>
              </w:rPr>
            </w:pPr>
            <w:r w:rsidRPr="00DC6683">
              <w:rPr>
                <w:rFonts w:ascii="Arial" w:hAnsi="Arial" w:cs="Arial"/>
                <w:sz w:val="20"/>
                <w:szCs w:val="20"/>
              </w:rPr>
              <w:t>Baixo ruído e vibração;</w:t>
            </w:r>
          </w:p>
          <w:p w:rsidR="00C71BE7" w:rsidRPr="00DC6683" w:rsidRDefault="00C71BE7" w:rsidP="00C71BE7">
            <w:pPr>
              <w:pStyle w:val="TableParagraph"/>
              <w:numPr>
                <w:ilvl w:val="0"/>
                <w:numId w:val="18"/>
              </w:numPr>
              <w:tabs>
                <w:tab w:val="left" w:pos="202"/>
              </w:tabs>
              <w:spacing w:line="276" w:lineRule="auto"/>
              <w:jc w:val="both"/>
              <w:rPr>
                <w:rFonts w:ascii="Arial" w:hAnsi="Arial" w:cs="Arial"/>
                <w:sz w:val="20"/>
                <w:szCs w:val="20"/>
              </w:rPr>
            </w:pPr>
            <w:r w:rsidRPr="00DC6683">
              <w:rPr>
                <w:rFonts w:ascii="Arial" w:hAnsi="Arial" w:cs="Arial"/>
                <w:sz w:val="20"/>
                <w:szCs w:val="20"/>
              </w:rPr>
              <w:t>Camâra interna isenta de umidade ou condensação;</w:t>
            </w:r>
          </w:p>
          <w:p w:rsidR="00C71BE7" w:rsidRPr="00DC6683" w:rsidRDefault="00C71BE7" w:rsidP="00C71BE7">
            <w:pPr>
              <w:pStyle w:val="TableParagraph"/>
              <w:numPr>
                <w:ilvl w:val="0"/>
                <w:numId w:val="18"/>
              </w:numPr>
              <w:tabs>
                <w:tab w:val="left" w:pos="198"/>
              </w:tabs>
              <w:spacing w:line="276" w:lineRule="auto"/>
              <w:ind w:right="52"/>
              <w:jc w:val="both"/>
              <w:rPr>
                <w:rFonts w:ascii="Arial" w:hAnsi="Arial" w:cs="Arial"/>
                <w:sz w:val="20"/>
                <w:szCs w:val="20"/>
              </w:rPr>
            </w:pPr>
            <w:r w:rsidRPr="00DC6683">
              <w:rPr>
                <w:rFonts w:ascii="Arial" w:hAnsi="Arial" w:cs="Arial"/>
                <w:sz w:val="20"/>
                <w:szCs w:val="20"/>
              </w:rPr>
              <w:t>Cabo</w:t>
            </w:r>
            <w:r w:rsidRPr="00DC6683">
              <w:rPr>
                <w:rFonts w:ascii="Arial" w:hAnsi="Arial" w:cs="Arial"/>
                <w:spacing w:val="-7"/>
                <w:sz w:val="20"/>
                <w:szCs w:val="20"/>
              </w:rPr>
              <w:t xml:space="preserve"> </w:t>
            </w:r>
            <w:r w:rsidRPr="00DC6683">
              <w:rPr>
                <w:rFonts w:ascii="Arial" w:hAnsi="Arial" w:cs="Arial"/>
                <w:sz w:val="20"/>
                <w:szCs w:val="20"/>
              </w:rPr>
              <w:t>e</w:t>
            </w:r>
            <w:r w:rsidRPr="00DC6683">
              <w:rPr>
                <w:rFonts w:ascii="Arial" w:hAnsi="Arial" w:cs="Arial"/>
                <w:spacing w:val="-6"/>
                <w:sz w:val="20"/>
                <w:szCs w:val="20"/>
              </w:rPr>
              <w:t xml:space="preserve"> </w:t>
            </w:r>
            <w:r w:rsidRPr="00DC6683">
              <w:rPr>
                <w:rFonts w:ascii="Arial" w:hAnsi="Arial" w:cs="Arial"/>
                <w:sz w:val="20"/>
                <w:szCs w:val="20"/>
              </w:rPr>
              <w:t>alimentação</w:t>
            </w:r>
            <w:r w:rsidRPr="00DC6683">
              <w:rPr>
                <w:rFonts w:ascii="Arial" w:hAnsi="Arial" w:cs="Arial"/>
                <w:spacing w:val="-8"/>
                <w:sz w:val="20"/>
                <w:szCs w:val="20"/>
              </w:rPr>
              <w:t xml:space="preserve"> </w:t>
            </w:r>
            <w:r w:rsidRPr="00DC6683">
              <w:rPr>
                <w:rFonts w:ascii="Arial" w:hAnsi="Arial" w:cs="Arial"/>
                <w:sz w:val="20"/>
                <w:szCs w:val="20"/>
              </w:rPr>
              <w:t>Trifilar</w:t>
            </w:r>
            <w:r w:rsidRPr="00DC6683">
              <w:rPr>
                <w:rFonts w:ascii="Arial" w:hAnsi="Arial" w:cs="Arial"/>
                <w:spacing w:val="-5"/>
                <w:sz w:val="20"/>
                <w:szCs w:val="20"/>
              </w:rPr>
              <w:t xml:space="preserve"> </w:t>
            </w:r>
            <w:r w:rsidRPr="00DC6683">
              <w:rPr>
                <w:rFonts w:ascii="Arial" w:hAnsi="Arial" w:cs="Arial"/>
                <w:sz w:val="20"/>
                <w:szCs w:val="20"/>
              </w:rPr>
              <w:t>com</w:t>
            </w:r>
            <w:r w:rsidRPr="00DC6683">
              <w:rPr>
                <w:rFonts w:ascii="Arial" w:hAnsi="Arial" w:cs="Arial"/>
                <w:spacing w:val="-5"/>
                <w:sz w:val="20"/>
                <w:szCs w:val="20"/>
              </w:rPr>
              <w:t xml:space="preserve"> </w:t>
            </w:r>
            <w:r w:rsidRPr="00DC6683">
              <w:rPr>
                <w:rFonts w:ascii="Arial" w:hAnsi="Arial" w:cs="Arial"/>
                <w:sz w:val="20"/>
                <w:szCs w:val="20"/>
              </w:rPr>
              <w:t>aterramento,</w:t>
            </w:r>
            <w:r w:rsidRPr="00DC6683">
              <w:rPr>
                <w:rFonts w:ascii="Arial" w:hAnsi="Arial" w:cs="Arial"/>
                <w:spacing w:val="-6"/>
                <w:sz w:val="20"/>
                <w:szCs w:val="20"/>
              </w:rPr>
              <w:t xml:space="preserve"> </w:t>
            </w:r>
            <w:r w:rsidRPr="00DC6683">
              <w:rPr>
                <w:rFonts w:ascii="Arial" w:hAnsi="Arial" w:cs="Arial"/>
                <w:sz w:val="20"/>
                <w:szCs w:val="20"/>
              </w:rPr>
              <w:t>dupla</w:t>
            </w:r>
            <w:r w:rsidRPr="00DC6683">
              <w:rPr>
                <w:rFonts w:ascii="Arial" w:hAnsi="Arial" w:cs="Arial"/>
                <w:spacing w:val="-8"/>
                <w:sz w:val="20"/>
                <w:szCs w:val="20"/>
              </w:rPr>
              <w:t xml:space="preserve"> </w:t>
            </w:r>
            <w:r w:rsidRPr="00DC6683">
              <w:rPr>
                <w:rFonts w:ascii="Arial" w:hAnsi="Arial" w:cs="Arial"/>
                <w:sz w:val="20"/>
                <w:szCs w:val="20"/>
              </w:rPr>
              <w:t>isolação</w:t>
            </w:r>
            <w:r w:rsidRPr="00DC6683">
              <w:rPr>
                <w:rFonts w:ascii="Arial" w:hAnsi="Arial" w:cs="Arial"/>
                <w:spacing w:val="-6"/>
                <w:sz w:val="20"/>
                <w:szCs w:val="20"/>
              </w:rPr>
              <w:t xml:space="preserve"> </w:t>
            </w:r>
            <w:r w:rsidRPr="00DC6683">
              <w:rPr>
                <w:rFonts w:ascii="Arial" w:hAnsi="Arial" w:cs="Arial"/>
                <w:sz w:val="20"/>
                <w:szCs w:val="20"/>
              </w:rPr>
              <w:t>com</w:t>
            </w:r>
            <w:r w:rsidRPr="00DC6683">
              <w:rPr>
                <w:rFonts w:ascii="Arial" w:hAnsi="Arial" w:cs="Arial"/>
                <w:spacing w:val="-5"/>
                <w:sz w:val="20"/>
                <w:szCs w:val="20"/>
              </w:rPr>
              <w:t xml:space="preserve"> </w:t>
            </w:r>
            <w:r w:rsidRPr="00DC6683">
              <w:rPr>
                <w:rFonts w:ascii="Arial" w:hAnsi="Arial" w:cs="Arial"/>
                <w:sz w:val="20"/>
                <w:szCs w:val="20"/>
              </w:rPr>
              <w:t>plug</w:t>
            </w:r>
            <w:r w:rsidRPr="00DC6683">
              <w:rPr>
                <w:rFonts w:ascii="Arial" w:hAnsi="Arial" w:cs="Arial"/>
                <w:spacing w:val="-3"/>
                <w:sz w:val="20"/>
                <w:szCs w:val="20"/>
              </w:rPr>
              <w:t xml:space="preserve"> </w:t>
            </w:r>
            <w:r w:rsidRPr="00DC6683">
              <w:rPr>
                <w:rFonts w:ascii="Arial" w:hAnsi="Arial" w:cs="Arial"/>
                <w:sz w:val="20"/>
                <w:szCs w:val="20"/>
              </w:rPr>
              <w:t>de</w:t>
            </w:r>
            <w:r w:rsidRPr="00DC6683">
              <w:rPr>
                <w:rFonts w:ascii="Arial" w:hAnsi="Arial" w:cs="Arial"/>
                <w:spacing w:val="-8"/>
                <w:sz w:val="20"/>
                <w:szCs w:val="20"/>
              </w:rPr>
              <w:t xml:space="preserve"> </w:t>
            </w:r>
            <w:r w:rsidRPr="00DC6683">
              <w:rPr>
                <w:rFonts w:ascii="Arial" w:hAnsi="Arial" w:cs="Arial"/>
                <w:sz w:val="20"/>
                <w:szCs w:val="20"/>
              </w:rPr>
              <w:t>três</w:t>
            </w:r>
            <w:r w:rsidRPr="00DC6683">
              <w:rPr>
                <w:rFonts w:ascii="Arial" w:hAnsi="Arial" w:cs="Arial"/>
                <w:spacing w:val="-8"/>
                <w:sz w:val="20"/>
                <w:szCs w:val="20"/>
              </w:rPr>
              <w:t xml:space="preserve"> </w:t>
            </w:r>
            <w:r w:rsidRPr="00DC6683">
              <w:rPr>
                <w:rFonts w:ascii="Arial" w:hAnsi="Arial" w:cs="Arial"/>
                <w:sz w:val="20"/>
                <w:szCs w:val="20"/>
              </w:rPr>
              <w:t xml:space="preserve">pinos, </w:t>
            </w:r>
            <w:r w:rsidRPr="00DC6683">
              <w:rPr>
                <w:rFonts w:ascii="Arial" w:hAnsi="Arial" w:cs="Arial"/>
                <w:spacing w:val="-58"/>
                <w:sz w:val="20"/>
                <w:szCs w:val="20"/>
              </w:rPr>
              <w:t xml:space="preserve"> </w:t>
            </w:r>
            <w:r w:rsidRPr="00DC6683">
              <w:rPr>
                <w:rFonts w:ascii="Arial" w:hAnsi="Arial" w:cs="Arial"/>
                <w:sz w:val="20"/>
                <w:szCs w:val="20"/>
              </w:rPr>
              <w:t>norma</w:t>
            </w:r>
            <w:r w:rsidRPr="00DC6683">
              <w:rPr>
                <w:rFonts w:ascii="Arial" w:hAnsi="Arial" w:cs="Arial"/>
                <w:spacing w:val="-5"/>
                <w:sz w:val="20"/>
                <w:szCs w:val="20"/>
              </w:rPr>
              <w:t xml:space="preserve"> </w:t>
            </w:r>
            <w:r w:rsidRPr="00DC6683">
              <w:rPr>
                <w:rFonts w:ascii="Arial" w:hAnsi="Arial" w:cs="Arial"/>
                <w:sz w:val="20"/>
                <w:szCs w:val="20"/>
              </w:rPr>
              <w:t>NBR NM</w:t>
            </w:r>
            <w:r w:rsidRPr="00DC6683">
              <w:rPr>
                <w:rFonts w:ascii="Arial" w:hAnsi="Arial" w:cs="Arial"/>
                <w:spacing w:val="-3"/>
                <w:sz w:val="20"/>
                <w:szCs w:val="20"/>
              </w:rPr>
              <w:t xml:space="preserve"> </w:t>
            </w:r>
            <w:r w:rsidRPr="00DC6683">
              <w:rPr>
                <w:rFonts w:ascii="Arial" w:hAnsi="Arial" w:cs="Arial"/>
                <w:sz w:val="20"/>
                <w:szCs w:val="20"/>
              </w:rPr>
              <w:lastRenderedPageBreak/>
              <w:t>243</w:t>
            </w:r>
            <w:r w:rsidRPr="00DC6683">
              <w:rPr>
                <w:rFonts w:ascii="Arial" w:hAnsi="Arial" w:cs="Arial"/>
                <w:spacing w:val="2"/>
                <w:sz w:val="20"/>
                <w:szCs w:val="20"/>
              </w:rPr>
              <w:t xml:space="preserve"> </w:t>
            </w:r>
            <w:r w:rsidRPr="00DC6683">
              <w:rPr>
                <w:rFonts w:ascii="Arial" w:hAnsi="Arial" w:cs="Arial"/>
                <w:sz w:val="20"/>
                <w:szCs w:val="20"/>
              </w:rPr>
              <w:t>e</w:t>
            </w:r>
            <w:r w:rsidRPr="00DC6683">
              <w:rPr>
                <w:rFonts w:ascii="Arial" w:hAnsi="Arial" w:cs="Arial"/>
                <w:spacing w:val="-2"/>
                <w:sz w:val="20"/>
                <w:szCs w:val="20"/>
              </w:rPr>
              <w:t xml:space="preserve"> </w:t>
            </w:r>
            <w:r w:rsidRPr="00DC6683">
              <w:rPr>
                <w:rFonts w:ascii="Arial" w:hAnsi="Arial" w:cs="Arial"/>
                <w:sz w:val="20"/>
                <w:szCs w:val="20"/>
              </w:rPr>
              <w:t>NBR 14136;</w:t>
            </w:r>
          </w:p>
          <w:p w:rsidR="00C71BE7" w:rsidRPr="00DC6683" w:rsidRDefault="00C71BE7" w:rsidP="00C71BE7">
            <w:pPr>
              <w:pStyle w:val="TableParagraph"/>
              <w:numPr>
                <w:ilvl w:val="0"/>
                <w:numId w:val="18"/>
              </w:numPr>
              <w:tabs>
                <w:tab w:val="left" w:pos="202"/>
              </w:tabs>
              <w:spacing w:line="276" w:lineRule="auto"/>
              <w:jc w:val="both"/>
              <w:rPr>
                <w:rFonts w:ascii="Arial" w:hAnsi="Arial" w:cs="Arial"/>
                <w:sz w:val="20"/>
                <w:szCs w:val="20"/>
              </w:rPr>
            </w:pPr>
            <w:r w:rsidRPr="00DC6683">
              <w:rPr>
                <w:rFonts w:ascii="Arial" w:hAnsi="Arial" w:cs="Arial"/>
                <w:sz w:val="20"/>
                <w:szCs w:val="20"/>
              </w:rPr>
              <w:t xml:space="preserve">Sensor de temperatura PT100, resistência blindada aço inox, devendo possuir </w:t>
            </w:r>
            <w:r w:rsidRPr="00DC6683">
              <w:rPr>
                <w:rFonts w:ascii="Arial" w:hAnsi="Arial" w:cs="Arial"/>
                <w:b/>
                <w:sz w:val="20"/>
                <w:szCs w:val="20"/>
              </w:rPr>
              <w:t>entrada lateral com diâmetro de 37mm para viabilizar a calibração</w:t>
            </w:r>
            <w:r w:rsidRPr="00DC6683">
              <w:rPr>
                <w:rFonts w:ascii="Arial" w:hAnsi="Arial" w:cs="Arial"/>
                <w:sz w:val="20"/>
                <w:szCs w:val="20"/>
              </w:rPr>
              <w:t>;</w:t>
            </w:r>
          </w:p>
          <w:p w:rsidR="00C71BE7" w:rsidRPr="00DC6683" w:rsidRDefault="00C71BE7" w:rsidP="00C71BE7">
            <w:pPr>
              <w:widowControl w:val="0"/>
              <w:numPr>
                <w:ilvl w:val="0"/>
                <w:numId w:val="18"/>
              </w:numPr>
              <w:spacing w:line="276" w:lineRule="auto"/>
              <w:jc w:val="both"/>
              <w:rPr>
                <w:rFonts w:ascii="Arial" w:hAnsi="Arial" w:cs="Arial"/>
              </w:rPr>
            </w:pPr>
            <w:r w:rsidRPr="00DC6683">
              <w:rPr>
                <w:rFonts w:ascii="Arial" w:hAnsi="Arial" w:cs="Arial"/>
              </w:rPr>
              <w:t>Volume de 175 a 310 litros de capacidade interna;</w:t>
            </w:r>
          </w:p>
          <w:p w:rsidR="00C71BE7" w:rsidRPr="00DC6683" w:rsidRDefault="00C71BE7" w:rsidP="00C71BE7">
            <w:pPr>
              <w:widowControl w:val="0"/>
              <w:numPr>
                <w:ilvl w:val="0"/>
                <w:numId w:val="18"/>
              </w:numPr>
              <w:spacing w:line="276" w:lineRule="auto"/>
              <w:jc w:val="both"/>
              <w:rPr>
                <w:rFonts w:ascii="Arial" w:hAnsi="Arial" w:cs="Arial"/>
              </w:rPr>
            </w:pPr>
            <w:r w:rsidRPr="00DC6683">
              <w:rPr>
                <w:rFonts w:ascii="Arial" w:hAnsi="Arial" w:cs="Arial"/>
              </w:rPr>
              <w:t>Frequência de 60 Hz;</w:t>
            </w:r>
          </w:p>
          <w:p w:rsidR="00C71BE7" w:rsidRPr="00DC6683" w:rsidRDefault="00C71BE7" w:rsidP="00C71BE7">
            <w:pPr>
              <w:widowControl w:val="0"/>
              <w:numPr>
                <w:ilvl w:val="0"/>
                <w:numId w:val="18"/>
              </w:numPr>
              <w:spacing w:line="276" w:lineRule="auto"/>
              <w:jc w:val="both"/>
              <w:rPr>
                <w:rFonts w:ascii="Arial" w:hAnsi="Arial" w:cs="Arial"/>
              </w:rPr>
            </w:pPr>
            <w:r w:rsidRPr="00DC6683">
              <w:rPr>
                <w:rFonts w:ascii="Arial" w:hAnsi="Arial" w:cs="Arial"/>
              </w:rPr>
              <w:t>Tensão de 220V.</w:t>
            </w:r>
          </w:p>
          <w:p w:rsidR="00C71BE7" w:rsidRPr="00DC6683" w:rsidRDefault="00C71BE7" w:rsidP="00C845F6">
            <w:pPr>
              <w:spacing w:line="360" w:lineRule="auto"/>
              <w:jc w:val="both"/>
              <w:rPr>
                <w:rFonts w:ascii="Arial" w:hAnsi="Arial" w:cs="Arial"/>
              </w:rPr>
            </w:pPr>
          </w:p>
          <w:p w:rsidR="00C71BE7" w:rsidRPr="00DC6683" w:rsidRDefault="00C71BE7" w:rsidP="00C845F6">
            <w:pPr>
              <w:spacing w:line="360" w:lineRule="auto"/>
              <w:jc w:val="both"/>
              <w:rPr>
                <w:rFonts w:ascii="Arial" w:hAnsi="Arial" w:cs="Arial"/>
                <w:u w:val="single"/>
              </w:rPr>
            </w:pPr>
            <w:r w:rsidRPr="00DC6683">
              <w:rPr>
                <w:rFonts w:ascii="Arial" w:hAnsi="Arial" w:cs="Arial"/>
                <w:u w:val="single"/>
              </w:rPr>
              <w:t>Observações:</w:t>
            </w:r>
          </w:p>
          <w:p w:rsidR="00C71BE7" w:rsidRPr="00DC6683" w:rsidRDefault="00C71BE7" w:rsidP="00C845F6">
            <w:pPr>
              <w:spacing w:line="360" w:lineRule="auto"/>
              <w:jc w:val="both"/>
              <w:rPr>
                <w:rFonts w:ascii="Arial" w:hAnsi="Arial" w:cs="Arial"/>
              </w:rPr>
            </w:pPr>
            <w:r w:rsidRPr="00DC6683">
              <w:rPr>
                <w:rFonts w:ascii="Arial" w:hAnsi="Arial" w:cs="Arial"/>
              </w:rPr>
              <w:t xml:space="preserve">O equipamento deve vir acompanhado de </w:t>
            </w:r>
            <w:r w:rsidRPr="00DC6683">
              <w:rPr>
                <w:rFonts w:ascii="Arial" w:hAnsi="Arial" w:cs="Arial"/>
                <w:b/>
              </w:rPr>
              <w:t>Manual de Instalação, Operação e Manutenção em português</w:t>
            </w:r>
            <w:r w:rsidRPr="00DC6683">
              <w:rPr>
                <w:rFonts w:ascii="Arial" w:hAnsi="Arial" w:cs="Arial"/>
              </w:rPr>
              <w:t xml:space="preserve">, sendo este original do fabricante. Além disso, deve vir com </w:t>
            </w:r>
            <w:r w:rsidRPr="00DC6683">
              <w:rPr>
                <w:rFonts w:ascii="Arial" w:hAnsi="Arial" w:cs="Arial"/>
                <w:b/>
              </w:rPr>
              <w:t xml:space="preserve">certificado de calibração </w:t>
            </w:r>
            <w:r w:rsidRPr="000403BB">
              <w:rPr>
                <w:rFonts w:ascii="Arial" w:hAnsi="Arial" w:cs="Arial"/>
              </w:rPr>
              <w:t>de câmara térmica sem carga,</w:t>
            </w:r>
            <w:r>
              <w:rPr>
                <w:rFonts w:ascii="Arial" w:hAnsi="Arial" w:cs="Arial"/>
                <w:b/>
              </w:rPr>
              <w:t xml:space="preserve"> com selo </w:t>
            </w:r>
            <w:r w:rsidRPr="00DC6683">
              <w:rPr>
                <w:rFonts w:ascii="Arial" w:hAnsi="Arial" w:cs="Arial"/>
                <w:b/>
              </w:rPr>
              <w:t>RBC</w:t>
            </w:r>
            <w:r>
              <w:rPr>
                <w:rFonts w:ascii="Arial" w:hAnsi="Arial" w:cs="Arial"/>
                <w:b/>
              </w:rPr>
              <w:t xml:space="preserve">, </w:t>
            </w:r>
            <w:r w:rsidRPr="000403BB">
              <w:rPr>
                <w:rFonts w:ascii="Arial" w:hAnsi="Arial" w:cs="Arial"/>
              </w:rPr>
              <w:t>emitido por laboratório de calibração pertencente a RBC, com ensaio de 2 horas na temperatura de 20°C e dados registrados a cada segundo.</w:t>
            </w:r>
            <w:r w:rsidRPr="00DC6683">
              <w:rPr>
                <w:rFonts w:ascii="Arial" w:hAnsi="Arial" w:cs="Arial"/>
              </w:rPr>
              <w:t xml:space="preserve"> Deverá incluir levantamento de homogeneidade, desvio de temperatura de controle e estabilidade com carga, com distribuição de 9 (nove) sensores de temperatura no ponto 20ºC por 48 horas.</w:t>
            </w:r>
          </w:p>
        </w:tc>
      </w:tr>
      <w:tr w:rsidR="00C71BE7" w:rsidRPr="00DC6683" w:rsidTr="00C845F6">
        <w:tc>
          <w:tcPr>
            <w:tcW w:w="1716" w:type="dxa"/>
            <w:shd w:val="clear" w:color="auto" w:fill="auto"/>
            <w:vAlign w:val="center"/>
          </w:tcPr>
          <w:p w:rsidR="00C71BE7" w:rsidRPr="00DC6683" w:rsidRDefault="00C71BE7" w:rsidP="00C845F6">
            <w:pPr>
              <w:spacing w:line="276" w:lineRule="auto"/>
              <w:jc w:val="center"/>
              <w:rPr>
                <w:rFonts w:ascii="Arial" w:hAnsi="Arial" w:cs="Arial"/>
                <w:b/>
              </w:rPr>
            </w:pPr>
            <w:r w:rsidRPr="00DC6683">
              <w:rPr>
                <w:rFonts w:ascii="Arial" w:hAnsi="Arial" w:cs="Arial"/>
                <w:b/>
              </w:rPr>
              <w:lastRenderedPageBreak/>
              <w:t>Incluso</w:t>
            </w:r>
          </w:p>
        </w:tc>
        <w:tc>
          <w:tcPr>
            <w:tcW w:w="8403" w:type="dxa"/>
            <w:gridSpan w:val="4"/>
            <w:shd w:val="clear" w:color="auto" w:fill="auto"/>
            <w:vAlign w:val="center"/>
          </w:tcPr>
          <w:p w:rsidR="00C71BE7" w:rsidRPr="00DC6683" w:rsidRDefault="00C71BE7" w:rsidP="00C845F6">
            <w:pPr>
              <w:pStyle w:val="TableParagraph"/>
              <w:tabs>
                <w:tab w:val="left" w:pos="200"/>
              </w:tabs>
              <w:spacing w:before="240" w:line="360" w:lineRule="auto"/>
              <w:ind w:left="0"/>
              <w:rPr>
                <w:rFonts w:ascii="Arial" w:eastAsia="Lucida Sans Unicode" w:hAnsi="Arial" w:cs="Arial"/>
                <w:b/>
                <w:kern w:val="1"/>
                <w:sz w:val="20"/>
                <w:szCs w:val="20"/>
                <w:lang w:val="pt-BR" w:eastAsia="zh-CN"/>
              </w:rPr>
            </w:pPr>
            <w:r w:rsidRPr="00DC6683">
              <w:rPr>
                <w:rFonts w:ascii="Arial" w:eastAsia="Lucida Sans Unicode" w:hAnsi="Arial" w:cs="Arial"/>
                <w:b/>
                <w:kern w:val="1"/>
                <w:sz w:val="20"/>
                <w:szCs w:val="20"/>
                <w:lang w:val="pt-BR" w:eastAsia="zh-CN"/>
              </w:rPr>
              <w:t>Em até 5 (cinco) dias após a data de entrega:</w:t>
            </w:r>
          </w:p>
          <w:p w:rsidR="00C71BE7" w:rsidRPr="00DC6683" w:rsidRDefault="00C71BE7" w:rsidP="00C71BE7">
            <w:pPr>
              <w:pStyle w:val="TableParagraph"/>
              <w:numPr>
                <w:ilvl w:val="0"/>
                <w:numId w:val="19"/>
              </w:numPr>
              <w:tabs>
                <w:tab w:val="left" w:pos="200"/>
              </w:tabs>
              <w:spacing w:line="360" w:lineRule="auto"/>
              <w:jc w:val="both"/>
              <w:rPr>
                <w:rFonts w:ascii="Arial" w:eastAsia="Lucida Sans Unicode" w:hAnsi="Arial" w:cs="Arial"/>
                <w:kern w:val="1"/>
                <w:sz w:val="20"/>
                <w:szCs w:val="20"/>
                <w:lang w:val="pt-BR" w:eastAsia="zh-CN"/>
              </w:rPr>
            </w:pPr>
            <w:r w:rsidRPr="00DC6683">
              <w:rPr>
                <w:rFonts w:ascii="Arial" w:eastAsia="Lucida Sans Unicode" w:hAnsi="Arial" w:cs="Arial"/>
                <w:kern w:val="1"/>
                <w:sz w:val="20"/>
                <w:szCs w:val="20"/>
                <w:lang w:val="pt-BR" w:eastAsia="zh-CN"/>
              </w:rPr>
              <w:t xml:space="preserve">Instalação e Start </w:t>
            </w:r>
            <w:proofErr w:type="spellStart"/>
            <w:r w:rsidRPr="00DC6683">
              <w:rPr>
                <w:rFonts w:ascii="Arial" w:eastAsia="Lucida Sans Unicode" w:hAnsi="Arial" w:cs="Arial"/>
                <w:kern w:val="1"/>
                <w:sz w:val="20"/>
                <w:szCs w:val="20"/>
                <w:lang w:val="pt-BR" w:eastAsia="zh-CN"/>
              </w:rPr>
              <w:t>Up</w:t>
            </w:r>
            <w:proofErr w:type="spellEnd"/>
            <w:r w:rsidRPr="00DC6683">
              <w:rPr>
                <w:rFonts w:ascii="Arial" w:eastAsia="Lucida Sans Unicode" w:hAnsi="Arial" w:cs="Arial"/>
                <w:kern w:val="1"/>
                <w:sz w:val="20"/>
                <w:szCs w:val="20"/>
                <w:lang w:val="pt-BR" w:eastAsia="zh-CN"/>
              </w:rPr>
              <w:t xml:space="preserve"> nas dependências do SEMASA;</w:t>
            </w:r>
          </w:p>
          <w:p w:rsidR="00C71BE7" w:rsidRPr="00DC6683" w:rsidRDefault="00C71BE7" w:rsidP="00C71BE7">
            <w:pPr>
              <w:pStyle w:val="TableParagraph"/>
              <w:numPr>
                <w:ilvl w:val="0"/>
                <w:numId w:val="19"/>
              </w:numPr>
              <w:tabs>
                <w:tab w:val="left" w:pos="247"/>
              </w:tabs>
              <w:spacing w:line="360" w:lineRule="auto"/>
              <w:ind w:right="54"/>
              <w:jc w:val="both"/>
              <w:rPr>
                <w:rFonts w:ascii="Arial" w:hAnsi="Arial" w:cs="Arial"/>
                <w:sz w:val="20"/>
                <w:szCs w:val="20"/>
              </w:rPr>
            </w:pPr>
            <w:r w:rsidRPr="00DC6683">
              <w:rPr>
                <w:rFonts w:ascii="Arial" w:eastAsia="Lucida Sans Unicode" w:hAnsi="Arial" w:cs="Arial"/>
                <w:kern w:val="1"/>
                <w:sz w:val="20"/>
                <w:szCs w:val="20"/>
                <w:lang w:val="pt-BR" w:eastAsia="zh-CN"/>
              </w:rPr>
              <w:t>Treinamento teórico/prático presencial nas dependências da ETE: Capacitação técnica fornecendo informações essenciais sobre o equipamento como a operação, calibração e a manutenção preventiva/corretiva, acesso a menus e funcionalidades gerais com o objetivo de extrair a máxima performance do instrumento.</w:t>
            </w:r>
          </w:p>
        </w:tc>
      </w:tr>
      <w:tr w:rsidR="00C71BE7" w:rsidRPr="00DC6683" w:rsidTr="00C845F6">
        <w:trPr>
          <w:trHeight w:val="802"/>
        </w:trPr>
        <w:tc>
          <w:tcPr>
            <w:tcW w:w="1716" w:type="dxa"/>
            <w:shd w:val="clear" w:color="auto" w:fill="auto"/>
            <w:vAlign w:val="center"/>
          </w:tcPr>
          <w:p w:rsidR="00C71BE7" w:rsidRPr="00DC6683" w:rsidRDefault="00C71BE7" w:rsidP="00C845F6">
            <w:pPr>
              <w:spacing w:before="240" w:line="276" w:lineRule="auto"/>
              <w:jc w:val="center"/>
              <w:rPr>
                <w:rFonts w:ascii="Arial" w:hAnsi="Arial" w:cs="Arial"/>
                <w:b/>
              </w:rPr>
            </w:pPr>
            <w:r w:rsidRPr="00DC6683">
              <w:rPr>
                <w:rFonts w:ascii="Arial" w:hAnsi="Arial" w:cs="Arial"/>
                <w:b/>
              </w:rPr>
              <w:t>Garantia</w:t>
            </w:r>
          </w:p>
        </w:tc>
        <w:tc>
          <w:tcPr>
            <w:tcW w:w="8403" w:type="dxa"/>
            <w:gridSpan w:val="4"/>
            <w:shd w:val="clear" w:color="auto" w:fill="auto"/>
            <w:vAlign w:val="center"/>
          </w:tcPr>
          <w:p w:rsidR="00C71BE7" w:rsidRPr="00DC6683" w:rsidRDefault="00C71BE7" w:rsidP="00C845F6">
            <w:pPr>
              <w:pStyle w:val="TableParagraph"/>
              <w:tabs>
                <w:tab w:val="left" w:pos="200"/>
              </w:tabs>
              <w:spacing w:before="240" w:line="252" w:lineRule="exact"/>
              <w:rPr>
                <w:rFonts w:ascii="Arial" w:hAnsi="Arial" w:cs="Arial"/>
                <w:sz w:val="20"/>
                <w:szCs w:val="20"/>
              </w:rPr>
            </w:pPr>
            <w:r>
              <w:rPr>
                <w:rFonts w:ascii="Arial" w:hAnsi="Arial" w:cs="Arial"/>
                <w:b/>
                <w:sz w:val="20"/>
                <w:szCs w:val="20"/>
                <w:u w:val="single"/>
              </w:rPr>
              <w:t>12</w:t>
            </w:r>
            <w:r w:rsidRPr="00DC6683">
              <w:rPr>
                <w:rFonts w:ascii="Arial" w:hAnsi="Arial" w:cs="Arial"/>
                <w:b/>
                <w:sz w:val="20"/>
                <w:szCs w:val="20"/>
                <w:u w:val="single"/>
              </w:rPr>
              <w:t xml:space="preserve"> (</w:t>
            </w:r>
            <w:r>
              <w:rPr>
                <w:rFonts w:ascii="Arial" w:hAnsi="Arial" w:cs="Arial"/>
                <w:b/>
                <w:sz w:val="20"/>
                <w:szCs w:val="20"/>
                <w:u w:val="single"/>
              </w:rPr>
              <w:t>doze</w:t>
            </w:r>
            <w:r w:rsidRPr="00DC6683">
              <w:rPr>
                <w:rFonts w:ascii="Arial" w:hAnsi="Arial" w:cs="Arial"/>
                <w:b/>
                <w:sz w:val="20"/>
                <w:szCs w:val="20"/>
                <w:u w:val="single"/>
              </w:rPr>
              <w:t xml:space="preserve">) </w:t>
            </w:r>
            <w:r>
              <w:rPr>
                <w:rFonts w:ascii="Arial" w:hAnsi="Arial" w:cs="Arial"/>
                <w:b/>
                <w:sz w:val="20"/>
                <w:szCs w:val="20"/>
                <w:u w:val="single"/>
              </w:rPr>
              <w:t>meses</w:t>
            </w:r>
            <w:r w:rsidRPr="00DC6683">
              <w:rPr>
                <w:rFonts w:ascii="Arial" w:hAnsi="Arial" w:cs="Arial"/>
                <w:sz w:val="20"/>
                <w:szCs w:val="20"/>
              </w:rPr>
              <w:t xml:space="preserve"> a partir da data de entrega.</w:t>
            </w:r>
          </w:p>
        </w:tc>
      </w:tr>
    </w:tbl>
    <w:p w:rsidR="00C71BE7" w:rsidRDefault="00C71BE7" w:rsidP="00C71BE7">
      <w:pPr>
        <w:spacing w:before="120" w:line="276" w:lineRule="auto"/>
        <w:ind w:firstLine="360"/>
        <w:jc w:val="both"/>
        <w:rPr>
          <w:rFonts w:ascii="Arial" w:hAnsi="Arial" w:cs="Arial"/>
          <w:color w:val="000000" w:themeColor="text1"/>
        </w:rPr>
      </w:pPr>
    </w:p>
    <w:p w:rsidR="00C71BE7" w:rsidRDefault="00C71BE7" w:rsidP="00C71BE7">
      <w:pPr>
        <w:spacing w:before="120" w:line="276" w:lineRule="auto"/>
        <w:jc w:val="both"/>
        <w:rPr>
          <w:rFonts w:ascii="Arial" w:hAnsi="Arial" w:cs="Arial"/>
          <w:color w:val="000000" w:themeColor="text1"/>
        </w:rPr>
      </w:pPr>
      <w:r>
        <w:rPr>
          <w:rFonts w:ascii="Arial" w:hAnsi="Arial" w:cs="Arial"/>
          <w:color w:val="000000" w:themeColor="text1"/>
        </w:rPr>
        <w:t>3.2 Itens ETA São Roque – Água</w:t>
      </w:r>
    </w:p>
    <w:p w:rsidR="00C71BE7" w:rsidRDefault="00C71BE7" w:rsidP="00C71BE7">
      <w:pPr>
        <w:spacing w:before="120" w:line="276" w:lineRule="auto"/>
        <w:jc w:val="both"/>
        <w:rPr>
          <w:rFonts w:ascii="Arial" w:hAnsi="Arial" w:cs="Arial"/>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2"/>
        <w:gridCol w:w="3865"/>
        <w:gridCol w:w="1407"/>
        <w:gridCol w:w="1343"/>
        <w:gridCol w:w="1138"/>
      </w:tblGrid>
      <w:tr w:rsidR="00C71BE7" w:rsidRPr="00F931B7" w:rsidTr="00C845F6">
        <w:trPr>
          <w:trHeight w:val="466"/>
        </w:trPr>
        <w:tc>
          <w:tcPr>
            <w:tcW w:w="1592" w:type="dxa"/>
            <w:shd w:val="clear" w:color="auto" w:fill="D9D9D9"/>
            <w:vAlign w:val="center"/>
          </w:tcPr>
          <w:p w:rsidR="00C71BE7" w:rsidRPr="00F931B7" w:rsidRDefault="00C71BE7" w:rsidP="00C845F6">
            <w:pPr>
              <w:pStyle w:val="TableParagraph"/>
              <w:spacing w:before="96"/>
              <w:ind w:left="86" w:right="73"/>
              <w:jc w:val="center"/>
              <w:rPr>
                <w:rFonts w:ascii="Arial" w:hAnsi="Arial" w:cs="Arial"/>
                <w:b/>
                <w:sz w:val="20"/>
                <w:szCs w:val="20"/>
              </w:rPr>
            </w:pPr>
            <w:r>
              <w:rPr>
                <w:rFonts w:ascii="Arial" w:hAnsi="Arial" w:cs="Arial"/>
                <w:b/>
                <w:sz w:val="20"/>
                <w:szCs w:val="20"/>
              </w:rPr>
              <w:t>Lote</w:t>
            </w:r>
          </w:p>
        </w:tc>
        <w:tc>
          <w:tcPr>
            <w:tcW w:w="3865" w:type="dxa"/>
            <w:shd w:val="clear" w:color="auto" w:fill="D9D9D9"/>
            <w:vAlign w:val="center"/>
          </w:tcPr>
          <w:p w:rsidR="00C71BE7" w:rsidRPr="00F931B7" w:rsidRDefault="00C71BE7" w:rsidP="00C845F6">
            <w:pPr>
              <w:jc w:val="center"/>
              <w:rPr>
                <w:rFonts w:ascii="Arial" w:hAnsi="Arial" w:cs="Arial"/>
                <w:b/>
              </w:rPr>
            </w:pPr>
            <w:r w:rsidRPr="00F931B7">
              <w:rPr>
                <w:rFonts w:ascii="Arial" w:hAnsi="Arial" w:cs="Arial"/>
                <w:b/>
              </w:rPr>
              <w:t>Equipamento</w:t>
            </w:r>
          </w:p>
        </w:tc>
        <w:tc>
          <w:tcPr>
            <w:tcW w:w="1407" w:type="dxa"/>
            <w:shd w:val="clear" w:color="auto" w:fill="D9D9D9"/>
            <w:vAlign w:val="center"/>
          </w:tcPr>
          <w:p w:rsidR="00C71BE7" w:rsidRPr="00F931B7" w:rsidRDefault="00C71BE7" w:rsidP="00C845F6">
            <w:pPr>
              <w:jc w:val="center"/>
              <w:rPr>
                <w:rFonts w:ascii="Arial" w:hAnsi="Arial" w:cs="Arial"/>
                <w:b/>
              </w:rPr>
            </w:pPr>
            <w:r w:rsidRPr="00F931B7">
              <w:rPr>
                <w:rFonts w:ascii="Arial" w:hAnsi="Arial" w:cs="Arial"/>
                <w:b/>
              </w:rPr>
              <w:t>Quantidade</w:t>
            </w:r>
          </w:p>
        </w:tc>
        <w:tc>
          <w:tcPr>
            <w:tcW w:w="1343" w:type="dxa"/>
            <w:shd w:val="clear" w:color="auto" w:fill="D9D9D9"/>
            <w:vAlign w:val="center"/>
          </w:tcPr>
          <w:p w:rsidR="00C71BE7" w:rsidRPr="00F931B7" w:rsidRDefault="00C71BE7" w:rsidP="00C845F6">
            <w:pPr>
              <w:jc w:val="center"/>
              <w:rPr>
                <w:rFonts w:ascii="Arial" w:hAnsi="Arial" w:cs="Arial"/>
                <w:b/>
              </w:rPr>
            </w:pPr>
            <w:r w:rsidRPr="00F931B7">
              <w:rPr>
                <w:rFonts w:ascii="Arial" w:hAnsi="Arial" w:cs="Arial"/>
                <w:b/>
              </w:rPr>
              <w:t>Unidade</w:t>
            </w:r>
          </w:p>
        </w:tc>
        <w:tc>
          <w:tcPr>
            <w:tcW w:w="1138" w:type="dxa"/>
            <w:shd w:val="clear" w:color="auto" w:fill="D9D9D9"/>
            <w:vAlign w:val="center"/>
          </w:tcPr>
          <w:p w:rsidR="00C71BE7" w:rsidRPr="00F931B7" w:rsidRDefault="00C71BE7" w:rsidP="00C845F6">
            <w:pPr>
              <w:jc w:val="center"/>
              <w:rPr>
                <w:rFonts w:ascii="Arial" w:hAnsi="Arial" w:cs="Arial"/>
                <w:b/>
              </w:rPr>
            </w:pPr>
            <w:r w:rsidRPr="00F931B7">
              <w:rPr>
                <w:rFonts w:ascii="Arial" w:hAnsi="Arial" w:cs="Arial"/>
                <w:b/>
              </w:rPr>
              <w:t>Uso</w:t>
            </w:r>
          </w:p>
        </w:tc>
      </w:tr>
      <w:tr w:rsidR="00C71BE7" w:rsidRPr="00F931B7" w:rsidTr="00C845F6">
        <w:trPr>
          <w:trHeight w:val="402"/>
        </w:trPr>
        <w:tc>
          <w:tcPr>
            <w:tcW w:w="1592" w:type="dxa"/>
            <w:shd w:val="clear" w:color="auto" w:fill="D9D9D9"/>
            <w:vAlign w:val="center"/>
          </w:tcPr>
          <w:p w:rsidR="00C71BE7" w:rsidRPr="00F931B7" w:rsidRDefault="00C71BE7" w:rsidP="00C845F6">
            <w:pPr>
              <w:pStyle w:val="TableParagraph"/>
              <w:ind w:left="82" w:right="73"/>
              <w:jc w:val="center"/>
              <w:rPr>
                <w:rFonts w:ascii="Arial" w:hAnsi="Arial" w:cs="Arial"/>
                <w:sz w:val="20"/>
                <w:szCs w:val="20"/>
              </w:rPr>
            </w:pPr>
            <w:r>
              <w:rPr>
                <w:rFonts w:ascii="Arial" w:hAnsi="Arial" w:cs="Arial"/>
                <w:sz w:val="20"/>
                <w:szCs w:val="20"/>
              </w:rPr>
              <w:t>02</w:t>
            </w:r>
          </w:p>
        </w:tc>
        <w:tc>
          <w:tcPr>
            <w:tcW w:w="3865" w:type="dxa"/>
            <w:shd w:val="clear" w:color="auto" w:fill="D9D9D9"/>
            <w:vAlign w:val="center"/>
          </w:tcPr>
          <w:p w:rsidR="00C71BE7" w:rsidRPr="00F931B7" w:rsidRDefault="00C71BE7" w:rsidP="00C845F6">
            <w:pPr>
              <w:jc w:val="center"/>
              <w:rPr>
                <w:rFonts w:ascii="Arial" w:hAnsi="Arial" w:cs="Arial"/>
              </w:rPr>
            </w:pPr>
            <w:r w:rsidRPr="00F931B7">
              <w:rPr>
                <w:rFonts w:ascii="Arial" w:hAnsi="Arial" w:cs="Arial"/>
              </w:rPr>
              <w:t>Agitador de tubos</w:t>
            </w:r>
          </w:p>
        </w:tc>
        <w:tc>
          <w:tcPr>
            <w:tcW w:w="1407" w:type="dxa"/>
            <w:shd w:val="clear" w:color="auto" w:fill="D9D9D9"/>
            <w:vAlign w:val="center"/>
          </w:tcPr>
          <w:p w:rsidR="00C71BE7" w:rsidRPr="00F931B7" w:rsidRDefault="00C71BE7" w:rsidP="00C845F6">
            <w:pPr>
              <w:jc w:val="center"/>
              <w:rPr>
                <w:rFonts w:ascii="Arial" w:hAnsi="Arial" w:cs="Arial"/>
              </w:rPr>
            </w:pPr>
            <w:r w:rsidRPr="00F931B7">
              <w:rPr>
                <w:rFonts w:ascii="Arial" w:hAnsi="Arial" w:cs="Arial"/>
              </w:rPr>
              <w:t>01</w:t>
            </w:r>
          </w:p>
        </w:tc>
        <w:tc>
          <w:tcPr>
            <w:tcW w:w="1343" w:type="dxa"/>
            <w:shd w:val="clear" w:color="auto" w:fill="D9D9D9"/>
            <w:vAlign w:val="center"/>
          </w:tcPr>
          <w:p w:rsidR="00C71BE7" w:rsidRPr="00F931B7" w:rsidRDefault="00C71BE7" w:rsidP="00C845F6">
            <w:pPr>
              <w:jc w:val="center"/>
              <w:rPr>
                <w:rFonts w:ascii="Arial" w:hAnsi="Arial" w:cs="Arial"/>
              </w:rPr>
            </w:pPr>
            <w:r w:rsidRPr="00F931B7">
              <w:rPr>
                <w:rFonts w:ascii="Arial" w:hAnsi="Arial" w:cs="Arial"/>
              </w:rPr>
              <w:t>Unidade</w:t>
            </w:r>
          </w:p>
        </w:tc>
        <w:tc>
          <w:tcPr>
            <w:tcW w:w="1138" w:type="dxa"/>
            <w:shd w:val="clear" w:color="auto" w:fill="D9D9D9"/>
            <w:vAlign w:val="center"/>
          </w:tcPr>
          <w:p w:rsidR="00C71BE7" w:rsidRPr="00F931B7" w:rsidRDefault="00C71BE7" w:rsidP="00C845F6">
            <w:pPr>
              <w:jc w:val="center"/>
              <w:rPr>
                <w:rFonts w:ascii="Arial" w:hAnsi="Arial" w:cs="Arial"/>
                <w:b/>
              </w:rPr>
            </w:pPr>
            <w:r w:rsidRPr="00F931B7">
              <w:rPr>
                <w:rFonts w:ascii="Arial" w:hAnsi="Arial" w:cs="Arial"/>
                <w:b/>
              </w:rPr>
              <w:t>ÁGUA</w:t>
            </w:r>
          </w:p>
        </w:tc>
      </w:tr>
      <w:tr w:rsidR="00C71BE7" w:rsidRPr="00F931B7" w:rsidTr="00C845F6">
        <w:tc>
          <w:tcPr>
            <w:tcW w:w="9345" w:type="dxa"/>
            <w:gridSpan w:val="5"/>
            <w:shd w:val="clear" w:color="auto" w:fill="auto"/>
          </w:tcPr>
          <w:p w:rsidR="00C71BE7" w:rsidRPr="00F931B7" w:rsidRDefault="00C71BE7" w:rsidP="00C845F6">
            <w:pPr>
              <w:spacing w:before="240" w:line="360" w:lineRule="auto"/>
              <w:jc w:val="both"/>
              <w:rPr>
                <w:rFonts w:ascii="Arial" w:hAnsi="Arial" w:cs="Arial"/>
              </w:rPr>
            </w:pPr>
            <w:r w:rsidRPr="00F931B7">
              <w:rPr>
                <w:rFonts w:ascii="Arial" w:hAnsi="Arial" w:cs="Arial"/>
              </w:rPr>
              <w:t xml:space="preserve">Agitador de tubos de ensaio do tipo </w:t>
            </w:r>
            <w:proofErr w:type="spellStart"/>
            <w:r w:rsidRPr="00F931B7">
              <w:rPr>
                <w:rFonts w:ascii="Arial" w:hAnsi="Arial" w:cs="Arial"/>
              </w:rPr>
              <w:t>Vortex</w:t>
            </w:r>
            <w:proofErr w:type="spellEnd"/>
            <w:r w:rsidRPr="00F931B7">
              <w:rPr>
                <w:rFonts w:ascii="Arial" w:hAnsi="Arial" w:cs="Arial"/>
              </w:rPr>
              <w:t>.</w:t>
            </w:r>
          </w:p>
          <w:p w:rsidR="00C71BE7" w:rsidRPr="00F931B7" w:rsidRDefault="00C71BE7" w:rsidP="00C845F6">
            <w:pPr>
              <w:spacing w:line="360" w:lineRule="auto"/>
              <w:jc w:val="both"/>
              <w:rPr>
                <w:rFonts w:ascii="Arial" w:hAnsi="Arial" w:cs="Arial"/>
              </w:rPr>
            </w:pPr>
          </w:p>
          <w:p w:rsidR="00C71BE7" w:rsidRPr="00F931B7" w:rsidRDefault="00C71BE7" w:rsidP="00C845F6">
            <w:pPr>
              <w:spacing w:line="360" w:lineRule="auto"/>
              <w:jc w:val="both"/>
              <w:rPr>
                <w:rFonts w:ascii="Arial" w:hAnsi="Arial" w:cs="Arial"/>
                <w:u w:val="single"/>
              </w:rPr>
            </w:pPr>
            <w:r w:rsidRPr="00F931B7">
              <w:rPr>
                <w:rFonts w:ascii="Arial" w:hAnsi="Arial" w:cs="Arial"/>
                <w:u w:val="single"/>
              </w:rPr>
              <w:t>Especificações Técnicas:</w:t>
            </w:r>
          </w:p>
          <w:p w:rsidR="00C71BE7" w:rsidRPr="00F931B7" w:rsidRDefault="00C71BE7" w:rsidP="00C71BE7">
            <w:pPr>
              <w:widowControl w:val="0"/>
              <w:numPr>
                <w:ilvl w:val="0"/>
                <w:numId w:val="18"/>
              </w:numPr>
              <w:spacing w:line="276" w:lineRule="auto"/>
              <w:jc w:val="both"/>
              <w:rPr>
                <w:rFonts w:ascii="Arial" w:hAnsi="Arial" w:cs="Arial"/>
              </w:rPr>
            </w:pPr>
            <w:r w:rsidRPr="00F931B7">
              <w:rPr>
                <w:rFonts w:ascii="Arial" w:hAnsi="Arial" w:cs="Arial"/>
              </w:rPr>
              <w:t>Funcionamento em modo continuo ou por aproximação;</w:t>
            </w:r>
          </w:p>
          <w:p w:rsidR="00C71BE7" w:rsidRPr="00F931B7" w:rsidRDefault="00C71BE7" w:rsidP="00C71BE7">
            <w:pPr>
              <w:widowControl w:val="0"/>
              <w:numPr>
                <w:ilvl w:val="0"/>
                <w:numId w:val="18"/>
              </w:numPr>
              <w:spacing w:line="276" w:lineRule="auto"/>
              <w:jc w:val="both"/>
              <w:rPr>
                <w:rFonts w:ascii="Arial" w:hAnsi="Arial" w:cs="Arial"/>
              </w:rPr>
            </w:pPr>
            <w:r w:rsidRPr="00F931B7">
              <w:rPr>
                <w:rFonts w:ascii="Arial" w:hAnsi="Arial" w:cs="Arial"/>
              </w:rPr>
              <w:t>Deve funcionar automaticamente sempre que a mão for posicionada sobre a superfície de agitação;</w:t>
            </w:r>
          </w:p>
          <w:p w:rsidR="00C71BE7" w:rsidRPr="00F931B7" w:rsidRDefault="00C71BE7" w:rsidP="00C71BE7">
            <w:pPr>
              <w:widowControl w:val="0"/>
              <w:numPr>
                <w:ilvl w:val="0"/>
                <w:numId w:val="18"/>
              </w:numPr>
              <w:spacing w:line="276" w:lineRule="auto"/>
              <w:jc w:val="both"/>
              <w:rPr>
                <w:rFonts w:ascii="Arial" w:hAnsi="Arial" w:cs="Arial"/>
              </w:rPr>
            </w:pPr>
            <w:r w:rsidRPr="00F931B7">
              <w:rPr>
                <w:rFonts w:ascii="Arial" w:hAnsi="Arial" w:cs="Arial"/>
              </w:rPr>
              <w:t>Movimento de agitação orbital;</w:t>
            </w:r>
          </w:p>
          <w:p w:rsidR="00C71BE7" w:rsidRPr="00F931B7" w:rsidRDefault="00C71BE7" w:rsidP="00C71BE7">
            <w:pPr>
              <w:widowControl w:val="0"/>
              <w:numPr>
                <w:ilvl w:val="0"/>
                <w:numId w:val="18"/>
              </w:numPr>
              <w:spacing w:line="276" w:lineRule="auto"/>
              <w:jc w:val="both"/>
              <w:rPr>
                <w:rFonts w:ascii="Arial" w:hAnsi="Arial" w:cs="Arial"/>
              </w:rPr>
            </w:pPr>
            <w:r w:rsidRPr="00F931B7">
              <w:rPr>
                <w:rFonts w:ascii="Arial" w:hAnsi="Arial" w:cs="Arial"/>
              </w:rPr>
              <w:t>Diâmetro de órbita de agitação: 4 mm;</w:t>
            </w:r>
          </w:p>
          <w:p w:rsidR="00C71BE7" w:rsidRPr="00F931B7" w:rsidRDefault="00C71BE7" w:rsidP="00C71BE7">
            <w:pPr>
              <w:widowControl w:val="0"/>
              <w:numPr>
                <w:ilvl w:val="0"/>
                <w:numId w:val="18"/>
              </w:numPr>
              <w:spacing w:line="276" w:lineRule="auto"/>
              <w:jc w:val="both"/>
              <w:rPr>
                <w:rFonts w:ascii="Arial" w:hAnsi="Arial" w:cs="Arial"/>
              </w:rPr>
            </w:pPr>
            <w:r w:rsidRPr="00F931B7">
              <w:rPr>
                <w:rFonts w:ascii="Arial" w:hAnsi="Arial" w:cs="Arial"/>
              </w:rPr>
              <w:t xml:space="preserve">Velocidade ajustável: </w:t>
            </w:r>
            <w:r>
              <w:rPr>
                <w:rFonts w:ascii="Arial" w:hAnsi="Arial" w:cs="Arial"/>
              </w:rPr>
              <w:t xml:space="preserve">mínimo </w:t>
            </w:r>
            <w:r w:rsidRPr="00F931B7">
              <w:rPr>
                <w:rFonts w:ascii="Arial" w:hAnsi="Arial" w:cs="Arial"/>
              </w:rPr>
              <w:t>até 2800 RPM;</w:t>
            </w:r>
          </w:p>
          <w:p w:rsidR="00C71BE7" w:rsidRPr="00F931B7" w:rsidRDefault="00C71BE7" w:rsidP="00C71BE7">
            <w:pPr>
              <w:widowControl w:val="0"/>
              <w:numPr>
                <w:ilvl w:val="0"/>
                <w:numId w:val="18"/>
              </w:numPr>
              <w:spacing w:line="276" w:lineRule="auto"/>
              <w:jc w:val="both"/>
              <w:rPr>
                <w:rFonts w:ascii="Arial" w:hAnsi="Arial" w:cs="Arial"/>
              </w:rPr>
            </w:pPr>
            <w:r w:rsidRPr="00F931B7">
              <w:rPr>
                <w:rFonts w:ascii="Arial" w:hAnsi="Arial" w:cs="Arial"/>
              </w:rPr>
              <w:t>Plataforma superior confeccionada em borracha preta redonda, com diâmetro de cerca de 5,5cm;</w:t>
            </w:r>
          </w:p>
          <w:p w:rsidR="00C71BE7" w:rsidRPr="00F931B7" w:rsidRDefault="00C71BE7" w:rsidP="00C71BE7">
            <w:pPr>
              <w:widowControl w:val="0"/>
              <w:numPr>
                <w:ilvl w:val="0"/>
                <w:numId w:val="18"/>
              </w:numPr>
              <w:spacing w:line="276" w:lineRule="auto"/>
              <w:jc w:val="both"/>
              <w:rPr>
                <w:rFonts w:ascii="Arial" w:hAnsi="Arial" w:cs="Arial"/>
              </w:rPr>
            </w:pPr>
            <w:r w:rsidRPr="00F931B7">
              <w:rPr>
                <w:rFonts w:ascii="Arial" w:hAnsi="Arial" w:cs="Arial"/>
              </w:rPr>
              <w:lastRenderedPageBreak/>
              <w:t>Base em aço com pés de borracha;</w:t>
            </w:r>
          </w:p>
          <w:p w:rsidR="00C71BE7" w:rsidRPr="00F931B7" w:rsidRDefault="00C71BE7" w:rsidP="00C71BE7">
            <w:pPr>
              <w:widowControl w:val="0"/>
              <w:numPr>
                <w:ilvl w:val="0"/>
                <w:numId w:val="18"/>
              </w:numPr>
              <w:spacing w:line="276" w:lineRule="auto"/>
              <w:jc w:val="both"/>
              <w:rPr>
                <w:rFonts w:ascii="Arial" w:hAnsi="Arial" w:cs="Arial"/>
              </w:rPr>
            </w:pPr>
            <w:r w:rsidRPr="00F931B7">
              <w:rPr>
                <w:rFonts w:ascii="Arial" w:hAnsi="Arial" w:cs="Arial"/>
              </w:rPr>
              <w:t>Estrutura externa com revestimento epóxi;</w:t>
            </w:r>
          </w:p>
          <w:p w:rsidR="00C71BE7" w:rsidRPr="00F931B7" w:rsidRDefault="00C71BE7" w:rsidP="00C71BE7">
            <w:pPr>
              <w:widowControl w:val="0"/>
              <w:numPr>
                <w:ilvl w:val="0"/>
                <w:numId w:val="18"/>
              </w:numPr>
              <w:spacing w:line="276" w:lineRule="auto"/>
              <w:jc w:val="both"/>
              <w:rPr>
                <w:rFonts w:ascii="Arial" w:hAnsi="Arial" w:cs="Arial"/>
              </w:rPr>
            </w:pPr>
            <w:r w:rsidRPr="00F931B7">
              <w:rPr>
                <w:rFonts w:ascii="Arial" w:hAnsi="Arial" w:cs="Arial"/>
              </w:rPr>
              <w:t>Estrutura interna em alumínio;</w:t>
            </w:r>
          </w:p>
          <w:p w:rsidR="00C71BE7" w:rsidRPr="00F931B7" w:rsidRDefault="00C71BE7" w:rsidP="00C71BE7">
            <w:pPr>
              <w:widowControl w:val="0"/>
              <w:numPr>
                <w:ilvl w:val="0"/>
                <w:numId w:val="18"/>
              </w:numPr>
              <w:spacing w:line="276" w:lineRule="auto"/>
              <w:jc w:val="both"/>
              <w:rPr>
                <w:rFonts w:ascii="Arial" w:hAnsi="Arial" w:cs="Arial"/>
              </w:rPr>
            </w:pPr>
            <w:r w:rsidRPr="00F931B7">
              <w:rPr>
                <w:rFonts w:ascii="Arial" w:hAnsi="Arial" w:cs="Arial"/>
              </w:rPr>
              <w:t>Potência: 60 W;</w:t>
            </w:r>
          </w:p>
          <w:p w:rsidR="00C71BE7" w:rsidRPr="00F931B7" w:rsidRDefault="00C71BE7" w:rsidP="00C71BE7">
            <w:pPr>
              <w:widowControl w:val="0"/>
              <w:numPr>
                <w:ilvl w:val="0"/>
                <w:numId w:val="18"/>
              </w:numPr>
              <w:spacing w:line="276" w:lineRule="auto"/>
              <w:jc w:val="both"/>
              <w:rPr>
                <w:rFonts w:ascii="Arial" w:hAnsi="Arial" w:cs="Arial"/>
              </w:rPr>
            </w:pPr>
            <w:r w:rsidRPr="00F931B7">
              <w:rPr>
                <w:rFonts w:ascii="Arial" w:hAnsi="Arial" w:cs="Arial"/>
              </w:rPr>
              <w:t>Tensão: Bivolt com chave seletora.</w:t>
            </w:r>
          </w:p>
          <w:p w:rsidR="00C71BE7" w:rsidRPr="00F931B7" w:rsidRDefault="00C71BE7" w:rsidP="00C845F6">
            <w:pPr>
              <w:spacing w:line="276" w:lineRule="auto"/>
              <w:ind w:left="720"/>
              <w:jc w:val="both"/>
              <w:rPr>
                <w:rFonts w:ascii="Arial" w:hAnsi="Arial" w:cs="Arial"/>
              </w:rPr>
            </w:pPr>
          </w:p>
          <w:p w:rsidR="00C71BE7" w:rsidRPr="00F931B7" w:rsidRDefault="00C71BE7" w:rsidP="00C845F6">
            <w:pPr>
              <w:spacing w:line="360" w:lineRule="auto"/>
              <w:jc w:val="both"/>
              <w:rPr>
                <w:rFonts w:ascii="Arial" w:hAnsi="Arial" w:cs="Arial"/>
                <w:u w:val="single"/>
              </w:rPr>
            </w:pPr>
            <w:r w:rsidRPr="00F931B7">
              <w:rPr>
                <w:rFonts w:ascii="Arial" w:hAnsi="Arial" w:cs="Arial"/>
                <w:u w:val="single"/>
              </w:rPr>
              <w:t>Observações:</w:t>
            </w:r>
          </w:p>
          <w:p w:rsidR="00C71BE7" w:rsidRPr="00F931B7" w:rsidRDefault="00C71BE7" w:rsidP="00C845F6">
            <w:pPr>
              <w:spacing w:line="360" w:lineRule="auto"/>
              <w:jc w:val="both"/>
              <w:rPr>
                <w:rFonts w:ascii="Arial" w:hAnsi="Arial" w:cs="Arial"/>
              </w:rPr>
            </w:pPr>
            <w:r w:rsidRPr="00F931B7">
              <w:rPr>
                <w:rFonts w:ascii="Arial" w:hAnsi="Arial" w:cs="Arial"/>
              </w:rPr>
              <w:t>O equipamento deve vir acompanhado de Manual de Instalação, Operação e Manutenção em português, sendo este original do fabricante.</w:t>
            </w:r>
          </w:p>
        </w:tc>
      </w:tr>
      <w:tr w:rsidR="00C71BE7" w:rsidRPr="00F931B7" w:rsidTr="00C845F6">
        <w:trPr>
          <w:trHeight w:val="802"/>
        </w:trPr>
        <w:tc>
          <w:tcPr>
            <w:tcW w:w="1592" w:type="dxa"/>
            <w:shd w:val="clear" w:color="auto" w:fill="auto"/>
            <w:vAlign w:val="center"/>
          </w:tcPr>
          <w:p w:rsidR="00C71BE7" w:rsidRPr="00F931B7" w:rsidRDefault="00C71BE7" w:rsidP="00C845F6">
            <w:pPr>
              <w:spacing w:before="240" w:line="276" w:lineRule="auto"/>
              <w:jc w:val="center"/>
              <w:rPr>
                <w:rFonts w:ascii="Arial" w:hAnsi="Arial" w:cs="Arial"/>
                <w:b/>
              </w:rPr>
            </w:pPr>
            <w:r w:rsidRPr="00F931B7">
              <w:rPr>
                <w:rFonts w:ascii="Arial" w:hAnsi="Arial" w:cs="Arial"/>
                <w:b/>
              </w:rPr>
              <w:lastRenderedPageBreak/>
              <w:t>Garantia</w:t>
            </w:r>
          </w:p>
        </w:tc>
        <w:tc>
          <w:tcPr>
            <w:tcW w:w="7753" w:type="dxa"/>
            <w:gridSpan w:val="4"/>
            <w:shd w:val="clear" w:color="auto" w:fill="auto"/>
            <w:vAlign w:val="center"/>
          </w:tcPr>
          <w:p w:rsidR="00C71BE7" w:rsidRPr="00F931B7" w:rsidRDefault="00C71BE7" w:rsidP="00C845F6">
            <w:pPr>
              <w:pStyle w:val="TableParagraph"/>
              <w:tabs>
                <w:tab w:val="left" w:pos="200"/>
              </w:tabs>
              <w:spacing w:before="240" w:line="252" w:lineRule="exact"/>
              <w:rPr>
                <w:rFonts w:ascii="Arial" w:hAnsi="Arial" w:cs="Arial"/>
                <w:sz w:val="20"/>
                <w:szCs w:val="20"/>
              </w:rPr>
            </w:pPr>
            <w:r w:rsidRPr="00F931B7">
              <w:rPr>
                <w:rFonts w:ascii="Arial" w:hAnsi="Arial" w:cs="Arial"/>
                <w:b/>
                <w:sz w:val="20"/>
                <w:szCs w:val="20"/>
                <w:u w:val="single"/>
              </w:rPr>
              <w:t>1 (um) ano</w:t>
            </w:r>
            <w:r w:rsidRPr="00F931B7">
              <w:rPr>
                <w:rFonts w:ascii="Arial" w:hAnsi="Arial" w:cs="Arial"/>
                <w:sz w:val="20"/>
                <w:szCs w:val="20"/>
              </w:rPr>
              <w:t xml:space="preserve"> a partir da data de entrega.</w:t>
            </w:r>
          </w:p>
        </w:tc>
      </w:tr>
    </w:tbl>
    <w:p w:rsidR="00C71BE7" w:rsidRDefault="00C71BE7" w:rsidP="00C71BE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2"/>
        <w:gridCol w:w="3865"/>
        <w:gridCol w:w="1407"/>
        <w:gridCol w:w="1343"/>
        <w:gridCol w:w="1138"/>
      </w:tblGrid>
      <w:tr w:rsidR="00C71BE7" w:rsidRPr="00F931B7" w:rsidTr="00C845F6">
        <w:trPr>
          <w:trHeight w:val="466"/>
        </w:trPr>
        <w:tc>
          <w:tcPr>
            <w:tcW w:w="1592" w:type="dxa"/>
            <w:shd w:val="clear" w:color="auto" w:fill="D9D9D9"/>
            <w:vAlign w:val="center"/>
          </w:tcPr>
          <w:p w:rsidR="00C71BE7" w:rsidRPr="00F931B7" w:rsidRDefault="00C71BE7" w:rsidP="00C845F6">
            <w:pPr>
              <w:pStyle w:val="TableParagraph"/>
              <w:spacing w:before="96"/>
              <w:ind w:left="86" w:right="73"/>
              <w:jc w:val="center"/>
              <w:rPr>
                <w:rFonts w:ascii="Arial" w:hAnsi="Arial" w:cs="Arial"/>
                <w:b/>
                <w:sz w:val="20"/>
                <w:szCs w:val="20"/>
              </w:rPr>
            </w:pPr>
            <w:r>
              <w:rPr>
                <w:rFonts w:ascii="Arial" w:hAnsi="Arial" w:cs="Arial"/>
                <w:b/>
                <w:sz w:val="20"/>
                <w:szCs w:val="20"/>
              </w:rPr>
              <w:t>Lote</w:t>
            </w:r>
          </w:p>
        </w:tc>
        <w:tc>
          <w:tcPr>
            <w:tcW w:w="3865" w:type="dxa"/>
            <w:shd w:val="clear" w:color="auto" w:fill="D9D9D9"/>
            <w:vAlign w:val="center"/>
          </w:tcPr>
          <w:p w:rsidR="00C71BE7" w:rsidRPr="00F931B7" w:rsidRDefault="00C71BE7" w:rsidP="00C845F6">
            <w:pPr>
              <w:jc w:val="center"/>
              <w:rPr>
                <w:rFonts w:ascii="Arial" w:hAnsi="Arial" w:cs="Arial"/>
                <w:b/>
              </w:rPr>
            </w:pPr>
            <w:r w:rsidRPr="00F931B7">
              <w:rPr>
                <w:rFonts w:ascii="Arial" w:hAnsi="Arial" w:cs="Arial"/>
                <w:b/>
              </w:rPr>
              <w:t>Equipamento</w:t>
            </w:r>
          </w:p>
        </w:tc>
        <w:tc>
          <w:tcPr>
            <w:tcW w:w="1407" w:type="dxa"/>
            <w:shd w:val="clear" w:color="auto" w:fill="D9D9D9"/>
            <w:vAlign w:val="center"/>
          </w:tcPr>
          <w:p w:rsidR="00C71BE7" w:rsidRPr="00F931B7" w:rsidRDefault="00C71BE7" w:rsidP="00C845F6">
            <w:pPr>
              <w:jc w:val="center"/>
              <w:rPr>
                <w:rFonts w:ascii="Arial" w:hAnsi="Arial" w:cs="Arial"/>
                <w:b/>
              </w:rPr>
            </w:pPr>
            <w:r w:rsidRPr="00F931B7">
              <w:rPr>
                <w:rFonts w:ascii="Arial" w:hAnsi="Arial" w:cs="Arial"/>
                <w:b/>
              </w:rPr>
              <w:t>Quantidade</w:t>
            </w:r>
          </w:p>
        </w:tc>
        <w:tc>
          <w:tcPr>
            <w:tcW w:w="1343" w:type="dxa"/>
            <w:shd w:val="clear" w:color="auto" w:fill="D9D9D9"/>
            <w:vAlign w:val="center"/>
          </w:tcPr>
          <w:p w:rsidR="00C71BE7" w:rsidRPr="00F931B7" w:rsidRDefault="00C71BE7" w:rsidP="00C845F6">
            <w:pPr>
              <w:jc w:val="center"/>
              <w:rPr>
                <w:rFonts w:ascii="Arial" w:hAnsi="Arial" w:cs="Arial"/>
                <w:b/>
              </w:rPr>
            </w:pPr>
            <w:r w:rsidRPr="00F931B7">
              <w:rPr>
                <w:rFonts w:ascii="Arial" w:hAnsi="Arial" w:cs="Arial"/>
                <w:b/>
              </w:rPr>
              <w:t>Unidade</w:t>
            </w:r>
          </w:p>
        </w:tc>
        <w:tc>
          <w:tcPr>
            <w:tcW w:w="1138" w:type="dxa"/>
            <w:shd w:val="clear" w:color="auto" w:fill="D9D9D9"/>
            <w:vAlign w:val="center"/>
          </w:tcPr>
          <w:p w:rsidR="00C71BE7" w:rsidRPr="00F931B7" w:rsidRDefault="00C71BE7" w:rsidP="00C845F6">
            <w:pPr>
              <w:jc w:val="center"/>
              <w:rPr>
                <w:rFonts w:ascii="Arial" w:hAnsi="Arial" w:cs="Arial"/>
                <w:b/>
              </w:rPr>
            </w:pPr>
            <w:r w:rsidRPr="00F931B7">
              <w:rPr>
                <w:rFonts w:ascii="Arial" w:hAnsi="Arial" w:cs="Arial"/>
                <w:b/>
              </w:rPr>
              <w:t>Uso</w:t>
            </w:r>
          </w:p>
        </w:tc>
      </w:tr>
      <w:tr w:rsidR="00C71BE7" w:rsidRPr="00F931B7" w:rsidTr="00C845F6">
        <w:trPr>
          <w:trHeight w:val="402"/>
        </w:trPr>
        <w:tc>
          <w:tcPr>
            <w:tcW w:w="1592" w:type="dxa"/>
            <w:shd w:val="clear" w:color="auto" w:fill="D9D9D9"/>
            <w:vAlign w:val="center"/>
          </w:tcPr>
          <w:p w:rsidR="00C71BE7" w:rsidRPr="00F931B7" w:rsidRDefault="00C71BE7" w:rsidP="00C845F6">
            <w:pPr>
              <w:pStyle w:val="TableParagraph"/>
              <w:ind w:left="82" w:right="73"/>
              <w:jc w:val="center"/>
              <w:rPr>
                <w:rFonts w:ascii="Arial" w:hAnsi="Arial" w:cs="Arial"/>
                <w:sz w:val="20"/>
                <w:szCs w:val="20"/>
              </w:rPr>
            </w:pPr>
            <w:r w:rsidRPr="00F931B7">
              <w:rPr>
                <w:rFonts w:ascii="Arial" w:hAnsi="Arial" w:cs="Arial"/>
                <w:sz w:val="20"/>
                <w:szCs w:val="20"/>
              </w:rPr>
              <w:t>0</w:t>
            </w:r>
            <w:r>
              <w:rPr>
                <w:rFonts w:ascii="Arial" w:hAnsi="Arial" w:cs="Arial"/>
                <w:sz w:val="20"/>
                <w:szCs w:val="20"/>
              </w:rPr>
              <w:t>3</w:t>
            </w:r>
          </w:p>
        </w:tc>
        <w:tc>
          <w:tcPr>
            <w:tcW w:w="3865" w:type="dxa"/>
            <w:shd w:val="clear" w:color="auto" w:fill="D9D9D9"/>
            <w:vAlign w:val="center"/>
          </w:tcPr>
          <w:p w:rsidR="00C71BE7" w:rsidRPr="00F931B7" w:rsidRDefault="00C71BE7" w:rsidP="00C845F6">
            <w:pPr>
              <w:jc w:val="center"/>
              <w:rPr>
                <w:rFonts w:ascii="Arial" w:hAnsi="Arial" w:cs="Arial"/>
              </w:rPr>
            </w:pPr>
            <w:proofErr w:type="spellStart"/>
            <w:r w:rsidRPr="00F931B7">
              <w:rPr>
                <w:rFonts w:ascii="Arial" w:hAnsi="Arial" w:cs="Arial"/>
              </w:rPr>
              <w:t>Colorímetro</w:t>
            </w:r>
            <w:proofErr w:type="spellEnd"/>
            <w:r w:rsidRPr="00F931B7">
              <w:rPr>
                <w:rFonts w:ascii="Arial" w:hAnsi="Arial" w:cs="Arial"/>
              </w:rPr>
              <w:t xml:space="preserve"> visual</w:t>
            </w:r>
          </w:p>
        </w:tc>
        <w:tc>
          <w:tcPr>
            <w:tcW w:w="1407" w:type="dxa"/>
            <w:shd w:val="clear" w:color="auto" w:fill="D9D9D9"/>
            <w:vAlign w:val="center"/>
          </w:tcPr>
          <w:p w:rsidR="00C71BE7" w:rsidRPr="00F931B7" w:rsidRDefault="00C71BE7" w:rsidP="00C845F6">
            <w:pPr>
              <w:jc w:val="center"/>
              <w:rPr>
                <w:rFonts w:ascii="Arial" w:hAnsi="Arial" w:cs="Arial"/>
              </w:rPr>
            </w:pPr>
            <w:r w:rsidRPr="00F931B7">
              <w:rPr>
                <w:rFonts w:ascii="Arial" w:hAnsi="Arial" w:cs="Arial"/>
              </w:rPr>
              <w:t>01</w:t>
            </w:r>
          </w:p>
        </w:tc>
        <w:tc>
          <w:tcPr>
            <w:tcW w:w="1343" w:type="dxa"/>
            <w:shd w:val="clear" w:color="auto" w:fill="D9D9D9"/>
            <w:vAlign w:val="center"/>
          </w:tcPr>
          <w:p w:rsidR="00C71BE7" w:rsidRPr="00F931B7" w:rsidRDefault="00C71BE7" w:rsidP="00C845F6">
            <w:pPr>
              <w:jc w:val="center"/>
              <w:rPr>
                <w:rFonts w:ascii="Arial" w:hAnsi="Arial" w:cs="Arial"/>
              </w:rPr>
            </w:pPr>
            <w:r w:rsidRPr="00F931B7">
              <w:rPr>
                <w:rFonts w:ascii="Arial" w:hAnsi="Arial" w:cs="Arial"/>
              </w:rPr>
              <w:t>Unidade</w:t>
            </w:r>
          </w:p>
        </w:tc>
        <w:tc>
          <w:tcPr>
            <w:tcW w:w="1138" w:type="dxa"/>
            <w:shd w:val="clear" w:color="auto" w:fill="D9D9D9"/>
            <w:vAlign w:val="center"/>
          </w:tcPr>
          <w:p w:rsidR="00C71BE7" w:rsidRPr="00F931B7" w:rsidRDefault="00C71BE7" w:rsidP="00C845F6">
            <w:pPr>
              <w:jc w:val="center"/>
              <w:rPr>
                <w:rFonts w:ascii="Arial" w:hAnsi="Arial" w:cs="Arial"/>
                <w:b/>
              </w:rPr>
            </w:pPr>
            <w:r w:rsidRPr="00F931B7">
              <w:rPr>
                <w:rFonts w:ascii="Arial" w:hAnsi="Arial" w:cs="Arial"/>
                <w:b/>
              </w:rPr>
              <w:t>ÁGUA</w:t>
            </w:r>
          </w:p>
        </w:tc>
      </w:tr>
      <w:tr w:rsidR="00C71BE7" w:rsidRPr="00F931B7" w:rsidTr="00C845F6">
        <w:tc>
          <w:tcPr>
            <w:tcW w:w="9345" w:type="dxa"/>
            <w:gridSpan w:val="5"/>
            <w:shd w:val="clear" w:color="auto" w:fill="auto"/>
          </w:tcPr>
          <w:p w:rsidR="00C71BE7" w:rsidRPr="00F931B7" w:rsidRDefault="00C71BE7" w:rsidP="00C845F6">
            <w:pPr>
              <w:spacing w:before="240" w:line="360" w:lineRule="auto"/>
              <w:jc w:val="both"/>
              <w:rPr>
                <w:rFonts w:ascii="Arial" w:hAnsi="Arial" w:cs="Arial"/>
              </w:rPr>
            </w:pPr>
            <w:proofErr w:type="spellStart"/>
            <w:r w:rsidRPr="00F931B7">
              <w:rPr>
                <w:rFonts w:ascii="Arial" w:hAnsi="Arial" w:cs="Arial"/>
              </w:rPr>
              <w:t>Colorímetro</w:t>
            </w:r>
            <w:proofErr w:type="spellEnd"/>
            <w:r w:rsidRPr="00F931B7">
              <w:rPr>
                <w:rFonts w:ascii="Arial" w:hAnsi="Arial" w:cs="Arial"/>
              </w:rPr>
              <w:t xml:space="preserve"> visual para determinação de cor aparente em água pelo método SMEWW-2120-B</w:t>
            </w:r>
          </w:p>
          <w:p w:rsidR="00C71BE7" w:rsidRPr="00F931B7" w:rsidRDefault="00C71BE7" w:rsidP="00C845F6">
            <w:pPr>
              <w:spacing w:line="360" w:lineRule="auto"/>
              <w:jc w:val="both"/>
              <w:rPr>
                <w:rFonts w:ascii="Arial" w:hAnsi="Arial" w:cs="Arial"/>
              </w:rPr>
            </w:pPr>
          </w:p>
          <w:p w:rsidR="00C71BE7" w:rsidRPr="00F931B7" w:rsidRDefault="00C71BE7" w:rsidP="00C845F6">
            <w:pPr>
              <w:spacing w:line="360" w:lineRule="auto"/>
              <w:jc w:val="both"/>
              <w:rPr>
                <w:rFonts w:ascii="Arial" w:hAnsi="Arial" w:cs="Arial"/>
                <w:u w:val="single"/>
              </w:rPr>
            </w:pPr>
            <w:r w:rsidRPr="00F931B7">
              <w:rPr>
                <w:rFonts w:ascii="Arial" w:hAnsi="Arial" w:cs="Arial"/>
                <w:u w:val="single"/>
              </w:rPr>
              <w:t>Especificações Técnicas:</w:t>
            </w:r>
          </w:p>
          <w:p w:rsidR="00C71BE7" w:rsidRPr="00F931B7" w:rsidRDefault="00C71BE7" w:rsidP="00C71BE7">
            <w:pPr>
              <w:widowControl w:val="0"/>
              <w:numPr>
                <w:ilvl w:val="0"/>
                <w:numId w:val="18"/>
              </w:numPr>
              <w:spacing w:line="276" w:lineRule="auto"/>
              <w:jc w:val="both"/>
              <w:rPr>
                <w:rFonts w:ascii="Arial" w:hAnsi="Arial" w:cs="Arial"/>
              </w:rPr>
            </w:pPr>
            <w:r w:rsidRPr="00F931B7">
              <w:rPr>
                <w:rFonts w:ascii="Arial" w:hAnsi="Arial" w:cs="Arial"/>
              </w:rPr>
              <w:t xml:space="preserve">Gabinete de metal </w:t>
            </w:r>
            <w:proofErr w:type="spellStart"/>
            <w:r w:rsidRPr="00F931B7">
              <w:rPr>
                <w:rFonts w:ascii="Arial" w:hAnsi="Arial" w:cs="Arial"/>
              </w:rPr>
              <w:t>fosfatizad</w:t>
            </w:r>
            <w:r>
              <w:rPr>
                <w:rFonts w:ascii="Arial" w:hAnsi="Arial" w:cs="Arial"/>
              </w:rPr>
              <w:t>o</w:t>
            </w:r>
            <w:proofErr w:type="spellEnd"/>
            <w:r>
              <w:rPr>
                <w:rFonts w:ascii="Arial" w:hAnsi="Arial" w:cs="Arial"/>
              </w:rPr>
              <w:t>, com tratamento anticorrosivo;</w:t>
            </w:r>
          </w:p>
          <w:p w:rsidR="00C71BE7" w:rsidRPr="00F931B7" w:rsidRDefault="00C71BE7" w:rsidP="00C71BE7">
            <w:pPr>
              <w:widowControl w:val="0"/>
              <w:numPr>
                <w:ilvl w:val="0"/>
                <w:numId w:val="18"/>
              </w:numPr>
              <w:spacing w:line="276" w:lineRule="auto"/>
              <w:jc w:val="both"/>
              <w:rPr>
                <w:rFonts w:ascii="Arial" w:hAnsi="Arial" w:cs="Arial"/>
              </w:rPr>
            </w:pPr>
            <w:r w:rsidRPr="00F931B7">
              <w:rPr>
                <w:rFonts w:ascii="Arial" w:hAnsi="Arial" w:cs="Arial"/>
              </w:rPr>
              <w:t>Base com fonte luminosa fluorescente</w:t>
            </w:r>
            <w:r>
              <w:rPr>
                <w:rFonts w:ascii="Arial" w:hAnsi="Arial" w:cs="Arial"/>
              </w:rPr>
              <w:t>/LED</w:t>
            </w:r>
            <w:r w:rsidRPr="00F931B7">
              <w:rPr>
                <w:rFonts w:ascii="Arial" w:hAnsi="Arial" w:cs="Arial"/>
              </w:rPr>
              <w:t xml:space="preserve">; </w:t>
            </w:r>
          </w:p>
          <w:p w:rsidR="00C71BE7" w:rsidRPr="00F931B7" w:rsidRDefault="00C71BE7" w:rsidP="00C71BE7">
            <w:pPr>
              <w:widowControl w:val="0"/>
              <w:numPr>
                <w:ilvl w:val="0"/>
                <w:numId w:val="18"/>
              </w:numPr>
              <w:spacing w:line="276" w:lineRule="auto"/>
              <w:jc w:val="both"/>
              <w:rPr>
                <w:rFonts w:ascii="Arial" w:hAnsi="Arial" w:cs="Arial"/>
              </w:rPr>
            </w:pPr>
            <w:r w:rsidRPr="00F931B7">
              <w:rPr>
                <w:rFonts w:ascii="Arial" w:hAnsi="Arial" w:cs="Arial"/>
              </w:rPr>
              <w:t>Filtro policromático para homogeneização de luz;</w:t>
            </w:r>
          </w:p>
          <w:p w:rsidR="00C71BE7" w:rsidRPr="00F931B7" w:rsidRDefault="00C71BE7" w:rsidP="00C71BE7">
            <w:pPr>
              <w:widowControl w:val="0"/>
              <w:numPr>
                <w:ilvl w:val="0"/>
                <w:numId w:val="18"/>
              </w:numPr>
              <w:spacing w:line="276" w:lineRule="auto"/>
              <w:jc w:val="both"/>
              <w:rPr>
                <w:rFonts w:ascii="Arial" w:hAnsi="Arial" w:cs="Arial"/>
              </w:rPr>
            </w:pPr>
            <w:r w:rsidRPr="00F931B7">
              <w:rPr>
                <w:rFonts w:ascii="Arial" w:hAnsi="Arial" w:cs="Arial"/>
              </w:rPr>
              <w:t>Porta discos na parte superior;</w:t>
            </w:r>
          </w:p>
          <w:p w:rsidR="00C71BE7" w:rsidRPr="00F931B7" w:rsidRDefault="00C71BE7" w:rsidP="00C71BE7">
            <w:pPr>
              <w:widowControl w:val="0"/>
              <w:numPr>
                <w:ilvl w:val="0"/>
                <w:numId w:val="18"/>
              </w:numPr>
              <w:spacing w:line="276" w:lineRule="auto"/>
              <w:jc w:val="both"/>
              <w:rPr>
                <w:rFonts w:ascii="Arial" w:hAnsi="Arial" w:cs="Arial"/>
              </w:rPr>
            </w:pPr>
            <w:r w:rsidRPr="00F931B7">
              <w:rPr>
                <w:rFonts w:ascii="Arial" w:hAnsi="Arial" w:cs="Arial"/>
              </w:rPr>
              <w:t xml:space="preserve">Porta tubos de </w:t>
            </w:r>
            <w:proofErr w:type="spellStart"/>
            <w:r w:rsidRPr="00F931B7">
              <w:rPr>
                <w:rFonts w:ascii="Arial" w:hAnsi="Arial" w:cs="Arial"/>
              </w:rPr>
              <w:t>Nessler</w:t>
            </w:r>
            <w:proofErr w:type="spellEnd"/>
            <w:r w:rsidRPr="00F931B7">
              <w:rPr>
                <w:rFonts w:ascii="Arial" w:hAnsi="Arial" w:cs="Arial"/>
              </w:rPr>
              <w:t>;</w:t>
            </w:r>
          </w:p>
          <w:p w:rsidR="00C71BE7" w:rsidRPr="00F931B7" w:rsidRDefault="00C71BE7" w:rsidP="00C71BE7">
            <w:pPr>
              <w:widowControl w:val="0"/>
              <w:numPr>
                <w:ilvl w:val="0"/>
                <w:numId w:val="18"/>
              </w:numPr>
              <w:spacing w:line="276" w:lineRule="auto"/>
              <w:jc w:val="both"/>
              <w:rPr>
                <w:rFonts w:ascii="Arial" w:hAnsi="Arial" w:cs="Arial"/>
              </w:rPr>
            </w:pPr>
            <w:r w:rsidRPr="00F931B7">
              <w:rPr>
                <w:rFonts w:ascii="Arial" w:hAnsi="Arial" w:cs="Arial"/>
              </w:rPr>
              <w:t xml:space="preserve">2 Tubos de </w:t>
            </w:r>
            <w:proofErr w:type="spellStart"/>
            <w:r w:rsidRPr="00F931B7">
              <w:rPr>
                <w:rFonts w:ascii="Arial" w:hAnsi="Arial" w:cs="Arial"/>
              </w:rPr>
              <w:t>Nessler</w:t>
            </w:r>
            <w:proofErr w:type="spellEnd"/>
            <w:r w:rsidRPr="00F931B7">
              <w:rPr>
                <w:rFonts w:ascii="Arial" w:hAnsi="Arial" w:cs="Arial"/>
              </w:rPr>
              <w:t xml:space="preserve"> com percurso ótico de 200 mm;</w:t>
            </w:r>
          </w:p>
          <w:p w:rsidR="00C71BE7" w:rsidRPr="00F931B7" w:rsidRDefault="00C71BE7" w:rsidP="00C71BE7">
            <w:pPr>
              <w:widowControl w:val="0"/>
              <w:numPr>
                <w:ilvl w:val="0"/>
                <w:numId w:val="18"/>
              </w:numPr>
              <w:spacing w:line="276" w:lineRule="auto"/>
              <w:jc w:val="both"/>
              <w:rPr>
                <w:rFonts w:ascii="Arial" w:hAnsi="Arial" w:cs="Arial"/>
              </w:rPr>
            </w:pPr>
            <w:r w:rsidRPr="00F931B7">
              <w:rPr>
                <w:rFonts w:ascii="Arial" w:hAnsi="Arial" w:cs="Arial"/>
              </w:rPr>
              <w:t>2 Mergulhadores (</w:t>
            </w:r>
            <w:proofErr w:type="spellStart"/>
            <w:r w:rsidRPr="00F931B7">
              <w:rPr>
                <w:rFonts w:ascii="Arial" w:hAnsi="Arial" w:cs="Arial"/>
              </w:rPr>
              <w:t>Plungers</w:t>
            </w:r>
            <w:proofErr w:type="spellEnd"/>
            <w:r w:rsidRPr="00F931B7">
              <w:rPr>
                <w:rFonts w:ascii="Arial" w:hAnsi="Arial" w:cs="Arial"/>
              </w:rPr>
              <w:t>);</w:t>
            </w:r>
          </w:p>
          <w:p w:rsidR="00C71BE7" w:rsidRPr="00F931B7" w:rsidRDefault="00C71BE7" w:rsidP="00C71BE7">
            <w:pPr>
              <w:widowControl w:val="0"/>
              <w:numPr>
                <w:ilvl w:val="0"/>
                <w:numId w:val="18"/>
              </w:numPr>
              <w:spacing w:line="276" w:lineRule="auto"/>
              <w:jc w:val="both"/>
              <w:rPr>
                <w:rFonts w:ascii="Arial" w:hAnsi="Arial" w:cs="Arial"/>
              </w:rPr>
            </w:pPr>
            <w:r w:rsidRPr="00F931B7">
              <w:rPr>
                <w:rFonts w:ascii="Arial" w:hAnsi="Arial" w:cs="Arial"/>
              </w:rPr>
              <w:t>Prisma ótico de junção de imagem;</w:t>
            </w:r>
          </w:p>
          <w:p w:rsidR="00C71BE7" w:rsidRPr="00F931B7" w:rsidRDefault="00C71BE7" w:rsidP="00C71BE7">
            <w:pPr>
              <w:widowControl w:val="0"/>
              <w:numPr>
                <w:ilvl w:val="0"/>
                <w:numId w:val="18"/>
              </w:numPr>
              <w:spacing w:line="276" w:lineRule="auto"/>
              <w:jc w:val="both"/>
              <w:rPr>
                <w:rFonts w:ascii="Arial" w:hAnsi="Arial" w:cs="Arial"/>
              </w:rPr>
            </w:pPr>
            <w:r w:rsidRPr="00F931B7">
              <w:rPr>
                <w:rFonts w:ascii="Arial" w:hAnsi="Arial" w:cs="Arial"/>
              </w:rPr>
              <w:t>Interruptor liga/desliga de ação intermitente;</w:t>
            </w:r>
          </w:p>
          <w:p w:rsidR="00C71BE7" w:rsidRPr="00F931B7" w:rsidRDefault="00C71BE7" w:rsidP="00C71BE7">
            <w:pPr>
              <w:widowControl w:val="0"/>
              <w:numPr>
                <w:ilvl w:val="0"/>
                <w:numId w:val="18"/>
              </w:numPr>
              <w:spacing w:line="276" w:lineRule="auto"/>
              <w:jc w:val="both"/>
              <w:rPr>
                <w:rFonts w:ascii="Arial" w:hAnsi="Arial" w:cs="Arial"/>
              </w:rPr>
            </w:pPr>
            <w:r w:rsidRPr="00F931B7">
              <w:rPr>
                <w:rFonts w:ascii="Arial" w:hAnsi="Arial" w:cs="Arial"/>
              </w:rPr>
              <w:t>Tensão: 220 V.</w:t>
            </w:r>
          </w:p>
          <w:p w:rsidR="00C71BE7" w:rsidRPr="00F931B7" w:rsidRDefault="00C71BE7" w:rsidP="00C845F6">
            <w:pPr>
              <w:spacing w:line="276" w:lineRule="auto"/>
              <w:ind w:left="720"/>
              <w:jc w:val="both"/>
              <w:rPr>
                <w:rFonts w:ascii="Arial" w:hAnsi="Arial" w:cs="Arial"/>
              </w:rPr>
            </w:pPr>
          </w:p>
          <w:p w:rsidR="00C71BE7" w:rsidRPr="00F931B7" w:rsidRDefault="00C71BE7" w:rsidP="00C845F6">
            <w:pPr>
              <w:spacing w:line="360" w:lineRule="auto"/>
              <w:jc w:val="both"/>
              <w:rPr>
                <w:rFonts w:ascii="Arial" w:hAnsi="Arial" w:cs="Arial"/>
                <w:u w:val="single"/>
              </w:rPr>
            </w:pPr>
            <w:r w:rsidRPr="00F931B7">
              <w:rPr>
                <w:rFonts w:ascii="Arial" w:hAnsi="Arial" w:cs="Arial"/>
                <w:u w:val="single"/>
              </w:rPr>
              <w:t>Observações:</w:t>
            </w:r>
          </w:p>
          <w:p w:rsidR="00C71BE7" w:rsidRPr="00F931B7" w:rsidRDefault="00C71BE7" w:rsidP="00C845F6">
            <w:pPr>
              <w:spacing w:line="360" w:lineRule="auto"/>
              <w:jc w:val="both"/>
              <w:rPr>
                <w:rFonts w:ascii="Arial" w:hAnsi="Arial" w:cs="Arial"/>
              </w:rPr>
            </w:pPr>
            <w:r w:rsidRPr="00F931B7">
              <w:rPr>
                <w:rFonts w:ascii="Arial" w:hAnsi="Arial" w:cs="Arial"/>
              </w:rPr>
              <w:t>O equipamento deve vir acompanhado de discos para as seguintes faixas de cor de água:</w:t>
            </w:r>
          </w:p>
          <w:p w:rsidR="00C71BE7" w:rsidRDefault="00C71BE7" w:rsidP="00C71BE7">
            <w:pPr>
              <w:widowControl w:val="0"/>
              <w:numPr>
                <w:ilvl w:val="0"/>
                <w:numId w:val="18"/>
              </w:numPr>
              <w:spacing w:line="360" w:lineRule="auto"/>
              <w:jc w:val="both"/>
              <w:rPr>
                <w:rFonts w:ascii="Arial" w:hAnsi="Arial" w:cs="Arial"/>
              </w:rPr>
            </w:pPr>
            <w:r w:rsidRPr="002A4A10">
              <w:rPr>
                <w:rFonts w:ascii="Arial" w:hAnsi="Arial" w:cs="Arial"/>
              </w:rPr>
              <w:t xml:space="preserve">0,0 – 5 – 10 – 15 – 20 – 30 – 40 – 50 - 60 – 70 – 80 – 100 – 110 – 120 – 130 – 140 – 160 – 180 – 200 – 220 – 250 </w:t>
            </w:r>
            <w:proofErr w:type="spellStart"/>
            <w:r w:rsidRPr="002A4A10">
              <w:rPr>
                <w:rFonts w:ascii="Arial" w:hAnsi="Arial" w:cs="Arial"/>
              </w:rPr>
              <w:t>Pt</w:t>
            </w:r>
            <w:proofErr w:type="spellEnd"/>
            <w:r w:rsidRPr="002A4A10">
              <w:rPr>
                <w:rFonts w:ascii="Arial" w:hAnsi="Arial" w:cs="Arial"/>
              </w:rPr>
              <w:t>/</w:t>
            </w:r>
            <w:proofErr w:type="spellStart"/>
            <w:r w:rsidRPr="002A4A10">
              <w:rPr>
                <w:rFonts w:ascii="Arial" w:hAnsi="Arial" w:cs="Arial"/>
              </w:rPr>
              <w:t>Co</w:t>
            </w:r>
            <w:proofErr w:type="spellEnd"/>
          </w:p>
          <w:p w:rsidR="00C71BE7" w:rsidRPr="00F931B7" w:rsidRDefault="00C71BE7" w:rsidP="00C845F6">
            <w:pPr>
              <w:spacing w:line="360" w:lineRule="auto"/>
              <w:jc w:val="both"/>
              <w:rPr>
                <w:rFonts w:ascii="Arial" w:hAnsi="Arial" w:cs="Arial"/>
              </w:rPr>
            </w:pPr>
            <w:r w:rsidRPr="00F931B7">
              <w:rPr>
                <w:rFonts w:ascii="Arial" w:hAnsi="Arial" w:cs="Arial"/>
              </w:rPr>
              <w:t>Deverá ser fornecido o Manual de Instalação, Operação e Manutenção em português, sendo este original do fabricante.</w:t>
            </w:r>
          </w:p>
        </w:tc>
      </w:tr>
      <w:tr w:rsidR="00C71BE7" w:rsidRPr="00F931B7" w:rsidTr="00C845F6">
        <w:trPr>
          <w:trHeight w:val="802"/>
        </w:trPr>
        <w:tc>
          <w:tcPr>
            <w:tcW w:w="1592" w:type="dxa"/>
            <w:shd w:val="clear" w:color="auto" w:fill="auto"/>
            <w:vAlign w:val="center"/>
          </w:tcPr>
          <w:p w:rsidR="00C71BE7" w:rsidRPr="00F931B7" w:rsidRDefault="00C71BE7" w:rsidP="00C845F6">
            <w:pPr>
              <w:spacing w:before="240" w:line="276" w:lineRule="auto"/>
              <w:jc w:val="center"/>
              <w:rPr>
                <w:rFonts w:ascii="Arial" w:hAnsi="Arial" w:cs="Arial"/>
                <w:b/>
              </w:rPr>
            </w:pPr>
            <w:r w:rsidRPr="00F931B7">
              <w:rPr>
                <w:rFonts w:ascii="Arial" w:hAnsi="Arial" w:cs="Arial"/>
                <w:b/>
              </w:rPr>
              <w:t>Garantia</w:t>
            </w:r>
          </w:p>
        </w:tc>
        <w:tc>
          <w:tcPr>
            <w:tcW w:w="7753" w:type="dxa"/>
            <w:gridSpan w:val="4"/>
            <w:shd w:val="clear" w:color="auto" w:fill="auto"/>
            <w:vAlign w:val="center"/>
          </w:tcPr>
          <w:p w:rsidR="00C71BE7" w:rsidRPr="00F931B7" w:rsidRDefault="00C71BE7" w:rsidP="00C845F6">
            <w:pPr>
              <w:pStyle w:val="TableParagraph"/>
              <w:tabs>
                <w:tab w:val="left" w:pos="200"/>
              </w:tabs>
              <w:spacing w:before="240" w:line="252" w:lineRule="exact"/>
              <w:rPr>
                <w:rFonts w:ascii="Arial" w:hAnsi="Arial" w:cs="Arial"/>
                <w:sz w:val="20"/>
                <w:szCs w:val="20"/>
              </w:rPr>
            </w:pPr>
            <w:r w:rsidRPr="00F931B7">
              <w:rPr>
                <w:rFonts w:ascii="Arial" w:hAnsi="Arial" w:cs="Arial"/>
                <w:b/>
                <w:sz w:val="20"/>
                <w:szCs w:val="20"/>
                <w:u w:val="single"/>
              </w:rPr>
              <w:t>1 (um) ano</w:t>
            </w:r>
            <w:r w:rsidRPr="00F931B7">
              <w:rPr>
                <w:rFonts w:ascii="Arial" w:hAnsi="Arial" w:cs="Arial"/>
                <w:sz w:val="20"/>
                <w:szCs w:val="20"/>
              </w:rPr>
              <w:t xml:space="preserve"> a partir da data de entrega.</w:t>
            </w:r>
          </w:p>
        </w:tc>
      </w:tr>
    </w:tbl>
    <w:p w:rsidR="00C71BE7" w:rsidRDefault="00C71BE7" w:rsidP="00C71BE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2"/>
        <w:gridCol w:w="3865"/>
        <w:gridCol w:w="1407"/>
        <w:gridCol w:w="1343"/>
        <w:gridCol w:w="1138"/>
      </w:tblGrid>
      <w:tr w:rsidR="00C71BE7" w:rsidRPr="00F931B7" w:rsidTr="00C845F6">
        <w:trPr>
          <w:trHeight w:val="466"/>
        </w:trPr>
        <w:tc>
          <w:tcPr>
            <w:tcW w:w="1592" w:type="dxa"/>
            <w:shd w:val="clear" w:color="auto" w:fill="D9D9D9"/>
            <w:vAlign w:val="center"/>
          </w:tcPr>
          <w:p w:rsidR="00C71BE7" w:rsidRPr="00F931B7" w:rsidRDefault="00C71BE7" w:rsidP="00C845F6">
            <w:pPr>
              <w:pStyle w:val="TableParagraph"/>
              <w:spacing w:before="96"/>
              <w:ind w:left="86" w:right="73"/>
              <w:jc w:val="center"/>
              <w:rPr>
                <w:rFonts w:ascii="Arial" w:hAnsi="Arial" w:cs="Arial"/>
                <w:b/>
                <w:sz w:val="20"/>
                <w:szCs w:val="20"/>
              </w:rPr>
            </w:pPr>
            <w:r>
              <w:rPr>
                <w:rFonts w:ascii="Arial" w:hAnsi="Arial" w:cs="Arial"/>
                <w:b/>
                <w:sz w:val="20"/>
                <w:szCs w:val="20"/>
              </w:rPr>
              <w:t>Lote</w:t>
            </w:r>
          </w:p>
        </w:tc>
        <w:tc>
          <w:tcPr>
            <w:tcW w:w="3865" w:type="dxa"/>
            <w:shd w:val="clear" w:color="auto" w:fill="D9D9D9"/>
            <w:vAlign w:val="center"/>
          </w:tcPr>
          <w:p w:rsidR="00C71BE7" w:rsidRPr="00F931B7" w:rsidRDefault="00C71BE7" w:rsidP="00C845F6">
            <w:pPr>
              <w:jc w:val="center"/>
              <w:rPr>
                <w:rFonts w:ascii="Arial" w:hAnsi="Arial" w:cs="Arial"/>
                <w:b/>
              </w:rPr>
            </w:pPr>
            <w:r w:rsidRPr="00F931B7">
              <w:rPr>
                <w:rFonts w:ascii="Arial" w:hAnsi="Arial" w:cs="Arial"/>
                <w:b/>
              </w:rPr>
              <w:t>Equipamento</w:t>
            </w:r>
          </w:p>
        </w:tc>
        <w:tc>
          <w:tcPr>
            <w:tcW w:w="1407" w:type="dxa"/>
            <w:shd w:val="clear" w:color="auto" w:fill="D9D9D9"/>
            <w:vAlign w:val="center"/>
          </w:tcPr>
          <w:p w:rsidR="00C71BE7" w:rsidRPr="00F931B7" w:rsidRDefault="00C71BE7" w:rsidP="00C845F6">
            <w:pPr>
              <w:jc w:val="center"/>
              <w:rPr>
                <w:rFonts w:ascii="Arial" w:hAnsi="Arial" w:cs="Arial"/>
                <w:b/>
              </w:rPr>
            </w:pPr>
            <w:r w:rsidRPr="00F931B7">
              <w:rPr>
                <w:rFonts w:ascii="Arial" w:hAnsi="Arial" w:cs="Arial"/>
                <w:b/>
              </w:rPr>
              <w:t>Quantidade</w:t>
            </w:r>
          </w:p>
        </w:tc>
        <w:tc>
          <w:tcPr>
            <w:tcW w:w="1343" w:type="dxa"/>
            <w:shd w:val="clear" w:color="auto" w:fill="D9D9D9"/>
            <w:vAlign w:val="center"/>
          </w:tcPr>
          <w:p w:rsidR="00C71BE7" w:rsidRPr="00F931B7" w:rsidRDefault="00C71BE7" w:rsidP="00C845F6">
            <w:pPr>
              <w:jc w:val="center"/>
              <w:rPr>
                <w:rFonts w:ascii="Arial" w:hAnsi="Arial" w:cs="Arial"/>
                <w:b/>
              </w:rPr>
            </w:pPr>
            <w:r w:rsidRPr="00F931B7">
              <w:rPr>
                <w:rFonts w:ascii="Arial" w:hAnsi="Arial" w:cs="Arial"/>
                <w:b/>
              </w:rPr>
              <w:t>Unidade</w:t>
            </w:r>
          </w:p>
        </w:tc>
        <w:tc>
          <w:tcPr>
            <w:tcW w:w="1138" w:type="dxa"/>
            <w:shd w:val="clear" w:color="auto" w:fill="D9D9D9"/>
            <w:vAlign w:val="center"/>
          </w:tcPr>
          <w:p w:rsidR="00C71BE7" w:rsidRPr="00F931B7" w:rsidRDefault="00C71BE7" w:rsidP="00C845F6">
            <w:pPr>
              <w:jc w:val="center"/>
              <w:rPr>
                <w:rFonts w:ascii="Arial" w:hAnsi="Arial" w:cs="Arial"/>
                <w:b/>
              </w:rPr>
            </w:pPr>
            <w:r w:rsidRPr="00F931B7">
              <w:rPr>
                <w:rFonts w:ascii="Arial" w:hAnsi="Arial" w:cs="Arial"/>
                <w:b/>
              </w:rPr>
              <w:t>Uso</w:t>
            </w:r>
          </w:p>
        </w:tc>
      </w:tr>
      <w:tr w:rsidR="00C71BE7" w:rsidRPr="00F931B7" w:rsidTr="00C845F6">
        <w:trPr>
          <w:trHeight w:val="402"/>
        </w:trPr>
        <w:tc>
          <w:tcPr>
            <w:tcW w:w="1592" w:type="dxa"/>
            <w:shd w:val="clear" w:color="auto" w:fill="D9D9D9"/>
            <w:vAlign w:val="center"/>
          </w:tcPr>
          <w:p w:rsidR="00C71BE7" w:rsidRPr="00F931B7" w:rsidRDefault="00C71BE7" w:rsidP="00C845F6">
            <w:pPr>
              <w:pStyle w:val="TableParagraph"/>
              <w:ind w:left="82" w:right="73"/>
              <w:jc w:val="center"/>
              <w:rPr>
                <w:rFonts w:ascii="Arial" w:hAnsi="Arial" w:cs="Arial"/>
                <w:sz w:val="20"/>
                <w:szCs w:val="20"/>
              </w:rPr>
            </w:pPr>
            <w:r>
              <w:rPr>
                <w:rFonts w:ascii="Arial" w:hAnsi="Arial" w:cs="Arial"/>
                <w:sz w:val="20"/>
                <w:szCs w:val="20"/>
              </w:rPr>
              <w:t>04</w:t>
            </w:r>
          </w:p>
        </w:tc>
        <w:tc>
          <w:tcPr>
            <w:tcW w:w="3865" w:type="dxa"/>
            <w:shd w:val="clear" w:color="auto" w:fill="D9D9D9"/>
            <w:vAlign w:val="center"/>
          </w:tcPr>
          <w:p w:rsidR="00C71BE7" w:rsidRPr="00F931B7" w:rsidRDefault="00C71BE7" w:rsidP="00C845F6">
            <w:pPr>
              <w:jc w:val="center"/>
              <w:rPr>
                <w:rFonts w:ascii="Arial" w:hAnsi="Arial" w:cs="Arial"/>
              </w:rPr>
            </w:pPr>
            <w:r w:rsidRPr="00F931B7">
              <w:rPr>
                <w:rFonts w:ascii="Arial" w:hAnsi="Arial" w:cs="Arial"/>
              </w:rPr>
              <w:t xml:space="preserve">Medidor </w:t>
            </w:r>
            <w:proofErr w:type="spellStart"/>
            <w:r w:rsidRPr="00F931B7">
              <w:rPr>
                <w:rFonts w:ascii="Arial" w:hAnsi="Arial" w:cs="Arial"/>
              </w:rPr>
              <w:t>multiparamétrico</w:t>
            </w:r>
            <w:proofErr w:type="spellEnd"/>
          </w:p>
        </w:tc>
        <w:tc>
          <w:tcPr>
            <w:tcW w:w="1407" w:type="dxa"/>
            <w:shd w:val="clear" w:color="auto" w:fill="D9D9D9"/>
            <w:vAlign w:val="center"/>
          </w:tcPr>
          <w:p w:rsidR="00C71BE7" w:rsidRPr="00F931B7" w:rsidRDefault="00C71BE7" w:rsidP="00C845F6">
            <w:pPr>
              <w:jc w:val="center"/>
              <w:rPr>
                <w:rFonts w:ascii="Arial" w:hAnsi="Arial" w:cs="Arial"/>
              </w:rPr>
            </w:pPr>
            <w:r w:rsidRPr="00F931B7">
              <w:rPr>
                <w:rFonts w:ascii="Arial" w:hAnsi="Arial" w:cs="Arial"/>
              </w:rPr>
              <w:t>01</w:t>
            </w:r>
          </w:p>
        </w:tc>
        <w:tc>
          <w:tcPr>
            <w:tcW w:w="1343" w:type="dxa"/>
            <w:shd w:val="clear" w:color="auto" w:fill="D9D9D9"/>
            <w:vAlign w:val="center"/>
          </w:tcPr>
          <w:p w:rsidR="00C71BE7" w:rsidRPr="00F931B7" w:rsidRDefault="00C71BE7" w:rsidP="00C845F6">
            <w:pPr>
              <w:jc w:val="center"/>
              <w:rPr>
                <w:rFonts w:ascii="Arial" w:hAnsi="Arial" w:cs="Arial"/>
              </w:rPr>
            </w:pPr>
            <w:r w:rsidRPr="00F931B7">
              <w:rPr>
                <w:rFonts w:ascii="Arial" w:hAnsi="Arial" w:cs="Arial"/>
              </w:rPr>
              <w:t>Unidade</w:t>
            </w:r>
          </w:p>
        </w:tc>
        <w:tc>
          <w:tcPr>
            <w:tcW w:w="1138" w:type="dxa"/>
            <w:shd w:val="clear" w:color="auto" w:fill="D9D9D9"/>
            <w:vAlign w:val="center"/>
          </w:tcPr>
          <w:p w:rsidR="00C71BE7" w:rsidRPr="00F931B7" w:rsidRDefault="00C71BE7" w:rsidP="00C845F6">
            <w:pPr>
              <w:jc w:val="center"/>
              <w:rPr>
                <w:rFonts w:ascii="Arial" w:hAnsi="Arial" w:cs="Arial"/>
                <w:b/>
              </w:rPr>
            </w:pPr>
            <w:r w:rsidRPr="00F931B7">
              <w:rPr>
                <w:rFonts w:ascii="Arial" w:hAnsi="Arial" w:cs="Arial"/>
                <w:b/>
              </w:rPr>
              <w:t>ÁGUA</w:t>
            </w:r>
          </w:p>
        </w:tc>
      </w:tr>
      <w:tr w:rsidR="00C71BE7" w:rsidRPr="00F931B7" w:rsidTr="00C845F6">
        <w:trPr>
          <w:trHeight w:val="802"/>
        </w:trPr>
        <w:tc>
          <w:tcPr>
            <w:tcW w:w="9345" w:type="dxa"/>
            <w:gridSpan w:val="5"/>
            <w:shd w:val="clear" w:color="auto" w:fill="auto"/>
            <w:vAlign w:val="center"/>
          </w:tcPr>
          <w:p w:rsidR="00C71BE7" w:rsidRDefault="00C71BE7" w:rsidP="00C845F6">
            <w:pPr>
              <w:spacing w:line="360" w:lineRule="auto"/>
              <w:jc w:val="both"/>
              <w:rPr>
                <w:rFonts w:ascii="Arial" w:hAnsi="Arial" w:cs="Arial"/>
              </w:rPr>
            </w:pPr>
          </w:p>
          <w:p w:rsidR="00C71BE7" w:rsidRPr="00F931B7" w:rsidRDefault="00C71BE7" w:rsidP="00C845F6">
            <w:pPr>
              <w:spacing w:line="360" w:lineRule="auto"/>
              <w:jc w:val="both"/>
              <w:rPr>
                <w:rFonts w:ascii="Arial" w:hAnsi="Arial" w:cs="Arial"/>
              </w:rPr>
            </w:pPr>
            <w:r w:rsidRPr="00F931B7">
              <w:rPr>
                <w:rFonts w:ascii="Arial" w:hAnsi="Arial" w:cs="Arial"/>
              </w:rPr>
              <w:t xml:space="preserve">Medidor </w:t>
            </w:r>
            <w:proofErr w:type="spellStart"/>
            <w:r w:rsidRPr="00F931B7">
              <w:rPr>
                <w:rFonts w:ascii="Arial" w:hAnsi="Arial" w:cs="Arial"/>
              </w:rPr>
              <w:t>multiparamétrico</w:t>
            </w:r>
            <w:proofErr w:type="spellEnd"/>
            <w:r w:rsidRPr="00F931B7">
              <w:rPr>
                <w:rFonts w:ascii="Arial" w:hAnsi="Arial" w:cs="Arial"/>
              </w:rPr>
              <w:t xml:space="preserve"> para pH, condutividade e ISE (fluoreto) para campo e bancada.</w:t>
            </w:r>
          </w:p>
          <w:p w:rsidR="00C71BE7" w:rsidRPr="00F931B7" w:rsidRDefault="00C71BE7" w:rsidP="00C845F6">
            <w:pPr>
              <w:spacing w:line="360" w:lineRule="auto"/>
              <w:jc w:val="both"/>
              <w:rPr>
                <w:rFonts w:ascii="Arial" w:hAnsi="Arial" w:cs="Arial"/>
              </w:rPr>
            </w:pPr>
          </w:p>
          <w:p w:rsidR="00C71BE7" w:rsidRPr="00F931B7" w:rsidRDefault="00C71BE7" w:rsidP="00C845F6">
            <w:pPr>
              <w:spacing w:line="360" w:lineRule="auto"/>
              <w:jc w:val="both"/>
              <w:rPr>
                <w:rFonts w:ascii="Arial" w:hAnsi="Arial" w:cs="Arial"/>
                <w:u w:val="single"/>
              </w:rPr>
            </w:pPr>
            <w:r w:rsidRPr="00F931B7">
              <w:rPr>
                <w:rFonts w:ascii="Arial" w:hAnsi="Arial" w:cs="Arial"/>
                <w:u w:val="single"/>
              </w:rPr>
              <w:t>Especificações Técnicas:</w:t>
            </w:r>
          </w:p>
          <w:p w:rsidR="00C71BE7" w:rsidRPr="002A4A10" w:rsidRDefault="00C71BE7" w:rsidP="00C71BE7">
            <w:pPr>
              <w:widowControl w:val="0"/>
              <w:numPr>
                <w:ilvl w:val="0"/>
                <w:numId w:val="18"/>
              </w:numPr>
              <w:spacing w:line="276" w:lineRule="auto"/>
              <w:jc w:val="both"/>
              <w:rPr>
                <w:rFonts w:ascii="Arial" w:hAnsi="Arial" w:cs="Arial"/>
              </w:rPr>
            </w:pPr>
            <w:r w:rsidRPr="002A4A10">
              <w:rPr>
                <w:rFonts w:ascii="Arial" w:hAnsi="Arial" w:cs="Arial"/>
              </w:rPr>
              <w:t>Com no mínimo 2 entradas/canais;</w:t>
            </w:r>
          </w:p>
          <w:p w:rsidR="00C71BE7" w:rsidRPr="002A4A10" w:rsidRDefault="00C71BE7" w:rsidP="00C71BE7">
            <w:pPr>
              <w:widowControl w:val="0"/>
              <w:numPr>
                <w:ilvl w:val="0"/>
                <w:numId w:val="18"/>
              </w:numPr>
              <w:spacing w:line="276" w:lineRule="auto"/>
              <w:jc w:val="both"/>
              <w:rPr>
                <w:rFonts w:ascii="Arial" w:hAnsi="Arial" w:cs="Arial"/>
              </w:rPr>
            </w:pPr>
            <w:r w:rsidRPr="002A4A10">
              <w:rPr>
                <w:rFonts w:ascii="Arial" w:hAnsi="Arial" w:cs="Arial"/>
              </w:rPr>
              <w:t>Deverá vir com os eletrodos de pH/temperatura, condutividade e ISE (fluoreto) com cabo de, no mínimo, 1m;</w:t>
            </w:r>
          </w:p>
          <w:p w:rsidR="00C71BE7" w:rsidRPr="002A4A10" w:rsidRDefault="00C71BE7" w:rsidP="00C71BE7">
            <w:pPr>
              <w:widowControl w:val="0"/>
              <w:numPr>
                <w:ilvl w:val="0"/>
                <w:numId w:val="18"/>
              </w:numPr>
              <w:spacing w:line="276" w:lineRule="auto"/>
              <w:jc w:val="both"/>
              <w:rPr>
                <w:rFonts w:ascii="Arial" w:hAnsi="Arial" w:cs="Arial"/>
              </w:rPr>
            </w:pPr>
            <w:r w:rsidRPr="002A4A10">
              <w:rPr>
                <w:rFonts w:ascii="Arial" w:hAnsi="Arial" w:cs="Arial"/>
              </w:rPr>
              <w:t>Reconhecimento automático dos eletrodos;</w:t>
            </w:r>
          </w:p>
          <w:p w:rsidR="00C71BE7" w:rsidRPr="002A4A10" w:rsidRDefault="00C71BE7" w:rsidP="00C71BE7">
            <w:pPr>
              <w:widowControl w:val="0"/>
              <w:numPr>
                <w:ilvl w:val="0"/>
                <w:numId w:val="18"/>
              </w:numPr>
              <w:spacing w:line="276" w:lineRule="auto"/>
              <w:jc w:val="both"/>
              <w:rPr>
                <w:rFonts w:ascii="Arial" w:hAnsi="Arial" w:cs="Arial"/>
              </w:rPr>
            </w:pPr>
            <w:r w:rsidRPr="002A4A10">
              <w:rPr>
                <w:rFonts w:ascii="Arial" w:hAnsi="Arial" w:cs="Arial"/>
              </w:rPr>
              <w:t>Eletrodo combinado de pH/temperatura: faixa de 2 a 14 pH com precisão de ± 0,02 pH e 0 a 50°C com precisão de ± 0,3°C. Ench</w:t>
            </w:r>
            <w:r>
              <w:rPr>
                <w:rFonts w:ascii="Arial" w:hAnsi="Arial" w:cs="Arial"/>
              </w:rPr>
              <w:t>imento em gel. Corpo epóxi/PEEK. Certificado de calibração RBC;</w:t>
            </w:r>
          </w:p>
          <w:p w:rsidR="00C71BE7" w:rsidRPr="002A4A10" w:rsidRDefault="00C71BE7" w:rsidP="00C71BE7">
            <w:pPr>
              <w:widowControl w:val="0"/>
              <w:numPr>
                <w:ilvl w:val="0"/>
                <w:numId w:val="18"/>
              </w:numPr>
              <w:spacing w:line="276" w:lineRule="auto"/>
              <w:jc w:val="both"/>
              <w:rPr>
                <w:rFonts w:ascii="Arial" w:hAnsi="Arial" w:cs="Arial"/>
              </w:rPr>
            </w:pPr>
            <w:r w:rsidRPr="002A4A10">
              <w:rPr>
                <w:rFonts w:ascii="Arial" w:hAnsi="Arial" w:cs="Arial"/>
              </w:rPr>
              <w:t xml:space="preserve">Eletrodo de condutividade: faixa de 0,01 </w:t>
            </w:r>
            <w:proofErr w:type="spellStart"/>
            <w:r w:rsidRPr="002A4A10">
              <w:rPr>
                <w:rFonts w:ascii="Arial" w:hAnsi="Arial" w:cs="Arial"/>
              </w:rPr>
              <w:t>uS</w:t>
            </w:r>
            <w:proofErr w:type="spellEnd"/>
            <w:r w:rsidRPr="002A4A10">
              <w:rPr>
                <w:rFonts w:ascii="Arial" w:hAnsi="Arial" w:cs="Arial"/>
              </w:rPr>
              <w:t xml:space="preserve">/cm a 200 </w:t>
            </w:r>
            <w:proofErr w:type="spellStart"/>
            <w:r w:rsidRPr="002A4A10">
              <w:rPr>
                <w:rFonts w:ascii="Arial" w:hAnsi="Arial" w:cs="Arial"/>
              </w:rPr>
              <w:t>mS</w:t>
            </w:r>
            <w:proofErr w:type="spellEnd"/>
            <w:r w:rsidRPr="002A4A10">
              <w:rPr>
                <w:rFonts w:ascii="Arial" w:hAnsi="Arial" w:cs="Arial"/>
              </w:rPr>
              <w:t>/cm com precisão de ± 0,5 % da leitura. Constante k = 0,4 cm</w:t>
            </w:r>
            <w:r w:rsidRPr="002A4A10">
              <w:rPr>
                <w:rFonts w:ascii="Arial" w:hAnsi="Arial" w:cs="Arial"/>
                <w:vertAlign w:val="superscript"/>
              </w:rPr>
              <w:t>-1</w:t>
            </w:r>
            <w:r w:rsidRPr="002A4A10">
              <w:rPr>
                <w:rFonts w:ascii="Arial" w:hAnsi="Arial" w:cs="Arial"/>
              </w:rPr>
              <w:t xml:space="preserve"> ± 10%. Tipo de Sensor: 4 célula de grafite</w:t>
            </w:r>
            <w:r>
              <w:rPr>
                <w:rFonts w:ascii="Arial" w:hAnsi="Arial" w:cs="Arial"/>
              </w:rPr>
              <w:t>. Certificado de calibração RBC;</w:t>
            </w:r>
          </w:p>
          <w:p w:rsidR="00C71BE7" w:rsidRPr="002A4A10" w:rsidRDefault="00C71BE7" w:rsidP="00C71BE7">
            <w:pPr>
              <w:widowControl w:val="0"/>
              <w:numPr>
                <w:ilvl w:val="0"/>
                <w:numId w:val="18"/>
              </w:numPr>
              <w:spacing w:line="276" w:lineRule="auto"/>
              <w:jc w:val="both"/>
              <w:rPr>
                <w:rFonts w:ascii="Arial" w:hAnsi="Arial" w:cs="Arial"/>
              </w:rPr>
            </w:pPr>
            <w:r w:rsidRPr="002A4A10">
              <w:rPr>
                <w:rFonts w:ascii="Arial" w:hAnsi="Arial" w:cs="Arial"/>
              </w:rPr>
              <w:t>Eletrodo de fluoreto (ISE)</w:t>
            </w:r>
            <w:r>
              <w:rPr>
                <w:rFonts w:ascii="Arial" w:hAnsi="Arial" w:cs="Arial"/>
              </w:rPr>
              <w:t>/temperatura</w:t>
            </w:r>
            <w:r w:rsidRPr="002A4A10">
              <w:rPr>
                <w:rFonts w:ascii="Arial" w:hAnsi="Arial" w:cs="Arial"/>
              </w:rPr>
              <w:t>: faixa de 0,01 mg F</w:t>
            </w:r>
            <w:r w:rsidRPr="002A4A10">
              <w:rPr>
                <w:rFonts w:ascii="Arial" w:hAnsi="Arial" w:cs="Arial"/>
                <w:vertAlign w:val="superscript"/>
              </w:rPr>
              <w:t>-</w:t>
            </w:r>
            <w:r w:rsidRPr="002A4A10">
              <w:rPr>
                <w:rFonts w:ascii="Arial" w:hAnsi="Arial" w:cs="Arial"/>
              </w:rPr>
              <w:t>/L a 19.000 mg F</w:t>
            </w:r>
            <w:r w:rsidRPr="002A4A10">
              <w:rPr>
                <w:rFonts w:ascii="Arial" w:hAnsi="Arial" w:cs="Arial"/>
                <w:vertAlign w:val="superscript"/>
              </w:rPr>
              <w:t>-</w:t>
            </w:r>
            <w:r>
              <w:rPr>
                <w:rFonts w:ascii="Arial" w:hAnsi="Arial" w:cs="Arial"/>
              </w:rPr>
              <w:t>/L. Certificado de calibração RBC.</w:t>
            </w:r>
            <w:r w:rsidRPr="002A4A10">
              <w:rPr>
                <w:rFonts w:ascii="Arial" w:hAnsi="Arial" w:cs="Arial"/>
              </w:rPr>
              <w:t xml:space="preserve"> Incluir solução de aj</w:t>
            </w:r>
            <w:r>
              <w:rPr>
                <w:rFonts w:ascii="Arial" w:hAnsi="Arial" w:cs="Arial"/>
              </w:rPr>
              <w:t xml:space="preserve">uste de força para 240 análises; </w:t>
            </w:r>
          </w:p>
          <w:p w:rsidR="00C71BE7" w:rsidRPr="002A4A10" w:rsidRDefault="00C71BE7" w:rsidP="00C71BE7">
            <w:pPr>
              <w:widowControl w:val="0"/>
              <w:numPr>
                <w:ilvl w:val="0"/>
                <w:numId w:val="18"/>
              </w:numPr>
              <w:spacing w:line="276" w:lineRule="auto"/>
              <w:jc w:val="both"/>
              <w:rPr>
                <w:rFonts w:ascii="Arial" w:hAnsi="Arial" w:cs="Arial"/>
              </w:rPr>
            </w:pPr>
            <w:r w:rsidRPr="002A4A10">
              <w:rPr>
                <w:rFonts w:ascii="Arial" w:hAnsi="Arial" w:cs="Arial"/>
              </w:rPr>
              <w:t>Acessórios incluídos: maleta de campo, capa de proteção para o medidor, bateria, cabo USB, fonte de alimentação, suporte para eletrodos (bancada);</w:t>
            </w:r>
          </w:p>
          <w:p w:rsidR="00C71BE7" w:rsidRPr="002A4A10" w:rsidRDefault="00C71BE7" w:rsidP="00C71BE7">
            <w:pPr>
              <w:widowControl w:val="0"/>
              <w:numPr>
                <w:ilvl w:val="0"/>
                <w:numId w:val="18"/>
              </w:numPr>
              <w:spacing w:line="276" w:lineRule="auto"/>
              <w:jc w:val="both"/>
              <w:rPr>
                <w:rFonts w:ascii="Arial" w:hAnsi="Arial" w:cs="Arial"/>
              </w:rPr>
            </w:pPr>
            <w:r w:rsidRPr="002A4A10">
              <w:rPr>
                <w:rFonts w:ascii="Arial" w:hAnsi="Arial" w:cs="Arial"/>
              </w:rPr>
              <w:t>Consumíveis incluídos: soluções de enchimento e armazenamento dos 3 eletrodos, se necessário, para 12 meses;</w:t>
            </w:r>
          </w:p>
          <w:p w:rsidR="00C71BE7" w:rsidRPr="002A4A10" w:rsidRDefault="00C71BE7" w:rsidP="00C71BE7">
            <w:pPr>
              <w:widowControl w:val="0"/>
              <w:numPr>
                <w:ilvl w:val="0"/>
                <w:numId w:val="18"/>
              </w:numPr>
              <w:spacing w:line="276" w:lineRule="auto"/>
              <w:jc w:val="both"/>
              <w:rPr>
                <w:rFonts w:ascii="Arial" w:hAnsi="Arial" w:cs="Arial"/>
              </w:rPr>
            </w:pPr>
            <w:r w:rsidRPr="002A4A10">
              <w:rPr>
                <w:rFonts w:ascii="Arial" w:hAnsi="Arial" w:cs="Arial"/>
              </w:rPr>
              <w:t>Grau de proteção: IP 67.</w:t>
            </w:r>
          </w:p>
          <w:p w:rsidR="00C71BE7" w:rsidRPr="00F931B7" w:rsidRDefault="00C71BE7" w:rsidP="00C845F6">
            <w:pPr>
              <w:spacing w:line="276" w:lineRule="auto"/>
              <w:ind w:left="720"/>
              <w:jc w:val="both"/>
              <w:rPr>
                <w:rFonts w:ascii="Arial" w:hAnsi="Arial" w:cs="Arial"/>
              </w:rPr>
            </w:pPr>
          </w:p>
          <w:p w:rsidR="00C71BE7" w:rsidRPr="00F931B7" w:rsidRDefault="00C71BE7" w:rsidP="00C845F6">
            <w:pPr>
              <w:spacing w:line="360" w:lineRule="auto"/>
              <w:jc w:val="both"/>
              <w:rPr>
                <w:rFonts w:ascii="Arial" w:hAnsi="Arial" w:cs="Arial"/>
              </w:rPr>
            </w:pPr>
            <w:r w:rsidRPr="00F931B7">
              <w:rPr>
                <w:rFonts w:ascii="Arial" w:hAnsi="Arial" w:cs="Arial"/>
              </w:rPr>
              <w:t>Observações:</w:t>
            </w:r>
          </w:p>
          <w:p w:rsidR="00C71BE7" w:rsidRPr="00F931B7" w:rsidRDefault="00C71BE7" w:rsidP="00C845F6">
            <w:pPr>
              <w:pStyle w:val="TableParagraph"/>
              <w:tabs>
                <w:tab w:val="left" w:pos="200"/>
              </w:tabs>
              <w:spacing w:line="252" w:lineRule="exact"/>
              <w:ind w:left="0"/>
              <w:rPr>
                <w:rFonts w:ascii="Arial" w:eastAsia="Lucida Sans Unicode" w:hAnsi="Arial" w:cs="Arial"/>
                <w:kern w:val="1"/>
                <w:sz w:val="20"/>
                <w:szCs w:val="20"/>
                <w:lang w:val="pt-BR" w:eastAsia="zh-CN"/>
              </w:rPr>
            </w:pPr>
            <w:r w:rsidRPr="00F931B7">
              <w:rPr>
                <w:rFonts w:ascii="Arial" w:eastAsia="Lucida Sans Unicode" w:hAnsi="Arial" w:cs="Arial"/>
                <w:kern w:val="1"/>
                <w:sz w:val="20"/>
                <w:szCs w:val="20"/>
                <w:lang w:val="pt-BR" w:eastAsia="zh-CN"/>
              </w:rPr>
              <w:t>O equipamento deve vir acompanhado de Manual de Instalação, Operação e Manutenção em português, sendo este original do fabricante.</w:t>
            </w:r>
          </w:p>
        </w:tc>
      </w:tr>
      <w:tr w:rsidR="00C71BE7" w:rsidRPr="00F931B7" w:rsidTr="00C845F6">
        <w:trPr>
          <w:trHeight w:val="802"/>
        </w:trPr>
        <w:tc>
          <w:tcPr>
            <w:tcW w:w="1592" w:type="dxa"/>
            <w:shd w:val="clear" w:color="auto" w:fill="auto"/>
            <w:vAlign w:val="center"/>
          </w:tcPr>
          <w:p w:rsidR="00C71BE7" w:rsidRPr="00F931B7" w:rsidRDefault="00C71BE7" w:rsidP="00C845F6">
            <w:pPr>
              <w:spacing w:before="240" w:line="276" w:lineRule="auto"/>
              <w:jc w:val="center"/>
              <w:rPr>
                <w:rFonts w:ascii="Arial" w:hAnsi="Arial" w:cs="Arial"/>
                <w:b/>
              </w:rPr>
            </w:pPr>
            <w:r w:rsidRPr="00F931B7">
              <w:rPr>
                <w:rFonts w:ascii="Arial" w:hAnsi="Arial" w:cs="Arial"/>
                <w:b/>
              </w:rPr>
              <w:t>Garantia</w:t>
            </w:r>
          </w:p>
        </w:tc>
        <w:tc>
          <w:tcPr>
            <w:tcW w:w="7753" w:type="dxa"/>
            <w:gridSpan w:val="4"/>
            <w:shd w:val="clear" w:color="auto" w:fill="auto"/>
            <w:vAlign w:val="center"/>
          </w:tcPr>
          <w:p w:rsidR="00C71BE7" w:rsidRPr="00F931B7" w:rsidRDefault="00C71BE7" w:rsidP="00C845F6">
            <w:pPr>
              <w:pStyle w:val="TableParagraph"/>
              <w:tabs>
                <w:tab w:val="left" w:pos="200"/>
              </w:tabs>
              <w:spacing w:before="240" w:line="252" w:lineRule="exact"/>
              <w:rPr>
                <w:rFonts w:ascii="Arial" w:hAnsi="Arial" w:cs="Arial"/>
                <w:sz w:val="20"/>
                <w:szCs w:val="20"/>
              </w:rPr>
            </w:pPr>
            <w:r>
              <w:rPr>
                <w:rFonts w:ascii="Arial" w:hAnsi="Arial" w:cs="Arial"/>
                <w:b/>
                <w:sz w:val="20"/>
                <w:szCs w:val="20"/>
                <w:u w:val="single"/>
              </w:rPr>
              <w:t>1</w:t>
            </w:r>
            <w:r w:rsidRPr="00F931B7">
              <w:rPr>
                <w:rFonts w:ascii="Arial" w:hAnsi="Arial" w:cs="Arial"/>
                <w:b/>
                <w:sz w:val="20"/>
                <w:szCs w:val="20"/>
                <w:u w:val="single"/>
              </w:rPr>
              <w:t xml:space="preserve"> (</w:t>
            </w:r>
            <w:r>
              <w:rPr>
                <w:rFonts w:ascii="Arial" w:hAnsi="Arial" w:cs="Arial"/>
                <w:b/>
                <w:sz w:val="20"/>
                <w:szCs w:val="20"/>
                <w:u w:val="single"/>
              </w:rPr>
              <w:t>um</w:t>
            </w:r>
            <w:r w:rsidRPr="00F931B7">
              <w:rPr>
                <w:rFonts w:ascii="Arial" w:hAnsi="Arial" w:cs="Arial"/>
                <w:b/>
                <w:sz w:val="20"/>
                <w:szCs w:val="20"/>
                <w:u w:val="single"/>
              </w:rPr>
              <w:t>) ano</w:t>
            </w:r>
            <w:r w:rsidRPr="00F931B7">
              <w:rPr>
                <w:rFonts w:ascii="Arial" w:hAnsi="Arial" w:cs="Arial"/>
                <w:sz w:val="20"/>
                <w:szCs w:val="20"/>
              </w:rPr>
              <w:t xml:space="preserve"> a partir da data de entrega.</w:t>
            </w:r>
          </w:p>
        </w:tc>
      </w:tr>
    </w:tbl>
    <w:p w:rsidR="00C71BE7" w:rsidRPr="00670DBC" w:rsidRDefault="00C71BE7" w:rsidP="00C71BE7">
      <w:pPr>
        <w:spacing w:before="120" w:line="276" w:lineRule="auto"/>
        <w:jc w:val="both"/>
        <w:rPr>
          <w:rFonts w:ascii="Arial" w:hAnsi="Arial" w:cs="Arial"/>
          <w:color w:val="FF0066"/>
        </w:rPr>
      </w:pPr>
    </w:p>
    <w:p w:rsidR="00C71BE7" w:rsidRPr="00670DBC" w:rsidRDefault="00C71BE7" w:rsidP="00C71BE7">
      <w:pPr>
        <w:pStyle w:val="Nivel1"/>
        <w:numPr>
          <w:ilvl w:val="0"/>
          <w:numId w:val="7"/>
        </w:numPr>
        <w:shd w:val="clear" w:color="auto" w:fill="4F81BD" w:themeFill="accent1"/>
        <w:spacing w:before="120"/>
        <w:rPr>
          <w:color w:val="FFFFFF" w:themeColor="background1"/>
          <w:sz w:val="20"/>
          <w:szCs w:val="20"/>
        </w:rPr>
      </w:pPr>
      <w:r w:rsidRPr="00670DBC">
        <w:rPr>
          <w:color w:val="FFFFFF" w:themeColor="background1"/>
          <w:sz w:val="20"/>
          <w:szCs w:val="20"/>
        </w:rPr>
        <w:t xml:space="preserve">DEMAIS REQUISITOS DA CONTRATAÇÃO </w:t>
      </w:r>
    </w:p>
    <w:p w:rsidR="00C71BE7" w:rsidRPr="008D4A87" w:rsidRDefault="00C71BE7" w:rsidP="00C71BE7">
      <w:pPr>
        <w:spacing w:before="120" w:line="276" w:lineRule="auto"/>
        <w:jc w:val="both"/>
        <w:rPr>
          <w:rFonts w:ascii="Arial" w:hAnsi="Arial" w:cs="Arial"/>
          <w:b/>
          <w:bCs/>
          <w:color w:val="000000" w:themeColor="text1"/>
        </w:rPr>
      </w:pPr>
      <w:r w:rsidRPr="008D4A87">
        <w:rPr>
          <w:rFonts w:ascii="Arial" w:hAnsi="Arial" w:cs="Arial"/>
          <w:b/>
          <w:bCs/>
          <w:color w:val="000000" w:themeColor="text1"/>
        </w:rPr>
        <w:t>Para os itens da ETE Cidade Nova:</w:t>
      </w:r>
    </w:p>
    <w:p w:rsidR="00C71BE7" w:rsidRPr="0096753F" w:rsidRDefault="00C71BE7" w:rsidP="00C71BE7">
      <w:pPr>
        <w:pStyle w:val="Nivel2"/>
        <w:numPr>
          <w:ilvl w:val="1"/>
          <w:numId w:val="25"/>
        </w:numPr>
        <w:rPr>
          <w:bCs/>
          <w:shd w:val="clear" w:color="auto" w:fill="FFFFFF"/>
        </w:rPr>
      </w:pPr>
      <w:r w:rsidRPr="0096753F">
        <w:rPr>
          <w:bCs/>
          <w:shd w:val="clear" w:color="auto" w:fill="FFFFFF"/>
        </w:rPr>
        <w:t>Capacitação</w:t>
      </w:r>
    </w:p>
    <w:p w:rsidR="00C71BE7" w:rsidRDefault="00C71BE7" w:rsidP="00C71BE7">
      <w:pPr>
        <w:pStyle w:val="Nivel2"/>
        <w:ind w:left="708" w:firstLine="708"/>
        <w:rPr>
          <w:rFonts w:eastAsia="Lucida Sans Unicode"/>
          <w:kern w:val="1"/>
          <w:lang w:eastAsia="zh-CN"/>
        </w:rPr>
      </w:pPr>
      <w:r w:rsidRPr="00DC6683">
        <w:rPr>
          <w:rFonts w:eastAsia="Lucida Sans Unicode"/>
          <w:kern w:val="1"/>
          <w:lang w:eastAsia="zh-CN"/>
        </w:rPr>
        <w:t>Treinamento teórico/prático pres</w:t>
      </w:r>
      <w:r>
        <w:rPr>
          <w:rFonts w:eastAsia="Lucida Sans Unicode"/>
          <w:kern w:val="1"/>
          <w:lang w:eastAsia="zh-CN"/>
        </w:rPr>
        <w:t xml:space="preserve">encial nas dependências da ETE, no mesmo dia da instalação, no período contemplado entre 13h e 19h, de segunda a sexta-feira, </w:t>
      </w:r>
      <w:r w:rsidRPr="00DC6683">
        <w:rPr>
          <w:rFonts w:eastAsia="Lucida Sans Unicode"/>
          <w:kern w:val="1"/>
          <w:lang w:eastAsia="zh-CN"/>
        </w:rPr>
        <w:t>fornecendo informações essenciais sobre o equipamento como a operação, calibração e a manutenção preventiva/corretiva, acesso a menus e funcionalidades gerais com o objetivo de extrair a máxima performance do instrumento.</w:t>
      </w:r>
    </w:p>
    <w:p w:rsidR="00C71BE7" w:rsidRDefault="00C71BE7" w:rsidP="00C71BE7">
      <w:pPr>
        <w:pStyle w:val="Nivel2"/>
        <w:ind w:left="708" w:firstLine="708"/>
        <w:rPr>
          <w:rFonts w:eastAsia="Lucida Sans Unicode"/>
          <w:kern w:val="1"/>
          <w:lang w:eastAsia="zh-CN"/>
        </w:rPr>
      </w:pPr>
    </w:p>
    <w:p w:rsidR="00C71BE7" w:rsidRDefault="00C71BE7" w:rsidP="00C71BE7">
      <w:pPr>
        <w:pStyle w:val="Nivel2"/>
        <w:numPr>
          <w:ilvl w:val="1"/>
          <w:numId w:val="25"/>
        </w:numPr>
        <w:rPr>
          <w:rFonts w:eastAsia="Lucida Sans Unicode"/>
          <w:kern w:val="1"/>
          <w:lang w:eastAsia="zh-CN"/>
        </w:rPr>
      </w:pPr>
      <w:r>
        <w:rPr>
          <w:rFonts w:eastAsia="Lucida Sans Unicode"/>
          <w:kern w:val="1"/>
          <w:lang w:eastAsia="zh-CN"/>
        </w:rPr>
        <w:t>Instalação</w:t>
      </w:r>
    </w:p>
    <w:p w:rsidR="00C71BE7" w:rsidRDefault="00C71BE7" w:rsidP="00C71BE7">
      <w:pPr>
        <w:pStyle w:val="Nivel2"/>
        <w:ind w:left="708" w:firstLine="708"/>
        <w:rPr>
          <w:rFonts w:eastAsia="Lucida Sans Unicode"/>
          <w:kern w:val="1"/>
          <w:lang w:eastAsia="zh-CN"/>
        </w:rPr>
      </w:pPr>
      <w:r>
        <w:rPr>
          <w:rFonts w:eastAsia="Lucida Sans Unicode"/>
          <w:kern w:val="1"/>
          <w:lang w:eastAsia="zh-CN"/>
        </w:rPr>
        <w:t xml:space="preserve">O equipamento deve ser instalado e realizado o start </w:t>
      </w:r>
      <w:proofErr w:type="spellStart"/>
      <w:r>
        <w:rPr>
          <w:rFonts w:eastAsia="Lucida Sans Unicode"/>
          <w:kern w:val="1"/>
          <w:lang w:eastAsia="zh-CN"/>
        </w:rPr>
        <w:t>up</w:t>
      </w:r>
      <w:proofErr w:type="spellEnd"/>
      <w:r>
        <w:rPr>
          <w:rFonts w:eastAsia="Lucida Sans Unicode"/>
          <w:kern w:val="1"/>
          <w:lang w:eastAsia="zh-CN"/>
        </w:rPr>
        <w:t xml:space="preserve"> pela contratada nas dependências da ETE Cidade Nova, no período contemplado entre 13h e 19h, de segunda a sexta-feira.</w:t>
      </w:r>
    </w:p>
    <w:p w:rsidR="00C71BE7" w:rsidRDefault="00C71BE7" w:rsidP="00C71BE7">
      <w:pPr>
        <w:pStyle w:val="Nivel2"/>
        <w:rPr>
          <w:rFonts w:eastAsia="Lucida Sans Unicode"/>
          <w:kern w:val="1"/>
          <w:lang w:eastAsia="zh-CN"/>
        </w:rPr>
      </w:pPr>
    </w:p>
    <w:p w:rsidR="00C71BE7" w:rsidRDefault="00C71BE7" w:rsidP="00C71BE7">
      <w:pPr>
        <w:pStyle w:val="Nivel2"/>
        <w:numPr>
          <w:ilvl w:val="1"/>
          <w:numId w:val="25"/>
        </w:numPr>
        <w:rPr>
          <w:rFonts w:eastAsia="Lucida Sans Unicode"/>
          <w:kern w:val="1"/>
          <w:lang w:eastAsia="zh-CN"/>
        </w:rPr>
      </w:pPr>
      <w:r>
        <w:rPr>
          <w:rFonts w:eastAsia="Lucida Sans Unicode"/>
          <w:kern w:val="1"/>
          <w:lang w:eastAsia="zh-CN"/>
        </w:rPr>
        <w:t xml:space="preserve">Garantia </w:t>
      </w:r>
    </w:p>
    <w:p w:rsidR="00C71BE7" w:rsidRDefault="00C71BE7" w:rsidP="00C71BE7">
      <w:pPr>
        <w:pStyle w:val="Nivel2"/>
        <w:ind w:left="708" w:firstLine="708"/>
        <w:rPr>
          <w:rFonts w:eastAsia="Lucida Sans Unicode"/>
          <w:kern w:val="1"/>
          <w:lang w:eastAsia="zh-CN"/>
        </w:rPr>
      </w:pPr>
      <w:r>
        <w:rPr>
          <w:rFonts w:eastAsia="Lucida Sans Unicode"/>
          <w:kern w:val="1"/>
          <w:lang w:eastAsia="zh-CN"/>
        </w:rPr>
        <w:lastRenderedPageBreak/>
        <w:t xml:space="preserve">Deve ser de </w:t>
      </w:r>
      <w:r>
        <w:rPr>
          <w:rFonts w:eastAsia="Lucida Sans Unicode"/>
          <w:b/>
          <w:kern w:val="1"/>
          <w:lang w:eastAsia="zh-CN"/>
        </w:rPr>
        <w:t>doze meses</w:t>
      </w:r>
      <w:r>
        <w:rPr>
          <w:rFonts w:eastAsia="Lucida Sans Unicode"/>
          <w:kern w:val="1"/>
          <w:lang w:eastAsia="zh-CN"/>
        </w:rPr>
        <w:t xml:space="preserve"> a partir da data de entrega do equipamento.</w:t>
      </w:r>
    </w:p>
    <w:p w:rsidR="00C71BE7" w:rsidRDefault="00C71BE7" w:rsidP="00C71BE7">
      <w:pPr>
        <w:pStyle w:val="Nivel2"/>
        <w:rPr>
          <w:rFonts w:eastAsia="Lucida Sans Unicode"/>
          <w:kern w:val="1"/>
          <w:lang w:eastAsia="zh-CN"/>
        </w:rPr>
      </w:pPr>
    </w:p>
    <w:p w:rsidR="00C71BE7" w:rsidRDefault="00C71BE7" w:rsidP="00C71BE7">
      <w:pPr>
        <w:pStyle w:val="Nivel2"/>
        <w:numPr>
          <w:ilvl w:val="1"/>
          <w:numId w:val="25"/>
        </w:numPr>
        <w:rPr>
          <w:rFonts w:eastAsia="Lucida Sans Unicode"/>
          <w:kern w:val="1"/>
          <w:lang w:eastAsia="zh-CN"/>
        </w:rPr>
      </w:pPr>
      <w:r>
        <w:rPr>
          <w:rFonts w:eastAsia="Lucida Sans Unicode"/>
          <w:kern w:val="1"/>
          <w:lang w:eastAsia="zh-CN"/>
        </w:rPr>
        <w:t>Operação e calibração</w:t>
      </w:r>
    </w:p>
    <w:p w:rsidR="00C71BE7" w:rsidRPr="008D4A87" w:rsidRDefault="00C71BE7" w:rsidP="00C71BE7">
      <w:pPr>
        <w:pStyle w:val="Nivel2"/>
        <w:ind w:left="708" w:firstLine="708"/>
        <w:rPr>
          <w:rFonts w:eastAsia="Lucida Sans Unicode"/>
          <w:kern w:val="1"/>
          <w:lang w:eastAsia="zh-CN"/>
        </w:rPr>
      </w:pPr>
      <w:r w:rsidRPr="008D4A87">
        <w:t xml:space="preserve">O equipamento deve vir acompanhado de </w:t>
      </w:r>
      <w:r w:rsidRPr="008D4A87">
        <w:rPr>
          <w:b/>
        </w:rPr>
        <w:t>Manual de Instalação, Operação e Manutenção em português</w:t>
      </w:r>
      <w:r w:rsidRPr="008D4A87">
        <w:t xml:space="preserve">, sendo este original do fabricante. Além disso, </w:t>
      </w:r>
      <w:r w:rsidRPr="00DC6683">
        <w:t xml:space="preserve">deve vir com </w:t>
      </w:r>
      <w:r w:rsidRPr="00DC6683">
        <w:rPr>
          <w:b/>
        </w:rPr>
        <w:t xml:space="preserve">certificado de calibração </w:t>
      </w:r>
      <w:r w:rsidRPr="000403BB">
        <w:t>de câmara térmica sem carga,</w:t>
      </w:r>
      <w:r>
        <w:rPr>
          <w:b/>
        </w:rPr>
        <w:t xml:space="preserve"> com selo </w:t>
      </w:r>
      <w:r w:rsidRPr="00DC6683">
        <w:rPr>
          <w:b/>
        </w:rPr>
        <w:t>RBC</w:t>
      </w:r>
      <w:r>
        <w:rPr>
          <w:b/>
        </w:rPr>
        <w:t xml:space="preserve">, </w:t>
      </w:r>
      <w:r w:rsidRPr="000403BB">
        <w:t>emitido por laboratório de calibração pertencente a RBC, com ensaio de 2 horas na temperatura de 20°C e dados registrados a cada segundo.</w:t>
      </w:r>
      <w:r w:rsidRPr="00DC6683">
        <w:t xml:space="preserve"> Deverá incluir levantamento de homogeneidade, desvio de temperatura de controle e estabilidade com carga, com distribuição de 9 (nove) sensores de temperatura no ponto 20ºC por 48 horas</w:t>
      </w:r>
      <w:r w:rsidRPr="008D4A87">
        <w:t>.</w:t>
      </w:r>
    </w:p>
    <w:p w:rsidR="00C71BE7" w:rsidRDefault="00C71BE7" w:rsidP="00C71BE7">
      <w:pPr>
        <w:pStyle w:val="Nivel2"/>
        <w:ind w:left="2832"/>
        <w:rPr>
          <w:rFonts w:eastAsia="Lucida Sans Unicode"/>
          <w:kern w:val="1"/>
          <w:lang w:eastAsia="zh-CN"/>
        </w:rPr>
      </w:pPr>
    </w:p>
    <w:p w:rsidR="00C71BE7" w:rsidRDefault="00C71BE7" w:rsidP="00C71BE7">
      <w:pPr>
        <w:pStyle w:val="Nivel2"/>
        <w:rPr>
          <w:b/>
          <w:bCs/>
          <w:shd w:val="clear" w:color="auto" w:fill="FFFFFF"/>
        </w:rPr>
      </w:pPr>
      <w:r>
        <w:rPr>
          <w:b/>
          <w:bCs/>
          <w:shd w:val="clear" w:color="auto" w:fill="FFFFFF"/>
        </w:rPr>
        <w:t>Para os itens da ETA São Roque – Água:</w:t>
      </w:r>
    </w:p>
    <w:p w:rsidR="00C71BE7" w:rsidRDefault="00C71BE7" w:rsidP="00C71BE7">
      <w:pPr>
        <w:pStyle w:val="Nivel2"/>
        <w:numPr>
          <w:ilvl w:val="1"/>
          <w:numId w:val="25"/>
        </w:numPr>
        <w:rPr>
          <w:rFonts w:eastAsia="Lucida Sans Unicode"/>
          <w:kern w:val="1"/>
          <w:lang w:eastAsia="zh-CN"/>
        </w:rPr>
      </w:pPr>
      <w:r>
        <w:rPr>
          <w:rFonts w:eastAsia="Lucida Sans Unicode"/>
          <w:kern w:val="1"/>
          <w:lang w:eastAsia="zh-CN"/>
        </w:rPr>
        <w:t xml:space="preserve">Garantia </w:t>
      </w:r>
    </w:p>
    <w:p w:rsidR="00C71BE7" w:rsidRDefault="00C71BE7" w:rsidP="00C71BE7">
      <w:pPr>
        <w:pStyle w:val="Nivel2"/>
        <w:ind w:left="360" w:firstLine="708"/>
        <w:rPr>
          <w:rFonts w:eastAsia="Lucida Sans Unicode"/>
          <w:kern w:val="1"/>
          <w:lang w:eastAsia="zh-CN"/>
        </w:rPr>
      </w:pPr>
      <w:r>
        <w:rPr>
          <w:rFonts w:eastAsia="Lucida Sans Unicode"/>
          <w:kern w:val="1"/>
          <w:lang w:eastAsia="zh-CN"/>
        </w:rPr>
        <w:t xml:space="preserve">Deve ser de </w:t>
      </w:r>
      <w:r>
        <w:rPr>
          <w:rFonts w:eastAsia="Lucida Sans Unicode"/>
          <w:b/>
          <w:kern w:val="1"/>
          <w:lang w:eastAsia="zh-CN"/>
        </w:rPr>
        <w:t>um</w:t>
      </w:r>
      <w:r w:rsidRPr="0096753F">
        <w:rPr>
          <w:rFonts w:eastAsia="Lucida Sans Unicode"/>
          <w:b/>
          <w:kern w:val="1"/>
          <w:lang w:eastAsia="zh-CN"/>
        </w:rPr>
        <w:t xml:space="preserve"> ano</w:t>
      </w:r>
      <w:r>
        <w:rPr>
          <w:rFonts w:eastAsia="Lucida Sans Unicode"/>
          <w:b/>
          <w:kern w:val="1"/>
          <w:lang w:eastAsia="zh-CN"/>
        </w:rPr>
        <w:t xml:space="preserve"> </w:t>
      </w:r>
      <w:r>
        <w:rPr>
          <w:rFonts w:eastAsia="Lucida Sans Unicode"/>
          <w:kern w:val="1"/>
          <w:lang w:eastAsia="zh-CN"/>
        </w:rPr>
        <w:t>a partir da data de entrega dos equipamentos, itens 2, 3 e 4.</w:t>
      </w:r>
    </w:p>
    <w:p w:rsidR="00C71BE7" w:rsidRDefault="00C71BE7" w:rsidP="00C71BE7">
      <w:pPr>
        <w:pStyle w:val="Nivel2"/>
        <w:rPr>
          <w:rFonts w:eastAsia="Lucida Sans Unicode"/>
          <w:kern w:val="1"/>
          <w:lang w:eastAsia="zh-CN"/>
        </w:rPr>
      </w:pPr>
    </w:p>
    <w:p w:rsidR="00C71BE7" w:rsidRDefault="00C71BE7" w:rsidP="00C71BE7">
      <w:pPr>
        <w:pStyle w:val="Nivel2"/>
        <w:numPr>
          <w:ilvl w:val="1"/>
          <w:numId w:val="25"/>
        </w:numPr>
        <w:rPr>
          <w:rFonts w:eastAsia="Lucida Sans Unicode"/>
          <w:kern w:val="1"/>
          <w:lang w:eastAsia="zh-CN"/>
        </w:rPr>
      </w:pPr>
      <w:r>
        <w:rPr>
          <w:rFonts w:eastAsia="Lucida Sans Unicode"/>
          <w:kern w:val="1"/>
          <w:lang w:eastAsia="zh-CN"/>
        </w:rPr>
        <w:t>Operação e calibração</w:t>
      </w:r>
    </w:p>
    <w:p w:rsidR="00C71BE7" w:rsidRDefault="00C71BE7" w:rsidP="00C71BE7">
      <w:pPr>
        <w:pStyle w:val="Nivel2"/>
        <w:spacing w:after="240"/>
        <w:ind w:left="708" w:firstLine="708"/>
      </w:pPr>
      <w:r w:rsidRPr="00DC6683">
        <w:t>O</w:t>
      </w:r>
      <w:r>
        <w:t>s</w:t>
      </w:r>
      <w:r w:rsidRPr="00DC6683">
        <w:t xml:space="preserve"> equipamento</w:t>
      </w:r>
      <w:r>
        <w:t>s</w:t>
      </w:r>
      <w:r w:rsidRPr="00DC6683">
        <w:t xml:space="preserve"> deve</w:t>
      </w:r>
      <w:r>
        <w:t>m</w:t>
      </w:r>
      <w:r w:rsidRPr="00DC6683">
        <w:t xml:space="preserve"> vir acompanhado de </w:t>
      </w:r>
      <w:r w:rsidRPr="00DC6683">
        <w:rPr>
          <w:b/>
        </w:rPr>
        <w:t>Manual de Instalação, Operação e Manutenção em português</w:t>
      </w:r>
      <w:r w:rsidRPr="00DC6683">
        <w:t>, se</w:t>
      </w:r>
      <w:r>
        <w:t>ndo este original do fabricante</w:t>
      </w:r>
      <w:r w:rsidRPr="00DC6683">
        <w:t>.</w:t>
      </w:r>
    </w:p>
    <w:p w:rsidR="00C71BE7" w:rsidRDefault="00C71BE7" w:rsidP="00C71BE7">
      <w:pPr>
        <w:pStyle w:val="Nivel2"/>
        <w:spacing w:after="240"/>
        <w:ind w:left="708" w:firstLine="708"/>
      </w:pPr>
      <w:r w:rsidRPr="008D4A87">
        <w:t xml:space="preserve">O equipamento </w:t>
      </w:r>
      <w:r>
        <w:t xml:space="preserve">item 4 </w:t>
      </w:r>
      <w:r w:rsidRPr="008D4A87">
        <w:t xml:space="preserve">deve vir </w:t>
      </w:r>
      <w:r w:rsidRPr="00DC6683">
        <w:t>com</w:t>
      </w:r>
      <w:r>
        <w:t xml:space="preserve"> os eletrodos calibrados com</w:t>
      </w:r>
      <w:r w:rsidRPr="00DC6683">
        <w:t xml:space="preserve"> </w:t>
      </w:r>
      <w:r w:rsidRPr="006C39FE">
        <w:t xml:space="preserve">certificado de calibração com selo RBC, </w:t>
      </w:r>
      <w:r w:rsidRPr="000403BB">
        <w:t>emitido por laboratório d</w:t>
      </w:r>
      <w:r>
        <w:t xml:space="preserve">e calibração pertencente a RBC. </w:t>
      </w:r>
    </w:p>
    <w:p w:rsidR="00C71BE7" w:rsidRDefault="00C71BE7" w:rsidP="00C71BE7">
      <w:pPr>
        <w:pStyle w:val="Nivel2"/>
        <w:numPr>
          <w:ilvl w:val="0"/>
          <w:numId w:val="26"/>
        </w:numPr>
        <w:ind w:left="1843" w:hanging="425"/>
      </w:pPr>
      <w:r>
        <w:t xml:space="preserve">Eletrodo de pH/temperatura: Calibração da escala de pH </w:t>
      </w:r>
      <w:r w:rsidRPr="006C39FE">
        <w:t>ácido</w:t>
      </w:r>
      <w:r>
        <w:t xml:space="preserve"> </w:t>
      </w:r>
      <w:r w:rsidRPr="006C39FE">
        <w:t>(pH 4-7) e em alcalina (pH 7-10), calibrados</w:t>
      </w:r>
      <w:r>
        <w:t xml:space="preserve"> </w:t>
      </w:r>
      <w:r w:rsidRPr="006C39FE">
        <w:t>na temperatura de 25°C.</w:t>
      </w:r>
      <w:r>
        <w:t xml:space="preserve"> Utilizar soluções</w:t>
      </w:r>
      <w:r w:rsidRPr="006C39FE">
        <w:t xml:space="preserve"> MRC (Material d</w:t>
      </w:r>
      <w:r>
        <w:t>e Referência Certificado). Calibração na faixa de temperatura de -10°C a 150°C em 03 pontos (20, 25 e 30°C).</w:t>
      </w:r>
    </w:p>
    <w:p w:rsidR="00C71BE7" w:rsidRDefault="00C71BE7" w:rsidP="00C71BE7">
      <w:pPr>
        <w:pStyle w:val="Nivel2"/>
        <w:numPr>
          <w:ilvl w:val="0"/>
          <w:numId w:val="26"/>
        </w:numPr>
        <w:ind w:left="1843" w:hanging="425"/>
      </w:pPr>
      <w:r w:rsidRPr="00D84D6F">
        <w:t xml:space="preserve">Eletrodo de condutividade/temperatura: Calibração </w:t>
      </w:r>
      <w:r w:rsidRPr="00D84D6F">
        <w:rPr>
          <w:rStyle w:val="fontstyle01"/>
        </w:rPr>
        <w:t>da escala de µS/cm em 04 pontos (5, 100, 1408 e 5000 µS/cm), calibrados em 25°C.</w:t>
      </w:r>
      <w:r w:rsidRPr="00D84D6F">
        <w:t xml:space="preserve"> Utilizar soluções MRC (Material de Referência Certificado). Calibração na faixa de temperatura de -10°C a 150°C em 03 pontos (20, 25 e 30°C).</w:t>
      </w:r>
    </w:p>
    <w:p w:rsidR="00C71BE7" w:rsidRDefault="00C71BE7" w:rsidP="00C71BE7">
      <w:pPr>
        <w:pStyle w:val="Nivel2"/>
        <w:numPr>
          <w:ilvl w:val="0"/>
          <w:numId w:val="26"/>
        </w:numPr>
        <w:ind w:left="1843" w:hanging="425"/>
      </w:pPr>
      <w:r>
        <w:t xml:space="preserve">Eletrodo de fluoreto (ISE)/temperatura: Calibração em 04 pontos (0,5; 1,0; 5,0 e 10mg/L), calibrados na temperatura de 25°C. Utilizar soluções MRC (Material de Referência Certificado). </w:t>
      </w:r>
      <w:r w:rsidRPr="00D84D6F">
        <w:t>Calibração na faixa de temperatura de -10°C a 150°C em 03 pontos (20, 25 e 30°C).</w:t>
      </w:r>
    </w:p>
    <w:p w:rsidR="00C71BE7" w:rsidRDefault="00C71BE7" w:rsidP="00C71BE7">
      <w:pPr>
        <w:pStyle w:val="Nivel2"/>
        <w:spacing w:after="240"/>
        <w:ind w:left="708" w:firstLine="708"/>
        <w:rPr>
          <w:rFonts w:eastAsia="Lucida Sans Unicode"/>
          <w:kern w:val="1"/>
          <w:lang w:eastAsia="zh-CN"/>
        </w:rPr>
      </w:pPr>
    </w:p>
    <w:p w:rsidR="00C71BE7" w:rsidRPr="00670DBC" w:rsidRDefault="00C71BE7" w:rsidP="00C71BE7">
      <w:pPr>
        <w:pStyle w:val="Nivel1"/>
        <w:numPr>
          <w:ilvl w:val="0"/>
          <w:numId w:val="7"/>
        </w:numPr>
        <w:shd w:val="clear" w:color="auto" w:fill="4F81BD" w:themeFill="accent1"/>
        <w:spacing w:before="120"/>
        <w:rPr>
          <w:color w:val="FFFFFF" w:themeColor="background1"/>
          <w:sz w:val="20"/>
          <w:szCs w:val="20"/>
        </w:rPr>
      </w:pPr>
      <w:r w:rsidRPr="00670DBC">
        <w:rPr>
          <w:bCs/>
          <w:color w:val="FFFFFF" w:themeColor="background1"/>
          <w:sz w:val="20"/>
          <w:szCs w:val="20"/>
        </w:rPr>
        <w:t xml:space="preserve">LEVANTAMENTO DE MERCADO </w:t>
      </w:r>
      <w:r w:rsidRPr="00670DBC">
        <w:rPr>
          <w:color w:val="FFFFFF" w:themeColor="background1"/>
          <w:sz w:val="20"/>
          <w:szCs w:val="20"/>
        </w:rPr>
        <w:t xml:space="preserve"> </w:t>
      </w:r>
    </w:p>
    <w:p w:rsidR="00C71BE7" w:rsidRDefault="00C71BE7" w:rsidP="00C71BE7">
      <w:pPr>
        <w:spacing w:line="360" w:lineRule="auto"/>
        <w:jc w:val="both"/>
        <w:rPr>
          <w:rFonts w:ascii="Arial" w:hAnsi="Arial" w:cs="Arial"/>
          <w:color w:val="000000"/>
        </w:rPr>
      </w:pPr>
    </w:p>
    <w:p w:rsidR="00C71BE7" w:rsidRDefault="00C71BE7" w:rsidP="00C71BE7">
      <w:pPr>
        <w:spacing w:line="360" w:lineRule="auto"/>
        <w:ind w:firstLine="360"/>
        <w:jc w:val="both"/>
        <w:rPr>
          <w:rFonts w:ascii="Arial" w:hAnsi="Arial" w:cs="Arial"/>
          <w:color w:val="000000"/>
        </w:rPr>
      </w:pPr>
      <w:r w:rsidRPr="002C011B">
        <w:rPr>
          <w:rFonts w:ascii="Arial" w:hAnsi="Arial" w:cs="Arial"/>
          <w:color w:val="000000"/>
        </w:rPr>
        <w:t>Para o levantamento de mercado foi realizada uma pesquisa de preços junto aos fornecedores, internet, banco de preços e o portal de compras do Governo Federal para análise de compras similares, obtendo-se o êxito necessário e o cumprimento do que determina a legislação em vigor. Em anexo, encontram-se os documentos comprobatórios das consultas realizadas.</w:t>
      </w:r>
    </w:p>
    <w:p w:rsidR="00C71BE7" w:rsidRDefault="00C71BE7" w:rsidP="00C71BE7">
      <w:pPr>
        <w:spacing w:line="360" w:lineRule="auto"/>
        <w:ind w:firstLine="360"/>
        <w:jc w:val="both"/>
        <w:rPr>
          <w:rFonts w:ascii="Arial" w:hAnsi="Arial" w:cs="Arial"/>
          <w:color w:val="000000"/>
        </w:rPr>
      </w:pPr>
      <w:r w:rsidRPr="002A4A10">
        <w:rPr>
          <w:rFonts w:ascii="Arial" w:hAnsi="Arial" w:cs="Arial"/>
          <w:color w:val="000000"/>
        </w:rPr>
        <w:t>A escolha dos fornecedores, no mínimo 3 (três), para a solicitação formal dos orçamento foi fundamentada nas especificações solicitadas, considerando a necessidade de atender a requisitos técnicos específicos.</w:t>
      </w:r>
    </w:p>
    <w:p w:rsidR="00C71BE7" w:rsidRDefault="00C71BE7" w:rsidP="00C71BE7">
      <w:pPr>
        <w:spacing w:line="360" w:lineRule="auto"/>
        <w:ind w:firstLine="360"/>
        <w:jc w:val="both"/>
        <w:rPr>
          <w:rFonts w:ascii="Arial" w:hAnsi="Arial" w:cs="Arial"/>
          <w:color w:val="000000"/>
        </w:rPr>
      </w:pPr>
      <w:r>
        <w:rPr>
          <w:rFonts w:ascii="Arial" w:hAnsi="Arial" w:cs="Arial"/>
          <w:color w:val="000000"/>
        </w:rPr>
        <w:lastRenderedPageBreak/>
        <w:t xml:space="preserve">Em relação ao </w:t>
      </w:r>
      <w:r w:rsidRPr="00202C6D">
        <w:rPr>
          <w:rFonts w:ascii="Arial" w:hAnsi="Arial" w:cs="Arial"/>
          <w:b/>
          <w:color w:val="000000"/>
        </w:rPr>
        <w:t>item 1</w:t>
      </w:r>
      <w:r>
        <w:rPr>
          <w:rFonts w:ascii="Arial" w:hAnsi="Arial" w:cs="Arial"/>
          <w:color w:val="000000"/>
        </w:rPr>
        <w:t xml:space="preserve">, obteve-se três orçamentos em contratações similares no Banco de Preços e ainda três orçamentos formais de empresas fornecedoras. Foi observada uma discrepância muito grande entre os preços encontrados no portal Banco de Preços e os preços fornecidos diretamente pelas empresas ao SEMASA, portanto optou-se por utilizar a </w:t>
      </w:r>
      <w:r w:rsidRPr="00202C6D">
        <w:rPr>
          <w:rFonts w:ascii="Arial" w:hAnsi="Arial" w:cs="Arial"/>
          <w:b/>
          <w:color w:val="000000"/>
          <w:u w:val="single"/>
        </w:rPr>
        <w:t>mediana</w:t>
      </w:r>
      <w:r>
        <w:rPr>
          <w:rFonts w:ascii="Arial" w:hAnsi="Arial" w:cs="Arial"/>
          <w:color w:val="000000"/>
        </w:rPr>
        <w:t xml:space="preserve"> de todos os preços obtidos.</w:t>
      </w:r>
    </w:p>
    <w:p w:rsidR="00C71BE7" w:rsidRPr="002A4A10" w:rsidRDefault="00C71BE7" w:rsidP="00C71BE7">
      <w:pPr>
        <w:spacing w:line="360" w:lineRule="auto"/>
        <w:ind w:firstLine="357"/>
        <w:jc w:val="both"/>
        <w:rPr>
          <w:rFonts w:ascii="Arial" w:hAnsi="Arial" w:cs="Arial"/>
          <w:color w:val="000000"/>
        </w:rPr>
      </w:pPr>
      <w:r w:rsidRPr="002A4A10">
        <w:rPr>
          <w:rFonts w:ascii="Arial" w:hAnsi="Arial" w:cs="Arial"/>
          <w:color w:val="000000"/>
        </w:rPr>
        <w:t xml:space="preserve">Em relação ao </w:t>
      </w:r>
      <w:r w:rsidRPr="002A4A10">
        <w:rPr>
          <w:rFonts w:ascii="Arial" w:hAnsi="Arial" w:cs="Arial"/>
          <w:b/>
          <w:color w:val="000000"/>
        </w:rPr>
        <w:t>item 2</w:t>
      </w:r>
      <w:r w:rsidRPr="002A4A10">
        <w:rPr>
          <w:rFonts w:ascii="Arial" w:hAnsi="Arial" w:cs="Arial"/>
          <w:color w:val="000000"/>
        </w:rPr>
        <w:t xml:space="preserve">, obteve-se apenas dois orçamentos formais, porém foram encontradas contratações similares feitas pela Administração Pública no Banco de Preços e no Portal Nacional de Contratações Públicas (PNCP). </w:t>
      </w:r>
    </w:p>
    <w:p w:rsidR="00C71BE7" w:rsidRPr="002A4A10" w:rsidRDefault="00C71BE7" w:rsidP="00C71BE7">
      <w:pPr>
        <w:spacing w:line="360" w:lineRule="auto"/>
        <w:ind w:firstLine="357"/>
        <w:jc w:val="both"/>
        <w:rPr>
          <w:rFonts w:ascii="Arial" w:hAnsi="Arial" w:cs="Arial"/>
          <w:color w:val="000000"/>
        </w:rPr>
      </w:pPr>
      <w:r w:rsidRPr="002A4A10">
        <w:rPr>
          <w:rFonts w:ascii="Arial" w:hAnsi="Arial" w:cs="Arial"/>
          <w:color w:val="000000"/>
        </w:rPr>
        <w:t xml:space="preserve">Em relação ao </w:t>
      </w:r>
      <w:r w:rsidRPr="002A4A10">
        <w:rPr>
          <w:rFonts w:ascii="Arial" w:hAnsi="Arial" w:cs="Arial"/>
          <w:b/>
          <w:color w:val="000000"/>
        </w:rPr>
        <w:t>item 3</w:t>
      </w:r>
      <w:r w:rsidRPr="002A4A10">
        <w:rPr>
          <w:rFonts w:ascii="Arial" w:hAnsi="Arial" w:cs="Arial"/>
          <w:color w:val="000000"/>
        </w:rPr>
        <w:t>, obteve-se três orçamentos formais que atendem integralmente à solicitação conforme as exigências técnicas. Além disso, encontrou-se um processo de aquisição no Banco de Preços, conforme comprovação anexa, mas este não abrange todos os requisitos da especificação técnica e, por isso, apresentou um valor muito abaixo do real de mercado, sendo, portanto, desconsiderado.</w:t>
      </w:r>
    </w:p>
    <w:p w:rsidR="00C71BE7" w:rsidRPr="002A4A10" w:rsidRDefault="00C71BE7" w:rsidP="00C71BE7">
      <w:pPr>
        <w:spacing w:line="360" w:lineRule="auto"/>
        <w:ind w:firstLine="360"/>
        <w:jc w:val="both"/>
        <w:rPr>
          <w:rFonts w:ascii="Arial" w:hAnsi="Arial" w:cs="Arial"/>
          <w:color w:val="000000"/>
        </w:rPr>
      </w:pPr>
      <w:r w:rsidRPr="002A4A10">
        <w:rPr>
          <w:rFonts w:ascii="Arial" w:hAnsi="Arial" w:cs="Arial"/>
          <w:color w:val="000000"/>
        </w:rPr>
        <w:t xml:space="preserve">Em relação ao </w:t>
      </w:r>
      <w:r w:rsidRPr="002A4A10">
        <w:rPr>
          <w:rFonts w:ascii="Arial" w:hAnsi="Arial" w:cs="Arial"/>
          <w:b/>
          <w:color w:val="000000"/>
        </w:rPr>
        <w:t>item 4</w:t>
      </w:r>
      <w:r w:rsidRPr="002A4A10">
        <w:rPr>
          <w:rFonts w:ascii="Arial" w:hAnsi="Arial" w:cs="Arial"/>
          <w:color w:val="000000"/>
        </w:rPr>
        <w:t>, obteve-se apenas dois orçamentos formais que atendem a especificação técnica integralmente. A especificidade do objeto da contratação limita as opções de fornecedores com capacidade para atender à solicitação conforme as exigências técnicas. Entretanto, foram encontradas contratações similares feitas pela Administração Pública no Banco de Preços.</w:t>
      </w:r>
    </w:p>
    <w:p w:rsidR="00C71BE7" w:rsidRPr="002C011B" w:rsidRDefault="00C71BE7" w:rsidP="00C71BE7">
      <w:pPr>
        <w:spacing w:line="360" w:lineRule="auto"/>
        <w:ind w:firstLine="360"/>
        <w:jc w:val="both"/>
        <w:rPr>
          <w:rFonts w:ascii="Arial" w:hAnsi="Arial" w:cs="Arial"/>
          <w:color w:val="000000"/>
        </w:rPr>
      </w:pPr>
      <w:r w:rsidRPr="002A4A10">
        <w:rPr>
          <w:rFonts w:ascii="Arial" w:hAnsi="Arial" w:cs="Arial"/>
          <w:color w:val="000000"/>
        </w:rPr>
        <w:t>Para todos os itens, foi assegurado que os valores refletem os melhores preços e condições para o que é solicitado.</w:t>
      </w:r>
    </w:p>
    <w:p w:rsidR="00C71BE7" w:rsidRPr="002C011B" w:rsidRDefault="00C71BE7" w:rsidP="00C71BE7">
      <w:pPr>
        <w:spacing w:line="360" w:lineRule="auto"/>
        <w:ind w:firstLine="360"/>
        <w:jc w:val="both"/>
        <w:rPr>
          <w:rFonts w:ascii="Arial" w:hAnsi="Arial" w:cs="Arial"/>
          <w:color w:val="000000"/>
        </w:rPr>
      </w:pPr>
      <w:r w:rsidRPr="002C011B">
        <w:rPr>
          <w:rFonts w:ascii="Arial" w:hAnsi="Arial" w:cs="Arial"/>
          <w:color w:val="000000"/>
        </w:rPr>
        <w:t>Para obtenção do preço estimado, foi utilizada a média dos valores obtidos na pesquisa de preços, conforme o Art. 6° da Instrução Normativa SEGES/ME n° 65/2021, de 07 de julho de 2021.</w:t>
      </w:r>
    </w:p>
    <w:p w:rsidR="00C71BE7" w:rsidRDefault="00C71BE7" w:rsidP="00C71BE7">
      <w:pPr>
        <w:spacing w:after="240" w:line="360" w:lineRule="auto"/>
        <w:ind w:firstLine="360"/>
        <w:jc w:val="both"/>
        <w:rPr>
          <w:rFonts w:ascii="Arial" w:hAnsi="Arial" w:cs="Arial"/>
          <w:color w:val="000000"/>
        </w:rPr>
      </w:pPr>
      <w:r w:rsidRPr="002C011B">
        <w:rPr>
          <w:rFonts w:ascii="Arial" w:hAnsi="Arial" w:cs="Arial"/>
          <w:color w:val="000000"/>
        </w:rPr>
        <w:t>De posse da média de preços praticados no mercado, optou-se pela aquisição</w:t>
      </w:r>
      <w:r>
        <w:rPr>
          <w:rFonts w:ascii="Arial" w:hAnsi="Arial" w:cs="Arial"/>
          <w:color w:val="000000"/>
        </w:rPr>
        <w:t xml:space="preserve"> dos</w:t>
      </w:r>
      <w:r w:rsidRPr="002C011B">
        <w:rPr>
          <w:rFonts w:ascii="Arial" w:hAnsi="Arial" w:cs="Arial"/>
          <w:color w:val="000000"/>
        </w:rPr>
        <w:t xml:space="preserve"> </w:t>
      </w:r>
      <w:r>
        <w:rPr>
          <w:rFonts w:ascii="Arial" w:hAnsi="Arial" w:cs="Arial"/>
          <w:color w:val="000000"/>
        </w:rPr>
        <w:t xml:space="preserve">equipamentos de laboratório </w:t>
      </w:r>
      <w:r w:rsidRPr="002C011B">
        <w:rPr>
          <w:rFonts w:ascii="Arial" w:hAnsi="Arial" w:cs="Arial"/>
          <w:color w:val="000000"/>
        </w:rPr>
        <w:t>através de licitação na modalidade Pregão Eletrônico, do tipo menor preço.</w:t>
      </w:r>
    </w:p>
    <w:p w:rsidR="00C71BE7" w:rsidRPr="00670DBC" w:rsidRDefault="00C71BE7" w:rsidP="00C71BE7">
      <w:pPr>
        <w:pStyle w:val="Nivel1"/>
        <w:numPr>
          <w:ilvl w:val="0"/>
          <w:numId w:val="7"/>
        </w:numPr>
        <w:shd w:val="clear" w:color="auto" w:fill="4F81BD" w:themeFill="accent1"/>
        <w:spacing w:before="120"/>
        <w:rPr>
          <w:color w:val="FFFFFF" w:themeColor="background1"/>
          <w:sz w:val="20"/>
          <w:szCs w:val="20"/>
        </w:rPr>
      </w:pPr>
      <w:r w:rsidRPr="00670DBC">
        <w:rPr>
          <w:bCs/>
          <w:color w:val="FFFFFF" w:themeColor="background1"/>
          <w:sz w:val="20"/>
          <w:szCs w:val="20"/>
        </w:rPr>
        <w:t xml:space="preserve">ESTIMATIVA DA QUANTIDADE </w:t>
      </w:r>
    </w:p>
    <w:p w:rsidR="00C71BE7" w:rsidRDefault="00C71BE7" w:rsidP="00C71BE7">
      <w:pPr>
        <w:pStyle w:val="Standard"/>
        <w:tabs>
          <w:tab w:val="left" w:pos="582"/>
          <w:tab w:val="left" w:pos="867"/>
          <w:tab w:val="left" w:pos="1167"/>
          <w:tab w:val="left" w:pos="1422"/>
          <w:tab w:val="left" w:pos="1677"/>
          <w:tab w:val="left" w:pos="1992"/>
          <w:tab w:val="left" w:pos="2247"/>
          <w:tab w:val="left" w:leader="underscore" w:pos="7363"/>
        </w:tabs>
        <w:spacing w:before="120" w:after="0" w:line="276" w:lineRule="auto"/>
        <w:jc w:val="both"/>
        <w:rPr>
          <w:rFonts w:ascii="Arial" w:hAnsi="Arial" w:cs="Arial"/>
          <w:color w:val="000000" w:themeColor="text1"/>
          <w:sz w:val="20"/>
          <w:szCs w:val="20"/>
        </w:rPr>
      </w:pPr>
      <w:r w:rsidRPr="00E57CA6">
        <w:rPr>
          <w:rFonts w:ascii="Arial" w:hAnsi="Arial" w:cs="Arial"/>
          <w:color w:val="000000" w:themeColor="text1"/>
          <w:sz w:val="20"/>
          <w:szCs w:val="20"/>
        </w:rPr>
        <w:t>As quantidades estão presentes na tabela abaixo:</w:t>
      </w:r>
    </w:p>
    <w:p w:rsidR="00C71BE7" w:rsidRPr="00E57CA6" w:rsidRDefault="00C71BE7" w:rsidP="00C71BE7">
      <w:pPr>
        <w:pStyle w:val="Standard"/>
        <w:tabs>
          <w:tab w:val="left" w:pos="582"/>
          <w:tab w:val="left" w:pos="867"/>
          <w:tab w:val="left" w:pos="1167"/>
          <w:tab w:val="left" w:pos="1422"/>
          <w:tab w:val="left" w:pos="1677"/>
          <w:tab w:val="left" w:pos="1992"/>
          <w:tab w:val="left" w:pos="2247"/>
          <w:tab w:val="left" w:leader="underscore" w:pos="7363"/>
        </w:tabs>
        <w:spacing w:before="120" w:after="0" w:line="276" w:lineRule="auto"/>
        <w:jc w:val="both"/>
        <w:rPr>
          <w:rFonts w:ascii="Arial" w:hAnsi="Arial" w:cs="Arial"/>
          <w:color w:val="000000" w:themeColor="text1"/>
          <w:sz w:val="20"/>
          <w:szCs w:val="20"/>
        </w:rPr>
      </w:pPr>
    </w:p>
    <w:tbl>
      <w:tblPr>
        <w:tblStyle w:val="Tabelacomgrade"/>
        <w:tblW w:w="9474" w:type="dxa"/>
        <w:jc w:val="center"/>
        <w:tblLook w:val="04A0" w:firstRow="1" w:lastRow="0" w:firstColumn="1" w:lastColumn="0" w:noHBand="0" w:noVBand="1"/>
      </w:tblPr>
      <w:tblGrid>
        <w:gridCol w:w="596"/>
        <w:gridCol w:w="3842"/>
        <w:gridCol w:w="1479"/>
        <w:gridCol w:w="1775"/>
        <w:gridCol w:w="1782"/>
      </w:tblGrid>
      <w:tr w:rsidR="00C71BE7" w:rsidRPr="008F3BE9" w:rsidTr="00C845F6">
        <w:trPr>
          <w:trHeight w:val="413"/>
          <w:jc w:val="center"/>
        </w:trPr>
        <w:tc>
          <w:tcPr>
            <w:tcW w:w="451" w:type="dxa"/>
            <w:shd w:val="clear" w:color="auto" w:fill="D9D9D9" w:themeFill="background1" w:themeFillShade="D9"/>
            <w:vAlign w:val="center"/>
          </w:tcPr>
          <w:p w:rsidR="00C71BE7" w:rsidRPr="008F3BE9" w:rsidRDefault="00C71BE7" w:rsidP="00C845F6">
            <w:pPr>
              <w:suppressAutoHyphens w:val="0"/>
              <w:jc w:val="center"/>
              <w:rPr>
                <w:rFonts w:ascii="Arial" w:hAnsi="Arial" w:cs="Arial"/>
                <w:b/>
                <w:bCs/>
                <w:sz w:val="18"/>
                <w:szCs w:val="18"/>
              </w:rPr>
            </w:pPr>
            <w:r>
              <w:rPr>
                <w:rFonts w:ascii="Arial" w:hAnsi="Arial" w:cs="Arial"/>
                <w:b/>
                <w:bCs/>
                <w:sz w:val="18"/>
                <w:szCs w:val="18"/>
              </w:rPr>
              <w:t>Lote</w:t>
            </w:r>
          </w:p>
        </w:tc>
        <w:tc>
          <w:tcPr>
            <w:tcW w:w="3917" w:type="dxa"/>
            <w:shd w:val="clear" w:color="auto" w:fill="D9D9D9" w:themeFill="background1" w:themeFillShade="D9"/>
            <w:vAlign w:val="center"/>
          </w:tcPr>
          <w:p w:rsidR="00C71BE7" w:rsidRPr="008F3BE9" w:rsidRDefault="00C71BE7" w:rsidP="00C845F6">
            <w:pPr>
              <w:suppressAutoHyphens w:val="0"/>
              <w:jc w:val="center"/>
              <w:rPr>
                <w:rFonts w:ascii="Arial" w:hAnsi="Arial" w:cs="Arial"/>
                <w:b/>
                <w:bCs/>
                <w:sz w:val="18"/>
                <w:szCs w:val="18"/>
              </w:rPr>
            </w:pPr>
            <w:r w:rsidRPr="008F3BE9">
              <w:rPr>
                <w:rFonts w:ascii="Arial" w:hAnsi="Arial" w:cs="Arial"/>
                <w:b/>
                <w:bCs/>
                <w:sz w:val="18"/>
                <w:szCs w:val="18"/>
              </w:rPr>
              <w:t>Descrição</w:t>
            </w:r>
          </w:p>
        </w:tc>
        <w:tc>
          <w:tcPr>
            <w:tcW w:w="1488" w:type="dxa"/>
            <w:shd w:val="clear" w:color="auto" w:fill="D9D9D9" w:themeFill="background1" w:themeFillShade="D9"/>
            <w:vAlign w:val="center"/>
          </w:tcPr>
          <w:p w:rsidR="00C71BE7" w:rsidRPr="008F3BE9" w:rsidRDefault="00C71BE7" w:rsidP="00C845F6">
            <w:pPr>
              <w:suppressAutoHyphens w:val="0"/>
              <w:jc w:val="center"/>
              <w:rPr>
                <w:rFonts w:ascii="Arial" w:hAnsi="Arial" w:cs="Arial"/>
                <w:b/>
                <w:bCs/>
                <w:sz w:val="18"/>
                <w:szCs w:val="18"/>
              </w:rPr>
            </w:pPr>
            <w:r w:rsidRPr="008F3BE9">
              <w:rPr>
                <w:rFonts w:ascii="Arial" w:hAnsi="Arial" w:cs="Arial"/>
                <w:b/>
                <w:bCs/>
                <w:sz w:val="18"/>
                <w:szCs w:val="18"/>
              </w:rPr>
              <w:t>Quantidade</w:t>
            </w:r>
          </w:p>
        </w:tc>
        <w:tc>
          <w:tcPr>
            <w:tcW w:w="1803" w:type="dxa"/>
            <w:shd w:val="clear" w:color="auto" w:fill="D9D9D9" w:themeFill="background1" w:themeFillShade="D9"/>
            <w:vAlign w:val="center"/>
          </w:tcPr>
          <w:p w:rsidR="00C71BE7" w:rsidRPr="008F3BE9" w:rsidRDefault="00C71BE7" w:rsidP="00C845F6">
            <w:pPr>
              <w:suppressAutoHyphens w:val="0"/>
              <w:jc w:val="center"/>
              <w:rPr>
                <w:rFonts w:ascii="Arial" w:hAnsi="Arial" w:cs="Arial"/>
                <w:b/>
                <w:bCs/>
                <w:sz w:val="18"/>
                <w:szCs w:val="18"/>
              </w:rPr>
            </w:pPr>
            <w:r w:rsidRPr="008F3BE9">
              <w:rPr>
                <w:rFonts w:ascii="Arial" w:hAnsi="Arial" w:cs="Arial"/>
                <w:b/>
                <w:bCs/>
                <w:sz w:val="18"/>
                <w:szCs w:val="18"/>
              </w:rPr>
              <w:t>Unidade</w:t>
            </w:r>
          </w:p>
        </w:tc>
        <w:tc>
          <w:tcPr>
            <w:tcW w:w="1815" w:type="dxa"/>
            <w:shd w:val="clear" w:color="auto" w:fill="D9D9D9" w:themeFill="background1" w:themeFillShade="D9"/>
            <w:vAlign w:val="center"/>
          </w:tcPr>
          <w:p w:rsidR="00C71BE7" w:rsidRPr="008F3BE9" w:rsidRDefault="00C71BE7" w:rsidP="00C845F6">
            <w:pPr>
              <w:suppressAutoHyphens w:val="0"/>
              <w:jc w:val="center"/>
              <w:rPr>
                <w:rFonts w:ascii="Arial" w:hAnsi="Arial" w:cs="Arial"/>
                <w:b/>
                <w:bCs/>
                <w:sz w:val="18"/>
                <w:szCs w:val="18"/>
              </w:rPr>
            </w:pPr>
            <w:r w:rsidRPr="008F3BE9">
              <w:rPr>
                <w:rFonts w:ascii="Arial" w:hAnsi="Arial" w:cs="Arial"/>
                <w:b/>
                <w:bCs/>
                <w:sz w:val="18"/>
                <w:szCs w:val="18"/>
              </w:rPr>
              <w:t>USO</w:t>
            </w:r>
          </w:p>
        </w:tc>
      </w:tr>
      <w:tr w:rsidR="00C71BE7" w:rsidRPr="008F3BE9" w:rsidTr="00C845F6">
        <w:trPr>
          <w:trHeight w:val="311"/>
          <w:jc w:val="center"/>
        </w:trPr>
        <w:tc>
          <w:tcPr>
            <w:tcW w:w="451" w:type="dxa"/>
            <w:vAlign w:val="center"/>
          </w:tcPr>
          <w:p w:rsidR="00C71BE7" w:rsidRPr="008F3BE9" w:rsidRDefault="00C71BE7" w:rsidP="00C845F6">
            <w:pPr>
              <w:suppressAutoHyphens w:val="0"/>
              <w:jc w:val="center"/>
              <w:rPr>
                <w:rFonts w:ascii="Arial" w:hAnsi="Arial" w:cs="Arial"/>
                <w:sz w:val="18"/>
                <w:szCs w:val="18"/>
              </w:rPr>
            </w:pPr>
            <w:r w:rsidRPr="008F3BE9">
              <w:rPr>
                <w:rFonts w:ascii="Arial" w:hAnsi="Arial" w:cs="Arial"/>
                <w:sz w:val="18"/>
                <w:szCs w:val="18"/>
              </w:rPr>
              <w:t>01</w:t>
            </w:r>
          </w:p>
        </w:tc>
        <w:tc>
          <w:tcPr>
            <w:tcW w:w="3917" w:type="dxa"/>
            <w:vAlign w:val="center"/>
          </w:tcPr>
          <w:p w:rsidR="00C71BE7" w:rsidRPr="008F3BE9" w:rsidRDefault="00C71BE7" w:rsidP="00C845F6">
            <w:pPr>
              <w:suppressAutoHyphens w:val="0"/>
              <w:rPr>
                <w:rFonts w:ascii="Arial" w:hAnsi="Arial" w:cs="Arial"/>
                <w:sz w:val="18"/>
                <w:szCs w:val="18"/>
              </w:rPr>
            </w:pPr>
            <w:r>
              <w:rPr>
                <w:rFonts w:ascii="Arial" w:hAnsi="Arial" w:cs="Arial"/>
                <w:sz w:val="18"/>
                <w:szCs w:val="18"/>
              </w:rPr>
              <w:t>Incubadora DBO digital</w:t>
            </w:r>
          </w:p>
        </w:tc>
        <w:tc>
          <w:tcPr>
            <w:tcW w:w="1488" w:type="dxa"/>
            <w:vAlign w:val="center"/>
          </w:tcPr>
          <w:p w:rsidR="00C71BE7" w:rsidRPr="008F3BE9" w:rsidRDefault="00C71BE7" w:rsidP="00C845F6">
            <w:pPr>
              <w:suppressAutoHyphens w:val="0"/>
              <w:jc w:val="center"/>
              <w:rPr>
                <w:rFonts w:ascii="Arial" w:hAnsi="Arial" w:cs="Arial"/>
                <w:sz w:val="18"/>
                <w:szCs w:val="18"/>
                <w:highlight w:val="yellow"/>
              </w:rPr>
            </w:pPr>
            <w:r>
              <w:rPr>
                <w:rFonts w:ascii="Arial" w:hAnsi="Arial" w:cs="Arial"/>
                <w:sz w:val="18"/>
                <w:szCs w:val="18"/>
              </w:rPr>
              <w:t>1</w:t>
            </w:r>
          </w:p>
        </w:tc>
        <w:tc>
          <w:tcPr>
            <w:tcW w:w="1803" w:type="dxa"/>
            <w:vAlign w:val="center"/>
          </w:tcPr>
          <w:p w:rsidR="00C71BE7" w:rsidRPr="008F3BE9" w:rsidRDefault="00C71BE7" w:rsidP="00C845F6">
            <w:pPr>
              <w:suppressAutoHyphens w:val="0"/>
              <w:jc w:val="center"/>
              <w:rPr>
                <w:rFonts w:ascii="Arial" w:hAnsi="Arial" w:cs="Arial"/>
                <w:sz w:val="18"/>
                <w:szCs w:val="18"/>
              </w:rPr>
            </w:pPr>
            <w:r>
              <w:rPr>
                <w:rFonts w:ascii="Arial" w:hAnsi="Arial" w:cs="Arial"/>
                <w:sz w:val="18"/>
                <w:szCs w:val="18"/>
              </w:rPr>
              <w:t>U</w:t>
            </w:r>
            <w:r w:rsidRPr="008F3BE9">
              <w:rPr>
                <w:rFonts w:ascii="Arial" w:hAnsi="Arial" w:cs="Arial"/>
                <w:sz w:val="18"/>
                <w:szCs w:val="18"/>
              </w:rPr>
              <w:t>nidade</w:t>
            </w:r>
          </w:p>
        </w:tc>
        <w:tc>
          <w:tcPr>
            <w:tcW w:w="1815" w:type="dxa"/>
            <w:vAlign w:val="center"/>
          </w:tcPr>
          <w:p w:rsidR="00C71BE7" w:rsidRPr="008F3BE9" w:rsidRDefault="00C71BE7" w:rsidP="00C845F6">
            <w:pPr>
              <w:suppressAutoHyphens w:val="0"/>
              <w:jc w:val="center"/>
              <w:rPr>
                <w:rFonts w:ascii="Arial" w:hAnsi="Arial" w:cs="Arial"/>
                <w:sz w:val="18"/>
                <w:szCs w:val="18"/>
              </w:rPr>
            </w:pPr>
            <w:r w:rsidRPr="008F3BE9">
              <w:rPr>
                <w:rFonts w:ascii="Arial" w:hAnsi="Arial" w:cs="Arial"/>
                <w:sz w:val="18"/>
                <w:szCs w:val="18"/>
              </w:rPr>
              <w:t>Esgoto</w:t>
            </w:r>
          </w:p>
        </w:tc>
      </w:tr>
      <w:tr w:rsidR="00C71BE7" w:rsidRPr="008F3BE9" w:rsidTr="00C845F6">
        <w:trPr>
          <w:trHeight w:val="311"/>
          <w:jc w:val="center"/>
        </w:trPr>
        <w:tc>
          <w:tcPr>
            <w:tcW w:w="451" w:type="dxa"/>
            <w:vAlign w:val="center"/>
          </w:tcPr>
          <w:p w:rsidR="00C71BE7" w:rsidRPr="008F3BE9" w:rsidRDefault="00C71BE7" w:rsidP="00C845F6">
            <w:pPr>
              <w:suppressAutoHyphens w:val="0"/>
              <w:jc w:val="center"/>
              <w:rPr>
                <w:rFonts w:ascii="Arial" w:hAnsi="Arial" w:cs="Arial"/>
                <w:sz w:val="18"/>
                <w:szCs w:val="18"/>
              </w:rPr>
            </w:pPr>
            <w:r>
              <w:rPr>
                <w:rFonts w:ascii="Arial" w:hAnsi="Arial" w:cs="Arial"/>
                <w:sz w:val="18"/>
                <w:szCs w:val="18"/>
              </w:rPr>
              <w:t>02</w:t>
            </w:r>
          </w:p>
        </w:tc>
        <w:tc>
          <w:tcPr>
            <w:tcW w:w="3917" w:type="dxa"/>
            <w:vAlign w:val="center"/>
          </w:tcPr>
          <w:p w:rsidR="00C71BE7" w:rsidRDefault="00C71BE7" w:rsidP="00C845F6">
            <w:pPr>
              <w:suppressAutoHyphens w:val="0"/>
              <w:rPr>
                <w:rFonts w:ascii="Arial" w:hAnsi="Arial" w:cs="Arial"/>
                <w:sz w:val="18"/>
                <w:szCs w:val="18"/>
              </w:rPr>
            </w:pPr>
            <w:r>
              <w:rPr>
                <w:rFonts w:ascii="Arial" w:hAnsi="Arial" w:cs="Arial"/>
                <w:sz w:val="18"/>
                <w:szCs w:val="18"/>
              </w:rPr>
              <w:t>Agitador de tubos</w:t>
            </w:r>
          </w:p>
        </w:tc>
        <w:tc>
          <w:tcPr>
            <w:tcW w:w="1488" w:type="dxa"/>
            <w:vAlign w:val="center"/>
          </w:tcPr>
          <w:p w:rsidR="00C71BE7" w:rsidRDefault="00C71BE7" w:rsidP="00C845F6">
            <w:pPr>
              <w:suppressAutoHyphens w:val="0"/>
              <w:jc w:val="center"/>
              <w:rPr>
                <w:rFonts w:ascii="Arial" w:hAnsi="Arial" w:cs="Arial"/>
                <w:sz w:val="18"/>
                <w:szCs w:val="18"/>
              </w:rPr>
            </w:pPr>
            <w:r>
              <w:rPr>
                <w:rFonts w:ascii="Arial" w:hAnsi="Arial" w:cs="Arial"/>
                <w:sz w:val="18"/>
                <w:szCs w:val="18"/>
              </w:rPr>
              <w:t>1</w:t>
            </w:r>
          </w:p>
        </w:tc>
        <w:tc>
          <w:tcPr>
            <w:tcW w:w="1803" w:type="dxa"/>
            <w:vAlign w:val="center"/>
          </w:tcPr>
          <w:p w:rsidR="00C71BE7" w:rsidRDefault="00C71BE7" w:rsidP="00C845F6">
            <w:pPr>
              <w:suppressAutoHyphens w:val="0"/>
              <w:jc w:val="center"/>
              <w:rPr>
                <w:rFonts w:ascii="Arial" w:hAnsi="Arial" w:cs="Arial"/>
                <w:sz w:val="18"/>
                <w:szCs w:val="18"/>
              </w:rPr>
            </w:pPr>
            <w:r>
              <w:rPr>
                <w:rFonts w:ascii="Arial" w:hAnsi="Arial" w:cs="Arial"/>
                <w:sz w:val="18"/>
                <w:szCs w:val="18"/>
              </w:rPr>
              <w:t>Unidade</w:t>
            </w:r>
          </w:p>
        </w:tc>
        <w:tc>
          <w:tcPr>
            <w:tcW w:w="1815" w:type="dxa"/>
            <w:vAlign w:val="center"/>
          </w:tcPr>
          <w:p w:rsidR="00C71BE7" w:rsidRPr="008F3BE9" w:rsidRDefault="00C71BE7" w:rsidP="00C845F6">
            <w:pPr>
              <w:suppressAutoHyphens w:val="0"/>
              <w:jc w:val="center"/>
              <w:rPr>
                <w:rFonts w:ascii="Arial" w:hAnsi="Arial" w:cs="Arial"/>
                <w:sz w:val="18"/>
                <w:szCs w:val="18"/>
              </w:rPr>
            </w:pPr>
            <w:r>
              <w:rPr>
                <w:rFonts w:ascii="Arial" w:hAnsi="Arial" w:cs="Arial"/>
                <w:sz w:val="18"/>
                <w:szCs w:val="18"/>
              </w:rPr>
              <w:t>Água</w:t>
            </w:r>
          </w:p>
        </w:tc>
      </w:tr>
      <w:tr w:rsidR="00C71BE7" w:rsidRPr="008F3BE9" w:rsidTr="00C845F6">
        <w:trPr>
          <w:trHeight w:val="311"/>
          <w:jc w:val="center"/>
        </w:trPr>
        <w:tc>
          <w:tcPr>
            <w:tcW w:w="451" w:type="dxa"/>
            <w:vAlign w:val="center"/>
          </w:tcPr>
          <w:p w:rsidR="00C71BE7" w:rsidRPr="008F3BE9" w:rsidRDefault="00C71BE7" w:rsidP="00C845F6">
            <w:pPr>
              <w:suppressAutoHyphens w:val="0"/>
              <w:jc w:val="center"/>
              <w:rPr>
                <w:rFonts w:ascii="Arial" w:hAnsi="Arial" w:cs="Arial"/>
                <w:sz w:val="18"/>
                <w:szCs w:val="18"/>
              </w:rPr>
            </w:pPr>
            <w:r>
              <w:rPr>
                <w:rFonts w:ascii="Arial" w:hAnsi="Arial" w:cs="Arial"/>
                <w:sz w:val="18"/>
                <w:szCs w:val="18"/>
              </w:rPr>
              <w:t>03</w:t>
            </w:r>
          </w:p>
        </w:tc>
        <w:tc>
          <w:tcPr>
            <w:tcW w:w="3917" w:type="dxa"/>
            <w:vAlign w:val="center"/>
          </w:tcPr>
          <w:p w:rsidR="00C71BE7" w:rsidRDefault="00C71BE7" w:rsidP="00C845F6">
            <w:pPr>
              <w:suppressAutoHyphens w:val="0"/>
              <w:rPr>
                <w:rFonts w:ascii="Arial" w:hAnsi="Arial" w:cs="Arial"/>
                <w:sz w:val="18"/>
                <w:szCs w:val="18"/>
              </w:rPr>
            </w:pPr>
            <w:proofErr w:type="spellStart"/>
            <w:r>
              <w:rPr>
                <w:rFonts w:ascii="Arial" w:hAnsi="Arial" w:cs="Arial"/>
                <w:sz w:val="18"/>
                <w:szCs w:val="18"/>
              </w:rPr>
              <w:t>Colorímetro</w:t>
            </w:r>
            <w:proofErr w:type="spellEnd"/>
            <w:r>
              <w:rPr>
                <w:rFonts w:ascii="Arial" w:hAnsi="Arial" w:cs="Arial"/>
                <w:sz w:val="18"/>
                <w:szCs w:val="18"/>
              </w:rPr>
              <w:t xml:space="preserve"> visual</w:t>
            </w:r>
          </w:p>
        </w:tc>
        <w:tc>
          <w:tcPr>
            <w:tcW w:w="1488" w:type="dxa"/>
            <w:vAlign w:val="center"/>
          </w:tcPr>
          <w:p w:rsidR="00C71BE7" w:rsidRDefault="00C71BE7" w:rsidP="00C845F6">
            <w:pPr>
              <w:suppressAutoHyphens w:val="0"/>
              <w:jc w:val="center"/>
              <w:rPr>
                <w:rFonts w:ascii="Arial" w:hAnsi="Arial" w:cs="Arial"/>
                <w:sz w:val="18"/>
                <w:szCs w:val="18"/>
              </w:rPr>
            </w:pPr>
            <w:r>
              <w:rPr>
                <w:rFonts w:ascii="Arial" w:hAnsi="Arial" w:cs="Arial"/>
                <w:sz w:val="18"/>
                <w:szCs w:val="18"/>
              </w:rPr>
              <w:t>1</w:t>
            </w:r>
          </w:p>
        </w:tc>
        <w:tc>
          <w:tcPr>
            <w:tcW w:w="1803" w:type="dxa"/>
            <w:vAlign w:val="center"/>
          </w:tcPr>
          <w:p w:rsidR="00C71BE7" w:rsidRDefault="00C71BE7" w:rsidP="00C845F6">
            <w:pPr>
              <w:suppressAutoHyphens w:val="0"/>
              <w:jc w:val="center"/>
              <w:rPr>
                <w:rFonts w:ascii="Arial" w:hAnsi="Arial" w:cs="Arial"/>
                <w:sz w:val="18"/>
                <w:szCs w:val="18"/>
              </w:rPr>
            </w:pPr>
            <w:r>
              <w:rPr>
                <w:rFonts w:ascii="Arial" w:hAnsi="Arial" w:cs="Arial"/>
                <w:sz w:val="18"/>
                <w:szCs w:val="18"/>
              </w:rPr>
              <w:t>Unidade</w:t>
            </w:r>
          </w:p>
        </w:tc>
        <w:tc>
          <w:tcPr>
            <w:tcW w:w="1815" w:type="dxa"/>
            <w:vAlign w:val="center"/>
          </w:tcPr>
          <w:p w:rsidR="00C71BE7" w:rsidRPr="008F3BE9" w:rsidRDefault="00C71BE7" w:rsidP="00C845F6">
            <w:pPr>
              <w:suppressAutoHyphens w:val="0"/>
              <w:jc w:val="center"/>
              <w:rPr>
                <w:rFonts w:ascii="Arial" w:hAnsi="Arial" w:cs="Arial"/>
                <w:sz w:val="18"/>
                <w:szCs w:val="18"/>
              </w:rPr>
            </w:pPr>
            <w:r>
              <w:rPr>
                <w:rFonts w:ascii="Arial" w:hAnsi="Arial" w:cs="Arial"/>
                <w:sz w:val="18"/>
                <w:szCs w:val="18"/>
              </w:rPr>
              <w:t>Água</w:t>
            </w:r>
          </w:p>
        </w:tc>
      </w:tr>
      <w:tr w:rsidR="00C71BE7" w:rsidRPr="008F3BE9" w:rsidTr="00C845F6">
        <w:trPr>
          <w:trHeight w:val="311"/>
          <w:jc w:val="center"/>
        </w:trPr>
        <w:tc>
          <w:tcPr>
            <w:tcW w:w="451" w:type="dxa"/>
            <w:vAlign w:val="center"/>
          </w:tcPr>
          <w:p w:rsidR="00C71BE7" w:rsidRPr="008F3BE9" w:rsidRDefault="00C71BE7" w:rsidP="00C845F6">
            <w:pPr>
              <w:suppressAutoHyphens w:val="0"/>
              <w:jc w:val="center"/>
              <w:rPr>
                <w:rFonts w:ascii="Arial" w:hAnsi="Arial" w:cs="Arial"/>
                <w:sz w:val="18"/>
                <w:szCs w:val="18"/>
              </w:rPr>
            </w:pPr>
            <w:r>
              <w:rPr>
                <w:rFonts w:ascii="Arial" w:hAnsi="Arial" w:cs="Arial"/>
                <w:sz w:val="18"/>
                <w:szCs w:val="18"/>
              </w:rPr>
              <w:t>04</w:t>
            </w:r>
          </w:p>
        </w:tc>
        <w:tc>
          <w:tcPr>
            <w:tcW w:w="3917" w:type="dxa"/>
            <w:vAlign w:val="center"/>
          </w:tcPr>
          <w:p w:rsidR="00C71BE7" w:rsidRDefault="00C71BE7" w:rsidP="00C845F6">
            <w:pPr>
              <w:suppressAutoHyphens w:val="0"/>
              <w:rPr>
                <w:rFonts w:ascii="Arial" w:hAnsi="Arial" w:cs="Arial"/>
                <w:sz w:val="18"/>
                <w:szCs w:val="18"/>
              </w:rPr>
            </w:pPr>
            <w:r>
              <w:rPr>
                <w:rFonts w:ascii="Arial" w:hAnsi="Arial" w:cs="Arial"/>
                <w:sz w:val="18"/>
                <w:szCs w:val="18"/>
              </w:rPr>
              <w:t xml:space="preserve">Medidor </w:t>
            </w:r>
            <w:proofErr w:type="spellStart"/>
            <w:r>
              <w:rPr>
                <w:rFonts w:ascii="Arial" w:hAnsi="Arial" w:cs="Arial"/>
                <w:sz w:val="18"/>
                <w:szCs w:val="18"/>
              </w:rPr>
              <w:t>Multiparamétrico</w:t>
            </w:r>
            <w:proofErr w:type="spellEnd"/>
          </w:p>
        </w:tc>
        <w:tc>
          <w:tcPr>
            <w:tcW w:w="1488" w:type="dxa"/>
            <w:vAlign w:val="center"/>
          </w:tcPr>
          <w:p w:rsidR="00C71BE7" w:rsidRDefault="00C71BE7" w:rsidP="00C845F6">
            <w:pPr>
              <w:suppressAutoHyphens w:val="0"/>
              <w:jc w:val="center"/>
              <w:rPr>
                <w:rFonts w:ascii="Arial" w:hAnsi="Arial" w:cs="Arial"/>
                <w:sz w:val="18"/>
                <w:szCs w:val="18"/>
              </w:rPr>
            </w:pPr>
            <w:r>
              <w:rPr>
                <w:rFonts w:ascii="Arial" w:hAnsi="Arial" w:cs="Arial"/>
                <w:sz w:val="18"/>
                <w:szCs w:val="18"/>
              </w:rPr>
              <w:t>1</w:t>
            </w:r>
          </w:p>
        </w:tc>
        <w:tc>
          <w:tcPr>
            <w:tcW w:w="1803" w:type="dxa"/>
            <w:vAlign w:val="center"/>
          </w:tcPr>
          <w:p w:rsidR="00C71BE7" w:rsidRDefault="00C71BE7" w:rsidP="00C845F6">
            <w:pPr>
              <w:suppressAutoHyphens w:val="0"/>
              <w:jc w:val="center"/>
              <w:rPr>
                <w:rFonts w:ascii="Arial" w:hAnsi="Arial" w:cs="Arial"/>
                <w:sz w:val="18"/>
                <w:szCs w:val="18"/>
              </w:rPr>
            </w:pPr>
            <w:r>
              <w:rPr>
                <w:rFonts w:ascii="Arial" w:hAnsi="Arial" w:cs="Arial"/>
                <w:sz w:val="18"/>
                <w:szCs w:val="18"/>
              </w:rPr>
              <w:t>Unidade</w:t>
            </w:r>
          </w:p>
        </w:tc>
        <w:tc>
          <w:tcPr>
            <w:tcW w:w="1815" w:type="dxa"/>
            <w:vAlign w:val="center"/>
          </w:tcPr>
          <w:p w:rsidR="00C71BE7" w:rsidRPr="008F3BE9" w:rsidRDefault="00C71BE7" w:rsidP="00C845F6">
            <w:pPr>
              <w:suppressAutoHyphens w:val="0"/>
              <w:jc w:val="center"/>
              <w:rPr>
                <w:rFonts w:ascii="Arial" w:hAnsi="Arial" w:cs="Arial"/>
                <w:sz w:val="18"/>
                <w:szCs w:val="18"/>
              </w:rPr>
            </w:pPr>
            <w:r>
              <w:rPr>
                <w:rFonts w:ascii="Arial" w:hAnsi="Arial" w:cs="Arial"/>
                <w:sz w:val="18"/>
                <w:szCs w:val="18"/>
              </w:rPr>
              <w:t>Água</w:t>
            </w:r>
          </w:p>
        </w:tc>
      </w:tr>
    </w:tbl>
    <w:p w:rsidR="00C71BE7" w:rsidRPr="00670DBC" w:rsidRDefault="00C71BE7" w:rsidP="00C71BE7">
      <w:pPr>
        <w:spacing w:before="120" w:line="276" w:lineRule="auto"/>
        <w:jc w:val="both"/>
        <w:rPr>
          <w:rFonts w:ascii="Arial" w:hAnsi="Arial" w:cs="Arial"/>
          <w:b/>
          <w:bCs/>
          <w:color w:val="000000"/>
        </w:rPr>
      </w:pPr>
    </w:p>
    <w:p w:rsidR="00C71BE7" w:rsidRPr="00670DBC" w:rsidRDefault="00C71BE7" w:rsidP="00C71BE7">
      <w:pPr>
        <w:pStyle w:val="Nivel1"/>
        <w:numPr>
          <w:ilvl w:val="0"/>
          <w:numId w:val="7"/>
        </w:numPr>
        <w:shd w:val="clear" w:color="auto" w:fill="4F81BD" w:themeFill="accent1"/>
        <w:spacing w:before="120"/>
        <w:rPr>
          <w:color w:val="FFFFFF" w:themeColor="background1"/>
          <w:sz w:val="20"/>
          <w:szCs w:val="20"/>
        </w:rPr>
      </w:pPr>
      <w:r w:rsidRPr="00670DBC">
        <w:rPr>
          <w:bCs/>
          <w:color w:val="FFFFFF" w:themeColor="background1"/>
          <w:sz w:val="20"/>
          <w:szCs w:val="20"/>
        </w:rPr>
        <w:t xml:space="preserve">ESTIMATIVA DO VALOR DA CONTRATAÇÃO </w:t>
      </w:r>
    </w:p>
    <w:p w:rsidR="00C71BE7" w:rsidRDefault="00C71BE7" w:rsidP="00C71BE7">
      <w:pPr>
        <w:pStyle w:val="Nivel01"/>
        <w:spacing w:before="120" w:line="276" w:lineRule="auto"/>
        <w:rPr>
          <w:rFonts w:ascii="Arial" w:hAnsi="Arial" w:cs="Arial"/>
          <w:b w:val="0"/>
          <w:bCs w:val="0"/>
        </w:rPr>
      </w:pPr>
      <w:r w:rsidRPr="00670DBC">
        <w:rPr>
          <w:rFonts w:ascii="Arial" w:hAnsi="Arial" w:cs="Arial"/>
        </w:rPr>
        <w:t xml:space="preserve">O custo total estimado da contratação </w:t>
      </w:r>
      <w:r w:rsidRPr="00670DBC">
        <w:rPr>
          <w:rFonts w:ascii="Arial" w:hAnsi="Arial" w:cs="Arial"/>
          <w:b w:val="0"/>
          <w:bCs w:val="0"/>
        </w:rPr>
        <w:t xml:space="preserve">é de R$ </w:t>
      </w:r>
      <w:r w:rsidRPr="002A4A10">
        <w:rPr>
          <w:rFonts w:ascii="Arial" w:hAnsi="Arial" w:cs="Arial"/>
          <w:b w:val="0"/>
          <w:bCs w:val="0"/>
        </w:rPr>
        <w:t>R$ 73.</w:t>
      </w:r>
      <w:r>
        <w:rPr>
          <w:rFonts w:ascii="Arial" w:hAnsi="Arial" w:cs="Arial"/>
          <w:b w:val="0"/>
          <w:bCs w:val="0"/>
        </w:rPr>
        <w:t>969</w:t>
      </w:r>
      <w:r w:rsidRPr="002A4A10">
        <w:rPr>
          <w:rFonts w:ascii="Arial" w:hAnsi="Arial" w:cs="Arial"/>
          <w:b w:val="0"/>
          <w:bCs w:val="0"/>
        </w:rPr>
        <w:t>,</w:t>
      </w:r>
      <w:r>
        <w:rPr>
          <w:rFonts w:ascii="Arial" w:hAnsi="Arial" w:cs="Arial"/>
          <w:b w:val="0"/>
          <w:bCs w:val="0"/>
        </w:rPr>
        <w:t>62</w:t>
      </w:r>
      <w:r w:rsidRPr="002A4A10">
        <w:rPr>
          <w:rFonts w:ascii="Arial" w:hAnsi="Arial" w:cs="Arial"/>
          <w:b w:val="0"/>
          <w:bCs w:val="0"/>
        </w:rPr>
        <w:t xml:space="preserve"> (</w:t>
      </w:r>
      <w:r w:rsidRPr="00E150CE">
        <w:rPr>
          <w:rFonts w:ascii="Helvetica" w:hAnsi="Helvetica"/>
          <w:b w:val="0"/>
          <w:color w:val="333333"/>
          <w:shd w:val="clear" w:color="auto" w:fill="F8F9FA"/>
        </w:rPr>
        <w:t>setenta e três mil novecentos e sessenta e nove reais e sessenta e dois centavos</w:t>
      </w:r>
      <w:r w:rsidRPr="002A4A10">
        <w:rPr>
          <w:rFonts w:ascii="Arial" w:hAnsi="Arial" w:cs="Arial"/>
          <w:b w:val="0"/>
          <w:bCs w:val="0"/>
        </w:rPr>
        <w:t>)</w:t>
      </w:r>
      <w:r>
        <w:rPr>
          <w:rFonts w:ascii="Arial" w:hAnsi="Arial" w:cs="Arial"/>
          <w:b w:val="0"/>
          <w:bCs w:val="0"/>
        </w:rPr>
        <w:t>.</w:t>
      </w:r>
    </w:p>
    <w:p w:rsidR="00C71BE7" w:rsidRDefault="00C71BE7" w:rsidP="00C71BE7"/>
    <w:p w:rsidR="00C71BE7" w:rsidRDefault="00C71BE7" w:rsidP="00C71BE7"/>
    <w:p w:rsidR="00C71BE7" w:rsidRPr="00670DBC" w:rsidRDefault="00C71BE7" w:rsidP="00C71BE7">
      <w:pPr>
        <w:pStyle w:val="Nivel1"/>
        <w:numPr>
          <w:ilvl w:val="0"/>
          <w:numId w:val="7"/>
        </w:numPr>
        <w:shd w:val="clear" w:color="auto" w:fill="4F81BD" w:themeFill="accent1"/>
        <w:spacing w:before="120"/>
        <w:rPr>
          <w:color w:val="FFFFFF" w:themeColor="background1"/>
          <w:sz w:val="20"/>
          <w:szCs w:val="20"/>
        </w:rPr>
      </w:pPr>
      <w:r w:rsidRPr="00670DBC">
        <w:rPr>
          <w:color w:val="FFFFFF" w:themeColor="background1"/>
          <w:sz w:val="20"/>
          <w:szCs w:val="20"/>
        </w:rPr>
        <w:t xml:space="preserve">ANÁLISE COMPARATIVA DE CUSTOS </w:t>
      </w:r>
    </w:p>
    <w:p w:rsidR="00C71BE7" w:rsidRPr="005646E0" w:rsidRDefault="00C71BE7" w:rsidP="00C71BE7">
      <w:pPr>
        <w:pStyle w:val="PargrafodaLista"/>
        <w:ind w:left="360"/>
        <w:rPr>
          <w:rFonts w:ascii="Arial" w:hAnsi="Arial" w:cs="Arial"/>
          <w:b/>
        </w:rPr>
      </w:pPr>
    </w:p>
    <w:p w:rsidR="00C71BE7" w:rsidRDefault="00C71BE7" w:rsidP="00C71BE7"/>
    <w:tbl>
      <w:tblPr>
        <w:tblW w:w="9075" w:type="dxa"/>
        <w:tblCellMar>
          <w:left w:w="70" w:type="dxa"/>
          <w:right w:w="70" w:type="dxa"/>
        </w:tblCellMar>
        <w:tblLook w:val="04A0" w:firstRow="1" w:lastRow="0" w:firstColumn="1" w:lastColumn="0" w:noHBand="0" w:noVBand="1"/>
      </w:tblPr>
      <w:tblGrid>
        <w:gridCol w:w="545"/>
        <w:gridCol w:w="1572"/>
        <w:gridCol w:w="422"/>
        <w:gridCol w:w="590"/>
        <w:gridCol w:w="1171"/>
        <w:gridCol w:w="1171"/>
        <w:gridCol w:w="1171"/>
        <w:gridCol w:w="1262"/>
        <w:gridCol w:w="1171"/>
      </w:tblGrid>
      <w:tr w:rsidR="00C71BE7" w:rsidRPr="007A43DF" w:rsidTr="00C845F6">
        <w:trPr>
          <w:trHeight w:val="390"/>
        </w:trPr>
        <w:tc>
          <w:tcPr>
            <w:tcW w:w="545" w:type="dxa"/>
            <w:vMerge w:val="restart"/>
            <w:tcBorders>
              <w:top w:val="single" w:sz="8" w:space="0" w:color="auto"/>
              <w:left w:val="single" w:sz="8" w:space="0" w:color="auto"/>
              <w:right w:val="single" w:sz="4" w:space="0" w:color="auto"/>
            </w:tcBorders>
            <w:shd w:val="clear" w:color="000000" w:fill="C0C0C0"/>
            <w:vAlign w:val="center"/>
            <w:hideMark/>
          </w:tcPr>
          <w:p w:rsidR="00C71BE7" w:rsidRPr="007A43DF" w:rsidRDefault="00C71BE7" w:rsidP="00C845F6">
            <w:pPr>
              <w:jc w:val="center"/>
              <w:rPr>
                <w:rFonts w:ascii="Arial" w:hAnsi="Arial" w:cs="Arial"/>
                <w:b/>
                <w:bCs/>
                <w:sz w:val="18"/>
                <w:szCs w:val="18"/>
              </w:rPr>
            </w:pPr>
            <w:r>
              <w:rPr>
                <w:rFonts w:ascii="Arial" w:hAnsi="Arial" w:cs="Arial"/>
                <w:b/>
                <w:bCs/>
                <w:sz w:val="18"/>
                <w:szCs w:val="18"/>
              </w:rPr>
              <w:lastRenderedPageBreak/>
              <w:t>Lote</w:t>
            </w:r>
          </w:p>
        </w:tc>
        <w:tc>
          <w:tcPr>
            <w:tcW w:w="1572" w:type="dxa"/>
            <w:vMerge w:val="restart"/>
            <w:tcBorders>
              <w:top w:val="single" w:sz="8" w:space="0" w:color="auto"/>
              <w:left w:val="nil"/>
              <w:right w:val="single" w:sz="4" w:space="0" w:color="auto"/>
            </w:tcBorders>
            <w:shd w:val="clear" w:color="000000" w:fill="C0C0C0"/>
            <w:vAlign w:val="center"/>
            <w:hideMark/>
          </w:tcPr>
          <w:p w:rsidR="00C71BE7" w:rsidRPr="007A43DF" w:rsidRDefault="00C71BE7" w:rsidP="00C845F6">
            <w:pPr>
              <w:jc w:val="center"/>
              <w:rPr>
                <w:rFonts w:ascii="Arial" w:hAnsi="Arial" w:cs="Arial"/>
                <w:b/>
                <w:bCs/>
                <w:sz w:val="18"/>
                <w:szCs w:val="18"/>
              </w:rPr>
            </w:pPr>
            <w:r w:rsidRPr="007A43DF">
              <w:rPr>
                <w:rFonts w:ascii="Arial" w:hAnsi="Arial" w:cs="Arial"/>
                <w:b/>
                <w:bCs/>
                <w:sz w:val="18"/>
                <w:szCs w:val="18"/>
              </w:rPr>
              <w:t>Descrição</w:t>
            </w:r>
          </w:p>
        </w:tc>
        <w:tc>
          <w:tcPr>
            <w:tcW w:w="422" w:type="dxa"/>
            <w:vMerge w:val="restart"/>
            <w:tcBorders>
              <w:top w:val="single" w:sz="8" w:space="0" w:color="auto"/>
              <w:left w:val="nil"/>
              <w:right w:val="single" w:sz="4" w:space="0" w:color="auto"/>
            </w:tcBorders>
            <w:shd w:val="clear" w:color="000000" w:fill="CCFFCC"/>
            <w:vAlign w:val="center"/>
            <w:hideMark/>
          </w:tcPr>
          <w:p w:rsidR="00C71BE7" w:rsidRPr="007A43DF" w:rsidRDefault="00C71BE7" w:rsidP="00C845F6">
            <w:pPr>
              <w:jc w:val="center"/>
              <w:rPr>
                <w:rFonts w:ascii="Arial" w:hAnsi="Arial" w:cs="Arial"/>
                <w:b/>
                <w:bCs/>
                <w:sz w:val="18"/>
                <w:szCs w:val="18"/>
              </w:rPr>
            </w:pPr>
            <w:proofErr w:type="spellStart"/>
            <w:r w:rsidRPr="007A43DF">
              <w:rPr>
                <w:rFonts w:ascii="Arial" w:hAnsi="Arial" w:cs="Arial"/>
                <w:b/>
                <w:bCs/>
                <w:sz w:val="18"/>
                <w:szCs w:val="18"/>
              </w:rPr>
              <w:t>Qt</w:t>
            </w:r>
            <w:proofErr w:type="spellEnd"/>
            <w:r w:rsidRPr="007A43DF">
              <w:rPr>
                <w:rFonts w:ascii="Arial" w:hAnsi="Arial" w:cs="Arial"/>
                <w:b/>
                <w:bCs/>
                <w:sz w:val="18"/>
                <w:szCs w:val="18"/>
              </w:rPr>
              <w:t>.</w:t>
            </w:r>
          </w:p>
        </w:tc>
        <w:tc>
          <w:tcPr>
            <w:tcW w:w="590" w:type="dxa"/>
            <w:vMerge w:val="restart"/>
            <w:tcBorders>
              <w:top w:val="single" w:sz="8" w:space="0" w:color="auto"/>
              <w:left w:val="nil"/>
              <w:right w:val="single" w:sz="4" w:space="0" w:color="auto"/>
            </w:tcBorders>
            <w:shd w:val="clear" w:color="000000" w:fill="CCFFCC"/>
            <w:vAlign w:val="center"/>
            <w:hideMark/>
          </w:tcPr>
          <w:p w:rsidR="00C71BE7" w:rsidRPr="007A43DF" w:rsidRDefault="00C71BE7" w:rsidP="00C845F6">
            <w:pPr>
              <w:jc w:val="center"/>
              <w:rPr>
                <w:rFonts w:ascii="Arial" w:hAnsi="Arial" w:cs="Arial"/>
                <w:b/>
                <w:bCs/>
                <w:sz w:val="18"/>
                <w:szCs w:val="18"/>
              </w:rPr>
            </w:pPr>
            <w:r w:rsidRPr="007A43DF">
              <w:rPr>
                <w:rFonts w:ascii="Arial" w:hAnsi="Arial" w:cs="Arial"/>
                <w:b/>
                <w:bCs/>
                <w:color w:val="000000"/>
                <w:sz w:val="18"/>
                <w:szCs w:val="18"/>
              </w:rPr>
              <w:t>Unid.</w:t>
            </w:r>
          </w:p>
        </w:tc>
        <w:tc>
          <w:tcPr>
            <w:tcW w:w="1171" w:type="dxa"/>
            <w:tcBorders>
              <w:top w:val="single" w:sz="8" w:space="0" w:color="auto"/>
              <w:left w:val="nil"/>
              <w:bottom w:val="single" w:sz="8" w:space="0" w:color="auto"/>
              <w:right w:val="single" w:sz="4" w:space="0" w:color="auto"/>
            </w:tcBorders>
            <w:shd w:val="clear" w:color="000000" w:fill="C0C0C0"/>
            <w:vAlign w:val="center"/>
            <w:hideMark/>
          </w:tcPr>
          <w:p w:rsidR="00C71BE7" w:rsidRPr="007A43DF" w:rsidRDefault="00C71BE7" w:rsidP="00C845F6">
            <w:pPr>
              <w:jc w:val="center"/>
              <w:rPr>
                <w:rFonts w:ascii="Arial" w:hAnsi="Arial" w:cs="Arial"/>
                <w:b/>
                <w:bCs/>
                <w:sz w:val="18"/>
                <w:szCs w:val="18"/>
              </w:rPr>
            </w:pPr>
            <w:r>
              <w:rPr>
                <w:rFonts w:ascii="Arial" w:hAnsi="Arial" w:cs="Arial"/>
                <w:b/>
                <w:bCs/>
                <w:sz w:val="18"/>
                <w:szCs w:val="18"/>
              </w:rPr>
              <w:t>BP</w:t>
            </w:r>
            <w:r w:rsidRPr="007A43DF">
              <w:rPr>
                <w:rFonts w:ascii="Arial" w:hAnsi="Arial" w:cs="Arial"/>
                <w:b/>
                <w:bCs/>
                <w:sz w:val="18"/>
                <w:szCs w:val="18"/>
              </w:rPr>
              <w:t xml:space="preserve">.1 </w:t>
            </w:r>
          </w:p>
        </w:tc>
        <w:tc>
          <w:tcPr>
            <w:tcW w:w="1171" w:type="dxa"/>
            <w:tcBorders>
              <w:top w:val="single" w:sz="8" w:space="0" w:color="auto"/>
              <w:left w:val="nil"/>
              <w:bottom w:val="single" w:sz="4" w:space="0" w:color="auto"/>
              <w:right w:val="single" w:sz="4" w:space="0" w:color="auto"/>
            </w:tcBorders>
            <w:shd w:val="clear" w:color="000000" w:fill="C0C0C0"/>
            <w:vAlign w:val="center"/>
            <w:hideMark/>
          </w:tcPr>
          <w:p w:rsidR="00C71BE7" w:rsidRPr="007A43DF" w:rsidRDefault="00C71BE7" w:rsidP="00C845F6">
            <w:pPr>
              <w:jc w:val="center"/>
              <w:rPr>
                <w:rFonts w:ascii="Arial" w:hAnsi="Arial" w:cs="Arial"/>
                <w:b/>
                <w:bCs/>
                <w:sz w:val="18"/>
                <w:szCs w:val="18"/>
              </w:rPr>
            </w:pPr>
            <w:r>
              <w:rPr>
                <w:rFonts w:ascii="Arial" w:hAnsi="Arial" w:cs="Arial"/>
                <w:b/>
                <w:bCs/>
                <w:sz w:val="18"/>
                <w:szCs w:val="18"/>
              </w:rPr>
              <w:t>BP</w:t>
            </w:r>
            <w:r w:rsidRPr="007A43DF">
              <w:rPr>
                <w:rFonts w:ascii="Arial" w:hAnsi="Arial" w:cs="Arial"/>
                <w:b/>
                <w:bCs/>
                <w:sz w:val="18"/>
                <w:szCs w:val="18"/>
              </w:rPr>
              <w:t>.</w:t>
            </w:r>
            <w:r>
              <w:rPr>
                <w:rFonts w:ascii="Arial" w:hAnsi="Arial" w:cs="Arial"/>
                <w:b/>
                <w:bCs/>
                <w:sz w:val="18"/>
                <w:szCs w:val="18"/>
              </w:rPr>
              <w:t>2</w:t>
            </w:r>
            <w:r w:rsidRPr="007A43DF">
              <w:rPr>
                <w:rFonts w:ascii="Arial" w:hAnsi="Arial" w:cs="Arial"/>
                <w:b/>
                <w:bCs/>
                <w:sz w:val="18"/>
                <w:szCs w:val="18"/>
              </w:rPr>
              <w:t xml:space="preserve"> </w:t>
            </w:r>
          </w:p>
        </w:tc>
        <w:tc>
          <w:tcPr>
            <w:tcW w:w="1171" w:type="dxa"/>
            <w:tcBorders>
              <w:top w:val="single" w:sz="8" w:space="0" w:color="auto"/>
              <w:left w:val="nil"/>
              <w:bottom w:val="single" w:sz="4" w:space="0" w:color="auto"/>
              <w:right w:val="single" w:sz="4" w:space="0" w:color="auto"/>
            </w:tcBorders>
            <w:shd w:val="clear" w:color="000000" w:fill="C0C0C0"/>
            <w:vAlign w:val="center"/>
            <w:hideMark/>
          </w:tcPr>
          <w:p w:rsidR="00C71BE7" w:rsidRPr="007A43DF" w:rsidRDefault="00C71BE7" w:rsidP="00C845F6">
            <w:pPr>
              <w:jc w:val="center"/>
              <w:rPr>
                <w:rFonts w:ascii="Arial" w:hAnsi="Arial" w:cs="Arial"/>
                <w:b/>
                <w:bCs/>
                <w:sz w:val="18"/>
                <w:szCs w:val="18"/>
              </w:rPr>
            </w:pPr>
            <w:r>
              <w:rPr>
                <w:rFonts w:ascii="Arial" w:hAnsi="Arial" w:cs="Arial"/>
                <w:b/>
                <w:bCs/>
                <w:sz w:val="18"/>
                <w:szCs w:val="18"/>
              </w:rPr>
              <w:t>BP</w:t>
            </w:r>
            <w:r w:rsidRPr="007A43DF">
              <w:rPr>
                <w:rFonts w:ascii="Arial" w:hAnsi="Arial" w:cs="Arial"/>
                <w:b/>
                <w:bCs/>
                <w:sz w:val="18"/>
                <w:szCs w:val="18"/>
              </w:rPr>
              <w:t>.</w:t>
            </w:r>
            <w:r>
              <w:rPr>
                <w:rFonts w:ascii="Arial" w:hAnsi="Arial" w:cs="Arial"/>
                <w:b/>
                <w:bCs/>
                <w:sz w:val="18"/>
                <w:szCs w:val="18"/>
              </w:rPr>
              <w:t>3</w:t>
            </w:r>
            <w:r w:rsidRPr="007A43DF">
              <w:rPr>
                <w:rFonts w:ascii="Arial" w:hAnsi="Arial" w:cs="Arial"/>
                <w:b/>
                <w:bCs/>
                <w:sz w:val="18"/>
                <w:szCs w:val="18"/>
              </w:rPr>
              <w:t xml:space="preserve"> </w:t>
            </w:r>
          </w:p>
        </w:tc>
        <w:tc>
          <w:tcPr>
            <w:tcW w:w="1262" w:type="dxa"/>
            <w:vMerge w:val="restart"/>
            <w:tcBorders>
              <w:top w:val="single" w:sz="8" w:space="0" w:color="auto"/>
              <w:left w:val="nil"/>
              <w:right w:val="single" w:sz="4" w:space="0" w:color="auto"/>
            </w:tcBorders>
            <w:shd w:val="clear" w:color="000000" w:fill="C0C0C0"/>
            <w:vAlign w:val="center"/>
            <w:hideMark/>
          </w:tcPr>
          <w:p w:rsidR="00C71BE7" w:rsidRPr="007A43DF" w:rsidRDefault="00C71BE7" w:rsidP="00C845F6">
            <w:pPr>
              <w:jc w:val="center"/>
              <w:rPr>
                <w:rFonts w:ascii="Arial" w:hAnsi="Arial" w:cs="Arial"/>
                <w:b/>
                <w:bCs/>
                <w:sz w:val="18"/>
                <w:szCs w:val="18"/>
              </w:rPr>
            </w:pPr>
            <w:r w:rsidRPr="007A43DF">
              <w:rPr>
                <w:rFonts w:ascii="Arial" w:hAnsi="Arial" w:cs="Arial"/>
                <w:b/>
                <w:bCs/>
                <w:sz w:val="18"/>
                <w:szCs w:val="18"/>
              </w:rPr>
              <w:t>MÉDIA</w:t>
            </w:r>
            <w:r>
              <w:rPr>
                <w:rFonts w:ascii="Arial" w:hAnsi="Arial" w:cs="Arial"/>
                <w:b/>
                <w:bCs/>
                <w:sz w:val="18"/>
                <w:szCs w:val="18"/>
              </w:rPr>
              <w:t>NA</w:t>
            </w:r>
            <w:r w:rsidRPr="007A43DF">
              <w:rPr>
                <w:rFonts w:ascii="Arial" w:hAnsi="Arial" w:cs="Arial"/>
                <w:b/>
                <w:bCs/>
                <w:sz w:val="18"/>
                <w:szCs w:val="18"/>
              </w:rPr>
              <w:t xml:space="preserve"> </w:t>
            </w:r>
          </w:p>
        </w:tc>
        <w:tc>
          <w:tcPr>
            <w:tcW w:w="1171" w:type="dxa"/>
            <w:vMerge w:val="restart"/>
            <w:tcBorders>
              <w:top w:val="single" w:sz="8" w:space="0" w:color="auto"/>
              <w:left w:val="nil"/>
              <w:right w:val="single" w:sz="8" w:space="0" w:color="auto"/>
            </w:tcBorders>
            <w:shd w:val="clear" w:color="000000" w:fill="C0C0C0"/>
            <w:vAlign w:val="center"/>
            <w:hideMark/>
          </w:tcPr>
          <w:p w:rsidR="00C71BE7" w:rsidRPr="007A43DF" w:rsidRDefault="00C71BE7" w:rsidP="00C845F6">
            <w:pPr>
              <w:jc w:val="center"/>
              <w:rPr>
                <w:rFonts w:ascii="Arial" w:hAnsi="Arial" w:cs="Arial"/>
                <w:b/>
                <w:bCs/>
                <w:sz w:val="18"/>
                <w:szCs w:val="18"/>
              </w:rPr>
            </w:pPr>
            <w:r w:rsidRPr="007A43DF">
              <w:rPr>
                <w:rFonts w:ascii="Arial" w:hAnsi="Arial" w:cs="Arial"/>
                <w:b/>
                <w:bCs/>
                <w:sz w:val="18"/>
                <w:szCs w:val="18"/>
              </w:rPr>
              <w:t xml:space="preserve"> TOTAL </w:t>
            </w:r>
          </w:p>
        </w:tc>
      </w:tr>
      <w:tr w:rsidR="00C71BE7" w:rsidRPr="007A43DF" w:rsidTr="00C845F6">
        <w:trPr>
          <w:trHeight w:val="390"/>
        </w:trPr>
        <w:tc>
          <w:tcPr>
            <w:tcW w:w="545" w:type="dxa"/>
            <w:vMerge/>
            <w:tcBorders>
              <w:left w:val="single" w:sz="8" w:space="0" w:color="auto"/>
              <w:bottom w:val="single" w:sz="8" w:space="0" w:color="auto"/>
              <w:right w:val="single" w:sz="4" w:space="0" w:color="auto"/>
            </w:tcBorders>
            <w:shd w:val="clear" w:color="000000" w:fill="C0C0C0"/>
            <w:vAlign w:val="center"/>
          </w:tcPr>
          <w:p w:rsidR="00C71BE7" w:rsidRDefault="00C71BE7" w:rsidP="00C845F6">
            <w:pPr>
              <w:jc w:val="center"/>
              <w:rPr>
                <w:rFonts w:ascii="Arial" w:hAnsi="Arial" w:cs="Arial"/>
                <w:b/>
                <w:bCs/>
                <w:sz w:val="18"/>
                <w:szCs w:val="18"/>
              </w:rPr>
            </w:pPr>
          </w:p>
        </w:tc>
        <w:tc>
          <w:tcPr>
            <w:tcW w:w="1572" w:type="dxa"/>
            <w:vMerge/>
            <w:tcBorders>
              <w:left w:val="nil"/>
              <w:bottom w:val="single" w:sz="8" w:space="0" w:color="auto"/>
              <w:right w:val="single" w:sz="4" w:space="0" w:color="auto"/>
            </w:tcBorders>
            <w:shd w:val="clear" w:color="000000" w:fill="C0C0C0"/>
            <w:vAlign w:val="center"/>
          </w:tcPr>
          <w:p w:rsidR="00C71BE7" w:rsidRPr="007A43DF" w:rsidRDefault="00C71BE7" w:rsidP="00C845F6">
            <w:pPr>
              <w:jc w:val="center"/>
              <w:rPr>
                <w:rFonts w:ascii="Arial" w:hAnsi="Arial" w:cs="Arial"/>
                <w:b/>
                <w:bCs/>
                <w:sz w:val="18"/>
                <w:szCs w:val="18"/>
              </w:rPr>
            </w:pPr>
          </w:p>
        </w:tc>
        <w:tc>
          <w:tcPr>
            <w:tcW w:w="422" w:type="dxa"/>
            <w:vMerge/>
            <w:tcBorders>
              <w:left w:val="nil"/>
              <w:bottom w:val="single" w:sz="8" w:space="0" w:color="auto"/>
              <w:right w:val="single" w:sz="4" w:space="0" w:color="auto"/>
            </w:tcBorders>
            <w:shd w:val="clear" w:color="000000" w:fill="CCFFCC"/>
            <w:vAlign w:val="center"/>
          </w:tcPr>
          <w:p w:rsidR="00C71BE7" w:rsidRPr="007A43DF" w:rsidRDefault="00C71BE7" w:rsidP="00C845F6">
            <w:pPr>
              <w:jc w:val="center"/>
              <w:rPr>
                <w:rFonts w:ascii="Arial" w:hAnsi="Arial" w:cs="Arial"/>
                <w:b/>
                <w:bCs/>
                <w:sz w:val="18"/>
                <w:szCs w:val="18"/>
              </w:rPr>
            </w:pPr>
          </w:p>
        </w:tc>
        <w:tc>
          <w:tcPr>
            <w:tcW w:w="590" w:type="dxa"/>
            <w:vMerge/>
            <w:tcBorders>
              <w:left w:val="nil"/>
              <w:bottom w:val="single" w:sz="8" w:space="0" w:color="auto"/>
              <w:right w:val="single" w:sz="4" w:space="0" w:color="auto"/>
            </w:tcBorders>
            <w:shd w:val="clear" w:color="000000" w:fill="CCFFCC"/>
            <w:vAlign w:val="center"/>
          </w:tcPr>
          <w:p w:rsidR="00C71BE7" w:rsidRPr="007A43DF" w:rsidRDefault="00C71BE7" w:rsidP="00C845F6">
            <w:pPr>
              <w:jc w:val="center"/>
              <w:rPr>
                <w:rFonts w:ascii="Arial" w:hAnsi="Arial" w:cs="Arial"/>
                <w:b/>
                <w:bCs/>
                <w:color w:val="000000"/>
                <w:sz w:val="18"/>
                <w:szCs w:val="18"/>
              </w:rPr>
            </w:pPr>
          </w:p>
        </w:tc>
        <w:tc>
          <w:tcPr>
            <w:tcW w:w="1171" w:type="dxa"/>
            <w:tcBorders>
              <w:top w:val="single" w:sz="8" w:space="0" w:color="auto"/>
              <w:left w:val="nil"/>
              <w:bottom w:val="single" w:sz="8" w:space="0" w:color="auto"/>
              <w:right w:val="single" w:sz="4" w:space="0" w:color="auto"/>
            </w:tcBorders>
            <w:shd w:val="clear" w:color="000000" w:fill="C0C0C0"/>
            <w:vAlign w:val="center"/>
          </w:tcPr>
          <w:p w:rsidR="00C71BE7" w:rsidRPr="007A43DF" w:rsidRDefault="00C71BE7" w:rsidP="00C845F6">
            <w:pPr>
              <w:jc w:val="center"/>
              <w:rPr>
                <w:rFonts w:ascii="Arial" w:hAnsi="Arial" w:cs="Arial"/>
                <w:b/>
                <w:bCs/>
                <w:sz w:val="18"/>
                <w:szCs w:val="18"/>
              </w:rPr>
            </w:pPr>
            <w:r>
              <w:rPr>
                <w:rFonts w:ascii="Arial" w:hAnsi="Arial" w:cs="Arial"/>
                <w:b/>
                <w:bCs/>
                <w:sz w:val="18"/>
                <w:szCs w:val="18"/>
              </w:rPr>
              <w:t>E.1</w:t>
            </w:r>
          </w:p>
        </w:tc>
        <w:tc>
          <w:tcPr>
            <w:tcW w:w="1171" w:type="dxa"/>
            <w:tcBorders>
              <w:top w:val="single" w:sz="4" w:space="0" w:color="auto"/>
              <w:left w:val="nil"/>
              <w:bottom w:val="single" w:sz="8" w:space="0" w:color="auto"/>
              <w:right w:val="single" w:sz="4" w:space="0" w:color="auto"/>
            </w:tcBorders>
            <w:shd w:val="clear" w:color="000000" w:fill="C0C0C0"/>
            <w:vAlign w:val="center"/>
          </w:tcPr>
          <w:p w:rsidR="00C71BE7" w:rsidRPr="007A43DF" w:rsidRDefault="00C71BE7" w:rsidP="00C845F6">
            <w:pPr>
              <w:jc w:val="center"/>
              <w:rPr>
                <w:rFonts w:ascii="Arial" w:hAnsi="Arial" w:cs="Arial"/>
                <w:b/>
                <w:bCs/>
                <w:sz w:val="18"/>
                <w:szCs w:val="18"/>
              </w:rPr>
            </w:pPr>
            <w:r>
              <w:rPr>
                <w:rFonts w:ascii="Arial" w:hAnsi="Arial" w:cs="Arial"/>
                <w:b/>
                <w:bCs/>
                <w:sz w:val="18"/>
                <w:szCs w:val="18"/>
              </w:rPr>
              <w:t>E.2</w:t>
            </w:r>
          </w:p>
        </w:tc>
        <w:tc>
          <w:tcPr>
            <w:tcW w:w="1171" w:type="dxa"/>
            <w:tcBorders>
              <w:top w:val="single" w:sz="4" w:space="0" w:color="auto"/>
              <w:left w:val="nil"/>
              <w:bottom w:val="single" w:sz="8" w:space="0" w:color="auto"/>
              <w:right w:val="single" w:sz="4" w:space="0" w:color="auto"/>
            </w:tcBorders>
            <w:shd w:val="clear" w:color="000000" w:fill="C0C0C0"/>
            <w:vAlign w:val="center"/>
          </w:tcPr>
          <w:p w:rsidR="00C71BE7" w:rsidRPr="007A43DF" w:rsidRDefault="00C71BE7" w:rsidP="00C845F6">
            <w:pPr>
              <w:jc w:val="center"/>
              <w:rPr>
                <w:rFonts w:ascii="Arial" w:hAnsi="Arial" w:cs="Arial"/>
                <w:b/>
                <w:bCs/>
                <w:sz w:val="18"/>
                <w:szCs w:val="18"/>
              </w:rPr>
            </w:pPr>
            <w:r>
              <w:rPr>
                <w:rFonts w:ascii="Arial" w:hAnsi="Arial" w:cs="Arial"/>
                <w:b/>
                <w:bCs/>
                <w:sz w:val="18"/>
                <w:szCs w:val="18"/>
              </w:rPr>
              <w:t>E.3</w:t>
            </w:r>
          </w:p>
        </w:tc>
        <w:tc>
          <w:tcPr>
            <w:tcW w:w="1262" w:type="dxa"/>
            <w:vMerge/>
            <w:tcBorders>
              <w:left w:val="nil"/>
              <w:bottom w:val="single" w:sz="8" w:space="0" w:color="auto"/>
              <w:right w:val="single" w:sz="4" w:space="0" w:color="auto"/>
            </w:tcBorders>
            <w:shd w:val="clear" w:color="000000" w:fill="C0C0C0"/>
            <w:vAlign w:val="center"/>
          </w:tcPr>
          <w:p w:rsidR="00C71BE7" w:rsidRPr="007A43DF" w:rsidRDefault="00C71BE7" w:rsidP="00C845F6">
            <w:pPr>
              <w:jc w:val="center"/>
              <w:rPr>
                <w:rFonts w:ascii="Arial" w:hAnsi="Arial" w:cs="Arial"/>
                <w:b/>
                <w:bCs/>
                <w:sz w:val="18"/>
                <w:szCs w:val="18"/>
              </w:rPr>
            </w:pPr>
          </w:p>
        </w:tc>
        <w:tc>
          <w:tcPr>
            <w:tcW w:w="1171" w:type="dxa"/>
            <w:vMerge/>
            <w:tcBorders>
              <w:left w:val="nil"/>
              <w:bottom w:val="single" w:sz="8" w:space="0" w:color="auto"/>
              <w:right w:val="single" w:sz="8" w:space="0" w:color="auto"/>
            </w:tcBorders>
            <w:shd w:val="clear" w:color="000000" w:fill="C0C0C0"/>
            <w:vAlign w:val="center"/>
          </w:tcPr>
          <w:p w:rsidR="00C71BE7" w:rsidRPr="007A43DF" w:rsidRDefault="00C71BE7" w:rsidP="00C845F6">
            <w:pPr>
              <w:jc w:val="center"/>
              <w:rPr>
                <w:rFonts w:ascii="Arial" w:hAnsi="Arial" w:cs="Arial"/>
                <w:b/>
                <w:bCs/>
                <w:sz w:val="18"/>
                <w:szCs w:val="18"/>
              </w:rPr>
            </w:pPr>
          </w:p>
        </w:tc>
      </w:tr>
      <w:tr w:rsidR="00C71BE7" w:rsidRPr="007A43DF" w:rsidTr="00C845F6">
        <w:trPr>
          <w:trHeight w:val="494"/>
        </w:trPr>
        <w:tc>
          <w:tcPr>
            <w:tcW w:w="545" w:type="dxa"/>
            <w:vMerge w:val="restart"/>
            <w:tcBorders>
              <w:top w:val="single" w:sz="4" w:space="0" w:color="auto"/>
              <w:left w:val="single" w:sz="8" w:space="0" w:color="auto"/>
              <w:right w:val="single" w:sz="4" w:space="0" w:color="auto"/>
            </w:tcBorders>
            <w:shd w:val="clear" w:color="auto" w:fill="auto"/>
            <w:vAlign w:val="center"/>
            <w:hideMark/>
          </w:tcPr>
          <w:p w:rsidR="00C71BE7" w:rsidRPr="007A43DF" w:rsidRDefault="00C71BE7" w:rsidP="00C845F6">
            <w:pPr>
              <w:jc w:val="center"/>
              <w:rPr>
                <w:rFonts w:ascii="Arial" w:hAnsi="Arial" w:cs="Arial"/>
                <w:sz w:val="18"/>
                <w:szCs w:val="18"/>
              </w:rPr>
            </w:pPr>
            <w:r w:rsidRPr="007A43DF">
              <w:rPr>
                <w:rFonts w:ascii="Arial" w:hAnsi="Arial" w:cs="Arial"/>
                <w:sz w:val="18"/>
                <w:szCs w:val="18"/>
              </w:rPr>
              <w:t>1</w:t>
            </w:r>
          </w:p>
        </w:tc>
        <w:tc>
          <w:tcPr>
            <w:tcW w:w="1572" w:type="dxa"/>
            <w:vMerge w:val="restart"/>
            <w:tcBorders>
              <w:top w:val="single" w:sz="4" w:space="0" w:color="auto"/>
              <w:left w:val="nil"/>
              <w:right w:val="single" w:sz="4" w:space="0" w:color="auto"/>
            </w:tcBorders>
            <w:shd w:val="clear" w:color="auto" w:fill="auto"/>
            <w:vAlign w:val="center"/>
            <w:hideMark/>
          </w:tcPr>
          <w:p w:rsidR="00C71BE7" w:rsidRPr="007A43DF" w:rsidRDefault="00C71BE7" w:rsidP="00C845F6">
            <w:pPr>
              <w:jc w:val="center"/>
              <w:rPr>
                <w:rFonts w:ascii="Arial" w:hAnsi="Arial" w:cs="Arial"/>
                <w:bCs/>
                <w:sz w:val="18"/>
                <w:szCs w:val="18"/>
              </w:rPr>
            </w:pPr>
            <w:r w:rsidRPr="007A43DF">
              <w:rPr>
                <w:rFonts w:ascii="Arial" w:hAnsi="Arial" w:cs="Arial"/>
                <w:bCs/>
                <w:sz w:val="18"/>
                <w:szCs w:val="18"/>
              </w:rPr>
              <w:t>Incubadora DBO digital</w:t>
            </w:r>
          </w:p>
        </w:tc>
        <w:tc>
          <w:tcPr>
            <w:tcW w:w="422" w:type="dxa"/>
            <w:vMerge w:val="restart"/>
            <w:tcBorders>
              <w:top w:val="single" w:sz="4" w:space="0" w:color="auto"/>
              <w:left w:val="nil"/>
              <w:right w:val="single" w:sz="4" w:space="0" w:color="auto"/>
            </w:tcBorders>
            <w:shd w:val="clear" w:color="000000" w:fill="CCFFCC"/>
            <w:vAlign w:val="center"/>
          </w:tcPr>
          <w:p w:rsidR="00C71BE7" w:rsidRPr="007A43DF" w:rsidRDefault="00C71BE7" w:rsidP="00C845F6">
            <w:pPr>
              <w:jc w:val="center"/>
              <w:rPr>
                <w:rFonts w:ascii="Arial" w:hAnsi="Arial" w:cs="Arial"/>
                <w:b/>
                <w:bCs/>
                <w:sz w:val="18"/>
                <w:szCs w:val="18"/>
              </w:rPr>
            </w:pPr>
            <w:r w:rsidRPr="007A43DF">
              <w:rPr>
                <w:rFonts w:ascii="Arial" w:hAnsi="Arial" w:cs="Arial"/>
                <w:b/>
                <w:bCs/>
                <w:sz w:val="18"/>
                <w:szCs w:val="18"/>
              </w:rPr>
              <w:t>1</w:t>
            </w:r>
          </w:p>
        </w:tc>
        <w:tc>
          <w:tcPr>
            <w:tcW w:w="590" w:type="dxa"/>
            <w:vMerge w:val="restart"/>
            <w:tcBorders>
              <w:top w:val="single" w:sz="4" w:space="0" w:color="auto"/>
              <w:left w:val="nil"/>
              <w:right w:val="single" w:sz="4" w:space="0" w:color="auto"/>
            </w:tcBorders>
            <w:shd w:val="clear" w:color="000000" w:fill="CCFFCC"/>
            <w:vAlign w:val="center"/>
          </w:tcPr>
          <w:p w:rsidR="00C71BE7" w:rsidRPr="007A43DF" w:rsidRDefault="00C71BE7" w:rsidP="00C845F6">
            <w:pPr>
              <w:jc w:val="center"/>
              <w:rPr>
                <w:rFonts w:ascii="Arial" w:hAnsi="Arial" w:cs="Arial"/>
                <w:sz w:val="18"/>
                <w:szCs w:val="18"/>
              </w:rPr>
            </w:pPr>
            <w:r w:rsidRPr="007A43DF">
              <w:rPr>
                <w:rFonts w:ascii="Arial" w:hAnsi="Arial" w:cs="Arial"/>
                <w:sz w:val="18"/>
                <w:szCs w:val="18"/>
              </w:rPr>
              <w:t>Unid.</w:t>
            </w:r>
          </w:p>
        </w:tc>
        <w:tc>
          <w:tcPr>
            <w:tcW w:w="1171" w:type="dxa"/>
            <w:tcBorders>
              <w:top w:val="single" w:sz="4" w:space="0" w:color="auto"/>
              <w:left w:val="nil"/>
              <w:bottom w:val="single" w:sz="4" w:space="0" w:color="auto"/>
              <w:right w:val="single" w:sz="4" w:space="0" w:color="auto"/>
            </w:tcBorders>
            <w:shd w:val="clear" w:color="auto" w:fill="auto"/>
            <w:vAlign w:val="center"/>
          </w:tcPr>
          <w:p w:rsidR="00C71BE7" w:rsidRPr="007A43DF" w:rsidRDefault="00C71BE7" w:rsidP="00C845F6">
            <w:pPr>
              <w:rPr>
                <w:rFonts w:ascii="Arial" w:hAnsi="Arial" w:cs="Arial"/>
                <w:sz w:val="18"/>
                <w:szCs w:val="18"/>
              </w:rPr>
            </w:pPr>
            <w:r w:rsidRPr="007A43DF">
              <w:rPr>
                <w:rFonts w:ascii="Arial" w:hAnsi="Arial" w:cs="Arial"/>
                <w:sz w:val="18"/>
                <w:szCs w:val="18"/>
              </w:rPr>
              <w:t>R$20.841,84</w:t>
            </w:r>
          </w:p>
        </w:tc>
        <w:tc>
          <w:tcPr>
            <w:tcW w:w="1171" w:type="dxa"/>
            <w:tcBorders>
              <w:top w:val="single" w:sz="4" w:space="0" w:color="auto"/>
              <w:left w:val="nil"/>
              <w:bottom w:val="single" w:sz="4" w:space="0" w:color="auto"/>
              <w:right w:val="single" w:sz="4" w:space="0" w:color="auto"/>
            </w:tcBorders>
            <w:shd w:val="clear" w:color="auto" w:fill="auto"/>
            <w:vAlign w:val="center"/>
          </w:tcPr>
          <w:p w:rsidR="00C71BE7" w:rsidRPr="007A43DF" w:rsidRDefault="00C71BE7" w:rsidP="00C845F6">
            <w:pPr>
              <w:rPr>
                <w:rFonts w:ascii="Arial" w:hAnsi="Arial" w:cs="Arial"/>
                <w:sz w:val="18"/>
                <w:szCs w:val="18"/>
              </w:rPr>
            </w:pPr>
            <w:r w:rsidRPr="007A43DF">
              <w:rPr>
                <w:rFonts w:ascii="Arial" w:hAnsi="Arial" w:cs="Arial"/>
                <w:sz w:val="18"/>
                <w:szCs w:val="18"/>
              </w:rPr>
              <w:t>R$20.299,99</w:t>
            </w:r>
          </w:p>
        </w:tc>
        <w:tc>
          <w:tcPr>
            <w:tcW w:w="1171" w:type="dxa"/>
            <w:tcBorders>
              <w:top w:val="single" w:sz="4" w:space="0" w:color="auto"/>
              <w:left w:val="nil"/>
              <w:bottom w:val="single" w:sz="4" w:space="0" w:color="auto"/>
              <w:right w:val="single" w:sz="4" w:space="0" w:color="auto"/>
            </w:tcBorders>
            <w:shd w:val="clear" w:color="auto" w:fill="auto"/>
            <w:vAlign w:val="center"/>
          </w:tcPr>
          <w:p w:rsidR="00C71BE7" w:rsidRPr="007A43DF" w:rsidRDefault="00C71BE7" w:rsidP="00C845F6">
            <w:pPr>
              <w:rPr>
                <w:rFonts w:ascii="Arial" w:hAnsi="Arial" w:cs="Arial"/>
                <w:sz w:val="18"/>
                <w:szCs w:val="18"/>
              </w:rPr>
            </w:pPr>
            <w:r w:rsidRPr="007A43DF">
              <w:rPr>
                <w:rFonts w:ascii="Arial" w:hAnsi="Arial" w:cs="Arial"/>
                <w:sz w:val="18"/>
                <w:szCs w:val="18"/>
              </w:rPr>
              <w:t>R$15.457,85</w:t>
            </w:r>
          </w:p>
        </w:tc>
        <w:tc>
          <w:tcPr>
            <w:tcW w:w="1262" w:type="dxa"/>
            <w:vMerge w:val="restart"/>
            <w:tcBorders>
              <w:top w:val="single" w:sz="4" w:space="0" w:color="auto"/>
              <w:left w:val="nil"/>
              <w:right w:val="single" w:sz="4" w:space="0" w:color="auto"/>
            </w:tcBorders>
            <w:shd w:val="clear" w:color="auto" w:fill="auto"/>
            <w:vAlign w:val="center"/>
          </w:tcPr>
          <w:p w:rsidR="00C71BE7" w:rsidRPr="007A43DF" w:rsidRDefault="00C71BE7" w:rsidP="00C845F6">
            <w:pPr>
              <w:rPr>
                <w:rFonts w:ascii="Arial" w:hAnsi="Arial" w:cs="Arial"/>
                <w:b/>
                <w:bCs/>
                <w:sz w:val="18"/>
                <w:szCs w:val="18"/>
              </w:rPr>
            </w:pPr>
            <w:r w:rsidRPr="007A43DF">
              <w:rPr>
                <w:rFonts w:ascii="Arial" w:hAnsi="Arial" w:cs="Arial"/>
                <w:b/>
                <w:bCs/>
                <w:sz w:val="18"/>
                <w:szCs w:val="18"/>
              </w:rPr>
              <w:t>R$</w:t>
            </w:r>
            <w:r>
              <w:rPr>
                <w:rFonts w:ascii="Arial" w:hAnsi="Arial" w:cs="Arial"/>
                <w:b/>
                <w:bCs/>
                <w:sz w:val="18"/>
                <w:szCs w:val="18"/>
              </w:rPr>
              <w:t>29.904,25</w:t>
            </w:r>
          </w:p>
        </w:tc>
        <w:tc>
          <w:tcPr>
            <w:tcW w:w="1171" w:type="dxa"/>
            <w:vMerge w:val="restart"/>
            <w:tcBorders>
              <w:top w:val="single" w:sz="4" w:space="0" w:color="auto"/>
              <w:left w:val="nil"/>
              <w:right w:val="single" w:sz="8" w:space="0" w:color="auto"/>
            </w:tcBorders>
            <w:shd w:val="clear" w:color="auto" w:fill="auto"/>
            <w:vAlign w:val="center"/>
          </w:tcPr>
          <w:p w:rsidR="00C71BE7" w:rsidRPr="007A43DF" w:rsidRDefault="00C71BE7" w:rsidP="00C845F6">
            <w:pPr>
              <w:jc w:val="center"/>
              <w:rPr>
                <w:rFonts w:ascii="Arial" w:hAnsi="Arial" w:cs="Arial"/>
                <w:sz w:val="18"/>
                <w:szCs w:val="18"/>
              </w:rPr>
            </w:pPr>
            <w:r w:rsidRPr="007A43DF">
              <w:rPr>
                <w:rFonts w:ascii="Arial" w:hAnsi="Arial" w:cs="Arial"/>
                <w:bCs/>
                <w:sz w:val="18"/>
                <w:szCs w:val="18"/>
              </w:rPr>
              <w:t>R$29.904,25</w:t>
            </w:r>
          </w:p>
        </w:tc>
      </w:tr>
      <w:tr w:rsidR="00C71BE7" w:rsidRPr="007A43DF" w:rsidTr="00C845F6">
        <w:trPr>
          <w:trHeight w:val="494"/>
        </w:trPr>
        <w:tc>
          <w:tcPr>
            <w:tcW w:w="545" w:type="dxa"/>
            <w:vMerge/>
            <w:tcBorders>
              <w:left w:val="single" w:sz="8" w:space="0" w:color="auto"/>
              <w:bottom w:val="single" w:sz="4" w:space="0" w:color="auto"/>
              <w:right w:val="single" w:sz="4" w:space="0" w:color="auto"/>
            </w:tcBorders>
            <w:shd w:val="clear" w:color="auto" w:fill="auto"/>
            <w:vAlign w:val="center"/>
          </w:tcPr>
          <w:p w:rsidR="00C71BE7" w:rsidRPr="007A43DF" w:rsidRDefault="00C71BE7" w:rsidP="00C845F6">
            <w:pPr>
              <w:jc w:val="center"/>
              <w:rPr>
                <w:rFonts w:ascii="Arial" w:hAnsi="Arial" w:cs="Arial"/>
                <w:sz w:val="18"/>
                <w:szCs w:val="18"/>
              </w:rPr>
            </w:pPr>
          </w:p>
        </w:tc>
        <w:tc>
          <w:tcPr>
            <w:tcW w:w="1572" w:type="dxa"/>
            <w:vMerge/>
            <w:tcBorders>
              <w:left w:val="nil"/>
              <w:bottom w:val="single" w:sz="4" w:space="0" w:color="auto"/>
              <w:right w:val="single" w:sz="4" w:space="0" w:color="auto"/>
            </w:tcBorders>
            <w:shd w:val="clear" w:color="auto" w:fill="auto"/>
            <w:vAlign w:val="center"/>
          </w:tcPr>
          <w:p w:rsidR="00C71BE7" w:rsidRPr="007A43DF" w:rsidRDefault="00C71BE7" w:rsidP="00C845F6">
            <w:pPr>
              <w:jc w:val="center"/>
              <w:rPr>
                <w:rFonts w:ascii="Arial" w:hAnsi="Arial" w:cs="Arial"/>
                <w:bCs/>
                <w:sz w:val="18"/>
                <w:szCs w:val="18"/>
              </w:rPr>
            </w:pPr>
          </w:p>
        </w:tc>
        <w:tc>
          <w:tcPr>
            <w:tcW w:w="422" w:type="dxa"/>
            <w:vMerge/>
            <w:tcBorders>
              <w:left w:val="nil"/>
              <w:bottom w:val="single" w:sz="4" w:space="0" w:color="auto"/>
              <w:right w:val="single" w:sz="4" w:space="0" w:color="auto"/>
            </w:tcBorders>
            <w:shd w:val="clear" w:color="000000" w:fill="CCFFCC"/>
            <w:vAlign w:val="center"/>
          </w:tcPr>
          <w:p w:rsidR="00C71BE7" w:rsidRPr="007A43DF" w:rsidRDefault="00C71BE7" w:rsidP="00C845F6">
            <w:pPr>
              <w:jc w:val="center"/>
              <w:rPr>
                <w:rFonts w:ascii="Arial" w:hAnsi="Arial" w:cs="Arial"/>
                <w:b/>
                <w:bCs/>
                <w:sz w:val="18"/>
                <w:szCs w:val="18"/>
              </w:rPr>
            </w:pPr>
          </w:p>
        </w:tc>
        <w:tc>
          <w:tcPr>
            <w:tcW w:w="590" w:type="dxa"/>
            <w:vMerge/>
            <w:tcBorders>
              <w:left w:val="nil"/>
              <w:bottom w:val="single" w:sz="4" w:space="0" w:color="auto"/>
              <w:right w:val="single" w:sz="4" w:space="0" w:color="auto"/>
            </w:tcBorders>
            <w:shd w:val="clear" w:color="000000" w:fill="CCFFCC"/>
            <w:vAlign w:val="center"/>
          </w:tcPr>
          <w:p w:rsidR="00C71BE7" w:rsidRPr="007A43DF" w:rsidRDefault="00C71BE7" w:rsidP="00C845F6">
            <w:pPr>
              <w:jc w:val="center"/>
              <w:rPr>
                <w:rFonts w:ascii="Arial" w:hAnsi="Arial" w:cs="Arial"/>
                <w:sz w:val="18"/>
                <w:szCs w:val="18"/>
              </w:rPr>
            </w:pPr>
          </w:p>
        </w:tc>
        <w:tc>
          <w:tcPr>
            <w:tcW w:w="1171" w:type="dxa"/>
            <w:tcBorders>
              <w:top w:val="single" w:sz="4" w:space="0" w:color="auto"/>
              <w:left w:val="nil"/>
              <w:bottom w:val="single" w:sz="4" w:space="0" w:color="auto"/>
              <w:right w:val="single" w:sz="4" w:space="0" w:color="auto"/>
            </w:tcBorders>
            <w:shd w:val="clear" w:color="auto" w:fill="auto"/>
            <w:vAlign w:val="center"/>
          </w:tcPr>
          <w:p w:rsidR="00C71BE7" w:rsidRPr="007A43DF" w:rsidRDefault="00C71BE7" w:rsidP="00C845F6">
            <w:pPr>
              <w:rPr>
                <w:rFonts w:ascii="Arial" w:hAnsi="Arial" w:cs="Arial"/>
                <w:sz w:val="18"/>
                <w:szCs w:val="18"/>
              </w:rPr>
            </w:pPr>
            <w:r>
              <w:rPr>
                <w:rFonts w:ascii="Arial" w:hAnsi="Arial" w:cs="Arial"/>
                <w:sz w:val="18"/>
                <w:szCs w:val="18"/>
              </w:rPr>
              <w:t>R$50.924,22</w:t>
            </w:r>
          </w:p>
        </w:tc>
        <w:tc>
          <w:tcPr>
            <w:tcW w:w="1171" w:type="dxa"/>
            <w:tcBorders>
              <w:top w:val="single" w:sz="4" w:space="0" w:color="auto"/>
              <w:left w:val="nil"/>
              <w:bottom w:val="single" w:sz="4" w:space="0" w:color="auto"/>
              <w:right w:val="single" w:sz="4" w:space="0" w:color="auto"/>
            </w:tcBorders>
            <w:shd w:val="clear" w:color="auto" w:fill="auto"/>
            <w:vAlign w:val="center"/>
          </w:tcPr>
          <w:p w:rsidR="00C71BE7" w:rsidRPr="007A43DF" w:rsidRDefault="00C71BE7" w:rsidP="00C845F6">
            <w:pPr>
              <w:rPr>
                <w:rFonts w:ascii="Arial" w:hAnsi="Arial" w:cs="Arial"/>
                <w:sz w:val="18"/>
                <w:szCs w:val="18"/>
              </w:rPr>
            </w:pPr>
            <w:r>
              <w:rPr>
                <w:rFonts w:ascii="Arial" w:hAnsi="Arial" w:cs="Arial"/>
                <w:sz w:val="18"/>
                <w:szCs w:val="18"/>
              </w:rPr>
              <w:t>R$60.000,00</w:t>
            </w:r>
          </w:p>
        </w:tc>
        <w:tc>
          <w:tcPr>
            <w:tcW w:w="1171" w:type="dxa"/>
            <w:tcBorders>
              <w:top w:val="single" w:sz="4" w:space="0" w:color="auto"/>
              <w:left w:val="nil"/>
              <w:bottom w:val="single" w:sz="4" w:space="0" w:color="auto"/>
              <w:right w:val="single" w:sz="4" w:space="0" w:color="auto"/>
            </w:tcBorders>
            <w:shd w:val="clear" w:color="auto" w:fill="auto"/>
            <w:vAlign w:val="center"/>
          </w:tcPr>
          <w:p w:rsidR="00C71BE7" w:rsidRPr="007A43DF" w:rsidRDefault="00C71BE7" w:rsidP="00C845F6">
            <w:pPr>
              <w:rPr>
                <w:rFonts w:ascii="Arial" w:hAnsi="Arial" w:cs="Arial"/>
                <w:sz w:val="18"/>
                <w:szCs w:val="18"/>
              </w:rPr>
            </w:pPr>
            <w:r>
              <w:rPr>
                <w:rFonts w:ascii="Arial" w:hAnsi="Arial" w:cs="Arial"/>
                <w:sz w:val="18"/>
                <w:szCs w:val="18"/>
              </w:rPr>
              <w:t>R$38.966,65</w:t>
            </w:r>
          </w:p>
        </w:tc>
        <w:tc>
          <w:tcPr>
            <w:tcW w:w="1262" w:type="dxa"/>
            <w:vMerge/>
            <w:tcBorders>
              <w:left w:val="nil"/>
              <w:bottom w:val="single" w:sz="4" w:space="0" w:color="auto"/>
              <w:right w:val="single" w:sz="4" w:space="0" w:color="auto"/>
            </w:tcBorders>
            <w:shd w:val="clear" w:color="auto" w:fill="auto"/>
            <w:vAlign w:val="center"/>
          </w:tcPr>
          <w:p w:rsidR="00C71BE7" w:rsidRPr="007A43DF" w:rsidRDefault="00C71BE7" w:rsidP="00C845F6">
            <w:pPr>
              <w:rPr>
                <w:rFonts w:ascii="Arial" w:hAnsi="Arial" w:cs="Arial"/>
                <w:b/>
                <w:bCs/>
                <w:sz w:val="18"/>
                <w:szCs w:val="18"/>
              </w:rPr>
            </w:pPr>
          </w:p>
        </w:tc>
        <w:tc>
          <w:tcPr>
            <w:tcW w:w="1171" w:type="dxa"/>
            <w:vMerge/>
            <w:tcBorders>
              <w:left w:val="nil"/>
              <w:bottom w:val="single" w:sz="4" w:space="0" w:color="auto"/>
              <w:right w:val="single" w:sz="8" w:space="0" w:color="auto"/>
            </w:tcBorders>
            <w:shd w:val="clear" w:color="auto" w:fill="auto"/>
            <w:vAlign w:val="center"/>
          </w:tcPr>
          <w:p w:rsidR="00C71BE7" w:rsidRPr="007A43DF" w:rsidRDefault="00C71BE7" w:rsidP="00C845F6">
            <w:pPr>
              <w:jc w:val="center"/>
              <w:rPr>
                <w:rFonts w:ascii="Arial" w:hAnsi="Arial" w:cs="Arial"/>
                <w:sz w:val="18"/>
                <w:szCs w:val="18"/>
              </w:rPr>
            </w:pPr>
          </w:p>
        </w:tc>
      </w:tr>
    </w:tbl>
    <w:p w:rsidR="00C71BE7" w:rsidRDefault="00C71BE7" w:rsidP="00C71BE7">
      <w:pPr>
        <w:pStyle w:val="PargrafodaLista"/>
        <w:ind w:left="360"/>
        <w:rPr>
          <w:rFonts w:ascii="Arial" w:hAnsi="Arial" w:cs="Arial"/>
          <w:b/>
          <w:sz w:val="18"/>
          <w:szCs w:val="18"/>
        </w:rPr>
      </w:pPr>
    </w:p>
    <w:tbl>
      <w:tblPr>
        <w:tblW w:w="9346" w:type="dxa"/>
        <w:tblCellMar>
          <w:left w:w="70" w:type="dxa"/>
          <w:right w:w="70" w:type="dxa"/>
        </w:tblCellMar>
        <w:tblLook w:val="04A0" w:firstRow="1" w:lastRow="0" w:firstColumn="1" w:lastColumn="0" w:noHBand="0" w:noVBand="1"/>
      </w:tblPr>
      <w:tblGrid>
        <w:gridCol w:w="536"/>
        <w:gridCol w:w="1014"/>
        <w:gridCol w:w="425"/>
        <w:gridCol w:w="590"/>
        <w:gridCol w:w="1111"/>
        <w:gridCol w:w="1134"/>
        <w:gridCol w:w="1134"/>
        <w:gridCol w:w="1134"/>
        <w:gridCol w:w="1134"/>
        <w:gridCol w:w="1134"/>
      </w:tblGrid>
      <w:tr w:rsidR="00C71BE7" w:rsidRPr="007A43DF" w:rsidTr="00C845F6">
        <w:trPr>
          <w:trHeight w:val="787"/>
        </w:trPr>
        <w:tc>
          <w:tcPr>
            <w:tcW w:w="536" w:type="dxa"/>
            <w:tcBorders>
              <w:top w:val="single" w:sz="8" w:space="0" w:color="auto"/>
              <w:left w:val="single" w:sz="8" w:space="0" w:color="auto"/>
              <w:bottom w:val="single" w:sz="8" w:space="0" w:color="auto"/>
              <w:right w:val="single" w:sz="4" w:space="0" w:color="auto"/>
            </w:tcBorders>
            <w:shd w:val="clear" w:color="000000" w:fill="C0C0C0"/>
            <w:vAlign w:val="center"/>
            <w:hideMark/>
          </w:tcPr>
          <w:p w:rsidR="00C71BE7" w:rsidRPr="007A43DF" w:rsidRDefault="00C71BE7" w:rsidP="00C845F6">
            <w:pPr>
              <w:jc w:val="center"/>
              <w:rPr>
                <w:rFonts w:ascii="Arial" w:hAnsi="Arial" w:cs="Arial"/>
                <w:b/>
                <w:bCs/>
                <w:sz w:val="18"/>
                <w:szCs w:val="18"/>
              </w:rPr>
            </w:pPr>
            <w:r>
              <w:rPr>
                <w:rFonts w:ascii="Arial" w:hAnsi="Arial" w:cs="Arial"/>
                <w:b/>
                <w:bCs/>
                <w:sz w:val="18"/>
                <w:szCs w:val="18"/>
              </w:rPr>
              <w:t>Lote</w:t>
            </w:r>
          </w:p>
        </w:tc>
        <w:tc>
          <w:tcPr>
            <w:tcW w:w="1014" w:type="dxa"/>
            <w:tcBorders>
              <w:top w:val="single" w:sz="8" w:space="0" w:color="auto"/>
              <w:left w:val="nil"/>
              <w:bottom w:val="single" w:sz="8" w:space="0" w:color="auto"/>
              <w:right w:val="single" w:sz="4" w:space="0" w:color="auto"/>
            </w:tcBorders>
            <w:shd w:val="clear" w:color="000000" w:fill="C0C0C0"/>
            <w:vAlign w:val="center"/>
            <w:hideMark/>
          </w:tcPr>
          <w:p w:rsidR="00C71BE7" w:rsidRPr="007A43DF" w:rsidRDefault="00C71BE7" w:rsidP="00C845F6">
            <w:pPr>
              <w:jc w:val="center"/>
              <w:rPr>
                <w:rFonts w:ascii="Arial" w:hAnsi="Arial" w:cs="Arial"/>
                <w:b/>
                <w:bCs/>
                <w:sz w:val="18"/>
                <w:szCs w:val="18"/>
              </w:rPr>
            </w:pPr>
            <w:r w:rsidRPr="007A43DF">
              <w:rPr>
                <w:rFonts w:ascii="Arial" w:hAnsi="Arial" w:cs="Arial"/>
                <w:b/>
                <w:bCs/>
                <w:sz w:val="18"/>
                <w:szCs w:val="18"/>
              </w:rPr>
              <w:t>Descrição</w:t>
            </w:r>
          </w:p>
        </w:tc>
        <w:tc>
          <w:tcPr>
            <w:tcW w:w="425" w:type="dxa"/>
            <w:tcBorders>
              <w:top w:val="single" w:sz="8" w:space="0" w:color="auto"/>
              <w:left w:val="nil"/>
              <w:bottom w:val="single" w:sz="8" w:space="0" w:color="auto"/>
              <w:right w:val="single" w:sz="4" w:space="0" w:color="auto"/>
            </w:tcBorders>
            <w:shd w:val="clear" w:color="000000" w:fill="CCFFCC"/>
            <w:vAlign w:val="center"/>
            <w:hideMark/>
          </w:tcPr>
          <w:p w:rsidR="00C71BE7" w:rsidRPr="007A43DF" w:rsidRDefault="00C71BE7" w:rsidP="00C845F6">
            <w:pPr>
              <w:jc w:val="center"/>
              <w:rPr>
                <w:rFonts w:ascii="Arial" w:hAnsi="Arial" w:cs="Arial"/>
                <w:b/>
                <w:bCs/>
                <w:sz w:val="18"/>
                <w:szCs w:val="18"/>
              </w:rPr>
            </w:pPr>
            <w:proofErr w:type="spellStart"/>
            <w:r w:rsidRPr="007A43DF">
              <w:rPr>
                <w:rFonts w:ascii="Arial" w:hAnsi="Arial" w:cs="Arial"/>
                <w:b/>
                <w:bCs/>
                <w:sz w:val="18"/>
                <w:szCs w:val="18"/>
              </w:rPr>
              <w:t>Qt</w:t>
            </w:r>
            <w:proofErr w:type="spellEnd"/>
            <w:r w:rsidRPr="007A43DF">
              <w:rPr>
                <w:rFonts w:ascii="Arial" w:hAnsi="Arial" w:cs="Arial"/>
                <w:b/>
                <w:bCs/>
                <w:sz w:val="18"/>
                <w:szCs w:val="18"/>
              </w:rPr>
              <w:t>.</w:t>
            </w:r>
          </w:p>
        </w:tc>
        <w:tc>
          <w:tcPr>
            <w:tcW w:w="590" w:type="dxa"/>
            <w:tcBorders>
              <w:top w:val="single" w:sz="8" w:space="0" w:color="auto"/>
              <w:left w:val="nil"/>
              <w:bottom w:val="single" w:sz="8" w:space="0" w:color="auto"/>
              <w:right w:val="single" w:sz="4" w:space="0" w:color="auto"/>
            </w:tcBorders>
            <w:shd w:val="clear" w:color="000000" w:fill="CCFFCC"/>
            <w:vAlign w:val="center"/>
            <w:hideMark/>
          </w:tcPr>
          <w:p w:rsidR="00C71BE7" w:rsidRPr="007A43DF" w:rsidRDefault="00C71BE7" w:rsidP="00C845F6">
            <w:pPr>
              <w:jc w:val="center"/>
              <w:rPr>
                <w:rFonts w:ascii="Arial" w:hAnsi="Arial" w:cs="Arial"/>
                <w:b/>
                <w:bCs/>
                <w:sz w:val="18"/>
                <w:szCs w:val="18"/>
              </w:rPr>
            </w:pPr>
            <w:r w:rsidRPr="007A43DF">
              <w:rPr>
                <w:rFonts w:ascii="Arial" w:hAnsi="Arial" w:cs="Arial"/>
                <w:b/>
                <w:bCs/>
                <w:color w:val="000000"/>
                <w:sz w:val="18"/>
                <w:szCs w:val="18"/>
              </w:rPr>
              <w:t>Unid.</w:t>
            </w:r>
          </w:p>
        </w:tc>
        <w:tc>
          <w:tcPr>
            <w:tcW w:w="1111" w:type="dxa"/>
            <w:tcBorders>
              <w:top w:val="single" w:sz="8" w:space="0" w:color="auto"/>
              <w:left w:val="nil"/>
              <w:bottom w:val="single" w:sz="8" w:space="0" w:color="auto"/>
              <w:right w:val="single" w:sz="4" w:space="0" w:color="auto"/>
            </w:tcBorders>
            <w:shd w:val="clear" w:color="000000" w:fill="C0C0C0"/>
            <w:vAlign w:val="center"/>
            <w:hideMark/>
          </w:tcPr>
          <w:p w:rsidR="00C71BE7" w:rsidRPr="007A43DF" w:rsidRDefault="00C71BE7" w:rsidP="00C845F6">
            <w:pPr>
              <w:jc w:val="center"/>
              <w:rPr>
                <w:rFonts w:ascii="Arial" w:hAnsi="Arial" w:cs="Arial"/>
                <w:b/>
                <w:bCs/>
                <w:sz w:val="18"/>
                <w:szCs w:val="18"/>
              </w:rPr>
            </w:pPr>
            <w:r w:rsidRPr="007A43DF">
              <w:rPr>
                <w:rFonts w:ascii="Arial" w:hAnsi="Arial" w:cs="Arial"/>
                <w:b/>
                <w:bCs/>
                <w:sz w:val="18"/>
                <w:szCs w:val="18"/>
              </w:rPr>
              <w:t xml:space="preserve">E.1 </w:t>
            </w:r>
          </w:p>
        </w:tc>
        <w:tc>
          <w:tcPr>
            <w:tcW w:w="1134" w:type="dxa"/>
            <w:tcBorders>
              <w:top w:val="single" w:sz="8" w:space="0" w:color="auto"/>
              <w:left w:val="nil"/>
              <w:bottom w:val="single" w:sz="8" w:space="0" w:color="auto"/>
              <w:right w:val="single" w:sz="4" w:space="0" w:color="auto"/>
            </w:tcBorders>
            <w:shd w:val="clear" w:color="000000" w:fill="C0C0C0"/>
            <w:vAlign w:val="center"/>
            <w:hideMark/>
          </w:tcPr>
          <w:p w:rsidR="00C71BE7" w:rsidRPr="007A43DF" w:rsidRDefault="00C71BE7" w:rsidP="00C845F6">
            <w:pPr>
              <w:jc w:val="center"/>
              <w:rPr>
                <w:rFonts w:ascii="Arial" w:hAnsi="Arial" w:cs="Arial"/>
                <w:b/>
                <w:bCs/>
                <w:sz w:val="18"/>
                <w:szCs w:val="18"/>
              </w:rPr>
            </w:pPr>
            <w:r w:rsidRPr="007A43DF">
              <w:rPr>
                <w:rFonts w:ascii="Arial" w:hAnsi="Arial" w:cs="Arial"/>
                <w:b/>
                <w:bCs/>
                <w:sz w:val="18"/>
                <w:szCs w:val="18"/>
              </w:rPr>
              <w:t>E.2</w:t>
            </w:r>
          </w:p>
        </w:tc>
        <w:tc>
          <w:tcPr>
            <w:tcW w:w="1134" w:type="dxa"/>
            <w:tcBorders>
              <w:top w:val="single" w:sz="8" w:space="0" w:color="auto"/>
              <w:left w:val="nil"/>
              <w:bottom w:val="single" w:sz="8" w:space="0" w:color="auto"/>
              <w:right w:val="single" w:sz="4" w:space="0" w:color="auto"/>
            </w:tcBorders>
            <w:shd w:val="clear" w:color="000000" w:fill="C0C0C0"/>
            <w:vAlign w:val="center"/>
            <w:hideMark/>
          </w:tcPr>
          <w:p w:rsidR="00C71BE7" w:rsidRPr="007A43DF" w:rsidRDefault="00C71BE7" w:rsidP="00C845F6">
            <w:pPr>
              <w:jc w:val="center"/>
              <w:rPr>
                <w:rFonts w:ascii="Arial" w:hAnsi="Arial" w:cs="Arial"/>
                <w:b/>
                <w:bCs/>
                <w:sz w:val="18"/>
                <w:szCs w:val="18"/>
              </w:rPr>
            </w:pPr>
            <w:r w:rsidRPr="007A43DF">
              <w:rPr>
                <w:rFonts w:ascii="Arial" w:hAnsi="Arial" w:cs="Arial"/>
                <w:b/>
                <w:bCs/>
                <w:sz w:val="18"/>
                <w:szCs w:val="18"/>
              </w:rPr>
              <w:t>E.3</w:t>
            </w:r>
          </w:p>
        </w:tc>
        <w:tc>
          <w:tcPr>
            <w:tcW w:w="1134" w:type="dxa"/>
            <w:tcBorders>
              <w:top w:val="single" w:sz="4" w:space="0" w:color="auto"/>
              <w:left w:val="nil"/>
              <w:bottom w:val="single" w:sz="4" w:space="0" w:color="auto"/>
              <w:right w:val="single" w:sz="4" w:space="0" w:color="auto"/>
            </w:tcBorders>
            <w:shd w:val="clear" w:color="000000" w:fill="C0C0C0"/>
            <w:vAlign w:val="center"/>
          </w:tcPr>
          <w:p w:rsidR="00C71BE7" w:rsidRPr="007A43DF" w:rsidRDefault="00C71BE7" w:rsidP="00C845F6">
            <w:pPr>
              <w:jc w:val="center"/>
              <w:rPr>
                <w:rFonts w:ascii="Arial" w:hAnsi="Arial" w:cs="Arial"/>
                <w:b/>
                <w:bCs/>
                <w:sz w:val="18"/>
                <w:szCs w:val="18"/>
              </w:rPr>
            </w:pPr>
            <w:r w:rsidRPr="007A43DF">
              <w:rPr>
                <w:rFonts w:ascii="Arial" w:hAnsi="Arial" w:cs="Arial"/>
                <w:b/>
                <w:bCs/>
                <w:sz w:val="18"/>
                <w:szCs w:val="18"/>
              </w:rPr>
              <w:t>E.4</w:t>
            </w:r>
          </w:p>
        </w:tc>
        <w:tc>
          <w:tcPr>
            <w:tcW w:w="1134" w:type="dxa"/>
            <w:tcBorders>
              <w:top w:val="single" w:sz="8" w:space="0" w:color="auto"/>
              <w:left w:val="single" w:sz="4" w:space="0" w:color="auto"/>
              <w:bottom w:val="single" w:sz="8" w:space="0" w:color="auto"/>
              <w:right w:val="single" w:sz="4" w:space="0" w:color="auto"/>
            </w:tcBorders>
            <w:shd w:val="clear" w:color="000000" w:fill="C0C0C0"/>
            <w:vAlign w:val="center"/>
            <w:hideMark/>
          </w:tcPr>
          <w:p w:rsidR="00C71BE7" w:rsidRPr="007A43DF" w:rsidRDefault="00C71BE7" w:rsidP="00C845F6">
            <w:pPr>
              <w:jc w:val="center"/>
              <w:rPr>
                <w:rFonts w:ascii="Arial" w:hAnsi="Arial" w:cs="Arial"/>
                <w:b/>
                <w:bCs/>
                <w:sz w:val="18"/>
                <w:szCs w:val="18"/>
              </w:rPr>
            </w:pPr>
            <w:r w:rsidRPr="007A43DF">
              <w:rPr>
                <w:rFonts w:ascii="Arial" w:hAnsi="Arial" w:cs="Arial"/>
                <w:b/>
                <w:bCs/>
                <w:sz w:val="18"/>
                <w:szCs w:val="18"/>
              </w:rPr>
              <w:t xml:space="preserve">MÉDIA </w:t>
            </w:r>
          </w:p>
        </w:tc>
        <w:tc>
          <w:tcPr>
            <w:tcW w:w="1134" w:type="dxa"/>
            <w:tcBorders>
              <w:top w:val="single" w:sz="8" w:space="0" w:color="auto"/>
              <w:left w:val="nil"/>
              <w:bottom w:val="single" w:sz="8" w:space="0" w:color="auto"/>
              <w:right w:val="single" w:sz="8" w:space="0" w:color="auto"/>
            </w:tcBorders>
            <w:shd w:val="clear" w:color="000000" w:fill="C0C0C0"/>
            <w:vAlign w:val="center"/>
            <w:hideMark/>
          </w:tcPr>
          <w:p w:rsidR="00C71BE7" w:rsidRPr="007A43DF" w:rsidRDefault="00C71BE7" w:rsidP="00C845F6">
            <w:pPr>
              <w:jc w:val="center"/>
              <w:rPr>
                <w:rFonts w:ascii="Arial" w:hAnsi="Arial" w:cs="Arial"/>
                <w:b/>
                <w:bCs/>
                <w:sz w:val="18"/>
                <w:szCs w:val="18"/>
              </w:rPr>
            </w:pPr>
            <w:r w:rsidRPr="007A43DF">
              <w:rPr>
                <w:rFonts w:ascii="Arial" w:hAnsi="Arial" w:cs="Arial"/>
                <w:b/>
                <w:bCs/>
                <w:sz w:val="18"/>
                <w:szCs w:val="18"/>
              </w:rPr>
              <w:t xml:space="preserve"> TOTAL </w:t>
            </w:r>
          </w:p>
        </w:tc>
      </w:tr>
      <w:tr w:rsidR="00C71BE7" w:rsidRPr="007A43DF" w:rsidTr="00C845F6">
        <w:trPr>
          <w:trHeight w:val="494"/>
        </w:trPr>
        <w:tc>
          <w:tcPr>
            <w:tcW w:w="536"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C71BE7" w:rsidRPr="007A43DF" w:rsidRDefault="00C71BE7" w:rsidP="00C845F6">
            <w:pPr>
              <w:jc w:val="center"/>
              <w:rPr>
                <w:rFonts w:ascii="Arial" w:hAnsi="Arial" w:cs="Arial"/>
                <w:sz w:val="18"/>
                <w:szCs w:val="18"/>
              </w:rPr>
            </w:pPr>
            <w:r w:rsidRPr="007A43DF">
              <w:rPr>
                <w:rFonts w:ascii="Arial" w:hAnsi="Arial" w:cs="Arial"/>
                <w:sz w:val="18"/>
                <w:szCs w:val="18"/>
              </w:rPr>
              <w:t>2</w:t>
            </w:r>
          </w:p>
        </w:tc>
        <w:tc>
          <w:tcPr>
            <w:tcW w:w="1014" w:type="dxa"/>
            <w:tcBorders>
              <w:top w:val="single" w:sz="4" w:space="0" w:color="auto"/>
              <w:left w:val="nil"/>
              <w:bottom w:val="single" w:sz="4" w:space="0" w:color="auto"/>
              <w:right w:val="single" w:sz="4" w:space="0" w:color="auto"/>
            </w:tcBorders>
            <w:shd w:val="clear" w:color="auto" w:fill="auto"/>
            <w:vAlign w:val="center"/>
            <w:hideMark/>
          </w:tcPr>
          <w:p w:rsidR="00C71BE7" w:rsidRPr="007A43DF" w:rsidRDefault="00C71BE7" w:rsidP="00C845F6">
            <w:pPr>
              <w:jc w:val="center"/>
              <w:rPr>
                <w:rFonts w:ascii="Arial" w:hAnsi="Arial" w:cs="Arial"/>
                <w:bCs/>
                <w:sz w:val="18"/>
                <w:szCs w:val="18"/>
              </w:rPr>
            </w:pPr>
            <w:r w:rsidRPr="007A43DF">
              <w:rPr>
                <w:rFonts w:ascii="Arial" w:hAnsi="Arial" w:cs="Arial"/>
                <w:bCs/>
                <w:sz w:val="18"/>
                <w:szCs w:val="18"/>
              </w:rPr>
              <w:t>Agitador de tubos</w:t>
            </w:r>
          </w:p>
        </w:tc>
        <w:tc>
          <w:tcPr>
            <w:tcW w:w="425" w:type="dxa"/>
            <w:tcBorders>
              <w:top w:val="single" w:sz="4" w:space="0" w:color="auto"/>
              <w:left w:val="nil"/>
              <w:bottom w:val="single" w:sz="4" w:space="0" w:color="auto"/>
              <w:right w:val="single" w:sz="4" w:space="0" w:color="auto"/>
            </w:tcBorders>
            <w:shd w:val="clear" w:color="000000" w:fill="CCFFCC"/>
            <w:vAlign w:val="center"/>
          </w:tcPr>
          <w:p w:rsidR="00C71BE7" w:rsidRPr="007A43DF" w:rsidRDefault="00C71BE7" w:rsidP="00C845F6">
            <w:pPr>
              <w:jc w:val="center"/>
              <w:rPr>
                <w:rFonts w:ascii="Arial" w:hAnsi="Arial" w:cs="Arial"/>
                <w:b/>
                <w:bCs/>
                <w:sz w:val="18"/>
                <w:szCs w:val="18"/>
              </w:rPr>
            </w:pPr>
            <w:r w:rsidRPr="007A43DF">
              <w:rPr>
                <w:rFonts w:ascii="Arial" w:hAnsi="Arial" w:cs="Arial"/>
                <w:b/>
                <w:bCs/>
                <w:sz w:val="18"/>
                <w:szCs w:val="18"/>
              </w:rPr>
              <w:t>1</w:t>
            </w:r>
          </w:p>
        </w:tc>
        <w:tc>
          <w:tcPr>
            <w:tcW w:w="590" w:type="dxa"/>
            <w:tcBorders>
              <w:top w:val="single" w:sz="4" w:space="0" w:color="auto"/>
              <w:left w:val="nil"/>
              <w:bottom w:val="single" w:sz="4" w:space="0" w:color="auto"/>
              <w:right w:val="single" w:sz="4" w:space="0" w:color="auto"/>
            </w:tcBorders>
            <w:shd w:val="clear" w:color="000000" w:fill="CCFFCC"/>
            <w:vAlign w:val="center"/>
          </w:tcPr>
          <w:p w:rsidR="00C71BE7" w:rsidRPr="007A43DF" w:rsidRDefault="00C71BE7" w:rsidP="00C845F6">
            <w:pPr>
              <w:jc w:val="center"/>
              <w:rPr>
                <w:rFonts w:ascii="Arial" w:hAnsi="Arial" w:cs="Arial"/>
                <w:sz w:val="18"/>
                <w:szCs w:val="18"/>
              </w:rPr>
            </w:pPr>
            <w:r w:rsidRPr="007A43DF">
              <w:rPr>
                <w:rFonts w:ascii="Arial" w:hAnsi="Arial" w:cs="Arial"/>
                <w:sz w:val="18"/>
                <w:szCs w:val="18"/>
              </w:rPr>
              <w:t>Unid.</w:t>
            </w:r>
          </w:p>
        </w:tc>
        <w:tc>
          <w:tcPr>
            <w:tcW w:w="1111" w:type="dxa"/>
            <w:tcBorders>
              <w:top w:val="single" w:sz="4" w:space="0" w:color="auto"/>
              <w:left w:val="nil"/>
              <w:bottom w:val="single" w:sz="4" w:space="0" w:color="auto"/>
              <w:right w:val="single" w:sz="4" w:space="0" w:color="auto"/>
            </w:tcBorders>
            <w:shd w:val="clear" w:color="auto" w:fill="auto"/>
            <w:vAlign w:val="center"/>
          </w:tcPr>
          <w:p w:rsidR="00C71BE7" w:rsidRPr="007A43DF" w:rsidRDefault="00C71BE7" w:rsidP="00C845F6">
            <w:pPr>
              <w:rPr>
                <w:rFonts w:ascii="Arial" w:hAnsi="Arial" w:cs="Arial"/>
                <w:sz w:val="18"/>
                <w:szCs w:val="18"/>
              </w:rPr>
            </w:pPr>
            <w:r w:rsidRPr="007A43DF">
              <w:rPr>
                <w:rFonts w:ascii="Arial" w:hAnsi="Arial" w:cs="Arial"/>
                <w:sz w:val="18"/>
                <w:szCs w:val="18"/>
              </w:rPr>
              <w:t>R$ 931,16</w:t>
            </w:r>
          </w:p>
        </w:tc>
        <w:tc>
          <w:tcPr>
            <w:tcW w:w="1134" w:type="dxa"/>
            <w:tcBorders>
              <w:top w:val="single" w:sz="4" w:space="0" w:color="auto"/>
              <w:left w:val="nil"/>
              <w:bottom w:val="single" w:sz="4" w:space="0" w:color="auto"/>
              <w:right w:val="single" w:sz="4" w:space="0" w:color="auto"/>
            </w:tcBorders>
            <w:shd w:val="clear" w:color="auto" w:fill="auto"/>
            <w:vAlign w:val="center"/>
          </w:tcPr>
          <w:p w:rsidR="00C71BE7" w:rsidRPr="007A43DF" w:rsidRDefault="00C71BE7" w:rsidP="00C845F6">
            <w:pPr>
              <w:rPr>
                <w:rFonts w:ascii="Arial" w:hAnsi="Arial" w:cs="Arial"/>
                <w:sz w:val="18"/>
                <w:szCs w:val="18"/>
              </w:rPr>
            </w:pPr>
            <w:r w:rsidRPr="007A43DF">
              <w:rPr>
                <w:rFonts w:ascii="Arial" w:hAnsi="Arial" w:cs="Arial"/>
                <w:sz w:val="18"/>
                <w:szCs w:val="18"/>
              </w:rPr>
              <w:t>R$ 1.620,00</w:t>
            </w:r>
          </w:p>
        </w:tc>
        <w:tc>
          <w:tcPr>
            <w:tcW w:w="1134" w:type="dxa"/>
            <w:tcBorders>
              <w:top w:val="single" w:sz="4" w:space="0" w:color="auto"/>
              <w:left w:val="nil"/>
              <w:bottom w:val="single" w:sz="4" w:space="0" w:color="auto"/>
              <w:right w:val="single" w:sz="4" w:space="0" w:color="auto"/>
            </w:tcBorders>
            <w:shd w:val="clear" w:color="auto" w:fill="auto"/>
            <w:vAlign w:val="center"/>
          </w:tcPr>
          <w:p w:rsidR="00C71BE7" w:rsidRPr="007A43DF" w:rsidRDefault="00C71BE7" w:rsidP="00C845F6">
            <w:pPr>
              <w:rPr>
                <w:rFonts w:ascii="Arial" w:hAnsi="Arial" w:cs="Arial"/>
                <w:sz w:val="18"/>
                <w:szCs w:val="18"/>
              </w:rPr>
            </w:pPr>
            <w:r w:rsidRPr="007A43DF">
              <w:rPr>
                <w:rFonts w:ascii="Arial" w:hAnsi="Arial" w:cs="Arial"/>
                <w:sz w:val="18"/>
                <w:szCs w:val="18"/>
              </w:rPr>
              <w:t>R$ 1.980,00</w:t>
            </w:r>
          </w:p>
        </w:tc>
        <w:tc>
          <w:tcPr>
            <w:tcW w:w="1134" w:type="dxa"/>
            <w:tcBorders>
              <w:top w:val="single" w:sz="4" w:space="0" w:color="auto"/>
              <w:left w:val="nil"/>
              <w:bottom w:val="single" w:sz="4" w:space="0" w:color="auto"/>
              <w:right w:val="single" w:sz="4" w:space="0" w:color="auto"/>
            </w:tcBorders>
            <w:vAlign w:val="center"/>
          </w:tcPr>
          <w:p w:rsidR="00C71BE7" w:rsidRPr="007A43DF" w:rsidRDefault="00C71BE7" w:rsidP="00C845F6">
            <w:pPr>
              <w:rPr>
                <w:rFonts w:ascii="Arial" w:hAnsi="Arial" w:cs="Arial"/>
                <w:b/>
                <w:bCs/>
                <w:sz w:val="18"/>
                <w:szCs w:val="18"/>
              </w:rPr>
            </w:pPr>
            <w:r w:rsidRPr="007A43DF">
              <w:rPr>
                <w:rFonts w:ascii="Arial" w:hAnsi="Arial" w:cs="Arial"/>
                <w:sz w:val="18"/>
                <w:szCs w:val="18"/>
              </w:rPr>
              <w:t>R$ 1.235,00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71BE7" w:rsidRPr="007A43DF" w:rsidRDefault="00C71BE7" w:rsidP="00C845F6">
            <w:pPr>
              <w:rPr>
                <w:rFonts w:ascii="Arial" w:hAnsi="Arial" w:cs="Arial"/>
                <w:bCs/>
                <w:sz w:val="18"/>
                <w:szCs w:val="18"/>
              </w:rPr>
            </w:pPr>
            <w:r w:rsidRPr="007A43DF">
              <w:rPr>
                <w:rFonts w:ascii="Arial" w:hAnsi="Arial" w:cs="Arial"/>
                <w:b/>
                <w:bCs/>
                <w:sz w:val="18"/>
                <w:szCs w:val="18"/>
              </w:rPr>
              <w:t>R$ 1.441,54</w:t>
            </w:r>
          </w:p>
        </w:tc>
        <w:tc>
          <w:tcPr>
            <w:tcW w:w="1134" w:type="dxa"/>
            <w:tcBorders>
              <w:top w:val="single" w:sz="4" w:space="0" w:color="auto"/>
              <w:left w:val="nil"/>
              <w:bottom w:val="single" w:sz="4" w:space="0" w:color="auto"/>
              <w:right w:val="single" w:sz="8" w:space="0" w:color="auto"/>
            </w:tcBorders>
            <w:shd w:val="clear" w:color="auto" w:fill="auto"/>
            <w:vAlign w:val="center"/>
          </w:tcPr>
          <w:p w:rsidR="00C71BE7" w:rsidRPr="007A43DF" w:rsidRDefault="00C71BE7" w:rsidP="00C845F6">
            <w:pPr>
              <w:rPr>
                <w:rFonts w:ascii="Arial" w:hAnsi="Arial" w:cs="Arial"/>
                <w:b/>
                <w:sz w:val="18"/>
                <w:szCs w:val="18"/>
              </w:rPr>
            </w:pPr>
            <w:r w:rsidRPr="007A43DF">
              <w:rPr>
                <w:rFonts w:ascii="Arial" w:hAnsi="Arial" w:cs="Arial"/>
                <w:sz w:val="18"/>
                <w:szCs w:val="18"/>
              </w:rPr>
              <w:t>R$ 1.441,54</w:t>
            </w:r>
          </w:p>
        </w:tc>
      </w:tr>
    </w:tbl>
    <w:p w:rsidR="00C71BE7" w:rsidRPr="007A43DF" w:rsidRDefault="00C71BE7" w:rsidP="00C71BE7">
      <w:pPr>
        <w:pStyle w:val="PargrafodaLista"/>
        <w:ind w:left="360"/>
        <w:rPr>
          <w:rFonts w:ascii="Arial" w:hAnsi="Arial" w:cs="Arial"/>
          <w:sz w:val="18"/>
          <w:szCs w:val="18"/>
        </w:rPr>
      </w:pPr>
    </w:p>
    <w:tbl>
      <w:tblPr>
        <w:tblW w:w="9204" w:type="dxa"/>
        <w:tblCellMar>
          <w:left w:w="70" w:type="dxa"/>
          <w:right w:w="70" w:type="dxa"/>
        </w:tblCellMar>
        <w:tblLook w:val="04A0" w:firstRow="1" w:lastRow="0" w:firstColumn="1" w:lastColumn="0" w:noHBand="0" w:noVBand="1"/>
      </w:tblPr>
      <w:tblGrid>
        <w:gridCol w:w="550"/>
        <w:gridCol w:w="1708"/>
        <w:gridCol w:w="567"/>
        <w:gridCol w:w="709"/>
        <w:gridCol w:w="1134"/>
        <w:gridCol w:w="1134"/>
        <w:gridCol w:w="1134"/>
        <w:gridCol w:w="1134"/>
        <w:gridCol w:w="1134"/>
      </w:tblGrid>
      <w:tr w:rsidR="00C71BE7" w:rsidRPr="007A43DF" w:rsidTr="00C845F6">
        <w:trPr>
          <w:trHeight w:val="787"/>
        </w:trPr>
        <w:tc>
          <w:tcPr>
            <w:tcW w:w="550" w:type="dxa"/>
            <w:tcBorders>
              <w:top w:val="single" w:sz="8" w:space="0" w:color="auto"/>
              <w:left w:val="single" w:sz="8" w:space="0" w:color="auto"/>
              <w:bottom w:val="single" w:sz="8" w:space="0" w:color="auto"/>
              <w:right w:val="single" w:sz="4" w:space="0" w:color="auto"/>
            </w:tcBorders>
            <w:shd w:val="clear" w:color="000000" w:fill="C0C0C0"/>
            <w:vAlign w:val="center"/>
            <w:hideMark/>
          </w:tcPr>
          <w:p w:rsidR="00C71BE7" w:rsidRPr="007A43DF" w:rsidRDefault="00C71BE7" w:rsidP="00C845F6">
            <w:pPr>
              <w:jc w:val="center"/>
              <w:rPr>
                <w:rFonts w:ascii="Arial" w:hAnsi="Arial" w:cs="Arial"/>
                <w:b/>
                <w:bCs/>
                <w:sz w:val="18"/>
                <w:szCs w:val="18"/>
              </w:rPr>
            </w:pPr>
            <w:r w:rsidRPr="007A43DF">
              <w:rPr>
                <w:rFonts w:ascii="Arial" w:hAnsi="Arial" w:cs="Arial"/>
                <w:sz w:val="18"/>
                <w:szCs w:val="18"/>
              </w:rPr>
              <w:br w:type="page"/>
            </w:r>
            <w:r>
              <w:rPr>
                <w:rFonts w:ascii="Arial" w:hAnsi="Arial" w:cs="Arial"/>
                <w:b/>
                <w:bCs/>
                <w:sz w:val="18"/>
                <w:szCs w:val="18"/>
              </w:rPr>
              <w:t>Lote</w:t>
            </w:r>
          </w:p>
        </w:tc>
        <w:tc>
          <w:tcPr>
            <w:tcW w:w="1708" w:type="dxa"/>
            <w:tcBorders>
              <w:top w:val="single" w:sz="8" w:space="0" w:color="auto"/>
              <w:left w:val="nil"/>
              <w:bottom w:val="single" w:sz="8" w:space="0" w:color="auto"/>
              <w:right w:val="single" w:sz="4" w:space="0" w:color="auto"/>
            </w:tcBorders>
            <w:shd w:val="clear" w:color="000000" w:fill="C0C0C0"/>
            <w:vAlign w:val="center"/>
            <w:hideMark/>
          </w:tcPr>
          <w:p w:rsidR="00C71BE7" w:rsidRPr="007A43DF" w:rsidRDefault="00C71BE7" w:rsidP="00C845F6">
            <w:pPr>
              <w:jc w:val="center"/>
              <w:rPr>
                <w:rFonts w:ascii="Arial" w:hAnsi="Arial" w:cs="Arial"/>
                <w:b/>
                <w:bCs/>
                <w:sz w:val="18"/>
                <w:szCs w:val="18"/>
              </w:rPr>
            </w:pPr>
            <w:r w:rsidRPr="007A43DF">
              <w:rPr>
                <w:rFonts w:ascii="Arial" w:hAnsi="Arial" w:cs="Arial"/>
                <w:b/>
                <w:bCs/>
                <w:sz w:val="18"/>
                <w:szCs w:val="18"/>
              </w:rPr>
              <w:t>Descrição</w:t>
            </w:r>
          </w:p>
        </w:tc>
        <w:tc>
          <w:tcPr>
            <w:tcW w:w="567" w:type="dxa"/>
            <w:tcBorders>
              <w:top w:val="single" w:sz="8" w:space="0" w:color="auto"/>
              <w:left w:val="nil"/>
              <w:bottom w:val="single" w:sz="8" w:space="0" w:color="auto"/>
              <w:right w:val="single" w:sz="4" w:space="0" w:color="auto"/>
            </w:tcBorders>
            <w:shd w:val="clear" w:color="000000" w:fill="CCFFCC"/>
            <w:vAlign w:val="center"/>
            <w:hideMark/>
          </w:tcPr>
          <w:p w:rsidR="00C71BE7" w:rsidRPr="007A43DF" w:rsidRDefault="00C71BE7" w:rsidP="00C845F6">
            <w:pPr>
              <w:jc w:val="center"/>
              <w:rPr>
                <w:rFonts w:ascii="Arial" w:hAnsi="Arial" w:cs="Arial"/>
                <w:b/>
                <w:bCs/>
                <w:sz w:val="18"/>
                <w:szCs w:val="18"/>
              </w:rPr>
            </w:pPr>
            <w:proofErr w:type="spellStart"/>
            <w:r w:rsidRPr="007A43DF">
              <w:rPr>
                <w:rFonts w:ascii="Arial" w:hAnsi="Arial" w:cs="Arial"/>
                <w:b/>
                <w:bCs/>
                <w:sz w:val="18"/>
                <w:szCs w:val="18"/>
              </w:rPr>
              <w:t>Qt</w:t>
            </w:r>
            <w:proofErr w:type="spellEnd"/>
            <w:r w:rsidRPr="007A43DF">
              <w:rPr>
                <w:rFonts w:ascii="Arial" w:hAnsi="Arial" w:cs="Arial"/>
                <w:b/>
                <w:bCs/>
                <w:sz w:val="18"/>
                <w:szCs w:val="18"/>
              </w:rPr>
              <w:t>.</w:t>
            </w:r>
          </w:p>
        </w:tc>
        <w:tc>
          <w:tcPr>
            <w:tcW w:w="709" w:type="dxa"/>
            <w:tcBorders>
              <w:top w:val="single" w:sz="8" w:space="0" w:color="auto"/>
              <w:left w:val="nil"/>
              <w:bottom w:val="single" w:sz="8" w:space="0" w:color="auto"/>
              <w:right w:val="single" w:sz="4" w:space="0" w:color="auto"/>
            </w:tcBorders>
            <w:shd w:val="clear" w:color="000000" w:fill="CCFFCC"/>
            <w:vAlign w:val="center"/>
            <w:hideMark/>
          </w:tcPr>
          <w:p w:rsidR="00C71BE7" w:rsidRPr="007A43DF" w:rsidRDefault="00C71BE7" w:rsidP="00C845F6">
            <w:pPr>
              <w:jc w:val="center"/>
              <w:rPr>
                <w:rFonts w:ascii="Arial" w:hAnsi="Arial" w:cs="Arial"/>
                <w:b/>
                <w:bCs/>
                <w:sz w:val="18"/>
                <w:szCs w:val="18"/>
              </w:rPr>
            </w:pPr>
            <w:r w:rsidRPr="007A43DF">
              <w:rPr>
                <w:rFonts w:ascii="Arial" w:hAnsi="Arial" w:cs="Arial"/>
                <w:b/>
                <w:bCs/>
                <w:color w:val="000000"/>
                <w:sz w:val="18"/>
                <w:szCs w:val="18"/>
              </w:rPr>
              <w:t>Unid.</w:t>
            </w:r>
          </w:p>
        </w:tc>
        <w:tc>
          <w:tcPr>
            <w:tcW w:w="1134" w:type="dxa"/>
            <w:tcBorders>
              <w:top w:val="single" w:sz="8" w:space="0" w:color="auto"/>
              <w:left w:val="nil"/>
              <w:bottom w:val="single" w:sz="8" w:space="0" w:color="auto"/>
              <w:right w:val="single" w:sz="4" w:space="0" w:color="auto"/>
            </w:tcBorders>
            <w:shd w:val="clear" w:color="000000" w:fill="C0C0C0"/>
            <w:vAlign w:val="center"/>
            <w:hideMark/>
          </w:tcPr>
          <w:p w:rsidR="00C71BE7" w:rsidRPr="007A43DF" w:rsidRDefault="00C71BE7" w:rsidP="00C845F6">
            <w:pPr>
              <w:jc w:val="center"/>
              <w:rPr>
                <w:rFonts w:ascii="Arial" w:hAnsi="Arial" w:cs="Arial"/>
                <w:b/>
                <w:bCs/>
                <w:sz w:val="18"/>
                <w:szCs w:val="18"/>
              </w:rPr>
            </w:pPr>
            <w:r w:rsidRPr="007A43DF">
              <w:rPr>
                <w:rFonts w:ascii="Arial" w:hAnsi="Arial" w:cs="Arial"/>
                <w:b/>
                <w:bCs/>
                <w:sz w:val="18"/>
                <w:szCs w:val="18"/>
              </w:rPr>
              <w:t xml:space="preserve">E.1 </w:t>
            </w:r>
          </w:p>
        </w:tc>
        <w:tc>
          <w:tcPr>
            <w:tcW w:w="1134" w:type="dxa"/>
            <w:tcBorders>
              <w:top w:val="single" w:sz="8" w:space="0" w:color="auto"/>
              <w:left w:val="nil"/>
              <w:bottom w:val="single" w:sz="8" w:space="0" w:color="auto"/>
              <w:right w:val="single" w:sz="4" w:space="0" w:color="auto"/>
            </w:tcBorders>
            <w:shd w:val="clear" w:color="000000" w:fill="C0C0C0"/>
            <w:vAlign w:val="center"/>
            <w:hideMark/>
          </w:tcPr>
          <w:p w:rsidR="00C71BE7" w:rsidRPr="007A43DF" w:rsidRDefault="00C71BE7" w:rsidP="00C845F6">
            <w:pPr>
              <w:jc w:val="center"/>
              <w:rPr>
                <w:rFonts w:ascii="Arial" w:hAnsi="Arial" w:cs="Arial"/>
                <w:b/>
                <w:bCs/>
                <w:sz w:val="18"/>
                <w:szCs w:val="18"/>
              </w:rPr>
            </w:pPr>
            <w:r w:rsidRPr="007A43DF">
              <w:rPr>
                <w:rFonts w:ascii="Arial" w:hAnsi="Arial" w:cs="Arial"/>
                <w:b/>
                <w:bCs/>
                <w:sz w:val="18"/>
                <w:szCs w:val="18"/>
              </w:rPr>
              <w:t>E.2</w:t>
            </w:r>
          </w:p>
        </w:tc>
        <w:tc>
          <w:tcPr>
            <w:tcW w:w="1134" w:type="dxa"/>
            <w:tcBorders>
              <w:top w:val="single" w:sz="8" w:space="0" w:color="auto"/>
              <w:left w:val="nil"/>
              <w:bottom w:val="single" w:sz="8" w:space="0" w:color="auto"/>
              <w:right w:val="single" w:sz="4" w:space="0" w:color="auto"/>
            </w:tcBorders>
            <w:shd w:val="clear" w:color="000000" w:fill="C0C0C0"/>
            <w:vAlign w:val="center"/>
            <w:hideMark/>
          </w:tcPr>
          <w:p w:rsidR="00C71BE7" w:rsidRPr="007A43DF" w:rsidRDefault="00C71BE7" w:rsidP="00C845F6">
            <w:pPr>
              <w:jc w:val="center"/>
              <w:rPr>
                <w:rFonts w:ascii="Arial" w:hAnsi="Arial" w:cs="Arial"/>
                <w:b/>
                <w:bCs/>
                <w:sz w:val="18"/>
                <w:szCs w:val="18"/>
              </w:rPr>
            </w:pPr>
            <w:r w:rsidRPr="007A43DF">
              <w:rPr>
                <w:rFonts w:ascii="Arial" w:hAnsi="Arial" w:cs="Arial"/>
                <w:b/>
                <w:bCs/>
                <w:sz w:val="18"/>
                <w:szCs w:val="18"/>
              </w:rPr>
              <w:t>E.3</w:t>
            </w:r>
          </w:p>
        </w:tc>
        <w:tc>
          <w:tcPr>
            <w:tcW w:w="1134" w:type="dxa"/>
            <w:tcBorders>
              <w:top w:val="single" w:sz="8" w:space="0" w:color="auto"/>
              <w:left w:val="nil"/>
              <w:bottom w:val="single" w:sz="8" w:space="0" w:color="auto"/>
              <w:right w:val="single" w:sz="4" w:space="0" w:color="auto"/>
            </w:tcBorders>
            <w:shd w:val="clear" w:color="000000" w:fill="C0C0C0"/>
            <w:vAlign w:val="center"/>
            <w:hideMark/>
          </w:tcPr>
          <w:p w:rsidR="00C71BE7" w:rsidRPr="007A43DF" w:rsidRDefault="00C71BE7" w:rsidP="00C845F6">
            <w:pPr>
              <w:jc w:val="center"/>
              <w:rPr>
                <w:rFonts w:ascii="Arial" w:hAnsi="Arial" w:cs="Arial"/>
                <w:b/>
                <w:bCs/>
                <w:sz w:val="18"/>
                <w:szCs w:val="18"/>
              </w:rPr>
            </w:pPr>
            <w:r w:rsidRPr="007A43DF">
              <w:rPr>
                <w:rFonts w:ascii="Arial" w:hAnsi="Arial" w:cs="Arial"/>
                <w:b/>
                <w:bCs/>
                <w:sz w:val="18"/>
                <w:szCs w:val="18"/>
              </w:rPr>
              <w:t xml:space="preserve">MÉDIA </w:t>
            </w:r>
          </w:p>
        </w:tc>
        <w:tc>
          <w:tcPr>
            <w:tcW w:w="1134" w:type="dxa"/>
            <w:tcBorders>
              <w:top w:val="single" w:sz="8" w:space="0" w:color="auto"/>
              <w:left w:val="nil"/>
              <w:bottom w:val="single" w:sz="8" w:space="0" w:color="auto"/>
              <w:right w:val="single" w:sz="8" w:space="0" w:color="auto"/>
            </w:tcBorders>
            <w:shd w:val="clear" w:color="000000" w:fill="C0C0C0"/>
            <w:vAlign w:val="center"/>
            <w:hideMark/>
          </w:tcPr>
          <w:p w:rsidR="00C71BE7" w:rsidRPr="007A43DF" w:rsidRDefault="00C71BE7" w:rsidP="00C845F6">
            <w:pPr>
              <w:jc w:val="center"/>
              <w:rPr>
                <w:rFonts w:ascii="Arial" w:hAnsi="Arial" w:cs="Arial"/>
                <w:b/>
                <w:bCs/>
                <w:sz w:val="18"/>
                <w:szCs w:val="18"/>
              </w:rPr>
            </w:pPr>
            <w:r w:rsidRPr="007A43DF">
              <w:rPr>
                <w:rFonts w:ascii="Arial" w:hAnsi="Arial" w:cs="Arial"/>
                <w:b/>
                <w:bCs/>
                <w:sz w:val="18"/>
                <w:szCs w:val="18"/>
              </w:rPr>
              <w:t xml:space="preserve"> TOTAL </w:t>
            </w:r>
          </w:p>
        </w:tc>
      </w:tr>
      <w:tr w:rsidR="00C71BE7" w:rsidRPr="007A43DF" w:rsidTr="00C845F6">
        <w:trPr>
          <w:trHeight w:val="494"/>
        </w:trPr>
        <w:tc>
          <w:tcPr>
            <w:tcW w:w="550" w:type="dxa"/>
            <w:tcBorders>
              <w:top w:val="single" w:sz="4" w:space="0" w:color="auto"/>
              <w:left w:val="single" w:sz="8" w:space="0" w:color="auto"/>
              <w:bottom w:val="single" w:sz="4" w:space="0" w:color="auto"/>
              <w:right w:val="single" w:sz="4" w:space="0" w:color="auto"/>
            </w:tcBorders>
            <w:shd w:val="clear" w:color="auto" w:fill="auto"/>
            <w:vAlign w:val="center"/>
          </w:tcPr>
          <w:p w:rsidR="00C71BE7" w:rsidRPr="007A43DF" w:rsidRDefault="00C71BE7" w:rsidP="00C845F6">
            <w:pPr>
              <w:jc w:val="center"/>
              <w:rPr>
                <w:rFonts w:ascii="Arial" w:hAnsi="Arial" w:cs="Arial"/>
                <w:sz w:val="18"/>
                <w:szCs w:val="18"/>
              </w:rPr>
            </w:pPr>
            <w:r w:rsidRPr="007A43DF">
              <w:rPr>
                <w:rFonts w:ascii="Arial" w:hAnsi="Arial" w:cs="Arial"/>
                <w:sz w:val="18"/>
                <w:szCs w:val="18"/>
              </w:rPr>
              <w:t>3</w:t>
            </w:r>
          </w:p>
        </w:tc>
        <w:tc>
          <w:tcPr>
            <w:tcW w:w="1708" w:type="dxa"/>
            <w:tcBorders>
              <w:top w:val="single" w:sz="4" w:space="0" w:color="auto"/>
              <w:left w:val="nil"/>
              <w:bottom w:val="single" w:sz="4" w:space="0" w:color="auto"/>
              <w:right w:val="single" w:sz="4" w:space="0" w:color="auto"/>
            </w:tcBorders>
            <w:shd w:val="clear" w:color="auto" w:fill="auto"/>
            <w:vAlign w:val="center"/>
          </w:tcPr>
          <w:p w:rsidR="00C71BE7" w:rsidRPr="007A43DF" w:rsidRDefault="00C71BE7" w:rsidP="00C845F6">
            <w:pPr>
              <w:rPr>
                <w:rFonts w:ascii="Arial" w:hAnsi="Arial" w:cs="Arial"/>
                <w:bCs/>
                <w:sz w:val="18"/>
                <w:szCs w:val="18"/>
              </w:rPr>
            </w:pPr>
            <w:proofErr w:type="spellStart"/>
            <w:r w:rsidRPr="007A43DF">
              <w:rPr>
                <w:rFonts w:ascii="Arial" w:hAnsi="Arial" w:cs="Arial"/>
                <w:bCs/>
                <w:sz w:val="18"/>
                <w:szCs w:val="18"/>
              </w:rPr>
              <w:t>Colorímetro</w:t>
            </w:r>
            <w:proofErr w:type="spellEnd"/>
            <w:r w:rsidRPr="007A43DF">
              <w:rPr>
                <w:rFonts w:ascii="Arial" w:hAnsi="Arial" w:cs="Arial"/>
                <w:bCs/>
                <w:sz w:val="18"/>
                <w:szCs w:val="18"/>
              </w:rPr>
              <w:t xml:space="preserve"> visual</w:t>
            </w:r>
          </w:p>
        </w:tc>
        <w:tc>
          <w:tcPr>
            <w:tcW w:w="567" w:type="dxa"/>
            <w:tcBorders>
              <w:top w:val="single" w:sz="4" w:space="0" w:color="auto"/>
              <w:left w:val="nil"/>
              <w:bottom w:val="single" w:sz="4" w:space="0" w:color="auto"/>
              <w:right w:val="single" w:sz="4" w:space="0" w:color="auto"/>
            </w:tcBorders>
            <w:shd w:val="clear" w:color="000000" w:fill="CCFFCC"/>
            <w:vAlign w:val="center"/>
          </w:tcPr>
          <w:p w:rsidR="00C71BE7" w:rsidRPr="007A43DF" w:rsidRDefault="00C71BE7" w:rsidP="00C845F6">
            <w:pPr>
              <w:jc w:val="center"/>
              <w:rPr>
                <w:rFonts w:ascii="Arial" w:hAnsi="Arial" w:cs="Arial"/>
                <w:b/>
                <w:bCs/>
                <w:sz w:val="18"/>
                <w:szCs w:val="18"/>
              </w:rPr>
            </w:pPr>
            <w:r w:rsidRPr="007A43DF">
              <w:rPr>
                <w:rFonts w:ascii="Arial" w:hAnsi="Arial" w:cs="Arial"/>
                <w:b/>
                <w:bCs/>
                <w:sz w:val="18"/>
                <w:szCs w:val="18"/>
              </w:rPr>
              <w:t>1</w:t>
            </w:r>
          </w:p>
        </w:tc>
        <w:tc>
          <w:tcPr>
            <w:tcW w:w="709" w:type="dxa"/>
            <w:tcBorders>
              <w:top w:val="single" w:sz="4" w:space="0" w:color="auto"/>
              <w:left w:val="nil"/>
              <w:bottom w:val="single" w:sz="4" w:space="0" w:color="auto"/>
              <w:right w:val="single" w:sz="4" w:space="0" w:color="auto"/>
            </w:tcBorders>
            <w:shd w:val="clear" w:color="000000" w:fill="CCFFCC"/>
            <w:vAlign w:val="center"/>
          </w:tcPr>
          <w:p w:rsidR="00C71BE7" w:rsidRPr="007A43DF" w:rsidRDefault="00C71BE7" w:rsidP="00C845F6">
            <w:pPr>
              <w:jc w:val="center"/>
              <w:rPr>
                <w:rFonts w:ascii="Arial" w:hAnsi="Arial" w:cs="Arial"/>
                <w:sz w:val="18"/>
                <w:szCs w:val="18"/>
              </w:rPr>
            </w:pPr>
            <w:r w:rsidRPr="007A43DF">
              <w:rPr>
                <w:rFonts w:ascii="Arial" w:hAnsi="Arial" w:cs="Arial"/>
                <w:sz w:val="18"/>
                <w:szCs w:val="18"/>
              </w:rPr>
              <w:t>Unid.</w:t>
            </w:r>
          </w:p>
        </w:tc>
        <w:tc>
          <w:tcPr>
            <w:tcW w:w="1134" w:type="dxa"/>
            <w:tcBorders>
              <w:top w:val="single" w:sz="4" w:space="0" w:color="auto"/>
              <w:left w:val="nil"/>
              <w:bottom w:val="single" w:sz="4" w:space="0" w:color="auto"/>
              <w:right w:val="single" w:sz="4" w:space="0" w:color="auto"/>
            </w:tcBorders>
            <w:shd w:val="clear" w:color="auto" w:fill="auto"/>
            <w:vAlign w:val="center"/>
          </w:tcPr>
          <w:p w:rsidR="00C71BE7" w:rsidRPr="007A43DF" w:rsidRDefault="00C71BE7" w:rsidP="00C845F6">
            <w:pPr>
              <w:rPr>
                <w:rFonts w:ascii="Arial" w:hAnsi="Arial" w:cs="Arial"/>
                <w:sz w:val="18"/>
                <w:szCs w:val="18"/>
              </w:rPr>
            </w:pPr>
            <w:r w:rsidRPr="007A43DF">
              <w:rPr>
                <w:rFonts w:ascii="Arial" w:hAnsi="Arial" w:cs="Arial"/>
                <w:sz w:val="18"/>
                <w:szCs w:val="18"/>
              </w:rPr>
              <w:t>R$ 3.012,00</w:t>
            </w:r>
          </w:p>
        </w:tc>
        <w:tc>
          <w:tcPr>
            <w:tcW w:w="1134" w:type="dxa"/>
            <w:tcBorders>
              <w:top w:val="single" w:sz="4" w:space="0" w:color="auto"/>
              <w:left w:val="nil"/>
              <w:bottom w:val="single" w:sz="4" w:space="0" w:color="auto"/>
              <w:right w:val="single" w:sz="4" w:space="0" w:color="auto"/>
            </w:tcBorders>
            <w:shd w:val="clear" w:color="auto" w:fill="auto"/>
            <w:vAlign w:val="center"/>
          </w:tcPr>
          <w:p w:rsidR="00C71BE7" w:rsidRPr="007A43DF" w:rsidRDefault="00C71BE7" w:rsidP="00C845F6">
            <w:pPr>
              <w:rPr>
                <w:rFonts w:ascii="Arial" w:hAnsi="Arial" w:cs="Arial"/>
                <w:sz w:val="18"/>
                <w:szCs w:val="18"/>
              </w:rPr>
            </w:pPr>
            <w:r w:rsidRPr="007A43DF">
              <w:rPr>
                <w:rFonts w:ascii="Arial" w:hAnsi="Arial" w:cs="Arial"/>
                <w:sz w:val="18"/>
                <w:szCs w:val="18"/>
              </w:rPr>
              <w:t>R$ 5.484,65</w:t>
            </w:r>
          </w:p>
        </w:tc>
        <w:tc>
          <w:tcPr>
            <w:tcW w:w="1134" w:type="dxa"/>
            <w:tcBorders>
              <w:top w:val="single" w:sz="4" w:space="0" w:color="auto"/>
              <w:left w:val="nil"/>
              <w:bottom w:val="single" w:sz="4" w:space="0" w:color="auto"/>
              <w:right w:val="single" w:sz="4" w:space="0" w:color="auto"/>
            </w:tcBorders>
            <w:shd w:val="clear" w:color="auto" w:fill="auto"/>
            <w:vAlign w:val="center"/>
          </w:tcPr>
          <w:p w:rsidR="00C71BE7" w:rsidRPr="007A43DF" w:rsidRDefault="00C71BE7" w:rsidP="00C845F6">
            <w:pPr>
              <w:rPr>
                <w:rFonts w:ascii="Arial" w:hAnsi="Arial" w:cs="Arial"/>
                <w:sz w:val="18"/>
                <w:szCs w:val="18"/>
              </w:rPr>
            </w:pPr>
            <w:r w:rsidRPr="007A43DF">
              <w:rPr>
                <w:rFonts w:ascii="Arial" w:hAnsi="Arial" w:cs="Arial"/>
                <w:sz w:val="18"/>
                <w:szCs w:val="18"/>
              </w:rPr>
              <w:t>R$ 2.300,00</w:t>
            </w:r>
          </w:p>
        </w:tc>
        <w:tc>
          <w:tcPr>
            <w:tcW w:w="1134" w:type="dxa"/>
            <w:tcBorders>
              <w:top w:val="single" w:sz="4" w:space="0" w:color="auto"/>
              <w:left w:val="nil"/>
              <w:bottom w:val="single" w:sz="4" w:space="0" w:color="auto"/>
              <w:right w:val="single" w:sz="4" w:space="0" w:color="auto"/>
            </w:tcBorders>
            <w:shd w:val="clear" w:color="auto" w:fill="auto"/>
            <w:vAlign w:val="center"/>
          </w:tcPr>
          <w:p w:rsidR="00C71BE7" w:rsidRPr="007A43DF" w:rsidRDefault="00C71BE7" w:rsidP="00C845F6">
            <w:pPr>
              <w:rPr>
                <w:rFonts w:ascii="Arial" w:hAnsi="Arial" w:cs="Arial"/>
                <w:b/>
                <w:bCs/>
                <w:sz w:val="18"/>
                <w:szCs w:val="18"/>
              </w:rPr>
            </w:pPr>
            <w:r w:rsidRPr="007A43DF">
              <w:rPr>
                <w:rFonts w:ascii="Arial" w:hAnsi="Arial" w:cs="Arial"/>
                <w:b/>
                <w:bCs/>
                <w:sz w:val="18"/>
                <w:szCs w:val="18"/>
              </w:rPr>
              <w:t>R$ 3.598,88</w:t>
            </w:r>
          </w:p>
        </w:tc>
        <w:tc>
          <w:tcPr>
            <w:tcW w:w="1134" w:type="dxa"/>
            <w:tcBorders>
              <w:top w:val="single" w:sz="4" w:space="0" w:color="auto"/>
              <w:left w:val="nil"/>
              <w:bottom w:val="single" w:sz="4" w:space="0" w:color="auto"/>
              <w:right w:val="single" w:sz="8" w:space="0" w:color="auto"/>
            </w:tcBorders>
            <w:shd w:val="clear" w:color="auto" w:fill="auto"/>
            <w:vAlign w:val="center"/>
          </w:tcPr>
          <w:p w:rsidR="00C71BE7" w:rsidRPr="007A43DF" w:rsidRDefault="00C71BE7" w:rsidP="00C845F6">
            <w:pPr>
              <w:jc w:val="center"/>
              <w:rPr>
                <w:rFonts w:ascii="Arial" w:hAnsi="Arial" w:cs="Arial"/>
                <w:sz w:val="18"/>
                <w:szCs w:val="18"/>
              </w:rPr>
            </w:pPr>
            <w:r w:rsidRPr="007A43DF">
              <w:rPr>
                <w:rFonts w:ascii="Arial" w:hAnsi="Arial" w:cs="Arial"/>
                <w:sz w:val="18"/>
                <w:szCs w:val="18"/>
              </w:rPr>
              <w:t>R$ 3.598,88</w:t>
            </w:r>
          </w:p>
        </w:tc>
      </w:tr>
    </w:tbl>
    <w:p w:rsidR="00C71BE7" w:rsidRPr="007A43DF" w:rsidRDefault="00C71BE7" w:rsidP="00C71BE7">
      <w:pPr>
        <w:pStyle w:val="PargrafodaLista"/>
        <w:ind w:left="360"/>
        <w:rPr>
          <w:rFonts w:ascii="Arial" w:hAnsi="Arial" w:cs="Arial"/>
          <w:sz w:val="18"/>
          <w:szCs w:val="18"/>
        </w:rPr>
      </w:pPr>
    </w:p>
    <w:tbl>
      <w:tblPr>
        <w:tblW w:w="9488" w:type="dxa"/>
        <w:tblCellMar>
          <w:left w:w="70" w:type="dxa"/>
          <w:right w:w="70" w:type="dxa"/>
        </w:tblCellMar>
        <w:tblLook w:val="04A0" w:firstRow="1" w:lastRow="0" w:firstColumn="1" w:lastColumn="0" w:noHBand="0" w:noVBand="1"/>
      </w:tblPr>
      <w:tblGrid>
        <w:gridCol w:w="550"/>
        <w:gridCol w:w="1471"/>
        <w:gridCol w:w="521"/>
        <w:gridCol w:w="590"/>
        <w:gridCol w:w="1253"/>
        <w:gridCol w:w="1275"/>
        <w:gridCol w:w="1276"/>
        <w:gridCol w:w="1276"/>
        <w:gridCol w:w="1276"/>
      </w:tblGrid>
      <w:tr w:rsidR="00C71BE7" w:rsidRPr="007A43DF" w:rsidTr="00C845F6">
        <w:trPr>
          <w:trHeight w:val="787"/>
        </w:trPr>
        <w:tc>
          <w:tcPr>
            <w:tcW w:w="550" w:type="dxa"/>
            <w:tcBorders>
              <w:top w:val="single" w:sz="8" w:space="0" w:color="auto"/>
              <w:left w:val="single" w:sz="8" w:space="0" w:color="auto"/>
              <w:bottom w:val="single" w:sz="8" w:space="0" w:color="auto"/>
              <w:right w:val="single" w:sz="4" w:space="0" w:color="auto"/>
            </w:tcBorders>
            <w:shd w:val="clear" w:color="000000" w:fill="C0C0C0"/>
            <w:vAlign w:val="center"/>
            <w:hideMark/>
          </w:tcPr>
          <w:p w:rsidR="00C71BE7" w:rsidRPr="007A43DF" w:rsidRDefault="00C71BE7" w:rsidP="00C845F6">
            <w:pPr>
              <w:jc w:val="center"/>
              <w:rPr>
                <w:rFonts w:ascii="Arial" w:hAnsi="Arial" w:cs="Arial"/>
                <w:b/>
                <w:bCs/>
                <w:sz w:val="18"/>
                <w:szCs w:val="18"/>
              </w:rPr>
            </w:pPr>
            <w:r>
              <w:rPr>
                <w:rFonts w:ascii="Arial" w:hAnsi="Arial" w:cs="Arial"/>
                <w:b/>
                <w:bCs/>
                <w:sz w:val="18"/>
                <w:szCs w:val="18"/>
              </w:rPr>
              <w:t>Lote</w:t>
            </w:r>
          </w:p>
        </w:tc>
        <w:tc>
          <w:tcPr>
            <w:tcW w:w="1471" w:type="dxa"/>
            <w:tcBorders>
              <w:top w:val="single" w:sz="8" w:space="0" w:color="auto"/>
              <w:left w:val="nil"/>
              <w:bottom w:val="single" w:sz="8" w:space="0" w:color="auto"/>
              <w:right w:val="single" w:sz="4" w:space="0" w:color="auto"/>
            </w:tcBorders>
            <w:shd w:val="clear" w:color="000000" w:fill="C0C0C0"/>
            <w:vAlign w:val="center"/>
            <w:hideMark/>
          </w:tcPr>
          <w:p w:rsidR="00C71BE7" w:rsidRPr="007A43DF" w:rsidRDefault="00C71BE7" w:rsidP="00C845F6">
            <w:pPr>
              <w:jc w:val="center"/>
              <w:rPr>
                <w:rFonts w:ascii="Arial" w:hAnsi="Arial" w:cs="Arial"/>
                <w:b/>
                <w:bCs/>
                <w:sz w:val="18"/>
                <w:szCs w:val="18"/>
              </w:rPr>
            </w:pPr>
            <w:r w:rsidRPr="007A43DF">
              <w:rPr>
                <w:rFonts w:ascii="Arial" w:hAnsi="Arial" w:cs="Arial"/>
                <w:b/>
                <w:bCs/>
                <w:sz w:val="18"/>
                <w:szCs w:val="18"/>
              </w:rPr>
              <w:t>Descrição</w:t>
            </w:r>
          </w:p>
        </w:tc>
        <w:tc>
          <w:tcPr>
            <w:tcW w:w="521" w:type="dxa"/>
            <w:tcBorders>
              <w:top w:val="single" w:sz="8" w:space="0" w:color="auto"/>
              <w:left w:val="nil"/>
              <w:bottom w:val="single" w:sz="8" w:space="0" w:color="auto"/>
              <w:right w:val="single" w:sz="4" w:space="0" w:color="auto"/>
            </w:tcBorders>
            <w:shd w:val="clear" w:color="000000" w:fill="CCFFCC"/>
            <w:vAlign w:val="center"/>
            <w:hideMark/>
          </w:tcPr>
          <w:p w:rsidR="00C71BE7" w:rsidRPr="007A43DF" w:rsidRDefault="00C71BE7" w:rsidP="00C845F6">
            <w:pPr>
              <w:jc w:val="center"/>
              <w:rPr>
                <w:rFonts w:ascii="Arial" w:hAnsi="Arial" w:cs="Arial"/>
                <w:b/>
                <w:bCs/>
                <w:sz w:val="18"/>
                <w:szCs w:val="18"/>
              </w:rPr>
            </w:pPr>
            <w:proofErr w:type="spellStart"/>
            <w:r w:rsidRPr="007A43DF">
              <w:rPr>
                <w:rFonts w:ascii="Arial" w:hAnsi="Arial" w:cs="Arial"/>
                <w:b/>
                <w:bCs/>
                <w:sz w:val="18"/>
                <w:szCs w:val="18"/>
              </w:rPr>
              <w:t>Qt</w:t>
            </w:r>
            <w:proofErr w:type="spellEnd"/>
            <w:r w:rsidRPr="007A43DF">
              <w:rPr>
                <w:rFonts w:ascii="Arial" w:hAnsi="Arial" w:cs="Arial"/>
                <w:b/>
                <w:bCs/>
                <w:sz w:val="18"/>
                <w:szCs w:val="18"/>
              </w:rPr>
              <w:t>.</w:t>
            </w:r>
          </w:p>
        </w:tc>
        <w:tc>
          <w:tcPr>
            <w:tcW w:w="590" w:type="dxa"/>
            <w:tcBorders>
              <w:top w:val="single" w:sz="8" w:space="0" w:color="auto"/>
              <w:left w:val="nil"/>
              <w:bottom w:val="single" w:sz="8" w:space="0" w:color="auto"/>
              <w:right w:val="single" w:sz="4" w:space="0" w:color="auto"/>
            </w:tcBorders>
            <w:shd w:val="clear" w:color="000000" w:fill="CCFFCC"/>
            <w:vAlign w:val="center"/>
            <w:hideMark/>
          </w:tcPr>
          <w:p w:rsidR="00C71BE7" w:rsidRPr="007A43DF" w:rsidRDefault="00C71BE7" w:rsidP="00C845F6">
            <w:pPr>
              <w:jc w:val="center"/>
              <w:rPr>
                <w:rFonts w:ascii="Arial" w:hAnsi="Arial" w:cs="Arial"/>
                <w:b/>
                <w:bCs/>
                <w:sz w:val="18"/>
                <w:szCs w:val="18"/>
              </w:rPr>
            </w:pPr>
            <w:r w:rsidRPr="007A43DF">
              <w:rPr>
                <w:rFonts w:ascii="Arial" w:hAnsi="Arial" w:cs="Arial"/>
                <w:b/>
                <w:bCs/>
                <w:color w:val="000000"/>
                <w:sz w:val="18"/>
                <w:szCs w:val="18"/>
              </w:rPr>
              <w:t>Unid.</w:t>
            </w:r>
          </w:p>
        </w:tc>
        <w:tc>
          <w:tcPr>
            <w:tcW w:w="1253" w:type="dxa"/>
            <w:tcBorders>
              <w:top w:val="single" w:sz="8" w:space="0" w:color="auto"/>
              <w:left w:val="nil"/>
              <w:bottom w:val="single" w:sz="8" w:space="0" w:color="auto"/>
              <w:right w:val="single" w:sz="4" w:space="0" w:color="auto"/>
            </w:tcBorders>
            <w:shd w:val="clear" w:color="000000" w:fill="C0C0C0"/>
            <w:vAlign w:val="center"/>
            <w:hideMark/>
          </w:tcPr>
          <w:p w:rsidR="00C71BE7" w:rsidRPr="007A43DF" w:rsidRDefault="00C71BE7" w:rsidP="00C845F6">
            <w:pPr>
              <w:jc w:val="center"/>
              <w:rPr>
                <w:rFonts w:ascii="Arial" w:hAnsi="Arial" w:cs="Arial"/>
                <w:b/>
                <w:bCs/>
                <w:sz w:val="18"/>
                <w:szCs w:val="18"/>
              </w:rPr>
            </w:pPr>
            <w:r w:rsidRPr="007A43DF">
              <w:rPr>
                <w:rFonts w:ascii="Arial" w:hAnsi="Arial" w:cs="Arial"/>
                <w:b/>
                <w:bCs/>
                <w:sz w:val="18"/>
                <w:szCs w:val="18"/>
              </w:rPr>
              <w:t xml:space="preserve">E.1 </w:t>
            </w:r>
          </w:p>
        </w:tc>
        <w:tc>
          <w:tcPr>
            <w:tcW w:w="1275" w:type="dxa"/>
            <w:tcBorders>
              <w:top w:val="single" w:sz="8" w:space="0" w:color="auto"/>
              <w:left w:val="nil"/>
              <w:bottom w:val="single" w:sz="8" w:space="0" w:color="auto"/>
              <w:right w:val="single" w:sz="4" w:space="0" w:color="auto"/>
            </w:tcBorders>
            <w:shd w:val="clear" w:color="000000" w:fill="C0C0C0"/>
            <w:vAlign w:val="center"/>
            <w:hideMark/>
          </w:tcPr>
          <w:p w:rsidR="00C71BE7" w:rsidRPr="007A43DF" w:rsidRDefault="00C71BE7" w:rsidP="00C845F6">
            <w:pPr>
              <w:jc w:val="center"/>
              <w:rPr>
                <w:rFonts w:ascii="Arial" w:hAnsi="Arial" w:cs="Arial"/>
                <w:b/>
                <w:bCs/>
                <w:sz w:val="18"/>
                <w:szCs w:val="18"/>
              </w:rPr>
            </w:pPr>
            <w:r w:rsidRPr="007A43DF">
              <w:rPr>
                <w:rFonts w:ascii="Arial" w:hAnsi="Arial" w:cs="Arial"/>
                <w:b/>
                <w:bCs/>
                <w:sz w:val="18"/>
                <w:szCs w:val="18"/>
              </w:rPr>
              <w:t>E.2</w:t>
            </w:r>
          </w:p>
        </w:tc>
        <w:tc>
          <w:tcPr>
            <w:tcW w:w="1276" w:type="dxa"/>
            <w:tcBorders>
              <w:top w:val="single" w:sz="8" w:space="0" w:color="auto"/>
              <w:left w:val="nil"/>
              <w:bottom w:val="single" w:sz="8" w:space="0" w:color="auto"/>
              <w:right w:val="single" w:sz="4" w:space="0" w:color="auto"/>
            </w:tcBorders>
            <w:shd w:val="clear" w:color="000000" w:fill="C0C0C0"/>
            <w:vAlign w:val="center"/>
            <w:hideMark/>
          </w:tcPr>
          <w:p w:rsidR="00C71BE7" w:rsidRPr="007A43DF" w:rsidRDefault="00C71BE7" w:rsidP="00C845F6">
            <w:pPr>
              <w:jc w:val="center"/>
              <w:rPr>
                <w:rFonts w:ascii="Arial" w:hAnsi="Arial" w:cs="Arial"/>
                <w:b/>
                <w:bCs/>
                <w:sz w:val="18"/>
                <w:szCs w:val="18"/>
              </w:rPr>
            </w:pPr>
            <w:r w:rsidRPr="007A43DF">
              <w:rPr>
                <w:rFonts w:ascii="Arial" w:hAnsi="Arial" w:cs="Arial"/>
                <w:b/>
                <w:bCs/>
                <w:sz w:val="18"/>
                <w:szCs w:val="18"/>
              </w:rPr>
              <w:t>E.3</w:t>
            </w:r>
          </w:p>
        </w:tc>
        <w:tc>
          <w:tcPr>
            <w:tcW w:w="1276" w:type="dxa"/>
            <w:tcBorders>
              <w:top w:val="single" w:sz="8" w:space="0" w:color="auto"/>
              <w:left w:val="nil"/>
              <w:bottom w:val="single" w:sz="8" w:space="0" w:color="auto"/>
              <w:right w:val="single" w:sz="4" w:space="0" w:color="auto"/>
            </w:tcBorders>
            <w:shd w:val="clear" w:color="000000" w:fill="C0C0C0"/>
            <w:vAlign w:val="center"/>
            <w:hideMark/>
          </w:tcPr>
          <w:p w:rsidR="00C71BE7" w:rsidRPr="007A43DF" w:rsidRDefault="00C71BE7" w:rsidP="00C845F6">
            <w:pPr>
              <w:jc w:val="center"/>
              <w:rPr>
                <w:rFonts w:ascii="Arial" w:hAnsi="Arial" w:cs="Arial"/>
                <w:b/>
                <w:bCs/>
                <w:sz w:val="18"/>
                <w:szCs w:val="18"/>
              </w:rPr>
            </w:pPr>
            <w:r w:rsidRPr="007A43DF">
              <w:rPr>
                <w:rFonts w:ascii="Arial" w:hAnsi="Arial" w:cs="Arial"/>
                <w:b/>
                <w:bCs/>
                <w:sz w:val="18"/>
                <w:szCs w:val="18"/>
              </w:rPr>
              <w:t xml:space="preserve">MÉDIA </w:t>
            </w:r>
          </w:p>
        </w:tc>
        <w:tc>
          <w:tcPr>
            <w:tcW w:w="1276" w:type="dxa"/>
            <w:tcBorders>
              <w:top w:val="single" w:sz="8" w:space="0" w:color="auto"/>
              <w:left w:val="nil"/>
              <w:bottom w:val="single" w:sz="8" w:space="0" w:color="auto"/>
              <w:right w:val="single" w:sz="8" w:space="0" w:color="auto"/>
            </w:tcBorders>
            <w:shd w:val="clear" w:color="000000" w:fill="C0C0C0"/>
            <w:vAlign w:val="center"/>
            <w:hideMark/>
          </w:tcPr>
          <w:p w:rsidR="00C71BE7" w:rsidRPr="007A43DF" w:rsidRDefault="00C71BE7" w:rsidP="00C845F6">
            <w:pPr>
              <w:jc w:val="center"/>
              <w:rPr>
                <w:rFonts w:ascii="Arial" w:hAnsi="Arial" w:cs="Arial"/>
                <w:b/>
                <w:bCs/>
                <w:sz w:val="18"/>
                <w:szCs w:val="18"/>
              </w:rPr>
            </w:pPr>
            <w:r w:rsidRPr="007A43DF">
              <w:rPr>
                <w:rFonts w:ascii="Arial" w:hAnsi="Arial" w:cs="Arial"/>
                <w:b/>
                <w:bCs/>
                <w:sz w:val="18"/>
                <w:szCs w:val="18"/>
              </w:rPr>
              <w:t xml:space="preserve"> TOTAL </w:t>
            </w:r>
          </w:p>
        </w:tc>
      </w:tr>
      <w:tr w:rsidR="00C71BE7" w:rsidRPr="007A43DF" w:rsidTr="00C845F6">
        <w:trPr>
          <w:trHeight w:val="494"/>
        </w:trPr>
        <w:tc>
          <w:tcPr>
            <w:tcW w:w="550" w:type="dxa"/>
            <w:tcBorders>
              <w:top w:val="single" w:sz="4" w:space="0" w:color="auto"/>
              <w:left w:val="single" w:sz="8" w:space="0" w:color="auto"/>
              <w:bottom w:val="single" w:sz="4" w:space="0" w:color="auto"/>
              <w:right w:val="single" w:sz="4" w:space="0" w:color="auto"/>
            </w:tcBorders>
            <w:shd w:val="clear" w:color="auto" w:fill="auto"/>
            <w:vAlign w:val="center"/>
          </w:tcPr>
          <w:p w:rsidR="00C71BE7" w:rsidRPr="007A43DF" w:rsidRDefault="00C71BE7" w:rsidP="00C845F6">
            <w:pPr>
              <w:jc w:val="center"/>
              <w:rPr>
                <w:rFonts w:ascii="Arial" w:hAnsi="Arial" w:cs="Arial"/>
                <w:sz w:val="18"/>
                <w:szCs w:val="18"/>
              </w:rPr>
            </w:pPr>
            <w:r w:rsidRPr="007A43DF">
              <w:rPr>
                <w:rFonts w:ascii="Arial" w:hAnsi="Arial" w:cs="Arial"/>
                <w:sz w:val="18"/>
                <w:szCs w:val="18"/>
              </w:rPr>
              <w:t>4</w:t>
            </w:r>
          </w:p>
        </w:tc>
        <w:tc>
          <w:tcPr>
            <w:tcW w:w="1471" w:type="dxa"/>
            <w:tcBorders>
              <w:top w:val="single" w:sz="4" w:space="0" w:color="auto"/>
              <w:left w:val="nil"/>
              <w:bottom w:val="single" w:sz="4" w:space="0" w:color="auto"/>
              <w:right w:val="single" w:sz="4" w:space="0" w:color="auto"/>
            </w:tcBorders>
            <w:shd w:val="clear" w:color="auto" w:fill="auto"/>
            <w:vAlign w:val="center"/>
          </w:tcPr>
          <w:p w:rsidR="00C71BE7" w:rsidRPr="007A43DF" w:rsidRDefault="00C71BE7" w:rsidP="00C845F6">
            <w:pPr>
              <w:rPr>
                <w:rFonts w:ascii="Arial" w:hAnsi="Arial" w:cs="Arial"/>
                <w:bCs/>
                <w:sz w:val="18"/>
                <w:szCs w:val="18"/>
              </w:rPr>
            </w:pPr>
            <w:r w:rsidRPr="007A43DF">
              <w:rPr>
                <w:rFonts w:ascii="Arial" w:hAnsi="Arial" w:cs="Arial"/>
                <w:bCs/>
                <w:sz w:val="18"/>
                <w:szCs w:val="18"/>
              </w:rPr>
              <w:t xml:space="preserve">Medidor </w:t>
            </w:r>
            <w:proofErr w:type="spellStart"/>
            <w:r w:rsidRPr="007A43DF">
              <w:rPr>
                <w:rFonts w:ascii="Arial" w:hAnsi="Arial" w:cs="Arial"/>
                <w:bCs/>
                <w:sz w:val="18"/>
                <w:szCs w:val="18"/>
              </w:rPr>
              <w:t>multiparamétrico</w:t>
            </w:r>
            <w:proofErr w:type="spellEnd"/>
          </w:p>
        </w:tc>
        <w:tc>
          <w:tcPr>
            <w:tcW w:w="521" w:type="dxa"/>
            <w:tcBorders>
              <w:top w:val="single" w:sz="4" w:space="0" w:color="auto"/>
              <w:left w:val="nil"/>
              <w:bottom w:val="single" w:sz="4" w:space="0" w:color="auto"/>
              <w:right w:val="single" w:sz="4" w:space="0" w:color="auto"/>
            </w:tcBorders>
            <w:shd w:val="clear" w:color="000000" w:fill="CCFFCC"/>
            <w:vAlign w:val="center"/>
          </w:tcPr>
          <w:p w:rsidR="00C71BE7" w:rsidRPr="007A43DF" w:rsidRDefault="00C71BE7" w:rsidP="00C845F6">
            <w:pPr>
              <w:jc w:val="center"/>
              <w:rPr>
                <w:rFonts w:ascii="Arial" w:hAnsi="Arial" w:cs="Arial"/>
                <w:b/>
                <w:bCs/>
                <w:sz w:val="18"/>
                <w:szCs w:val="18"/>
              </w:rPr>
            </w:pPr>
            <w:r w:rsidRPr="007A43DF">
              <w:rPr>
                <w:rFonts w:ascii="Arial" w:hAnsi="Arial" w:cs="Arial"/>
                <w:b/>
                <w:bCs/>
                <w:sz w:val="18"/>
                <w:szCs w:val="18"/>
              </w:rPr>
              <w:t>1</w:t>
            </w:r>
          </w:p>
        </w:tc>
        <w:tc>
          <w:tcPr>
            <w:tcW w:w="590" w:type="dxa"/>
            <w:tcBorders>
              <w:top w:val="single" w:sz="4" w:space="0" w:color="auto"/>
              <w:left w:val="nil"/>
              <w:bottom w:val="single" w:sz="4" w:space="0" w:color="auto"/>
              <w:right w:val="single" w:sz="4" w:space="0" w:color="auto"/>
            </w:tcBorders>
            <w:shd w:val="clear" w:color="000000" w:fill="CCFFCC"/>
            <w:vAlign w:val="center"/>
          </w:tcPr>
          <w:p w:rsidR="00C71BE7" w:rsidRPr="007A43DF" w:rsidRDefault="00C71BE7" w:rsidP="00C845F6">
            <w:pPr>
              <w:jc w:val="center"/>
              <w:rPr>
                <w:rFonts w:ascii="Arial" w:hAnsi="Arial" w:cs="Arial"/>
                <w:sz w:val="18"/>
                <w:szCs w:val="18"/>
              </w:rPr>
            </w:pPr>
            <w:r w:rsidRPr="007A43DF">
              <w:rPr>
                <w:rFonts w:ascii="Arial" w:hAnsi="Arial" w:cs="Arial"/>
                <w:sz w:val="18"/>
                <w:szCs w:val="18"/>
              </w:rPr>
              <w:t>Unid.</w:t>
            </w:r>
          </w:p>
        </w:tc>
        <w:tc>
          <w:tcPr>
            <w:tcW w:w="1253" w:type="dxa"/>
            <w:tcBorders>
              <w:top w:val="single" w:sz="4" w:space="0" w:color="auto"/>
              <w:left w:val="nil"/>
              <w:bottom w:val="single" w:sz="4" w:space="0" w:color="auto"/>
              <w:right w:val="single" w:sz="4" w:space="0" w:color="auto"/>
            </w:tcBorders>
            <w:shd w:val="clear" w:color="auto" w:fill="auto"/>
            <w:vAlign w:val="center"/>
          </w:tcPr>
          <w:p w:rsidR="00C71BE7" w:rsidRPr="007A43DF" w:rsidRDefault="00C71BE7" w:rsidP="00C845F6">
            <w:pPr>
              <w:rPr>
                <w:rFonts w:ascii="Arial" w:hAnsi="Arial" w:cs="Arial"/>
                <w:sz w:val="18"/>
                <w:szCs w:val="18"/>
              </w:rPr>
            </w:pPr>
            <w:r w:rsidRPr="007A43DF">
              <w:rPr>
                <w:rFonts w:ascii="Arial" w:hAnsi="Arial" w:cs="Arial"/>
                <w:sz w:val="18"/>
                <w:szCs w:val="18"/>
              </w:rPr>
              <w:t>R$ 46.759,06</w:t>
            </w:r>
          </w:p>
        </w:tc>
        <w:tc>
          <w:tcPr>
            <w:tcW w:w="1275" w:type="dxa"/>
            <w:tcBorders>
              <w:top w:val="single" w:sz="4" w:space="0" w:color="auto"/>
              <w:left w:val="nil"/>
              <w:bottom w:val="single" w:sz="4" w:space="0" w:color="auto"/>
              <w:right w:val="single" w:sz="4" w:space="0" w:color="auto"/>
            </w:tcBorders>
            <w:shd w:val="clear" w:color="auto" w:fill="auto"/>
            <w:vAlign w:val="center"/>
          </w:tcPr>
          <w:p w:rsidR="00C71BE7" w:rsidRPr="007A43DF" w:rsidRDefault="00C71BE7" w:rsidP="00C845F6">
            <w:pPr>
              <w:rPr>
                <w:rFonts w:ascii="Arial" w:hAnsi="Arial" w:cs="Arial"/>
                <w:sz w:val="18"/>
                <w:szCs w:val="18"/>
              </w:rPr>
            </w:pPr>
            <w:r w:rsidRPr="007A43DF">
              <w:rPr>
                <w:rFonts w:ascii="Arial" w:hAnsi="Arial" w:cs="Arial"/>
                <w:sz w:val="18"/>
                <w:szCs w:val="18"/>
              </w:rPr>
              <w:t>R$ 54.448,86</w:t>
            </w:r>
          </w:p>
        </w:tc>
        <w:tc>
          <w:tcPr>
            <w:tcW w:w="1276" w:type="dxa"/>
            <w:tcBorders>
              <w:top w:val="single" w:sz="4" w:space="0" w:color="auto"/>
              <w:left w:val="nil"/>
              <w:bottom w:val="single" w:sz="4" w:space="0" w:color="auto"/>
              <w:right w:val="single" w:sz="4" w:space="0" w:color="auto"/>
            </w:tcBorders>
            <w:shd w:val="clear" w:color="auto" w:fill="auto"/>
            <w:vAlign w:val="center"/>
          </w:tcPr>
          <w:p w:rsidR="00C71BE7" w:rsidRPr="007A43DF" w:rsidRDefault="00C71BE7" w:rsidP="00C845F6">
            <w:pPr>
              <w:rPr>
                <w:rFonts w:ascii="Arial" w:hAnsi="Arial" w:cs="Arial"/>
                <w:sz w:val="18"/>
                <w:szCs w:val="18"/>
              </w:rPr>
            </w:pPr>
            <w:r w:rsidRPr="007A43DF">
              <w:rPr>
                <w:rFonts w:ascii="Arial" w:hAnsi="Arial" w:cs="Arial"/>
                <w:sz w:val="18"/>
                <w:szCs w:val="18"/>
              </w:rPr>
              <w:t>R$ 48.980,00</w:t>
            </w:r>
          </w:p>
        </w:tc>
        <w:tc>
          <w:tcPr>
            <w:tcW w:w="1276" w:type="dxa"/>
            <w:tcBorders>
              <w:top w:val="single" w:sz="4" w:space="0" w:color="auto"/>
              <w:left w:val="nil"/>
              <w:bottom w:val="single" w:sz="4" w:space="0" w:color="auto"/>
              <w:right w:val="single" w:sz="4" w:space="0" w:color="auto"/>
            </w:tcBorders>
            <w:shd w:val="clear" w:color="auto" w:fill="auto"/>
            <w:vAlign w:val="center"/>
          </w:tcPr>
          <w:p w:rsidR="00C71BE7" w:rsidRPr="007A43DF" w:rsidRDefault="00C71BE7" w:rsidP="00C845F6">
            <w:pPr>
              <w:rPr>
                <w:rFonts w:ascii="Arial" w:hAnsi="Arial" w:cs="Arial"/>
                <w:b/>
                <w:bCs/>
                <w:sz w:val="18"/>
                <w:szCs w:val="18"/>
              </w:rPr>
            </w:pPr>
            <w:r w:rsidRPr="007A43DF">
              <w:rPr>
                <w:rFonts w:ascii="Arial" w:hAnsi="Arial" w:cs="Arial"/>
                <w:b/>
                <w:bCs/>
                <w:sz w:val="18"/>
                <w:szCs w:val="18"/>
              </w:rPr>
              <w:t>R$ 50.062,64</w:t>
            </w:r>
          </w:p>
        </w:tc>
        <w:tc>
          <w:tcPr>
            <w:tcW w:w="1276" w:type="dxa"/>
            <w:tcBorders>
              <w:top w:val="single" w:sz="4" w:space="0" w:color="auto"/>
              <w:left w:val="nil"/>
              <w:bottom w:val="single" w:sz="4" w:space="0" w:color="auto"/>
              <w:right w:val="single" w:sz="8" w:space="0" w:color="auto"/>
            </w:tcBorders>
            <w:shd w:val="clear" w:color="auto" w:fill="auto"/>
            <w:vAlign w:val="center"/>
          </w:tcPr>
          <w:p w:rsidR="00C71BE7" w:rsidRPr="007A43DF" w:rsidRDefault="00C71BE7" w:rsidP="00C845F6">
            <w:pPr>
              <w:jc w:val="center"/>
              <w:rPr>
                <w:rFonts w:ascii="Arial" w:hAnsi="Arial" w:cs="Arial"/>
                <w:sz w:val="18"/>
                <w:szCs w:val="18"/>
              </w:rPr>
            </w:pPr>
            <w:r w:rsidRPr="007A43DF">
              <w:rPr>
                <w:rFonts w:ascii="Arial" w:hAnsi="Arial" w:cs="Arial"/>
                <w:sz w:val="18"/>
                <w:szCs w:val="18"/>
              </w:rPr>
              <w:t>R$ 50.062,64</w:t>
            </w:r>
          </w:p>
        </w:tc>
      </w:tr>
    </w:tbl>
    <w:p w:rsidR="00C71BE7" w:rsidRPr="00670DBC" w:rsidRDefault="00C71BE7" w:rsidP="00C71BE7">
      <w:pPr>
        <w:pStyle w:val="Standard"/>
        <w:tabs>
          <w:tab w:val="left" w:pos="555"/>
          <w:tab w:val="left" w:pos="840"/>
          <w:tab w:val="left" w:pos="1140"/>
          <w:tab w:val="left" w:pos="1395"/>
          <w:tab w:val="left" w:pos="1650"/>
          <w:tab w:val="left" w:pos="1965"/>
          <w:tab w:val="left" w:pos="2220"/>
          <w:tab w:val="left" w:leader="underscore" w:pos="7336"/>
        </w:tabs>
        <w:spacing w:before="120" w:after="0" w:line="276" w:lineRule="auto"/>
        <w:ind w:left="360"/>
        <w:jc w:val="both"/>
        <w:rPr>
          <w:rFonts w:ascii="Arial" w:hAnsi="Arial" w:cs="Arial"/>
          <w:color w:val="FF3333"/>
          <w:sz w:val="20"/>
          <w:szCs w:val="20"/>
        </w:rPr>
      </w:pPr>
    </w:p>
    <w:p w:rsidR="00C71BE7" w:rsidRPr="00670DBC" w:rsidRDefault="00C71BE7" w:rsidP="00C71BE7">
      <w:pPr>
        <w:pStyle w:val="Nivel1"/>
        <w:numPr>
          <w:ilvl w:val="0"/>
          <w:numId w:val="7"/>
        </w:numPr>
        <w:shd w:val="clear" w:color="auto" w:fill="4F81BD" w:themeFill="accent1"/>
        <w:spacing w:before="120"/>
        <w:rPr>
          <w:color w:val="FFFFFF" w:themeColor="background1"/>
          <w:sz w:val="20"/>
          <w:szCs w:val="20"/>
        </w:rPr>
      </w:pPr>
      <w:r w:rsidRPr="00670DBC">
        <w:rPr>
          <w:bCs/>
          <w:color w:val="FFFFFF" w:themeColor="background1"/>
          <w:sz w:val="20"/>
          <w:szCs w:val="20"/>
        </w:rPr>
        <w:t xml:space="preserve">JUSTIFICATIVA PARA O PARCELAMENTO OU NÃO DA CONTRATAÇÃO </w:t>
      </w:r>
    </w:p>
    <w:p w:rsidR="00C71BE7" w:rsidRDefault="00C71BE7" w:rsidP="00C71BE7">
      <w:pPr>
        <w:spacing w:before="120" w:line="276" w:lineRule="auto"/>
        <w:ind w:left="360"/>
        <w:jc w:val="both"/>
        <w:rPr>
          <w:rFonts w:ascii="Arial" w:hAnsi="Arial" w:cs="Arial"/>
          <w:b/>
          <w:bCs/>
          <w:color w:val="FF0000"/>
        </w:rPr>
      </w:pPr>
    </w:p>
    <w:p w:rsidR="00C71BE7" w:rsidRDefault="00C71BE7" w:rsidP="00C71BE7">
      <w:pPr>
        <w:spacing w:before="120" w:line="276" w:lineRule="auto"/>
        <w:ind w:left="360"/>
        <w:jc w:val="both"/>
        <w:rPr>
          <w:rFonts w:ascii="Arial" w:hAnsi="Arial" w:cs="Arial"/>
          <w:bCs/>
        </w:rPr>
      </w:pPr>
      <w:r w:rsidRPr="00B079C0">
        <w:rPr>
          <w:rFonts w:ascii="Arial" w:hAnsi="Arial" w:cs="Arial"/>
          <w:bCs/>
        </w:rPr>
        <w:t>A solução será contratada em lotes individuais, pois o fornecedor de um lote pode não ser fornecedor do equipamento de outro lote.</w:t>
      </w:r>
    </w:p>
    <w:p w:rsidR="00C71BE7" w:rsidRPr="00B079C0" w:rsidRDefault="00C71BE7" w:rsidP="00C71BE7">
      <w:pPr>
        <w:spacing w:before="120" w:line="276" w:lineRule="auto"/>
        <w:ind w:left="360"/>
        <w:jc w:val="both"/>
        <w:rPr>
          <w:rFonts w:ascii="Arial" w:hAnsi="Arial" w:cs="Arial"/>
          <w:bCs/>
        </w:rPr>
      </w:pPr>
    </w:p>
    <w:p w:rsidR="00C71BE7" w:rsidRPr="00670DBC" w:rsidRDefault="00C71BE7" w:rsidP="00C71BE7">
      <w:pPr>
        <w:pStyle w:val="Nivel1"/>
        <w:numPr>
          <w:ilvl w:val="0"/>
          <w:numId w:val="7"/>
        </w:numPr>
        <w:shd w:val="clear" w:color="auto" w:fill="4F81BD" w:themeFill="accent1"/>
        <w:spacing w:before="120"/>
        <w:rPr>
          <w:color w:val="FFFFFF" w:themeColor="background1"/>
          <w:sz w:val="20"/>
          <w:szCs w:val="20"/>
        </w:rPr>
      </w:pPr>
      <w:r w:rsidRPr="00670DBC">
        <w:rPr>
          <w:bCs/>
          <w:color w:val="FFFFFF" w:themeColor="background1"/>
          <w:sz w:val="20"/>
          <w:szCs w:val="20"/>
        </w:rPr>
        <w:t xml:space="preserve">CONTRATAÇÕES CORRELATAS/INTERDEPENDENTES  </w:t>
      </w:r>
    </w:p>
    <w:p w:rsidR="00C71BE7" w:rsidRDefault="00C71BE7" w:rsidP="00C71BE7">
      <w:pPr>
        <w:pStyle w:val="Default"/>
        <w:spacing w:before="120" w:line="276" w:lineRule="auto"/>
        <w:ind w:left="360"/>
        <w:jc w:val="both"/>
        <w:rPr>
          <w:rFonts w:ascii="Arial" w:hAnsi="Arial" w:cs="Arial"/>
          <w:bCs/>
          <w:color w:val="auto"/>
          <w:sz w:val="20"/>
          <w:szCs w:val="20"/>
        </w:rPr>
      </w:pPr>
    </w:p>
    <w:p w:rsidR="00C71BE7" w:rsidRDefault="00C71BE7" w:rsidP="00C71BE7">
      <w:pPr>
        <w:pStyle w:val="Default"/>
        <w:spacing w:before="120" w:line="276" w:lineRule="auto"/>
        <w:ind w:left="360"/>
        <w:jc w:val="both"/>
        <w:rPr>
          <w:rFonts w:ascii="Arial" w:hAnsi="Arial" w:cs="Arial"/>
          <w:bCs/>
          <w:color w:val="auto"/>
          <w:sz w:val="20"/>
          <w:szCs w:val="20"/>
        </w:rPr>
      </w:pPr>
      <w:r w:rsidRPr="00B079C0">
        <w:rPr>
          <w:rFonts w:ascii="Arial" w:hAnsi="Arial" w:cs="Arial"/>
          <w:bCs/>
          <w:color w:val="auto"/>
          <w:sz w:val="20"/>
          <w:szCs w:val="20"/>
        </w:rPr>
        <w:t>No futuro o SEMASA deverá incluir os equipamentos, adquiridos neste certame, nos Contratos de manutenção e calibração de equipamentos.</w:t>
      </w:r>
    </w:p>
    <w:p w:rsidR="00C71BE7" w:rsidRPr="00B079C0" w:rsidRDefault="00C71BE7" w:rsidP="00C71BE7">
      <w:pPr>
        <w:pStyle w:val="Default"/>
        <w:spacing w:before="120" w:line="276" w:lineRule="auto"/>
        <w:ind w:left="360"/>
        <w:jc w:val="both"/>
        <w:rPr>
          <w:rFonts w:ascii="Arial" w:hAnsi="Arial" w:cs="Arial"/>
          <w:bCs/>
          <w:color w:val="auto"/>
          <w:sz w:val="20"/>
          <w:szCs w:val="20"/>
        </w:rPr>
      </w:pPr>
    </w:p>
    <w:p w:rsidR="00C71BE7" w:rsidRPr="00670DBC" w:rsidRDefault="00C71BE7" w:rsidP="00C71BE7">
      <w:pPr>
        <w:pStyle w:val="Nivel1"/>
        <w:numPr>
          <w:ilvl w:val="0"/>
          <w:numId w:val="7"/>
        </w:numPr>
        <w:shd w:val="clear" w:color="auto" w:fill="4F81BD" w:themeFill="accent1"/>
        <w:spacing w:before="120"/>
        <w:rPr>
          <w:color w:val="FFFFFF" w:themeColor="background1"/>
          <w:sz w:val="20"/>
          <w:szCs w:val="20"/>
        </w:rPr>
      </w:pPr>
      <w:r w:rsidRPr="00670DBC">
        <w:rPr>
          <w:bCs/>
          <w:color w:val="FFFFFF" w:themeColor="background1"/>
          <w:sz w:val="20"/>
          <w:szCs w:val="20"/>
          <w:shd w:val="clear" w:color="auto" w:fill="4F81BD" w:themeFill="accent1"/>
        </w:rPr>
        <w:t xml:space="preserve">PREVISÃO NO PLANO DE CONTRATAÇÕES ANUAL </w:t>
      </w:r>
    </w:p>
    <w:p w:rsidR="00C71BE7" w:rsidRPr="000B44B5" w:rsidRDefault="00C71BE7" w:rsidP="00C71BE7">
      <w:pPr>
        <w:pStyle w:val="Default"/>
        <w:spacing w:before="120" w:line="276" w:lineRule="auto"/>
        <w:ind w:left="360"/>
        <w:jc w:val="both"/>
        <w:rPr>
          <w:rFonts w:ascii="Arial" w:hAnsi="Arial" w:cs="Arial"/>
          <w:color w:val="auto"/>
          <w:sz w:val="20"/>
          <w:szCs w:val="20"/>
        </w:rPr>
      </w:pPr>
      <w:r w:rsidRPr="000B44B5">
        <w:rPr>
          <w:rFonts w:ascii="Arial" w:hAnsi="Arial" w:cs="Arial"/>
          <w:color w:val="auto"/>
          <w:sz w:val="20"/>
          <w:szCs w:val="20"/>
        </w:rPr>
        <w:t>O SEMASA não dispõe de Plano de Contratação Anual.</w:t>
      </w:r>
    </w:p>
    <w:p w:rsidR="00C71BE7" w:rsidRPr="00670DBC" w:rsidRDefault="00C71BE7" w:rsidP="00C71BE7">
      <w:pPr>
        <w:pStyle w:val="Nivel1"/>
        <w:numPr>
          <w:ilvl w:val="0"/>
          <w:numId w:val="7"/>
        </w:numPr>
        <w:shd w:val="clear" w:color="auto" w:fill="4F81BD" w:themeFill="accent1"/>
        <w:spacing w:before="120"/>
        <w:rPr>
          <w:color w:val="FFFFFF" w:themeColor="background1"/>
          <w:sz w:val="20"/>
          <w:szCs w:val="20"/>
        </w:rPr>
      </w:pPr>
      <w:r w:rsidRPr="00670DBC">
        <w:rPr>
          <w:bCs/>
          <w:color w:val="FFFFFF" w:themeColor="background1"/>
          <w:sz w:val="20"/>
          <w:szCs w:val="20"/>
        </w:rPr>
        <w:t xml:space="preserve">DEMONSTRATIVO DOS RESULTADOS PRETENDIDOS </w:t>
      </w:r>
    </w:p>
    <w:p w:rsidR="00C71BE7" w:rsidRDefault="00C71BE7" w:rsidP="00C71BE7">
      <w:pPr>
        <w:spacing w:before="120" w:line="276" w:lineRule="auto"/>
        <w:ind w:firstLine="360"/>
        <w:jc w:val="both"/>
        <w:rPr>
          <w:rFonts w:ascii="Arial" w:hAnsi="Arial" w:cs="Arial"/>
        </w:rPr>
      </w:pPr>
      <w:r w:rsidRPr="00D95082">
        <w:rPr>
          <w:rFonts w:ascii="Arial" w:hAnsi="Arial" w:cs="Arial"/>
        </w:rPr>
        <w:t xml:space="preserve">O objetivo da aquisição dos equipamentos é restabelecer e aprimorar a capacidade de análise laboratorial das estações de tratamento, garantindo um monitoramento eficaz da qualidade da água e dos efluentes. Além disso, busca-se assegurar a conformidade com </w:t>
      </w:r>
      <w:r>
        <w:rPr>
          <w:rFonts w:ascii="Arial" w:hAnsi="Arial" w:cs="Arial"/>
        </w:rPr>
        <w:t>o plano de monitoramento.</w:t>
      </w:r>
      <w:r w:rsidRPr="00D95082">
        <w:rPr>
          <w:rFonts w:ascii="Arial" w:hAnsi="Arial" w:cs="Arial"/>
        </w:rPr>
        <w:t xml:space="preserve"> A </w:t>
      </w:r>
      <w:r>
        <w:rPr>
          <w:rFonts w:ascii="Arial" w:hAnsi="Arial" w:cs="Arial"/>
        </w:rPr>
        <w:t>aquisição</w:t>
      </w:r>
      <w:r w:rsidRPr="00D95082">
        <w:rPr>
          <w:rFonts w:ascii="Arial" w:hAnsi="Arial" w:cs="Arial"/>
        </w:rPr>
        <w:t xml:space="preserve"> dos equipamentos também permitirá melhorar a eficiência operacional, reduzindo o tempo de resposta a varia</w:t>
      </w:r>
      <w:r>
        <w:rPr>
          <w:rFonts w:ascii="Arial" w:hAnsi="Arial" w:cs="Arial"/>
        </w:rPr>
        <w:t>ções nos parâmetros analisados</w:t>
      </w:r>
      <w:r w:rsidRPr="00D95082">
        <w:rPr>
          <w:rFonts w:ascii="Arial" w:hAnsi="Arial" w:cs="Arial"/>
        </w:rPr>
        <w:t>, assegurando a qualidade dos serviços prestados pelo SEMASA.</w:t>
      </w:r>
    </w:p>
    <w:p w:rsidR="00C71BE7" w:rsidRPr="00670DBC" w:rsidRDefault="00C71BE7" w:rsidP="00C71BE7">
      <w:pPr>
        <w:pStyle w:val="Nivel1"/>
        <w:numPr>
          <w:ilvl w:val="0"/>
          <w:numId w:val="7"/>
        </w:numPr>
        <w:shd w:val="clear" w:color="auto" w:fill="4F81BD" w:themeFill="accent1"/>
        <w:spacing w:before="120"/>
        <w:rPr>
          <w:color w:val="FFFFFF" w:themeColor="background1"/>
          <w:sz w:val="20"/>
          <w:szCs w:val="20"/>
        </w:rPr>
      </w:pPr>
      <w:r w:rsidRPr="00670DBC">
        <w:rPr>
          <w:bCs/>
          <w:color w:val="FFFFFF" w:themeColor="background1"/>
          <w:sz w:val="20"/>
          <w:szCs w:val="20"/>
        </w:rPr>
        <w:lastRenderedPageBreak/>
        <w:t xml:space="preserve">PROVIDÊNCIAS PRÉVIAS AO CONTRATO </w:t>
      </w:r>
    </w:p>
    <w:p w:rsidR="00C71BE7" w:rsidRPr="00A51BF6" w:rsidRDefault="00C71BE7" w:rsidP="00C71BE7">
      <w:pPr>
        <w:spacing w:before="120" w:line="276" w:lineRule="auto"/>
        <w:ind w:left="360"/>
        <w:jc w:val="both"/>
        <w:rPr>
          <w:rFonts w:ascii="Arial" w:hAnsi="Arial" w:cs="Arial"/>
        </w:rPr>
      </w:pPr>
      <w:r w:rsidRPr="00A51BF6">
        <w:rPr>
          <w:rFonts w:ascii="Arial" w:hAnsi="Arial" w:cs="Arial"/>
        </w:rPr>
        <w:t>Não há providências prévias ao Contrato.</w:t>
      </w:r>
    </w:p>
    <w:p w:rsidR="00C71BE7" w:rsidRPr="00670DBC" w:rsidRDefault="00C71BE7" w:rsidP="00C71BE7">
      <w:pPr>
        <w:pStyle w:val="Nivel1"/>
        <w:numPr>
          <w:ilvl w:val="0"/>
          <w:numId w:val="7"/>
        </w:numPr>
        <w:shd w:val="clear" w:color="auto" w:fill="4F81BD" w:themeFill="accent1"/>
        <w:spacing w:before="120"/>
        <w:rPr>
          <w:color w:val="FFFFFF" w:themeColor="background1"/>
          <w:sz w:val="20"/>
          <w:szCs w:val="20"/>
        </w:rPr>
      </w:pPr>
      <w:r w:rsidRPr="00670DBC">
        <w:rPr>
          <w:bCs/>
          <w:color w:val="FFFFFF" w:themeColor="background1"/>
          <w:sz w:val="20"/>
          <w:szCs w:val="20"/>
        </w:rPr>
        <w:t xml:space="preserve">IMPACTOS AMBIENTAIS </w:t>
      </w:r>
    </w:p>
    <w:p w:rsidR="00C71BE7" w:rsidRDefault="00C71BE7" w:rsidP="00C71BE7">
      <w:pPr>
        <w:pStyle w:val="Default"/>
        <w:spacing w:before="120" w:line="276" w:lineRule="auto"/>
        <w:ind w:firstLine="360"/>
        <w:jc w:val="both"/>
        <w:rPr>
          <w:rFonts w:ascii="Arial" w:hAnsi="Arial" w:cs="Arial"/>
          <w:sz w:val="20"/>
        </w:rPr>
      </w:pPr>
      <w:r w:rsidRPr="009A6F11">
        <w:rPr>
          <w:rFonts w:ascii="Arial" w:hAnsi="Arial" w:cs="Arial"/>
          <w:sz w:val="20"/>
        </w:rPr>
        <w:t xml:space="preserve">A aquisição de equipamentos laboratoriais para análise da qualidade da água e dos efluentes, em si, não representa um impacto ambiental significativo, pois seu propósito é justamente garantir um controle mais rigoroso sobre o tratamento da água e do esgoto. No entanto, alguns aspectos podem ser considerados em relação a possíveis impactos indiretos, como a geração de resíduos decorrente do uso de reagentes químicos, que exigem um descarte adequado para evitar contaminação ambiental. Além disso, há o consumo de energia, uma vez que equipamentos como incubadoras e analisadores podem demandar uma quantidade considerável de eletricidade, especialmente quando operam continuamente. Outro fator relevante é o ciclo de vida dos equipamentos, que envolve o consumo de recursos naturais em sua fabricação, emissão de poluentes no transporte e a necessidade de um descarte apropriado ao final de sua vida útil, para evitar o acúmulo de resíduos eletrônicos. </w:t>
      </w:r>
    </w:p>
    <w:p w:rsidR="00C71BE7" w:rsidRPr="005A4510" w:rsidRDefault="00C71BE7" w:rsidP="00C71BE7">
      <w:pPr>
        <w:pStyle w:val="Default"/>
        <w:spacing w:before="120" w:line="276" w:lineRule="auto"/>
        <w:ind w:firstLine="360"/>
        <w:jc w:val="both"/>
        <w:rPr>
          <w:rFonts w:ascii="Arial" w:hAnsi="Arial" w:cs="Arial"/>
          <w:sz w:val="20"/>
        </w:rPr>
      </w:pPr>
      <w:r w:rsidRPr="009A6F11">
        <w:rPr>
          <w:rFonts w:ascii="Arial" w:hAnsi="Arial" w:cs="Arial"/>
          <w:sz w:val="20"/>
        </w:rPr>
        <w:t>Apesar desses fatores, os benefícios ambientais superam os possíveis impactos, pois a melhoria no monitoramento da qualidade da água e dos efluentes contribui diretamente para a proteção dos recursos hídricos e da saúde pública.</w:t>
      </w:r>
    </w:p>
    <w:p w:rsidR="00C71BE7" w:rsidRPr="00670DBC" w:rsidRDefault="00C71BE7" w:rsidP="00C71BE7">
      <w:pPr>
        <w:pStyle w:val="Nivel1"/>
        <w:numPr>
          <w:ilvl w:val="0"/>
          <w:numId w:val="7"/>
        </w:numPr>
        <w:shd w:val="clear" w:color="auto" w:fill="4F81BD" w:themeFill="accent1"/>
        <w:spacing w:before="120"/>
        <w:rPr>
          <w:color w:val="FFFFFF" w:themeColor="background1"/>
          <w:sz w:val="20"/>
          <w:szCs w:val="20"/>
        </w:rPr>
      </w:pPr>
      <w:r w:rsidRPr="00670DBC">
        <w:rPr>
          <w:bCs/>
          <w:color w:val="FFFFFF" w:themeColor="background1"/>
          <w:sz w:val="20"/>
          <w:szCs w:val="20"/>
        </w:rPr>
        <w:t xml:space="preserve">POSICIONAMENTO CONCLUSIVO (VIABILIDADE DA CONTRATAÇÃO) </w:t>
      </w:r>
    </w:p>
    <w:p w:rsidR="00C71BE7" w:rsidRDefault="00C71BE7" w:rsidP="00C71BE7">
      <w:pPr>
        <w:pStyle w:val="Default"/>
        <w:spacing w:before="120" w:line="276" w:lineRule="auto"/>
        <w:ind w:firstLine="360"/>
        <w:jc w:val="both"/>
        <w:rPr>
          <w:rFonts w:ascii="Arial" w:hAnsi="Arial" w:cs="Arial"/>
          <w:sz w:val="20"/>
        </w:rPr>
      </w:pPr>
    </w:p>
    <w:p w:rsidR="00C71BE7" w:rsidRPr="000232F2" w:rsidRDefault="00C71BE7" w:rsidP="00C71BE7">
      <w:pPr>
        <w:pStyle w:val="Default"/>
        <w:spacing w:before="120" w:line="276" w:lineRule="auto"/>
        <w:ind w:firstLine="360"/>
        <w:jc w:val="both"/>
        <w:rPr>
          <w:rFonts w:ascii="Arial" w:hAnsi="Arial" w:cs="Arial"/>
          <w:sz w:val="20"/>
        </w:rPr>
      </w:pPr>
      <w:r w:rsidRPr="000232F2">
        <w:rPr>
          <w:rFonts w:ascii="Arial" w:hAnsi="Arial" w:cs="Arial"/>
          <w:sz w:val="20"/>
        </w:rPr>
        <w:t>Consideramos a contratação necessária, visto que se trata da aquisição de equipamentos de laboratório para a Estação de Tratamento de Água São Roque e para a Estação de Tratamento de Esgoto Cidade Nova do SEMASA</w:t>
      </w:r>
      <w:r>
        <w:rPr>
          <w:rFonts w:ascii="Arial" w:hAnsi="Arial" w:cs="Arial"/>
          <w:sz w:val="20"/>
        </w:rPr>
        <w:t>, além disso a</w:t>
      </w:r>
      <w:r w:rsidRPr="000232F2">
        <w:rPr>
          <w:rFonts w:ascii="Arial" w:hAnsi="Arial" w:cs="Arial"/>
          <w:sz w:val="20"/>
        </w:rPr>
        <w:t xml:space="preserve"> aquisição dos equipamentos é necessária para o desempenho da função do controle da qualidade do tratamento de água e da eficiência do tratamento de esgoto, com objetivo de atender as demandas dos planos de monitoramento</w:t>
      </w:r>
    </w:p>
    <w:p w:rsidR="00C71BE7" w:rsidRPr="00670DBC" w:rsidRDefault="00C71BE7" w:rsidP="00C71BE7">
      <w:pPr>
        <w:pStyle w:val="Nivel1"/>
        <w:numPr>
          <w:ilvl w:val="0"/>
          <w:numId w:val="7"/>
        </w:numPr>
        <w:shd w:val="clear" w:color="auto" w:fill="4F81BD" w:themeFill="accent1"/>
        <w:spacing w:before="120"/>
        <w:rPr>
          <w:bCs/>
          <w:color w:val="FFFFFF" w:themeColor="background1"/>
          <w:sz w:val="20"/>
          <w:szCs w:val="20"/>
        </w:rPr>
      </w:pPr>
      <w:r w:rsidRPr="00670DBC">
        <w:rPr>
          <w:bCs/>
          <w:color w:val="FFFFFF" w:themeColor="background1"/>
          <w:sz w:val="20"/>
          <w:szCs w:val="20"/>
        </w:rPr>
        <w:t xml:space="preserve">GERENCIAMENTO DE RISCOS </w:t>
      </w:r>
    </w:p>
    <w:p w:rsidR="00C71BE7" w:rsidRPr="00670DBC" w:rsidRDefault="00C71BE7" w:rsidP="00C71BE7">
      <w:pPr>
        <w:rPr>
          <w:color w:val="00B050"/>
        </w:rPr>
      </w:pPr>
    </w:p>
    <w:tbl>
      <w:tblPr>
        <w:tblStyle w:val="Tabelacomgrade"/>
        <w:tblpPr w:leftFromText="141" w:rightFromText="141" w:vertAnchor="text" w:horzAnchor="margin" w:tblpY="94"/>
        <w:tblW w:w="9351" w:type="dxa"/>
        <w:tblLook w:val="01E0" w:firstRow="1" w:lastRow="1" w:firstColumn="1" w:lastColumn="1" w:noHBand="0" w:noVBand="0"/>
      </w:tblPr>
      <w:tblGrid>
        <w:gridCol w:w="6605"/>
        <w:gridCol w:w="2746"/>
      </w:tblGrid>
      <w:tr w:rsidR="00C71BE7" w:rsidRPr="00670DBC" w:rsidTr="00C845F6">
        <w:tc>
          <w:tcPr>
            <w:tcW w:w="9351" w:type="dxa"/>
            <w:gridSpan w:val="2"/>
            <w:hideMark/>
          </w:tcPr>
          <w:p w:rsidR="00C71BE7" w:rsidRPr="00670DBC" w:rsidRDefault="00C71BE7" w:rsidP="00C845F6">
            <w:pPr>
              <w:spacing w:before="120"/>
              <w:jc w:val="center"/>
              <w:rPr>
                <w:rFonts w:ascii="Arial" w:eastAsiaTheme="minorHAnsi" w:hAnsi="Arial" w:cs="Arial"/>
                <w:lang w:eastAsia="en-US"/>
              </w:rPr>
            </w:pPr>
            <w:r w:rsidRPr="00670DBC">
              <w:rPr>
                <w:rFonts w:ascii="Arial" w:eastAsiaTheme="minorHAnsi" w:hAnsi="Arial" w:cs="Arial"/>
                <w:b/>
                <w:bCs/>
                <w:lang w:val="pt-PT" w:eastAsia="en-US"/>
              </w:rPr>
              <w:t>RISCO 01</w:t>
            </w:r>
          </w:p>
        </w:tc>
      </w:tr>
      <w:tr w:rsidR="00C71BE7" w:rsidRPr="00670DBC" w:rsidTr="00C845F6">
        <w:trPr>
          <w:trHeight w:val="379"/>
        </w:trPr>
        <w:tc>
          <w:tcPr>
            <w:tcW w:w="9351" w:type="dxa"/>
            <w:gridSpan w:val="2"/>
            <w:hideMark/>
          </w:tcPr>
          <w:p w:rsidR="00C71BE7" w:rsidRPr="00670DBC" w:rsidRDefault="00C71BE7" w:rsidP="00C845F6">
            <w:pPr>
              <w:spacing w:before="120"/>
              <w:rPr>
                <w:rFonts w:ascii="Arial" w:eastAsiaTheme="minorHAnsi" w:hAnsi="Arial" w:cs="Arial"/>
                <w:lang w:eastAsia="en-US"/>
              </w:rPr>
            </w:pPr>
            <w:r w:rsidRPr="00670DBC">
              <w:rPr>
                <w:rFonts w:ascii="Arial" w:eastAsiaTheme="minorHAnsi" w:hAnsi="Arial" w:cs="Arial"/>
                <w:b/>
                <w:bCs/>
                <w:lang w:eastAsia="en-US"/>
              </w:rPr>
              <w:t>Descrição/Dano:</w:t>
            </w:r>
            <w:r w:rsidRPr="00670DBC">
              <w:rPr>
                <w:rFonts w:ascii="Arial" w:eastAsiaTheme="minorHAnsi" w:hAnsi="Arial" w:cs="Arial"/>
                <w:lang w:eastAsia="en-US"/>
              </w:rPr>
              <w:t xml:space="preserve"> </w:t>
            </w:r>
            <w:r w:rsidRPr="0001718D">
              <w:rPr>
                <w:rFonts w:ascii="Arial" w:eastAsiaTheme="minorHAnsi" w:hAnsi="Arial" w:cs="Arial"/>
                <w:lang w:eastAsia="en-US"/>
              </w:rPr>
              <w:t>Questionamentos excessivos no pregão.</w:t>
            </w:r>
          </w:p>
        </w:tc>
      </w:tr>
      <w:tr w:rsidR="00C71BE7" w:rsidRPr="00670DBC" w:rsidTr="00C845F6">
        <w:trPr>
          <w:trHeight w:val="379"/>
        </w:trPr>
        <w:tc>
          <w:tcPr>
            <w:tcW w:w="9351" w:type="dxa"/>
            <w:gridSpan w:val="2"/>
            <w:hideMark/>
          </w:tcPr>
          <w:p w:rsidR="00C71BE7" w:rsidRPr="00670DBC" w:rsidRDefault="00C71BE7" w:rsidP="00C845F6">
            <w:pPr>
              <w:spacing w:before="120"/>
              <w:rPr>
                <w:rFonts w:ascii="Arial" w:eastAsiaTheme="minorHAnsi" w:hAnsi="Arial" w:cs="Arial"/>
                <w:lang w:eastAsia="en-US"/>
              </w:rPr>
            </w:pPr>
            <w:r w:rsidRPr="00670DBC">
              <w:rPr>
                <w:rFonts w:ascii="Arial" w:eastAsiaTheme="minorHAnsi" w:hAnsi="Arial" w:cs="Arial"/>
                <w:b/>
                <w:bCs/>
                <w:lang w:val="pt-PT" w:eastAsia="en-US"/>
              </w:rPr>
              <w:t>Probabilidade:</w:t>
            </w:r>
            <w:r w:rsidRPr="00670DBC">
              <w:rPr>
                <w:rFonts w:ascii="Arial" w:eastAsiaTheme="minorHAnsi" w:hAnsi="Arial" w:cs="Arial"/>
                <w:lang w:val="pt-PT" w:eastAsia="en-US"/>
              </w:rPr>
              <w:t xml:space="preserve">        </w:t>
            </w:r>
            <w:r w:rsidRPr="00670DBC">
              <w:rPr>
                <w:rFonts w:ascii="Arial" w:eastAsiaTheme="minorHAnsi" w:hAnsi="Arial" w:cs="Arial"/>
                <w:lang w:val="pt-PT" w:eastAsia="en-US"/>
              </w:rPr>
              <w:tab/>
              <w:t xml:space="preserve">( </w:t>
            </w:r>
            <w:r>
              <w:rPr>
                <w:rFonts w:ascii="Arial" w:eastAsiaTheme="minorHAnsi" w:hAnsi="Arial" w:cs="Arial"/>
                <w:lang w:val="pt-PT" w:eastAsia="en-US"/>
              </w:rPr>
              <w:t>X</w:t>
            </w:r>
            <w:r w:rsidRPr="00670DBC">
              <w:rPr>
                <w:rFonts w:ascii="Arial" w:eastAsiaTheme="minorHAnsi" w:hAnsi="Arial" w:cs="Arial"/>
                <w:lang w:val="pt-PT" w:eastAsia="en-US"/>
              </w:rPr>
              <w:t xml:space="preserve"> ) Baixa</w:t>
            </w:r>
            <w:r w:rsidRPr="00670DBC">
              <w:rPr>
                <w:rFonts w:ascii="Arial" w:eastAsiaTheme="minorHAnsi" w:hAnsi="Arial" w:cs="Arial"/>
                <w:lang w:val="pt-PT" w:eastAsia="en-US"/>
              </w:rPr>
              <w:tab/>
              <w:t>(  ) Média.        (  ) Alta</w:t>
            </w:r>
          </w:p>
        </w:tc>
      </w:tr>
      <w:tr w:rsidR="00C71BE7" w:rsidRPr="00670DBC" w:rsidTr="00C845F6">
        <w:trPr>
          <w:trHeight w:val="381"/>
        </w:trPr>
        <w:tc>
          <w:tcPr>
            <w:tcW w:w="9351" w:type="dxa"/>
            <w:gridSpan w:val="2"/>
            <w:hideMark/>
          </w:tcPr>
          <w:p w:rsidR="00C71BE7" w:rsidRPr="00670DBC" w:rsidRDefault="00C71BE7" w:rsidP="00C845F6">
            <w:pPr>
              <w:spacing w:before="120"/>
              <w:rPr>
                <w:rFonts w:ascii="Arial" w:eastAsiaTheme="minorHAnsi" w:hAnsi="Arial" w:cs="Arial"/>
                <w:b/>
                <w:bCs/>
                <w:lang w:eastAsia="en-US"/>
              </w:rPr>
            </w:pPr>
            <w:r w:rsidRPr="00670DBC">
              <w:rPr>
                <w:rFonts w:ascii="Arial" w:eastAsiaTheme="minorHAnsi" w:hAnsi="Arial" w:cs="Arial"/>
                <w:b/>
                <w:bCs/>
                <w:lang w:val="pt-PT" w:eastAsia="en-US"/>
              </w:rPr>
              <w:t>Impacto :</w:t>
            </w:r>
            <w:r w:rsidRPr="00670DBC">
              <w:rPr>
                <w:rFonts w:ascii="Arial" w:eastAsiaTheme="minorHAnsi" w:hAnsi="Arial" w:cs="Arial"/>
                <w:b/>
                <w:bCs/>
                <w:lang w:val="pt-PT" w:eastAsia="en-US"/>
              </w:rPr>
              <w:tab/>
              <w:t xml:space="preserve">             </w:t>
            </w:r>
            <w:r w:rsidRPr="00670DBC">
              <w:rPr>
                <w:rFonts w:ascii="Arial" w:eastAsiaTheme="minorHAnsi" w:hAnsi="Arial" w:cs="Arial"/>
                <w:lang w:val="pt-PT" w:eastAsia="en-US"/>
              </w:rPr>
              <w:t xml:space="preserve">( </w:t>
            </w:r>
            <w:r>
              <w:rPr>
                <w:rFonts w:ascii="Arial" w:eastAsiaTheme="minorHAnsi" w:hAnsi="Arial" w:cs="Arial"/>
                <w:lang w:val="pt-PT" w:eastAsia="en-US"/>
              </w:rPr>
              <w:t>X</w:t>
            </w:r>
            <w:r w:rsidRPr="00670DBC">
              <w:rPr>
                <w:rFonts w:ascii="Arial" w:eastAsiaTheme="minorHAnsi" w:hAnsi="Arial" w:cs="Arial"/>
                <w:lang w:val="pt-PT" w:eastAsia="en-US"/>
              </w:rPr>
              <w:t xml:space="preserve"> ) Baixa</w:t>
            </w:r>
            <w:r w:rsidRPr="00670DBC">
              <w:rPr>
                <w:rFonts w:ascii="Arial" w:eastAsiaTheme="minorHAnsi" w:hAnsi="Arial" w:cs="Arial"/>
                <w:lang w:val="pt-PT" w:eastAsia="en-US"/>
              </w:rPr>
              <w:tab/>
              <w:t>(  ) Média.        (  ) Alta</w:t>
            </w:r>
          </w:p>
        </w:tc>
      </w:tr>
      <w:tr w:rsidR="00C71BE7" w:rsidRPr="00670DBC" w:rsidTr="00C845F6">
        <w:trPr>
          <w:trHeight w:val="381"/>
        </w:trPr>
        <w:tc>
          <w:tcPr>
            <w:tcW w:w="6605" w:type="dxa"/>
            <w:hideMark/>
          </w:tcPr>
          <w:p w:rsidR="00C71BE7" w:rsidRPr="00670DBC" w:rsidRDefault="00C71BE7" w:rsidP="00C845F6">
            <w:pPr>
              <w:spacing w:before="120"/>
              <w:rPr>
                <w:rFonts w:ascii="Arial" w:eastAsiaTheme="minorHAnsi" w:hAnsi="Arial" w:cs="Arial"/>
                <w:b/>
                <w:bCs/>
                <w:lang w:eastAsia="en-US"/>
              </w:rPr>
            </w:pPr>
            <w:r w:rsidRPr="00670DBC">
              <w:rPr>
                <w:rFonts w:ascii="Arial" w:eastAsiaTheme="minorHAnsi" w:hAnsi="Arial" w:cs="Arial"/>
                <w:b/>
                <w:bCs/>
                <w:lang w:val="pt-PT" w:eastAsia="en-US"/>
              </w:rPr>
              <w:t>Ação Preventiva</w:t>
            </w:r>
          </w:p>
        </w:tc>
        <w:tc>
          <w:tcPr>
            <w:tcW w:w="2746" w:type="dxa"/>
            <w:hideMark/>
          </w:tcPr>
          <w:p w:rsidR="00C71BE7" w:rsidRPr="00670DBC" w:rsidRDefault="00C71BE7" w:rsidP="00C845F6">
            <w:pPr>
              <w:spacing w:before="120"/>
              <w:rPr>
                <w:rFonts w:ascii="Arial" w:eastAsiaTheme="minorHAnsi" w:hAnsi="Arial" w:cs="Arial"/>
                <w:b/>
                <w:bCs/>
                <w:lang w:eastAsia="en-US"/>
              </w:rPr>
            </w:pPr>
            <w:r w:rsidRPr="00670DBC">
              <w:rPr>
                <w:rFonts w:ascii="Arial" w:eastAsiaTheme="minorHAnsi" w:hAnsi="Arial" w:cs="Arial"/>
                <w:b/>
                <w:bCs/>
                <w:lang w:val="pt-PT" w:eastAsia="en-US"/>
              </w:rPr>
              <w:t>Responsável</w:t>
            </w:r>
          </w:p>
        </w:tc>
      </w:tr>
      <w:tr w:rsidR="00C71BE7" w:rsidRPr="00670DBC" w:rsidTr="00C845F6">
        <w:trPr>
          <w:trHeight w:val="655"/>
        </w:trPr>
        <w:tc>
          <w:tcPr>
            <w:tcW w:w="6605" w:type="dxa"/>
            <w:hideMark/>
          </w:tcPr>
          <w:p w:rsidR="00C71BE7" w:rsidRPr="00670DBC" w:rsidRDefault="00C71BE7" w:rsidP="00C845F6">
            <w:pPr>
              <w:suppressAutoHyphens w:val="0"/>
              <w:spacing w:before="120"/>
              <w:ind w:left="319"/>
              <w:jc w:val="both"/>
              <w:rPr>
                <w:rFonts w:ascii="Arial" w:eastAsiaTheme="minorHAnsi" w:hAnsi="Arial" w:cs="Arial"/>
                <w:lang w:eastAsia="en-US"/>
              </w:rPr>
            </w:pPr>
            <w:r>
              <w:rPr>
                <w:rFonts w:ascii="Arial" w:eastAsiaTheme="minorHAnsi" w:hAnsi="Arial" w:cs="Arial"/>
                <w:lang w:eastAsia="en-US"/>
              </w:rPr>
              <w:t>Especificações técnicas bem elaboradas de modo a evitar questionamentos e impugnações e estimular a competitividade.</w:t>
            </w:r>
          </w:p>
        </w:tc>
        <w:tc>
          <w:tcPr>
            <w:tcW w:w="2746" w:type="dxa"/>
            <w:hideMark/>
          </w:tcPr>
          <w:p w:rsidR="00C71BE7" w:rsidRPr="00670DBC" w:rsidRDefault="00C71BE7" w:rsidP="00C845F6">
            <w:pPr>
              <w:spacing w:before="120"/>
              <w:rPr>
                <w:rFonts w:ascii="Arial" w:eastAsiaTheme="minorHAnsi" w:hAnsi="Arial" w:cs="Arial"/>
                <w:lang w:eastAsia="en-US"/>
              </w:rPr>
            </w:pPr>
            <w:r>
              <w:rPr>
                <w:rFonts w:ascii="Arial" w:eastAsiaTheme="minorHAnsi" w:hAnsi="Arial" w:cs="Arial"/>
                <w:lang w:eastAsia="en-US"/>
              </w:rPr>
              <w:t>Gerências de Esgoto e de Água</w:t>
            </w:r>
          </w:p>
        </w:tc>
      </w:tr>
      <w:tr w:rsidR="00C71BE7" w:rsidRPr="00670DBC" w:rsidTr="00C845F6">
        <w:trPr>
          <w:trHeight w:val="381"/>
        </w:trPr>
        <w:tc>
          <w:tcPr>
            <w:tcW w:w="6605" w:type="dxa"/>
            <w:hideMark/>
          </w:tcPr>
          <w:p w:rsidR="00C71BE7" w:rsidRPr="00670DBC" w:rsidRDefault="00C71BE7" w:rsidP="00C845F6">
            <w:pPr>
              <w:spacing w:before="120"/>
              <w:rPr>
                <w:rFonts w:ascii="Arial" w:eastAsiaTheme="minorHAnsi" w:hAnsi="Arial" w:cs="Arial"/>
                <w:b/>
                <w:bCs/>
                <w:lang w:eastAsia="en-US"/>
              </w:rPr>
            </w:pPr>
            <w:r w:rsidRPr="00670DBC">
              <w:rPr>
                <w:rFonts w:ascii="Arial" w:eastAsiaTheme="minorHAnsi" w:hAnsi="Arial" w:cs="Arial"/>
                <w:b/>
                <w:bCs/>
                <w:lang w:val="pt-PT" w:eastAsia="en-US"/>
              </w:rPr>
              <w:t>Ação de Contingência</w:t>
            </w:r>
          </w:p>
        </w:tc>
        <w:tc>
          <w:tcPr>
            <w:tcW w:w="2746" w:type="dxa"/>
            <w:hideMark/>
          </w:tcPr>
          <w:p w:rsidR="00C71BE7" w:rsidRPr="00670DBC" w:rsidRDefault="00C71BE7" w:rsidP="00C845F6">
            <w:pPr>
              <w:spacing w:before="120"/>
              <w:rPr>
                <w:rFonts w:ascii="Arial" w:eastAsiaTheme="minorHAnsi" w:hAnsi="Arial" w:cs="Arial"/>
                <w:b/>
                <w:bCs/>
                <w:lang w:eastAsia="en-US"/>
              </w:rPr>
            </w:pPr>
            <w:r w:rsidRPr="00670DBC">
              <w:rPr>
                <w:rFonts w:ascii="Arial" w:eastAsiaTheme="minorHAnsi" w:hAnsi="Arial" w:cs="Arial"/>
                <w:b/>
                <w:bCs/>
                <w:lang w:val="pt-PT" w:eastAsia="en-US"/>
              </w:rPr>
              <w:t>Responsável</w:t>
            </w:r>
          </w:p>
        </w:tc>
      </w:tr>
      <w:tr w:rsidR="00C71BE7" w:rsidRPr="00670DBC" w:rsidTr="00C845F6">
        <w:trPr>
          <w:trHeight w:val="657"/>
        </w:trPr>
        <w:tc>
          <w:tcPr>
            <w:tcW w:w="6605" w:type="dxa"/>
            <w:hideMark/>
          </w:tcPr>
          <w:p w:rsidR="00C71BE7" w:rsidRPr="00670DBC" w:rsidRDefault="00C71BE7" w:rsidP="00C845F6">
            <w:pPr>
              <w:suppressAutoHyphens w:val="0"/>
              <w:spacing w:before="120"/>
              <w:jc w:val="both"/>
              <w:rPr>
                <w:rFonts w:ascii="Arial" w:eastAsiaTheme="minorHAnsi" w:hAnsi="Arial" w:cs="Arial"/>
                <w:lang w:eastAsia="en-US"/>
              </w:rPr>
            </w:pPr>
            <w:r>
              <w:rPr>
                <w:rFonts w:ascii="Arial" w:eastAsiaTheme="minorHAnsi" w:hAnsi="Arial" w:cs="Arial"/>
                <w:lang w:eastAsia="en-US"/>
              </w:rPr>
              <w:t>Reavaliar o TR para identificar o motivo dos questionamentos.</w:t>
            </w:r>
          </w:p>
        </w:tc>
        <w:tc>
          <w:tcPr>
            <w:tcW w:w="2746" w:type="dxa"/>
            <w:hideMark/>
          </w:tcPr>
          <w:p w:rsidR="00C71BE7" w:rsidRPr="00670DBC" w:rsidRDefault="00C71BE7" w:rsidP="00C845F6">
            <w:pPr>
              <w:spacing w:before="120"/>
              <w:rPr>
                <w:rFonts w:ascii="Arial" w:eastAsiaTheme="minorHAnsi" w:hAnsi="Arial" w:cs="Arial"/>
                <w:lang w:eastAsia="en-US"/>
              </w:rPr>
            </w:pPr>
            <w:r>
              <w:rPr>
                <w:rFonts w:ascii="Arial" w:eastAsiaTheme="minorHAnsi" w:hAnsi="Arial" w:cs="Arial"/>
                <w:lang w:eastAsia="en-US"/>
              </w:rPr>
              <w:t>Gerências de Esgoto e de Água</w:t>
            </w:r>
          </w:p>
        </w:tc>
      </w:tr>
      <w:tr w:rsidR="00C71BE7" w:rsidRPr="00670DBC" w:rsidTr="00C845F6">
        <w:tc>
          <w:tcPr>
            <w:tcW w:w="9351" w:type="dxa"/>
            <w:gridSpan w:val="2"/>
            <w:hideMark/>
          </w:tcPr>
          <w:p w:rsidR="00C71BE7" w:rsidRPr="00670DBC" w:rsidRDefault="00C71BE7" w:rsidP="00C845F6">
            <w:pPr>
              <w:spacing w:before="120"/>
              <w:jc w:val="center"/>
              <w:rPr>
                <w:rFonts w:ascii="Arial" w:eastAsiaTheme="minorHAnsi" w:hAnsi="Arial" w:cs="Arial"/>
                <w:lang w:eastAsia="en-US"/>
              </w:rPr>
            </w:pPr>
            <w:r w:rsidRPr="00670DBC">
              <w:rPr>
                <w:rFonts w:ascii="Arial" w:eastAsiaTheme="minorHAnsi" w:hAnsi="Arial" w:cs="Arial"/>
                <w:b/>
                <w:bCs/>
                <w:lang w:val="pt-PT" w:eastAsia="en-US"/>
              </w:rPr>
              <w:t>RISCO 0</w:t>
            </w:r>
            <w:r>
              <w:rPr>
                <w:rFonts w:ascii="Arial" w:eastAsiaTheme="minorHAnsi" w:hAnsi="Arial" w:cs="Arial"/>
                <w:b/>
                <w:bCs/>
                <w:lang w:val="pt-PT" w:eastAsia="en-US"/>
              </w:rPr>
              <w:t>2</w:t>
            </w:r>
          </w:p>
        </w:tc>
      </w:tr>
      <w:tr w:rsidR="00C71BE7" w:rsidRPr="00670DBC" w:rsidTr="00C845F6">
        <w:trPr>
          <w:trHeight w:val="379"/>
        </w:trPr>
        <w:tc>
          <w:tcPr>
            <w:tcW w:w="9351" w:type="dxa"/>
            <w:gridSpan w:val="2"/>
            <w:hideMark/>
          </w:tcPr>
          <w:p w:rsidR="00C71BE7" w:rsidRPr="00670DBC" w:rsidRDefault="00C71BE7" w:rsidP="00C845F6">
            <w:pPr>
              <w:spacing w:before="120"/>
              <w:rPr>
                <w:rFonts w:ascii="Arial" w:eastAsiaTheme="minorHAnsi" w:hAnsi="Arial" w:cs="Arial"/>
                <w:lang w:eastAsia="en-US"/>
              </w:rPr>
            </w:pPr>
            <w:r w:rsidRPr="00670DBC">
              <w:rPr>
                <w:rFonts w:ascii="Arial" w:eastAsiaTheme="minorHAnsi" w:hAnsi="Arial" w:cs="Arial"/>
                <w:b/>
                <w:bCs/>
                <w:lang w:eastAsia="en-US"/>
              </w:rPr>
              <w:t>Descrição/Dano:</w:t>
            </w:r>
            <w:r w:rsidRPr="00670DBC">
              <w:rPr>
                <w:rFonts w:ascii="Arial" w:eastAsiaTheme="minorHAnsi" w:hAnsi="Arial" w:cs="Arial"/>
                <w:lang w:eastAsia="en-US"/>
              </w:rPr>
              <w:t xml:space="preserve"> </w:t>
            </w:r>
            <w:r>
              <w:rPr>
                <w:rFonts w:ascii="Arial" w:eastAsiaTheme="minorHAnsi" w:hAnsi="Arial" w:cs="Arial"/>
                <w:lang w:eastAsia="en-US"/>
              </w:rPr>
              <w:t>Licitação deserta ou com lote deserto.</w:t>
            </w:r>
          </w:p>
        </w:tc>
      </w:tr>
      <w:tr w:rsidR="00C71BE7" w:rsidRPr="00670DBC" w:rsidTr="00C845F6">
        <w:trPr>
          <w:trHeight w:val="379"/>
        </w:trPr>
        <w:tc>
          <w:tcPr>
            <w:tcW w:w="9351" w:type="dxa"/>
            <w:gridSpan w:val="2"/>
            <w:hideMark/>
          </w:tcPr>
          <w:p w:rsidR="00C71BE7" w:rsidRPr="00670DBC" w:rsidRDefault="00C71BE7" w:rsidP="00C845F6">
            <w:pPr>
              <w:spacing w:before="120"/>
              <w:rPr>
                <w:rFonts w:ascii="Arial" w:eastAsiaTheme="minorHAnsi" w:hAnsi="Arial" w:cs="Arial"/>
                <w:lang w:eastAsia="en-US"/>
              </w:rPr>
            </w:pPr>
            <w:r w:rsidRPr="00670DBC">
              <w:rPr>
                <w:rFonts w:ascii="Arial" w:eastAsiaTheme="minorHAnsi" w:hAnsi="Arial" w:cs="Arial"/>
                <w:b/>
                <w:bCs/>
                <w:lang w:val="pt-PT" w:eastAsia="en-US"/>
              </w:rPr>
              <w:t>Probabilidade:</w:t>
            </w:r>
            <w:r w:rsidRPr="00670DBC">
              <w:rPr>
                <w:rFonts w:ascii="Arial" w:eastAsiaTheme="minorHAnsi" w:hAnsi="Arial" w:cs="Arial"/>
                <w:lang w:val="pt-PT" w:eastAsia="en-US"/>
              </w:rPr>
              <w:t xml:space="preserve">        </w:t>
            </w:r>
            <w:r w:rsidRPr="00670DBC">
              <w:rPr>
                <w:rFonts w:ascii="Arial" w:eastAsiaTheme="minorHAnsi" w:hAnsi="Arial" w:cs="Arial"/>
                <w:lang w:val="pt-PT" w:eastAsia="en-US"/>
              </w:rPr>
              <w:tab/>
              <w:t xml:space="preserve">( </w:t>
            </w:r>
            <w:r>
              <w:rPr>
                <w:rFonts w:ascii="Arial" w:eastAsiaTheme="minorHAnsi" w:hAnsi="Arial" w:cs="Arial"/>
                <w:lang w:val="pt-PT" w:eastAsia="en-US"/>
              </w:rPr>
              <w:t>X</w:t>
            </w:r>
            <w:r w:rsidRPr="00670DBC">
              <w:rPr>
                <w:rFonts w:ascii="Arial" w:eastAsiaTheme="minorHAnsi" w:hAnsi="Arial" w:cs="Arial"/>
                <w:lang w:val="pt-PT" w:eastAsia="en-US"/>
              </w:rPr>
              <w:t xml:space="preserve"> ) Baixa</w:t>
            </w:r>
            <w:r w:rsidRPr="00670DBC">
              <w:rPr>
                <w:rFonts w:ascii="Arial" w:eastAsiaTheme="minorHAnsi" w:hAnsi="Arial" w:cs="Arial"/>
                <w:lang w:val="pt-PT" w:eastAsia="en-US"/>
              </w:rPr>
              <w:tab/>
              <w:t>(  ) Média.        (  ) Alta</w:t>
            </w:r>
          </w:p>
        </w:tc>
      </w:tr>
      <w:tr w:rsidR="00C71BE7" w:rsidRPr="00670DBC" w:rsidTr="00C845F6">
        <w:trPr>
          <w:trHeight w:val="381"/>
        </w:trPr>
        <w:tc>
          <w:tcPr>
            <w:tcW w:w="9351" w:type="dxa"/>
            <w:gridSpan w:val="2"/>
            <w:hideMark/>
          </w:tcPr>
          <w:p w:rsidR="00C71BE7" w:rsidRPr="00670DBC" w:rsidRDefault="00C71BE7" w:rsidP="00C845F6">
            <w:pPr>
              <w:spacing w:before="120"/>
              <w:rPr>
                <w:rFonts w:ascii="Arial" w:eastAsiaTheme="minorHAnsi" w:hAnsi="Arial" w:cs="Arial"/>
                <w:b/>
                <w:bCs/>
                <w:lang w:eastAsia="en-US"/>
              </w:rPr>
            </w:pPr>
            <w:r w:rsidRPr="00670DBC">
              <w:rPr>
                <w:rFonts w:ascii="Arial" w:eastAsiaTheme="minorHAnsi" w:hAnsi="Arial" w:cs="Arial"/>
                <w:b/>
                <w:bCs/>
                <w:lang w:val="pt-PT" w:eastAsia="en-US"/>
              </w:rPr>
              <w:t>Impacto :</w:t>
            </w:r>
            <w:r w:rsidRPr="00670DBC">
              <w:rPr>
                <w:rFonts w:ascii="Arial" w:eastAsiaTheme="minorHAnsi" w:hAnsi="Arial" w:cs="Arial"/>
                <w:b/>
                <w:bCs/>
                <w:lang w:val="pt-PT" w:eastAsia="en-US"/>
              </w:rPr>
              <w:tab/>
              <w:t xml:space="preserve">             </w:t>
            </w:r>
            <w:r w:rsidRPr="00670DBC">
              <w:rPr>
                <w:rFonts w:ascii="Arial" w:eastAsiaTheme="minorHAnsi" w:hAnsi="Arial" w:cs="Arial"/>
                <w:lang w:val="pt-PT" w:eastAsia="en-US"/>
              </w:rPr>
              <w:t>(  ) Baixa</w:t>
            </w:r>
            <w:r w:rsidRPr="00670DBC">
              <w:rPr>
                <w:rFonts w:ascii="Arial" w:eastAsiaTheme="minorHAnsi" w:hAnsi="Arial" w:cs="Arial"/>
                <w:lang w:val="pt-PT" w:eastAsia="en-US"/>
              </w:rPr>
              <w:tab/>
              <w:t xml:space="preserve">( </w:t>
            </w:r>
            <w:r>
              <w:rPr>
                <w:rFonts w:ascii="Arial" w:eastAsiaTheme="minorHAnsi" w:hAnsi="Arial" w:cs="Arial"/>
                <w:lang w:val="pt-PT" w:eastAsia="en-US"/>
              </w:rPr>
              <w:t>X</w:t>
            </w:r>
            <w:r w:rsidRPr="00670DBC">
              <w:rPr>
                <w:rFonts w:ascii="Arial" w:eastAsiaTheme="minorHAnsi" w:hAnsi="Arial" w:cs="Arial"/>
                <w:lang w:val="pt-PT" w:eastAsia="en-US"/>
              </w:rPr>
              <w:t xml:space="preserve"> ) Média.        (  ) Alta</w:t>
            </w:r>
          </w:p>
        </w:tc>
      </w:tr>
      <w:tr w:rsidR="00C71BE7" w:rsidRPr="00670DBC" w:rsidTr="00C845F6">
        <w:trPr>
          <w:trHeight w:val="381"/>
        </w:trPr>
        <w:tc>
          <w:tcPr>
            <w:tcW w:w="6605" w:type="dxa"/>
            <w:hideMark/>
          </w:tcPr>
          <w:p w:rsidR="00C71BE7" w:rsidRPr="00670DBC" w:rsidRDefault="00C71BE7" w:rsidP="00C845F6">
            <w:pPr>
              <w:spacing w:before="120"/>
              <w:rPr>
                <w:rFonts w:ascii="Arial" w:eastAsiaTheme="minorHAnsi" w:hAnsi="Arial" w:cs="Arial"/>
                <w:b/>
                <w:bCs/>
                <w:lang w:eastAsia="en-US"/>
              </w:rPr>
            </w:pPr>
            <w:r w:rsidRPr="00670DBC">
              <w:rPr>
                <w:rFonts w:ascii="Arial" w:eastAsiaTheme="minorHAnsi" w:hAnsi="Arial" w:cs="Arial"/>
                <w:b/>
                <w:bCs/>
                <w:lang w:val="pt-PT" w:eastAsia="en-US"/>
              </w:rPr>
              <w:t>Ação Preventiva</w:t>
            </w:r>
          </w:p>
        </w:tc>
        <w:tc>
          <w:tcPr>
            <w:tcW w:w="2746" w:type="dxa"/>
            <w:hideMark/>
          </w:tcPr>
          <w:p w:rsidR="00C71BE7" w:rsidRPr="00670DBC" w:rsidRDefault="00C71BE7" w:rsidP="00C845F6">
            <w:pPr>
              <w:spacing w:before="120"/>
              <w:rPr>
                <w:rFonts w:ascii="Arial" w:eastAsiaTheme="minorHAnsi" w:hAnsi="Arial" w:cs="Arial"/>
                <w:b/>
                <w:bCs/>
                <w:lang w:eastAsia="en-US"/>
              </w:rPr>
            </w:pPr>
            <w:r w:rsidRPr="00670DBC">
              <w:rPr>
                <w:rFonts w:ascii="Arial" w:eastAsiaTheme="minorHAnsi" w:hAnsi="Arial" w:cs="Arial"/>
                <w:b/>
                <w:bCs/>
                <w:lang w:val="pt-PT" w:eastAsia="en-US"/>
              </w:rPr>
              <w:t>Responsável</w:t>
            </w:r>
          </w:p>
        </w:tc>
      </w:tr>
      <w:tr w:rsidR="00C71BE7" w:rsidRPr="00670DBC" w:rsidTr="00C845F6">
        <w:trPr>
          <w:trHeight w:val="655"/>
        </w:trPr>
        <w:tc>
          <w:tcPr>
            <w:tcW w:w="6605" w:type="dxa"/>
            <w:hideMark/>
          </w:tcPr>
          <w:p w:rsidR="00C71BE7" w:rsidRPr="00670DBC" w:rsidRDefault="00C71BE7" w:rsidP="00C845F6">
            <w:pPr>
              <w:suppressAutoHyphens w:val="0"/>
              <w:spacing w:before="120"/>
              <w:ind w:left="319"/>
              <w:jc w:val="both"/>
              <w:rPr>
                <w:rFonts w:ascii="Arial" w:eastAsiaTheme="minorHAnsi" w:hAnsi="Arial" w:cs="Arial"/>
                <w:lang w:eastAsia="en-US"/>
              </w:rPr>
            </w:pPr>
            <w:r>
              <w:rPr>
                <w:rFonts w:ascii="Arial" w:eastAsiaTheme="minorHAnsi" w:hAnsi="Arial" w:cs="Arial"/>
                <w:lang w:eastAsia="en-US"/>
              </w:rPr>
              <w:lastRenderedPageBreak/>
              <w:t>Especificações técnicas bem elaboradas de modo a evitar questionamentos e impugnações e estimular a competitividade.</w:t>
            </w:r>
          </w:p>
        </w:tc>
        <w:tc>
          <w:tcPr>
            <w:tcW w:w="2746" w:type="dxa"/>
            <w:hideMark/>
          </w:tcPr>
          <w:p w:rsidR="00C71BE7" w:rsidRPr="00670DBC" w:rsidRDefault="00C71BE7" w:rsidP="00C845F6">
            <w:pPr>
              <w:spacing w:before="120"/>
              <w:rPr>
                <w:rFonts w:ascii="Arial" w:eastAsiaTheme="minorHAnsi" w:hAnsi="Arial" w:cs="Arial"/>
                <w:lang w:eastAsia="en-US"/>
              </w:rPr>
            </w:pPr>
            <w:r>
              <w:rPr>
                <w:rFonts w:ascii="Arial" w:eastAsiaTheme="minorHAnsi" w:hAnsi="Arial" w:cs="Arial"/>
                <w:lang w:eastAsia="en-US"/>
              </w:rPr>
              <w:t>Gerências de Esgoto e de Água</w:t>
            </w:r>
          </w:p>
        </w:tc>
      </w:tr>
      <w:tr w:rsidR="00C71BE7" w:rsidRPr="00670DBC" w:rsidTr="00C845F6">
        <w:trPr>
          <w:trHeight w:val="381"/>
        </w:trPr>
        <w:tc>
          <w:tcPr>
            <w:tcW w:w="6605" w:type="dxa"/>
            <w:hideMark/>
          </w:tcPr>
          <w:p w:rsidR="00C71BE7" w:rsidRPr="00670DBC" w:rsidRDefault="00C71BE7" w:rsidP="00C845F6">
            <w:pPr>
              <w:spacing w:before="120"/>
              <w:rPr>
                <w:rFonts w:ascii="Arial" w:eastAsiaTheme="minorHAnsi" w:hAnsi="Arial" w:cs="Arial"/>
                <w:b/>
                <w:bCs/>
                <w:lang w:eastAsia="en-US"/>
              </w:rPr>
            </w:pPr>
            <w:r w:rsidRPr="00670DBC">
              <w:rPr>
                <w:rFonts w:ascii="Arial" w:eastAsiaTheme="minorHAnsi" w:hAnsi="Arial" w:cs="Arial"/>
                <w:b/>
                <w:bCs/>
                <w:lang w:val="pt-PT" w:eastAsia="en-US"/>
              </w:rPr>
              <w:t>Ação de Contingência</w:t>
            </w:r>
          </w:p>
        </w:tc>
        <w:tc>
          <w:tcPr>
            <w:tcW w:w="2746" w:type="dxa"/>
            <w:hideMark/>
          </w:tcPr>
          <w:p w:rsidR="00C71BE7" w:rsidRPr="00670DBC" w:rsidRDefault="00C71BE7" w:rsidP="00C845F6">
            <w:pPr>
              <w:spacing w:before="120"/>
              <w:rPr>
                <w:rFonts w:ascii="Arial" w:eastAsiaTheme="minorHAnsi" w:hAnsi="Arial" w:cs="Arial"/>
                <w:b/>
                <w:bCs/>
                <w:lang w:eastAsia="en-US"/>
              </w:rPr>
            </w:pPr>
            <w:r w:rsidRPr="00670DBC">
              <w:rPr>
                <w:rFonts w:ascii="Arial" w:eastAsiaTheme="minorHAnsi" w:hAnsi="Arial" w:cs="Arial"/>
                <w:b/>
                <w:bCs/>
                <w:lang w:val="pt-PT" w:eastAsia="en-US"/>
              </w:rPr>
              <w:t>Responsável</w:t>
            </w:r>
          </w:p>
        </w:tc>
      </w:tr>
      <w:tr w:rsidR="00C71BE7" w:rsidRPr="00670DBC" w:rsidTr="00C845F6">
        <w:trPr>
          <w:trHeight w:val="657"/>
        </w:trPr>
        <w:tc>
          <w:tcPr>
            <w:tcW w:w="6605" w:type="dxa"/>
            <w:hideMark/>
          </w:tcPr>
          <w:p w:rsidR="00C71BE7" w:rsidRPr="00670DBC" w:rsidRDefault="00C71BE7" w:rsidP="00C845F6">
            <w:pPr>
              <w:suppressAutoHyphens w:val="0"/>
              <w:spacing w:before="120"/>
              <w:ind w:left="319"/>
              <w:jc w:val="both"/>
              <w:rPr>
                <w:rFonts w:ascii="Arial" w:eastAsiaTheme="minorHAnsi" w:hAnsi="Arial" w:cs="Arial"/>
                <w:lang w:eastAsia="en-US"/>
              </w:rPr>
            </w:pPr>
            <w:r w:rsidRPr="00F25966">
              <w:rPr>
                <w:rFonts w:ascii="Arial" w:eastAsiaTheme="minorHAnsi" w:hAnsi="Arial" w:cs="Arial"/>
                <w:lang w:eastAsia="en-US"/>
              </w:rPr>
              <w:t>Reavaliar o Edital e TR para identificar os motivos pelos quais nenhuma empresa apresentou proposta para os respectivos lotes.</w:t>
            </w:r>
          </w:p>
        </w:tc>
        <w:tc>
          <w:tcPr>
            <w:tcW w:w="2746" w:type="dxa"/>
            <w:hideMark/>
          </w:tcPr>
          <w:p w:rsidR="00C71BE7" w:rsidRPr="00670DBC" w:rsidRDefault="00C71BE7" w:rsidP="00C845F6">
            <w:pPr>
              <w:spacing w:before="120"/>
              <w:rPr>
                <w:rFonts w:ascii="Arial" w:eastAsiaTheme="minorHAnsi" w:hAnsi="Arial" w:cs="Arial"/>
                <w:lang w:eastAsia="en-US"/>
              </w:rPr>
            </w:pPr>
            <w:r>
              <w:rPr>
                <w:rFonts w:ascii="Arial" w:eastAsiaTheme="minorHAnsi" w:hAnsi="Arial" w:cs="Arial"/>
                <w:lang w:eastAsia="en-US"/>
              </w:rPr>
              <w:t>Gerências de Esgoto e de Água</w:t>
            </w:r>
          </w:p>
        </w:tc>
      </w:tr>
      <w:tr w:rsidR="00C71BE7" w:rsidRPr="00670DBC" w:rsidTr="00C845F6">
        <w:tc>
          <w:tcPr>
            <w:tcW w:w="9351" w:type="dxa"/>
            <w:gridSpan w:val="2"/>
            <w:hideMark/>
          </w:tcPr>
          <w:p w:rsidR="00C71BE7" w:rsidRPr="00670DBC" w:rsidRDefault="00C71BE7" w:rsidP="00C845F6">
            <w:pPr>
              <w:spacing w:before="120"/>
              <w:jc w:val="center"/>
              <w:rPr>
                <w:rFonts w:ascii="Arial" w:eastAsiaTheme="minorHAnsi" w:hAnsi="Arial" w:cs="Arial"/>
                <w:lang w:eastAsia="en-US"/>
              </w:rPr>
            </w:pPr>
            <w:r w:rsidRPr="00670DBC">
              <w:rPr>
                <w:rFonts w:ascii="Arial" w:eastAsiaTheme="minorHAnsi" w:hAnsi="Arial" w:cs="Arial"/>
                <w:b/>
                <w:bCs/>
                <w:lang w:val="pt-PT" w:eastAsia="en-US"/>
              </w:rPr>
              <w:t>RISCO 0</w:t>
            </w:r>
            <w:r>
              <w:rPr>
                <w:rFonts w:ascii="Arial" w:eastAsiaTheme="minorHAnsi" w:hAnsi="Arial" w:cs="Arial"/>
                <w:b/>
                <w:bCs/>
                <w:lang w:val="pt-PT" w:eastAsia="en-US"/>
              </w:rPr>
              <w:t>3</w:t>
            </w:r>
          </w:p>
        </w:tc>
      </w:tr>
      <w:tr w:rsidR="00C71BE7" w:rsidRPr="00670DBC" w:rsidTr="00C845F6">
        <w:trPr>
          <w:trHeight w:val="379"/>
        </w:trPr>
        <w:tc>
          <w:tcPr>
            <w:tcW w:w="9351" w:type="dxa"/>
            <w:gridSpan w:val="2"/>
            <w:hideMark/>
          </w:tcPr>
          <w:p w:rsidR="00C71BE7" w:rsidRPr="00670DBC" w:rsidRDefault="00C71BE7" w:rsidP="00C845F6">
            <w:pPr>
              <w:spacing w:before="120"/>
              <w:rPr>
                <w:rFonts w:ascii="Arial" w:eastAsiaTheme="minorHAnsi" w:hAnsi="Arial" w:cs="Arial"/>
                <w:lang w:eastAsia="en-US"/>
              </w:rPr>
            </w:pPr>
            <w:r w:rsidRPr="00670DBC">
              <w:rPr>
                <w:rFonts w:ascii="Arial" w:eastAsiaTheme="minorHAnsi" w:hAnsi="Arial" w:cs="Arial"/>
                <w:b/>
                <w:bCs/>
                <w:lang w:eastAsia="en-US"/>
              </w:rPr>
              <w:t>Descrição/Dano:</w:t>
            </w:r>
            <w:r w:rsidRPr="00670DBC">
              <w:rPr>
                <w:rFonts w:ascii="Arial" w:eastAsiaTheme="minorHAnsi" w:hAnsi="Arial" w:cs="Arial"/>
                <w:lang w:eastAsia="en-US"/>
              </w:rPr>
              <w:t xml:space="preserve"> </w:t>
            </w:r>
            <w:r>
              <w:rPr>
                <w:rFonts w:ascii="Arial" w:eastAsiaTheme="minorHAnsi" w:hAnsi="Arial" w:cs="Arial"/>
                <w:lang w:eastAsia="en-US"/>
              </w:rPr>
              <w:t>Fornecimento de baixa qualidade.</w:t>
            </w:r>
          </w:p>
        </w:tc>
      </w:tr>
      <w:tr w:rsidR="00C71BE7" w:rsidRPr="00670DBC" w:rsidTr="00C845F6">
        <w:trPr>
          <w:trHeight w:val="379"/>
        </w:trPr>
        <w:tc>
          <w:tcPr>
            <w:tcW w:w="9351" w:type="dxa"/>
            <w:gridSpan w:val="2"/>
            <w:hideMark/>
          </w:tcPr>
          <w:p w:rsidR="00C71BE7" w:rsidRPr="00670DBC" w:rsidRDefault="00C71BE7" w:rsidP="00C845F6">
            <w:pPr>
              <w:spacing w:before="120"/>
              <w:rPr>
                <w:rFonts w:ascii="Arial" w:eastAsiaTheme="minorHAnsi" w:hAnsi="Arial" w:cs="Arial"/>
                <w:lang w:eastAsia="en-US"/>
              </w:rPr>
            </w:pPr>
            <w:r w:rsidRPr="00670DBC">
              <w:rPr>
                <w:rFonts w:ascii="Arial" w:eastAsiaTheme="minorHAnsi" w:hAnsi="Arial" w:cs="Arial"/>
                <w:b/>
                <w:bCs/>
                <w:lang w:val="pt-PT" w:eastAsia="en-US"/>
              </w:rPr>
              <w:t>Probabilidade:</w:t>
            </w:r>
            <w:r w:rsidRPr="00670DBC">
              <w:rPr>
                <w:rFonts w:ascii="Arial" w:eastAsiaTheme="minorHAnsi" w:hAnsi="Arial" w:cs="Arial"/>
                <w:lang w:val="pt-PT" w:eastAsia="en-US"/>
              </w:rPr>
              <w:t xml:space="preserve">        </w:t>
            </w:r>
            <w:r w:rsidRPr="00670DBC">
              <w:rPr>
                <w:rFonts w:ascii="Arial" w:eastAsiaTheme="minorHAnsi" w:hAnsi="Arial" w:cs="Arial"/>
                <w:lang w:val="pt-PT" w:eastAsia="en-US"/>
              </w:rPr>
              <w:tab/>
              <w:t xml:space="preserve">( </w:t>
            </w:r>
            <w:r>
              <w:rPr>
                <w:rFonts w:ascii="Arial" w:eastAsiaTheme="minorHAnsi" w:hAnsi="Arial" w:cs="Arial"/>
                <w:lang w:val="pt-PT" w:eastAsia="en-US"/>
              </w:rPr>
              <w:t>X</w:t>
            </w:r>
            <w:r w:rsidRPr="00670DBC">
              <w:rPr>
                <w:rFonts w:ascii="Arial" w:eastAsiaTheme="minorHAnsi" w:hAnsi="Arial" w:cs="Arial"/>
                <w:lang w:val="pt-PT" w:eastAsia="en-US"/>
              </w:rPr>
              <w:t xml:space="preserve"> ) Baixa</w:t>
            </w:r>
            <w:r w:rsidRPr="00670DBC">
              <w:rPr>
                <w:rFonts w:ascii="Arial" w:eastAsiaTheme="minorHAnsi" w:hAnsi="Arial" w:cs="Arial"/>
                <w:lang w:val="pt-PT" w:eastAsia="en-US"/>
              </w:rPr>
              <w:tab/>
              <w:t>(  ) Média.        (  ) Alta</w:t>
            </w:r>
          </w:p>
        </w:tc>
      </w:tr>
      <w:tr w:rsidR="00C71BE7" w:rsidRPr="00670DBC" w:rsidTr="00C845F6">
        <w:trPr>
          <w:trHeight w:val="381"/>
        </w:trPr>
        <w:tc>
          <w:tcPr>
            <w:tcW w:w="9351" w:type="dxa"/>
            <w:gridSpan w:val="2"/>
            <w:hideMark/>
          </w:tcPr>
          <w:p w:rsidR="00C71BE7" w:rsidRPr="00670DBC" w:rsidRDefault="00C71BE7" w:rsidP="00C845F6">
            <w:pPr>
              <w:spacing w:before="120"/>
              <w:rPr>
                <w:rFonts w:ascii="Arial" w:eastAsiaTheme="minorHAnsi" w:hAnsi="Arial" w:cs="Arial"/>
                <w:b/>
                <w:bCs/>
                <w:lang w:eastAsia="en-US"/>
              </w:rPr>
            </w:pPr>
            <w:r w:rsidRPr="00670DBC">
              <w:rPr>
                <w:rFonts w:ascii="Arial" w:eastAsiaTheme="minorHAnsi" w:hAnsi="Arial" w:cs="Arial"/>
                <w:b/>
                <w:bCs/>
                <w:lang w:val="pt-PT" w:eastAsia="en-US"/>
              </w:rPr>
              <w:t>Impacto :</w:t>
            </w:r>
            <w:r w:rsidRPr="00670DBC">
              <w:rPr>
                <w:rFonts w:ascii="Arial" w:eastAsiaTheme="minorHAnsi" w:hAnsi="Arial" w:cs="Arial"/>
                <w:b/>
                <w:bCs/>
                <w:lang w:val="pt-PT" w:eastAsia="en-US"/>
              </w:rPr>
              <w:tab/>
              <w:t xml:space="preserve">             </w:t>
            </w:r>
            <w:r w:rsidRPr="00670DBC">
              <w:rPr>
                <w:rFonts w:ascii="Arial" w:eastAsiaTheme="minorHAnsi" w:hAnsi="Arial" w:cs="Arial"/>
                <w:lang w:val="pt-PT" w:eastAsia="en-US"/>
              </w:rPr>
              <w:t>(  ) Baixa</w:t>
            </w:r>
            <w:r w:rsidRPr="00670DBC">
              <w:rPr>
                <w:rFonts w:ascii="Arial" w:eastAsiaTheme="minorHAnsi" w:hAnsi="Arial" w:cs="Arial"/>
                <w:lang w:val="pt-PT" w:eastAsia="en-US"/>
              </w:rPr>
              <w:tab/>
              <w:t xml:space="preserve">(  ) Média.        ( </w:t>
            </w:r>
            <w:r>
              <w:rPr>
                <w:rFonts w:ascii="Arial" w:eastAsiaTheme="minorHAnsi" w:hAnsi="Arial" w:cs="Arial"/>
                <w:lang w:val="pt-PT" w:eastAsia="en-US"/>
              </w:rPr>
              <w:t>X</w:t>
            </w:r>
            <w:r w:rsidRPr="00670DBC">
              <w:rPr>
                <w:rFonts w:ascii="Arial" w:eastAsiaTheme="minorHAnsi" w:hAnsi="Arial" w:cs="Arial"/>
                <w:lang w:val="pt-PT" w:eastAsia="en-US"/>
              </w:rPr>
              <w:t xml:space="preserve"> ) Alta</w:t>
            </w:r>
          </w:p>
        </w:tc>
      </w:tr>
      <w:tr w:rsidR="00C71BE7" w:rsidRPr="00670DBC" w:rsidTr="00C845F6">
        <w:trPr>
          <w:trHeight w:val="381"/>
        </w:trPr>
        <w:tc>
          <w:tcPr>
            <w:tcW w:w="6605" w:type="dxa"/>
            <w:hideMark/>
          </w:tcPr>
          <w:p w:rsidR="00C71BE7" w:rsidRPr="00670DBC" w:rsidRDefault="00C71BE7" w:rsidP="00C845F6">
            <w:pPr>
              <w:spacing w:before="120"/>
              <w:rPr>
                <w:rFonts w:ascii="Arial" w:eastAsiaTheme="minorHAnsi" w:hAnsi="Arial" w:cs="Arial"/>
                <w:b/>
                <w:bCs/>
                <w:lang w:eastAsia="en-US"/>
              </w:rPr>
            </w:pPr>
            <w:r w:rsidRPr="00670DBC">
              <w:rPr>
                <w:rFonts w:ascii="Arial" w:eastAsiaTheme="minorHAnsi" w:hAnsi="Arial" w:cs="Arial"/>
                <w:b/>
                <w:bCs/>
                <w:lang w:val="pt-PT" w:eastAsia="en-US"/>
              </w:rPr>
              <w:t>Ação Preventiva</w:t>
            </w:r>
          </w:p>
        </w:tc>
        <w:tc>
          <w:tcPr>
            <w:tcW w:w="2746" w:type="dxa"/>
            <w:hideMark/>
          </w:tcPr>
          <w:p w:rsidR="00C71BE7" w:rsidRPr="00670DBC" w:rsidRDefault="00C71BE7" w:rsidP="00C845F6">
            <w:pPr>
              <w:spacing w:before="120"/>
              <w:rPr>
                <w:rFonts w:ascii="Arial" w:eastAsiaTheme="minorHAnsi" w:hAnsi="Arial" w:cs="Arial"/>
                <w:b/>
                <w:bCs/>
                <w:lang w:eastAsia="en-US"/>
              </w:rPr>
            </w:pPr>
            <w:r w:rsidRPr="00670DBC">
              <w:rPr>
                <w:rFonts w:ascii="Arial" w:eastAsiaTheme="minorHAnsi" w:hAnsi="Arial" w:cs="Arial"/>
                <w:b/>
                <w:bCs/>
                <w:lang w:val="pt-PT" w:eastAsia="en-US"/>
              </w:rPr>
              <w:t>Responsável</w:t>
            </w:r>
          </w:p>
        </w:tc>
      </w:tr>
      <w:tr w:rsidR="00C71BE7" w:rsidRPr="00670DBC" w:rsidTr="00C845F6">
        <w:trPr>
          <w:trHeight w:val="655"/>
        </w:trPr>
        <w:tc>
          <w:tcPr>
            <w:tcW w:w="6605" w:type="dxa"/>
            <w:hideMark/>
          </w:tcPr>
          <w:p w:rsidR="00C71BE7" w:rsidRPr="00670DBC" w:rsidRDefault="00C71BE7" w:rsidP="00C845F6">
            <w:pPr>
              <w:suppressAutoHyphens w:val="0"/>
              <w:spacing w:before="120"/>
              <w:ind w:left="319"/>
              <w:jc w:val="both"/>
              <w:rPr>
                <w:rFonts w:ascii="Arial" w:eastAsiaTheme="minorHAnsi" w:hAnsi="Arial" w:cs="Arial"/>
                <w:lang w:eastAsia="en-US"/>
              </w:rPr>
            </w:pPr>
            <w:r>
              <w:rPr>
                <w:rFonts w:ascii="Arial" w:eastAsiaTheme="minorHAnsi" w:hAnsi="Arial" w:cs="Arial"/>
                <w:lang w:eastAsia="en-US"/>
              </w:rPr>
              <w:t>Previsão de advertência, multas moratórias e compensatórias; prever a suspensão temporária de participação em licitação e impedimento de contratar; prever que as penalidades sejam obrigatoriamente registradas no SICAF, TR com especificações técnicas bem elaboradas.</w:t>
            </w:r>
          </w:p>
        </w:tc>
        <w:tc>
          <w:tcPr>
            <w:tcW w:w="2746" w:type="dxa"/>
            <w:hideMark/>
          </w:tcPr>
          <w:p w:rsidR="00C71BE7" w:rsidRPr="00670DBC" w:rsidRDefault="00C71BE7" w:rsidP="00C845F6">
            <w:pPr>
              <w:spacing w:before="120"/>
              <w:rPr>
                <w:rFonts w:ascii="Arial" w:eastAsiaTheme="minorHAnsi" w:hAnsi="Arial" w:cs="Arial"/>
                <w:lang w:eastAsia="en-US"/>
              </w:rPr>
            </w:pPr>
            <w:r>
              <w:rPr>
                <w:rFonts w:ascii="Arial" w:eastAsiaTheme="minorHAnsi" w:hAnsi="Arial" w:cs="Arial"/>
                <w:lang w:eastAsia="en-US"/>
              </w:rPr>
              <w:t>Gerências de Licitações, de Esgoto e de água</w:t>
            </w:r>
          </w:p>
        </w:tc>
      </w:tr>
      <w:tr w:rsidR="00C71BE7" w:rsidRPr="00670DBC" w:rsidTr="00C845F6">
        <w:trPr>
          <w:trHeight w:val="381"/>
        </w:trPr>
        <w:tc>
          <w:tcPr>
            <w:tcW w:w="6605" w:type="dxa"/>
            <w:hideMark/>
          </w:tcPr>
          <w:p w:rsidR="00C71BE7" w:rsidRPr="00670DBC" w:rsidRDefault="00C71BE7" w:rsidP="00C845F6">
            <w:pPr>
              <w:spacing w:before="120"/>
              <w:rPr>
                <w:rFonts w:ascii="Arial" w:eastAsiaTheme="minorHAnsi" w:hAnsi="Arial" w:cs="Arial"/>
                <w:b/>
                <w:bCs/>
                <w:lang w:eastAsia="en-US"/>
              </w:rPr>
            </w:pPr>
            <w:r w:rsidRPr="00670DBC">
              <w:rPr>
                <w:rFonts w:ascii="Arial" w:eastAsiaTheme="minorHAnsi" w:hAnsi="Arial" w:cs="Arial"/>
                <w:b/>
                <w:bCs/>
                <w:lang w:val="pt-PT" w:eastAsia="en-US"/>
              </w:rPr>
              <w:t>Ação de Contingência</w:t>
            </w:r>
          </w:p>
        </w:tc>
        <w:tc>
          <w:tcPr>
            <w:tcW w:w="2746" w:type="dxa"/>
            <w:hideMark/>
          </w:tcPr>
          <w:p w:rsidR="00C71BE7" w:rsidRPr="00670DBC" w:rsidRDefault="00C71BE7" w:rsidP="00C845F6">
            <w:pPr>
              <w:spacing w:before="120"/>
              <w:rPr>
                <w:rFonts w:ascii="Arial" w:eastAsiaTheme="minorHAnsi" w:hAnsi="Arial" w:cs="Arial"/>
                <w:b/>
                <w:bCs/>
                <w:lang w:eastAsia="en-US"/>
              </w:rPr>
            </w:pPr>
            <w:r w:rsidRPr="00670DBC">
              <w:rPr>
                <w:rFonts w:ascii="Arial" w:eastAsiaTheme="minorHAnsi" w:hAnsi="Arial" w:cs="Arial"/>
                <w:b/>
                <w:bCs/>
                <w:lang w:val="pt-PT" w:eastAsia="en-US"/>
              </w:rPr>
              <w:t>Responsável</w:t>
            </w:r>
          </w:p>
        </w:tc>
      </w:tr>
      <w:tr w:rsidR="00C71BE7" w:rsidRPr="00670DBC" w:rsidTr="00C845F6">
        <w:trPr>
          <w:trHeight w:val="657"/>
        </w:trPr>
        <w:tc>
          <w:tcPr>
            <w:tcW w:w="6605" w:type="dxa"/>
            <w:hideMark/>
          </w:tcPr>
          <w:p w:rsidR="00C71BE7" w:rsidRPr="00670DBC" w:rsidRDefault="00C71BE7" w:rsidP="00C845F6">
            <w:pPr>
              <w:suppressAutoHyphens w:val="0"/>
              <w:spacing w:before="120"/>
              <w:jc w:val="both"/>
              <w:rPr>
                <w:rFonts w:ascii="Arial" w:eastAsiaTheme="minorHAnsi" w:hAnsi="Arial" w:cs="Arial"/>
                <w:lang w:eastAsia="en-US"/>
              </w:rPr>
            </w:pPr>
            <w:r>
              <w:rPr>
                <w:rFonts w:ascii="Arial" w:eastAsiaTheme="minorHAnsi" w:hAnsi="Arial" w:cs="Arial"/>
                <w:lang w:eastAsia="en-US"/>
              </w:rPr>
              <w:t>Aplicação de advertências e multas, suspensão temporária de participação em licitação e impedimento de contratar, registro das penalidades no SICAF</w:t>
            </w:r>
          </w:p>
        </w:tc>
        <w:tc>
          <w:tcPr>
            <w:tcW w:w="2746" w:type="dxa"/>
            <w:hideMark/>
          </w:tcPr>
          <w:p w:rsidR="00C71BE7" w:rsidRPr="00670DBC" w:rsidRDefault="00C71BE7" w:rsidP="00C845F6">
            <w:pPr>
              <w:spacing w:before="120"/>
              <w:rPr>
                <w:rFonts w:ascii="Arial" w:eastAsiaTheme="minorHAnsi" w:hAnsi="Arial" w:cs="Arial"/>
                <w:lang w:eastAsia="en-US"/>
              </w:rPr>
            </w:pPr>
            <w:r>
              <w:rPr>
                <w:rFonts w:ascii="Arial" w:eastAsiaTheme="minorHAnsi" w:hAnsi="Arial" w:cs="Arial"/>
                <w:lang w:eastAsia="en-US"/>
              </w:rPr>
              <w:t>Gerências de Licitações, de Esgoto e de água</w:t>
            </w:r>
          </w:p>
        </w:tc>
      </w:tr>
    </w:tbl>
    <w:p w:rsidR="00C71BE7" w:rsidRPr="00670DBC" w:rsidRDefault="00C71BE7" w:rsidP="00C71BE7">
      <w:pPr>
        <w:spacing w:before="120" w:line="276" w:lineRule="auto"/>
        <w:jc w:val="both"/>
        <w:rPr>
          <w:rFonts w:ascii="Arial" w:hAnsi="Arial" w:cs="Arial"/>
        </w:rPr>
      </w:pPr>
    </w:p>
    <w:p w:rsidR="00C71BE7" w:rsidRDefault="00C71BE7" w:rsidP="00C71BE7">
      <w:pPr>
        <w:spacing w:before="120" w:line="276" w:lineRule="auto"/>
        <w:rPr>
          <w:rFonts w:ascii="Arial" w:hAnsi="Arial" w:cs="Arial"/>
        </w:rPr>
      </w:pPr>
      <w:r>
        <w:rPr>
          <w:rFonts w:ascii="Arial" w:hAnsi="Arial" w:cs="Arial"/>
        </w:rPr>
        <w:t>Itajaí SC, 11</w:t>
      </w:r>
      <w:r w:rsidRPr="00670DBC">
        <w:rPr>
          <w:rFonts w:ascii="Arial" w:hAnsi="Arial" w:cs="Arial"/>
        </w:rPr>
        <w:t xml:space="preserve"> de </w:t>
      </w:r>
      <w:r>
        <w:rPr>
          <w:rFonts w:ascii="Arial" w:hAnsi="Arial" w:cs="Arial"/>
        </w:rPr>
        <w:t>março de 2025.</w:t>
      </w:r>
    </w:p>
    <w:p w:rsidR="0032746C" w:rsidRDefault="0032746C" w:rsidP="00C71BE7">
      <w:pPr>
        <w:spacing w:before="120" w:line="276" w:lineRule="auto"/>
        <w:rPr>
          <w:rFonts w:ascii="Arial" w:hAnsi="Arial" w:cs="Arial"/>
          <w:b/>
          <w:bCs/>
        </w:rPr>
      </w:pPr>
    </w:p>
    <w:p w:rsidR="00C71BE7" w:rsidRPr="00670DBC" w:rsidRDefault="00C71BE7" w:rsidP="00C71BE7">
      <w:pPr>
        <w:spacing w:before="120" w:line="276" w:lineRule="auto"/>
        <w:rPr>
          <w:rFonts w:ascii="Arial" w:hAnsi="Arial" w:cs="Arial"/>
          <w:b/>
          <w:bCs/>
        </w:rPr>
      </w:pPr>
    </w:p>
    <w:tbl>
      <w:tblPr>
        <w:tblStyle w:val="Tabelacomgrade"/>
        <w:tblW w:w="921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5245"/>
      </w:tblGrid>
      <w:tr w:rsidR="00C71BE7" w:rsidRPr="00FB772D" w:rsidTr="00C845F6">
        <w:trPr>
          <w:jc w:val="center"/>
        </w:trPr>
        <w:tc>
          <w:tcPr>
            <w:tcW w:w="3969" w:type="dxa"/>
          </w:tcPr>
          <w:p w:rsidR="00C71BE7" w:rsidRPr="00FB772D" w:rsidRDefault="00C71BE7" w:rsidP="00C845F6">
            <w:pPr>
              <w:jc w:val="center"/>
              <w:rPr>
                <w:rFonts w:ascii="Arial" w:hAnsi="Arial" w:cs="Arial"/>
                <w:b/>
              </w:rPr>
            </w:pPr>
            <w:proofErr w:type="spellStart"/>
            <w:r w:rsidRPr="00FB772D">
              <w:rPr>
                <w:rFonts w:ascii="Arial" w:hAnsi="Arial" w:cs="Arial"/>
                <w:b/>
              </w:rPr>
              <w:t>ENG.º</w:t>
            </w:r>
            <w:proofErr w:type="spellEnd"/>
            <w:r w:rsidRPr="00FB772D">
              <w:rPr>
                <w:rFonts w:ascii="Arial" w:hAnsi="Arial" w:cs="Arial"/>
                <w:b/>
              </w:rPr>
              <w:t xml:space="preserve"> GABRIEL RAMOS SILVA</w:t>
            </w:r>
          </w:p>
          <w:p w:rsidR="00C71BE7" w:rsidRPr="00FB772D" w:rsidRDefault="00C71BE7" w:rsidP="00C845F6">
            <w:pPr>
              <w:jc w:val="center"/>
              <w:rPr>
                <w:rFonts w:ascii="Arial" w:hAnsi="Arial" w:cs="Arial"/>
              </w:rPr>
            </w:pPr>
            <w:r w:rsidRPr="00FB772D">
              <w:rPr>
                <w:rFonts w:ascii="Arial" w:hAnsi="Arial" w:cs="Arial"/>
              </w:rPr>
              <w:t>Gerente de Esgoto</w:t>
            </w:r>
          </w:p>
        </w:tc>
        <w:tc>
          <w:tcPr>
            <w:tcW w:w="5245" w:type="dxa"/>
          </w:tcPr>
          <w:p w:rsidR="00C71BE7" w:rsidRPr="00FB772D" w:rsidRDefault="00C71BE7" w:rsidP="00C845F6">
            <w:pPr>
              <w:jc w:val="center"/>
              <w:rPr>
                <w:rFonts w:ascii="Arial" w:hAnsi="Arial" w:cs="Arial"/>
                <w:b/>
              </w:rPr>
            </w:pPr>
            <w:r w:rsidRPr="00FB772D">
              <w:rPr>
                <w:rFonts w:ascii="Arial" w:hAnsi="Arial" w:cs="Arial"/>
                <w:b/>
              </w:rPr>
              <w:t>ADRIANA HELENA RAMOS DOS SANTOS</w:t>
            </w:r>
          </w:p>
          <w:p w:rsidR="00C71BE7" w:rsidRPr="00FB772D" w:rsidRDefault="00C71BE7" w:rsidP="00C845F6">
            <w:pPr>
              <w:jc w:val="center"/>
              <w:rPr>
                <w:rFonts w:ascii="Arial" w:hAnsi="Arial" w:cs="Arial"/>
              </w:rPr>
            </w:pPr>
            <w:r w:rsidRPr="00FB772D">
              <w:rPr>
                <w:rFonts w:ascii="Arial" w:hAnsi="Arial" w:cs="Arial"/>
              </w:rPr>
              <w:t>Engenheira Sanitarista</w:t>
            </w:r>
          </w:p>
        </w:tc>
      </w:tr>
    </w:tbl>
    <w:p w:rsidR="00C71BE7" w:rsidRPr="00FB772D" w:rsidRDefault="00C71BE7" w:rsidP="00C71BE7">
      <w:pPr>
        <w:spacing w:after="160" w:line="259" w:lineRule="auto"/>
        <w:rPr>
          <w:rFonts w:ascii="Arial" w:hAnsi="Arial" w:cs="Arial"/>
        </w:rPr>
      </w:pPr>
    </w:p>
    <w:p w:rsidR="00C71BE7" w:rsidRPr="00FB772D" w:rsidRDefault="00C71BE7" w:rsidP="00C71BE7">
      <w:pPr>
        <w:spacing w:after="160" w:line="259" w:lineRule="auto"/>
        <w:rPr>
          <w:rFonts w:ascii="Arial" w:hAnsi="Arial" w:cs="Arial"/>
        </w:rPr>
      </w:pPr>
    </w:p>
    <w:tbl>
      <w:tblPr>
        <w:tblStyle w:val="Tabelacomgrade"/>
        <w:tblW w:w="949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245"/>
      </w:tblGrid>
      <w:tr w:rsidR="00C71BE7" w:rsidRPr="00FB772D" w:rsidTr="00C845F6">
        <w:trPr>
          <w:trHeight w:val="627"/>
          <w:jc w:val="center"/>
        </w:trPr>
        <w:tc>
          <w:tcPr>
            <w:tcW w:w="4253" w:type="dxa"/>
          </w:tcPr>
          <w:p w:rsidR="00C71BE7" w:rsidRPr="00FB772D" w:rsidRDefault="00C71BE7" w:rsidP="00C845F6">
            <w:pPr>
              <w:jc w:val="center"/>
              <w:rPr>
                <w:rFonts w:ascii="Arial" w:hAnsi="Arial" w:cs="Arial"/>
                <w:b/>
              </w:rPr>
            </w:pPr>
            <w:proofErr w:type="spellStart"/>
            <w:r w:rsidRPr="00FB772D">
              <w:rPr>
                <w:rFonts w:ascii="Arial" w:hAnsi="Arial" w:cs="Arial"/>
                <w:b/>
              </w:rPr>
              <w:t>ENG.º</w:t>
            </w:r>
            <w:proofErr w:type="spellEnd"/>
            <w:r w:rsidRPr="00FB772D">
              <w:rPr>
                <w:rFonts w:ascii="Arial" w:hAnsi="Arial" w:cs="Arial"/>
                <w:b/>
              </w:rPr>
              <w:t xml:space="preserve"> HUMBERTO DUTRA</w:t>
            </w:r>
          </w:p>
          <w:p w:rsidR="00C71BE7" w:rsidRPr="00FB772D" w:rsidRDefault="00C71BE7" w:rsidP="00C845F6">
            <w:pPr>
              <w:jc w:val="center"/>
              <w:rPr>
                <w:rFonts w:ascii="Arial" w:hAnsi="Arial" w:cs="Arial"/>
              </w:rPr>
            </w:pPr>
            <w:r w:rsidRPr="00FB772D">
              <w:rPr>
                <w:rFonts w:ascii="Arial" w:hAnsi="Arial" w:cs="Arial"/>
              </w:rPr>
              <w:t>Gerente de Água</w:t>
            </w:r>
          </w:p>
        </w:tc>
        <w:tc>
          <w:tcPr>
            <w:tcW w:w="5245" w:type="dxa"/>
          </w:tcPr>
          <w:p w:rsidR="00C71BE7" w:rsidRPr="00FB772D" w:rsidRDefault="00C71BE7" w:rsidP="00C845F6">
            <w:pPr>
              <w:jc w:val="center"/>
              <w:rPr>
                <w:rFonts w:ascii="Arial" w:hAnsi="Arial" w:cs="Arial"/>
                <w:b/>
              </w:rPr>
            </w:pPr>
            <w:r w:rsidRPr="00FB772D">
              <w:rPr>
                <w:rFonts w:ascii="Arial" w:hAnsi="Arial" w:cs="Arial"/>
                <w:b/>
              </w:rPr>
              <w:t>JOSÉ ADRIANO KIELLING</w:t>
            </w:r>
          </w:p>
          <w:p w:rsidR="00C71BE7" w:rsidRPr="00FB772D" w:rsidRDefault="00C71BE7" w:rsidP="00C845F6">
            <w:pPr>
              <w:jc w:val="center"/>
              <w:rPr>
                <w:rFonts w:ascii="Arial" w:hAnsi="Arial" w:cs="Arial"/>
              </w:rPr>
            </w:pPr>
            <w:r w:rsidRPr="00FB772D">
              <w:rPr>
                <w:rFonts w:ascii="Arial" w:hAnsi="Arial" w:cs="Arial"/>
              </w:rPr>
              <w:t>Engenheiro Químico</w:t>
            </w:r>
          </w:p>
        </w:tc>
      </w:tr>
    </w:tbl>
    <w:p w:rsidR="00C71BE7" w:rsidRPr="00FB772D" w:rsidRDefault="00C71BE7" w:rsidP="0032746C">
      <w:pPr>
        <w:spacing w:before="120" w:line="276" w:lineRule="auto"/>
        <w:rPr>
          <w:rFonts w:ascii="Arial" w:hAnsi="Arial" w:cs="Arial"/>
        </w:rPr>
      </w:pPr>
    </w:p>
    <w:p w:rsidR="00C71BE7" w:rsidRPr="00670DBC" w:rsidRDefault="00C71BE7" w:rsidP="00C71BE7">
      <w:pPr>
        <w:spacing w:before="120" w:line="276" w:lineRule="auto"/>
        <w:jc w:val="center"/>
        <w:rPr>
          <w:rFonts w:ascii="Arial" w:hAnsi="Arial" w:cs="Arial"/>
          <w:b/>
          <w:bCs/>
        </w:rPr>
      </w:pPr>
      <w:r w:rsidRPr="00670DBC">
        <w:rPr>
          <w:rFonts w:ascii="Arial" w:hAnsi="Arial" w:cs="Arial"/>
          <w:b/>
          <w:bCs/>
        </w:rPr>
        <w:t>DESPACHO DA AUTORIDADE COMPETENTE</w:t>
      </w:r>
    </w:p>
    <w:p w:rsidR="00C71BE7" w:rsidRPr="00670DBC" w:rsidRDefault="00C71BE7" w:rsidP="00C71BE7">
      <w:pPr>
        <w:spacing w:before="120" w:line="276" w:lineRule="auto"/>
        <w:jc w:val="both"/>
        <w:rPr>
          <w:rFonts w:ascii="Arial" w:hAnsi="Arial" w:cs="Arial"/>
        </w:rPr>
      </w:pPr>
    </w:p>
    <w:p w:rsidR="00C71BE7" w:rsidRPr="00670DBC" w:rsidRDefault="00C71BE7" w:rsidP="00C71BE7">
      <w:pPr>
        <w:spacing w:before="120" w:line="276" w:lineRule="auto"/>
        <w:jc w:val="both"/>
        <w:rPr>
          <w:rFonts w:ascii="Arial" w:hAnsi="Arial" w:cs="Arial"/>
        </w:rPr>
      </w:pPr>
      <w:r w:rsidRPr="00670DBC">
        <w:rPr>
          <w:rFonts w:ascii="Arial" w:hAnsi="Arial" w:cs="Arial"/>
        </w:rPr>
        <w:t xml:space="preserve">Aprovo este Estudo técnico preliminar para </w:t>
      </w:r>
      <w:r>
        <w:rPr>
          <w:rFonts w:ascii="Arial" w:hAnsi="Arial" w:cs="Arial"/>
        </w:rPr>
        <w:t xml:space="preserve">a </w:t>
      </w:r>
      <w:r w:rsidRPr="005A4510">
        <w:rPr>
          <w:rFonts w:ascii="Arial" w:hAnsi="Arial" w:cs="Arial"/>
          <w:b/>
        </w:rPr>
        <w:t>aquisição de equipamentos de laboratório para as Estações de Tratamento de Água São Roque e de Tratamento de Esgoto Cidade Nova do SEMASA</w:t>
      </w:r>
      <w:r>
        <w:rPr>
          <w:rFonts w:ascii="Arial" w:hAnsi="Arial" w:cs="Arial"/>
        </w:rPr>
        <w:t>.</w:t>
      </w:r>
    </w:p>
    <w:p w:rsidR="00C71BE7" w:rsidRPr="00670DBC" w:rsidRDefault="00C71BE7" w:rsidP="00C71BE7">
      <w:pPr>
        <w:spacing w:before="120" w:line="276" w:lineRule="auto"/>
        <w:jc w:val="both"/>
        <w:rPr>
          <w:rFonts w:ascii="Arial" w:hAnsi="Arial" w:cs="Arial"/>
        </w:rPr>
      </w:pPr>
    </w:p>
    <w:p w:rsidR="00C71BE7" w:rsidRDefault="00C71BE7" w:rsidP="00C71BE7">
      <w:pPr>
        <w:spacing w:before="120" w:line="276" w:lineRule="auto"/>
        <w:jc w:val="both"/>
        <w:rPr>
          <w:rFonts w:ascii="Arial" w:hAnsi="Arial" w:cs="Arial"/>
        </w:rPr>
      </w:pPr>
      <w:r w:rsidRPr="00670DBC">
        <w:rPr>
          <w:rFonts w:ascii="Arial" w:hAnsi="Arial" w:cs="Arial"/>
        </w:rPr>
        <w:t>Fica também autorizado o envio do processo para a área requisitante para a elaboração do termo de referência.</w:t>
      </w:r>
    </w:p>
    <w:p w:rsidR="00C71BE7" w:rsidRDefault="00C71BE7" w:rsidP="00C71BE7">
      <w:pPr>
        <w:spacing w:before="120" w:line="276" w:lineRule="auto"/>
        <w:rPr>
          <w:rFonts w:ascii="Arial" w:hAnsi="Arial" w:cs="Arial"/>
          <w:bCs/>
          <w:color w:val="000000" w:themeColor="text1"/>
        </w:rPr>
      </w:pPr>
      <w:r w:rsidRPr="00703B4D">
        <w:rPr>
          <w:rFonts w:ascii="Arial" w:hAnsi="Arial" w:cs="Arial"/>
          <w:color w:val="000000" w:themeColor="text1"/>
        </w:rPr>
        <w:t>Itajaí SC</w:t>
      </w:r>
      <w:r w:rsidRPr="00703B4D">
        <w:rPr>
          <w:rFonts w:ascii="Arial" w:hAnsi="Arial" w:cs="Arial"/>
          <w:bCs/>
          <w:color w:val="000000" w:themeColor="text1"/>
        </w:rPr>
        <w:t xml:space="preserve">, </w:t>
      </w:r>
      <w:r>
        <w:rPr>
          <w:rFonts w:ascii="Arial" w:hAnsi="Arial" w:cs="Arial"/>
          <w:bCs/>
          <w:color w:val="000000" w:themeColor="text1"/>
        </w:rPr>
        <w:t>11</w:t>
      </w:r>
      <w:r w:rsidRPr="00703B4D">
        <w:rPr>
          <w:rFonts w:ascii="Arial" w:hAnsi="Arial" w:cs="Arial"/>
          <w:bCs/>
          <w:color w:val="000000" w:themeColor="text1"/>
        </w:rPr>
        <w:t xml:space="preserve"> de </w:t>
      </w:r>
      <w:r>
        <w:rPr>
          <w:rFonts w:ascii="Arial" w:hAnsi="Arial" w:cs="Arial"/>
          <w:bCs/>
          <w:color w:val="000000" w:themeColor="text1"/>
        </w:rPr>
        <w:t>março</w:t>
      </w:r>
      <w:r w:rsidRPr="00703B4D">
        <w:rPr>
          <w:rFonts w:ascii="Arial" w:hAnsi="Arial" w:cs="Arial"/>
          <w:bCs/>
          <w:color w:val="000000" w:themeColor="text1"/>
        </w:rPr>
        <w:t xml:space="preserve"> de </w:t>
      </w:r>
      <w:r w:rsidRPr="00703B4D">
        <w:rPr>
          <w:rFonts w:ascii="Arial" w:hAnsi="Arial" w:cs="Arial"/>
          <w:color w:val="000000" w:themeColor="text1"/>
        </w:rPr>
        <w:t>20</w:t>
      </w:r>
      <w:r w:rsidRPr="00703B4D">
        <w:rPr>
          <w:rFonts w:ascii="Arial" w:hAnsi="Arial" w:cs="Arial"/>
          <w:bCs/>
          <w:color w:val="000000" w:themeColor="text1"/>
        </w:rPr>
        <w:t>25</w:t>
      </w:r>
      <w:r>
        <w:rPr>
          <w:rFonts w:ascii="Arial" w:hAnsi="Arial" w:cs="Arial"/>
          <w:bCs/>
          <w:color w:val="000000" w:themeColor="text1"/>
        </w:rPr>
        <w:t>.</w:t>
      </w:r>
    </w:p>
    <w:p w:rsidR="0032746C" w:rsidRPr="00703B4D" w:rsidRDefault="0032746C" w:rsidP="00C71BE7">
      <w:pPr>
        <w:spacing w:before="120" w:line="276" w:lineRule="auto"/>
        <w:rPr>
          <w:rFonts w:ascii="Arial" w:hAnsi="Arial" w:cs="Arial"/>
          <w:color w:val="000000" w:themeColor="text1"/>
        </w:rPr>
      </w:pPr>
    </w:p>
    <w:p w:rsidR="00C71BE7" w:rsidRPr="00263D22" w:rsidRDefault="00C71BE7" w:rsidP="00C71BE7">
      <w:pPr>
        <w:jc w:val="center"/>
        <w:rPr>
          <w:rFonts w:ascii="Arial" w:hAnsi="Arial" w:cs="Arial"/>
          <w:b/>
        </w:rPr>
      </w:pPr>
      <w:r w:rsidRPr="00263D22">
        <w:rPr>
          <w:rFonts w:ascii="Arial" w:hAnsi="Arial" w:cs="Arial"/>
          <w:b/>
        </w:rPr>
        <w:t>CELSO HUGO PRAUN FILHO</w:t>
      </w:r>
    </w:p>
    <w:p w:rsidR="00C71BE7" w:rsidRPr="00263D22" w:rsidRDefault="00C71BE7" w:rsidP="00C71BE7">
      <w:pPr>
        <w:jc w:val="center"/>
        <w:rPr>
          <w:rFonts w:ascii="Arial" w:hAnsi="Arial" w:cs="Arial"/>
        </w:rPr>
      </w:pPr>
      <w:r w:rsidRPr="00263D22">
        <w:rPr>
          <w:rFonts w:ascii="Arial" w:hAnsi="Arial" w:cs="Arial"/>
        </w:rPr>
        <w:t>Diretor Geral</w:t>
      </w:r>
    </w:p>
    <w:p w:rsidR="00EC2963" w:rsidRPr="00C71BE7" w:rsidRDefault="00EC2963" w:rsidP="00C71BE7">
      <w:pPr>
        <w:spacing w:before="120" w:line="276" w:lineRule="auto"/>
        <w:rPr>
          <w:rFonts w:ascii="Arial" w:hAnsi="Arial" w:cs="Arial"/>
          <w:color w:val="000000" w:themeColor="text1"/>
        </w:rPr>
      </w:pPr>
    </w:p>
    <w:p w:rsidR="00E87619" w:rsidRPr="00C24995" w:rsidRDefault="00E87619" w:rsidP="00F655F2">
      <w:pPr>
        <w:pStyle w:val="Ttulo"/>
        <w:spacing w:after="0" w:line="276" w:lineRule="auto"/>
        <w:rPr>
          <w:rFonts w:ascii="Arial" w:hAnsi="Arial" w:cs="Arial"/>
          <w:sz w:val="24"/>
          <w:szCs w:val="24"/>
        </w:rPr>
      </w:pPr>
      <w:r w:rsidRPr="00252179">
        <w:rPr>
          <w:rFonts w:ascii="Arial" w:hAnsi="Arial" w:cs="Arial"/>
          <w:noProof/>
          <w:sz w:val="24"/>
          <w:szCs w:val="24"/>
          <w:shd w:val="clear" w:color="auto" w:fill="C6D9F1" w:themeFill="text2" w:themeFillTint="33"/>
        </w:rPr>
        <w:t>PREGÃO</w:t>
      </w:r>
      <w:r w:rsidRPr="005A7AE9">
        <w:rPr>
          <w:rFonts w:ascii="Arial" w:hAnsi="Arial" w:cs="Arial"/>
          <w:sz w:val="24"/>
          <w:szCs w:val="24"/>
          <w:shd w:val="clear" w:color="auto" w:fill="C6D9F1" w:themeFill="text2" w:themeFillTint="33"/>
        </w:rPr>
        <w:t xml:space="preserve"> </w:t>
      </w:r>
      <w:r w:rsidRPr="00252179">
        <w:rPr>
          <w:rFonts w:ascii="Arial" w:hAnsi="Arial" w:cs="Arial"/>
          <w:noProof/>
          <w:sz w:val="24"/>
          <w:szCs w:val="24"/>
          <w:shd w:val="clear" w:color="auto" w:fill="C6D9F1" w:themeFill="text2" w:themeFillTint="33"/>
        </w:rPr>
        <w:t>ELETRÔNICO</w:t>
      </w:r>
      <w:r>
        <w:rPr>
          <w:rFonts w:ascii="Arial" w:hAnsi="Arial" w:cs="Arial"/>
          <w:sz w:val="24"/>
          <w:szCs w:val="24"/>
          <w:shd w:val="clear" w:color="auto" w:fill="C6D9F1" w:themeFill="text2" w:themeFillTint="33"/>
        </w:rPr>
        <w:t xml:space="preserve"> </w:t>
      </w:r>
      <w:r w:rsidRPr="005A7AE9">
        <w:rPr>
          <w:rFonts w:ascii="Arial" w:hAnsi="Arial" w:cs="Arial"/>
          <w:sz w:val="24"/>
          <w:szCs w:val="24"/>
          <w:shd w:val="clear" w:color="auto" w:fill="C6D9F1" w:themeFill="text2" w:themeFillTint="33"/>
        </w:rPr>
        <w:t xml:space="preserve">N° </w:t>
      </w:r>
      <w:r w:rsidRPr="00252179">
        <w:rPr>
          <w:rFonts w:ascii="Arial" w:hAnsi="Arial" w:cs="Arial"/>
          <w:noProof/>
          <w:sz w:val="24"/>
          <w:szCs w:val="24"/>
          <w:shd w:val="clear" w:color="auto" w:fill="C6D9F1" w:themeFill="text2" w:themeFillTint="33"/>
        </w:rPr>
        <w:t>8</w:t>
      </w:r>
      <w:r w:rsidRPr="005A7AE9">
        <w:rPr>
          <w:rFonts w:ascii="Arial" w:hAnsi="Arial" w:cs="Arial"/>
          <w:sz w:val="24"/>
          <w:szCs w:val="24"/>
          <w:shd w:val="clear" w:color="auto" w:fill="C6D9F1" w:themeFill="text2" w:themeFillTint="33"/>
        </w:rPr>
        <w:t>/</w:t>
      </w:r>
      <w:r w:rsidRPr="00252179">
        <w:rPr>
          <w:rFonts w:ascii="Arial" w:hAnsi="Arial" w:cs="Arial"/>
          <w:noProof/>
          <w:sz w:val="24"/>
          <w:szCs w:val="24"/>
          <w:shd w:val="clear" w:color="auto" w:fill="C6D9F1" w:themeFill="text2" w:themeFillTint="33"/>
        </w:rPr>
        <w:t>2025</w:t>
      </w:r>
    </w:p>
    <w:p w:rsidR="00E87619" w:rsidRPr="00C24995" w:rsidRDefault="00E87619" w:rsidP="00F655F2">
      <w:pPr>
        <w:pStyle w:val="Ttulo"/>
        <w:pBdr>
          <w:top w:val="single" w:sz="4" w:space="1" w:color="auto"/>
          <w:left w:val="single" w:sz="4" w:space="4" w:color="auto"/>
          <w:bottom w:val="single" w:sz="4" w:space="1" w:color="auto"/>
          <w:right w:val="single" w:sz="4" w:space="4" w:color="auto"/>
        </w:pBdr>
        <w:shd w:val="clear" w:color="auto" w:fill="E0E0E0"/>
        <w:spacing w:after="0" w:line="276" w:lineRule="auto"/>
        <w:rPr>
          <w:rFonts w:ascii="Arial" w:hAnsi="Arial" w:cs="Arial"/>
          <w:sz w:val="24"/>
          <w:szCs w:val="24"/>
        </w:rPr>
      </w:pPr>
      <w:r w:rsidRPr="00C24995">
        <w:rPr>
          <w:rFonts w:ascii="Arial" w:hAnsi="Arial" w:cs="Arial"/>
          <w:sz w:val="24"/>
          <w:szCs w:val="24"/>
        </w:rPr>
        <w:t xml:space="preserve">Processo Administrativo Nº </w:t>
      </w:r>
      <w:r w:rsidRPr="00252179">
        <w:rPr>
          <w:rFonts w:ascii="Arial" w:hAnsi="Arial" w:cs="Arial"/>
          <w:noProof/>
          <w:sz w:val="24"/>
          <w:szCs w:val="24"/>
          <w:shd w:val="clear" w:color="auto" w:fill="C6D9F1" w:themeFill="text2" w:themeFillTint="33"/>
        </w:rPr>
        <w:t>2025-ETE-095255</w:t>
      </w:r>
    </w:p>
    <w:p w:rsidR="00E87619" w:rsidRDefault="00E87619" w:rsidP="00F655F2">
      <w:pPr>
        <w:pStyle w:val="xl42"/>
        <w:spacing w:before="120" w:after="0" w:line="276" w:lineRule="auto"/>
        <w:textAlignment w:val="auto"/>
        <w:rPr>
          <w:rFonts w:eastAsia="Times New Roman"/>
        </w:rPr>
      </w:pPr>
    </w:p>
    <w:p w:rsidR="00E87619" w:rsidRPr="00C24995" w:rsidRDefault="00E87619" w:rsidP="00F655F2">
      <w:pPr>
        <w:pStyle w:val="xl42"/>
        <w:spacing w:before="120" w:after="0" w:line="276" w:lineRule="auto"/>
        <w:textAlignment w:val="auto"/>
        <w:rPr>
          <w:rFonts w:eastAsia="Times New Roman"/>
        </w:rPr>
      </w:pPr>
    </w:p>
    <w:p w:rsidR="00E87619" w:rsidRPr="00C24995" w:rsidRDefault="00E87619" w:rsidP="00F655F2">
      <w:pPr>
        <w:pStyle w:val="xl42"/>
        <w:spacing w:before="120" w:after="0" w:line="276" w:lineRule="auto"/>
        <w:textAlignment w:val="auto"/>
        <w:rPr>
          <w:rFonts w:eastAsia="Times New Roman"/>
          <w:color w:val="000000"/>
        </w:rPr>
      </w:pPr>
      <w:r w:rsidRPr="00C24995">
        <w:rPr>
          <w:rFonts w:eastAsia="Times New Roman"/>
        </w:rPr>
        <w:t>ANEXO II</w:t>
      </w:r>
      <w:r w:rsidRPr="00C24995">
        <w:rPr>
          <w:rFonts w:eastAsia="Times New Roman"/>
          <w:color w:val="000000"/>
        </w:rPr>
        <w:t xml:space="preserve"> – MODELO – PROPOSTA DE PREÇO</w:t>
      </w:r>
    </w:p>
    <w:p w:rsidR="00E87619" w:rsidRDefault="00E87619" w:rsidP="00F655F2">
      <w:pPr>
        <w:pStyle w:val="xl42"/>
        <w:spacing w:before="120" w:after="0" w:line="276" w:lineRule="auto"/>
        <w:textAlignment w:val="auto"/>
        <w:rPr>
          <w:rFonts w:eastAsia="Times New Roman"/>
          <w:color w:val="00000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3260"/>
        <w:gridCol w:w="227"/>
        <w:gridCol w:w="907"/>
        <w:gridCol w:w="993"/>
        <w:gridCol w:w="2155"/>
      </w:tblGrid>
      <w:tr w:rsidR="00E87619" w:rsidRPr="001050E1" w:rsidTr="00DB7852">
        <w:trPr>
          <w:trHeight w:val="227"/>
        </w:trPr>
        <w:tc>
          <w:tcPr>
            <w:tcW w:w="10060" w:type="dxa"/>
            <w:gridSpan w:val="6"/>
            <w:shd w:val="clear" w:color="auto" w:fill="0C0C0C"/>
            <w:vAlign w:val="center"/>
          </w:tcPr>
          <w:p w:rsidR="00E87619" w:rsidRPr="001050E1" w:rsidRDefault="00E87619" w:rsidP="00F655F2">
            <w:pPr>
              <w:pStyle w:val="A252575"/>
              <w:spacing w:before="120" w:line="276" w:lineRule="auto"/>
              <w:ind w:left="0" w:firstLine="0"/>
              <w:jc w:val="left"/>
              <w:rPr>
                <w:rFonts w:ascii="Arial" w:hAnsi="Arial" w:cs="Arial"/>
                <w:color w:val="FFFFFF"/>
                <w:sz w:val="24"/>
              </w:rPr>
            </w:pPr>
            <w:r w:rsidRPr="001050E1">
              <w:rPr>
                <w:rFonts w:ascii="Arial" w:hAnsi="Arial" w:cs="Arial"/>
                <w:color w:val="FFFFFF"/>
                <w:sz w:val="24"/>
              </w:rPr>
              <w:t>Nome da Empresa</w:t>
            </w:r>
          </w:p>
        </w:tc>
      </w:tr>
      <w:tr w:rsidR="00E87619" w:rsidRPr="001050E1" w:rsidTr="00DB7852">
        <w:trPr>
          <w:trHeight w:val="454"/>
        </w:trPr>
        <w:tc>
          <w:tcPr>
            <w:tcW w:w="10060" w:type="dxa"/>
            <w:gridSpan w:val="6"/>
            <w:tcBorders>
              <w:bottom w:val="single" w:sz="4" w:space="0" w:color="auto"/>
            </w:tcBorders>
            <w:shd w:val="clear" w:color="auto" w:fill="auto"/>
            <w:vAlign w:val="center"/>
          </w:tcPr>
          <w:p w:rsidR="00E87619" w:rsidRPr="001050E1" w:rsidRDefault="00E87619" w:rsidP="00F655F2">
            <w:pPr>
              <w:pStyle w:val="A252575"/>
              <w:spacing w:before="120" w:line="276" w:lineRule="auto"/>
              <w:ind w:left="0" w:firstLine="0"/>
              <w:jc w:val="left"/>
              <w:rPr>
                <w:rFonts w:ascii="Arial" w:hAnsi="Arial" w:cs="Arial"/>
                <w:b/>
                <w:sz w:val="24"/>
              </w:rPr>
            </w:pPr>
          </w:p>
        </w:tc>
      </w:tr>
      <w:tr w:rsidR="00E87619" w:rsidRPr="001050E1" w:rsidTr="00DB7852">
        <w:trPr>
          <w:trHeight w:val="227"/>
        </w:trPr>
        <w:tc>
          <w:tcPr>
            <w:tcW w:w="2518" w:type="dxa"/>
            <w:tcBorders>
              <w:right w:val="nil"/>
            </w:tcBorders>
            <w:shd w:val="clear" w:color="auto" w:fill="0C0C0C"/>
            <w:vAlign w:val="center"/>
          </w:tcPr>
          <w:p w:rsidR="00E87619" w:rsidRPr="001050E1" w:rsidRDefault="00E87619" w:rsidP="00F655F2">
            <w:pPr>
              <w:pStyle w:val="A252575"/>
              <w:spacing w:before="120" w:line="276" w:lineRule="auto"/>
              <w:ind w:left="0" w:firstLine="0"/>
              <w:jc w:val="left"/>
              <w:rPr>
                <w:rFonts w:ascii="Arial" w:hAnsi="Arial" w:cs="Arial"/>
                <w:color w:val="FFFFFF"/>
                <w:sz w:val="24"/>
              </w:rPr>
            </w:pPr>
            <w:r w:rsidRPr="001050E1">
              <w:rPr>
                <w:rFonts w:ascii="Arial" w:hAnsi="Arial" w:cs="Arial"/>
                <w:color w:val="FFFFFF"/>
                <w:sz w:val="24"/>
              </w:rPr>
              <w:t>CNPJ</w:t>
            </w:r>
          </w:p>
        </w:tc>
        <w:tc>
          <w:tcPr>
            <w:tcW w:w="3487" w:type="dxa"/>
            <w:gridSpan w:val="2"/>
            <w:tcBorders>
              <w:left w:val="nil"/>
              <w:right w:val="nil"/>
            </w:tcBorders>
            <w:shd w:val="clear" w:color="auto" w:fill="0C0C0C"/>
            <w:vAlign w:val="center"/>
          </w:tcPr>
          <w:p w:rsidR="00E87619" w:rsidRPr="001050E1" w:rsidRDefault="00E87619" w:rsidP="00F655F2">
            <w:pPr>
              <w:pStyle w:val="A252575"/>
              <w:spacing w:before="120" w:line="276" w:lineRule="auto"/>
              <w:ind w:left="0" w:firstLine="0"/>
              <w:jc w:val="left"/>
              <w:rPr>
                <w:rFonts w:ascii="Arial" w:hAnsi="Arial" w:cs="Arial"/>
                <w:color w:val="FFFFFF"/>
                <w:sz w:val="24"/>
              </w:rPr>
            </w:pPr>
            <w:r w:rsidRPr="001050E1">
              <w:rPr>
                <w:rFonts w:ascii="Arial" w:hAnsi="Arial" w:cs="Arial"/>
                <w:color w:val="FFFFFF"/>
                <w:sz w:val="24"/>
              </w:rPr>
              <w:t>Fone DDD</w:t>
            </w:r>
          </w:p>
        </w:tc>
        <w:tc>
          <w:tcPr>
            <w:tcW w:w="4055" w:type="dxa"/>
            <w:gridSpan w:val="3"/>
            <w:tcBorders>
              <w:left w:val="nil"/>
            </w:tcBorders>
            <w:shd w:val="clear" w:color="auto" w:fill="0C0C0C"/>
            <w:vAlign w:val="center"/>
          </w:tcPr>
          <w:p w:rsidR="00E87619" w:rsidRPr="001050E1" w:rsidRDefault="00E87619" w:rsidP="00F655F2">
            <w:pPr>
              <w:pStyle w:val="A252575"/>
              <w:spacing w:before="120" w:line="276" w:lineRule="auto"/>
              <w:ind w:left="0" w:firstLine="0"/>
              <w:jc w:val="left"/>
              <w:rPr>
                <w:rFonts w:ascii="Arial" w:hAnsi="Arial" w:cs="Arial"/>
                <w:color w:val="FFFFFF"/>
                <w:sz w:val="24"/>
              </w:rPr>
            </w:pPr>
            <w:r w:rsidRPr="001050E1">
              <w:rPr>
                <w:rFonts w:ascii="Arial" w:hAnsi="Arial" w:cs="Arial"/>
                <w:color w:val="FFFFFF"/>
                <w:sz w:val="24"/>
              </w:rPr>
              <w:t>Fax com DDD</w:t>
            </w:r>
          </w:p>
        </w:tc>
      </w:tr>
      <w:tr w:rsidR="00E87619" w:rsidRPr="001050E1" w:rsidTr="00DB7852">
        <w:trPr>
          <w:trHeight w:val="454"/>
        </w:trPr>
        <w:tc>
          <w:tcPr>
            <w:tcW w:w="2518" w:type="dxa"/>
            <w:tcBorders>
              <w:bottom w:val="single" w:sz="4" w:space="0" w:color="auto"/>
            </w:tcBorders>
            <w:shd w:val="clear" w:color="auto" w:fill="auto"/>
            <w:vAlign w:val="center"/>
          </w:tcPr>
          <w:p w:rsidR="00E87619" w:rsidRPr="001050E1" w:rsidRDefault="00E87619" w:rsidP="00F655F2">
            <w:pPr>
              <w:pStyle w:val="A252575"/>
              <w:spacing w:before="120" w:line="276" w:lineRule="auto"/>
              <w:ind w:left="0" w:firstLine="0"/>
              <w:jc w:val="left"/>
              <w:rPr>
                <w:rFonts w:ascii="Arial" w:hAnsi="Arial" w:cs="Arial"/>
                <w:b/>
                <w:sz w:val="24"/>
              </w:rPr>
            </w:pPr>
          </w:p>
        </w:tc>
        <w:tc>
          <w:tcPr>
            <w:tcW w:w="3487" w:type="dxa"/>
            <w:gridSpan w:val="2"/>
            <w:tcBorders>
              <w:bottom w:val="single" w:sz="4" w:space="0" w:color="auto"/>
            </w:tcBorders>
            <w:shd w:val="clear" w:color="auto" w:fill="auto"/>
            <w:vAlign w:val="center"/>
          </w:tcPr>
          <w:p w:rsidR="00E87619" w:rsidRPr="001050E1" w:rsidRDefault="00E87619" w:rsidP="00F655F2">
            <w:pPr>
              <w:pStyle w:val="A252575"/>
              <w:spacing w:before="120" w:line="276" w:lineRule="auto"/>
              <w:ind w:left="0" w:firstLine="0"/>
              <w:jc w:val="left"/>
              <w:rPr>
                <w:rFonts w:ascii="Arial" w:hAnsi="Arial" w:cs="Arial"/>
                <w:b/>
                <w:sz w:val="24"/>
              </w:rPr>
            </w:pPr>
          </w:p>
        </w:tc>
        <w:tc>
          <w:tcPr>
            <w:tcW w:w="4055" w:type="dxa"/>
            <w:gridSpan w:val="3"/>
            <w:tcBorders>
              <w:bottom w:val="single" w:sz="4" w:space="0" w:color="auto"/>
            </w:tcBorders>
            <w:shd w:val="clear" w:color="auto" w:fill="auto"/>
            <w:vAlign w:val="center"/>
          </w:tcPr>
          <w:p w:rsidR="00E87619" w:rsidRPr="001050E1" w:rsidRDefault="00E87619" w:rsidP="00F655F2">
            <w:pPr>
              <w:pStyle w:val="A252575"/>
              <w:spacing w:before="120" w:line="276" w:lineRule="auto"/>
              <w:ind w:left="0" w:firstLine="0"/>
              <w:jc w:val="left"/>
              <w:rPr>
                <w:rFonts w:ascii="Arial" w:hAnsi="Arial" w:cs="Arial"/>
                <w:b/>
                <w:sz w:val="24"/>
              </w:rPr>
            </w:pPr>
          </w:p>
        </w:tc>
      </w:tr>
      <w:tr w:rsidR="00E87619" w:rsidRPr="001050E1" w:rsidTr="00DB7852">
        <w:trPr>
          <w:trHeight w:val="227"/>
        </w:trPr>
        <w:tc>
          <w:tcPr>
            <w:tcW w:w="10060" w:type="dxa"/>
            <w:gridSpan w:val="6"/>
            <w:shd w:val="clear" w:color="auto" w:fill="0C0C0C"/>
            <w:vAlign w:val="center"/>
          </w:tcPr>
          <w:p w:rsidR="00E87619" w:rsidRPr="001050E1" w:rsidRDefault="00E87619" w:rsidP="00F655F2">
            <w:pPr>
              <w:pStyle w:val="A252575"/>
              <w:spacing w:before="120" w:line="276" w:lineRule="auto"/>
              <w:ind w:left="0" w:firstLine="0"/>
              <w:jc w:val="left"/>
              <w:rPr>
                <w:rFonts w:ascii="Arial" w:hAnsi="Arial" w:cs="Arial"/>
                <w:color w:val="FFFFFF"/>
                <w:sz w:val="24"/>
              </w:rPr>
            </w:pPr>
            <w:r w:rsidRPr="001050E1">
              <w:rPr>
                <w:rFonts w:ascii="Arial" w:hAnsi="Arial" w:cs="Arial"/>
                <w:color w:val="FFFFFF"/>
                <w:sz w:val="24"/>
              </w:rPr>
              <w:t>Endereço (Rua, Avenida, Estrada, etc.)</w:t>
            </w:r>
          </w:p>
        </w:tc>
      </w:tr>
      <w:tr w:rsidR="00E87619" w:rsidRPr="001050E1" w:rsidTr="00DB7852">
        <w:trPr>
          <w:trHeight w:val="454"/>
        </w:trPr>
        <w:tc>
          <w:tcPr>
            <w:tcW w:w="10060" w:type="dxa"/>
            <w:gridSpan w:val="6"/>
            <w:tcBorders>
              <w:bottom w:val="single" w:sz="4" w:space="0" w:color="auto"/>
            </w:tcBorders>
            <w:shd w:val="clear" w:color="auto" w:fill="auto"/>
            <w:vAlign w:val="center"/>
          </w:tcPr>
          <w:p w:rsidR="00E87619" w:rsidRPr="001050E1" w:rsidRDefault="00E87619" w:rsidP="00F655F2">
            <w:pPr>
              <w:pStyle w:val="A252575"/>
              <w:spacing w:before="120" w:line="276" w:lineRule="auto"/>
              <w:ind w:left="0" w:firstLine="0"/>
              <w:jc w:val="left"/>
              <w:rPr>
                <w:rFonts w:ascii="Arial" w:hAnsi="Arial" w:cs="Arial"/>
                <w:b/>
                <w:sz w:val="24"/>
              </w:rPr>
            </w:pPr>
          </w:p>
        </w:tc>
      </w:tr>
      <w:tr w:rsidR="00E87619" w:rsidRPr="001050E1" w:rsidTr="00DB7852">
        <w:trPr>
          <w:trHeight w:val="227"/>
        </w:trPr>
        <w:tc>
          <w:tcPr>
            <w:tcW w:w="6912" w:type="dxa"/>
            <w:gridSpan w:val="4"/>
            <w:tcBorders>
              <w:right w:val="nil"/>
            </w:tcBorders>
            <w:shd w:val="clear" w:color="auto" w:fill="0C0C0C"/>
            <w:vAlign w:val="center"/>
          </w:tcPr>
          <w:p w:rsidR="00E87619" w:rsidRPr="001050E1" w:rsidRDefault="00E87619" w:rsidP="00F655F2">
            <w:pPr>
              <w:pStyle w:val="A252575"/>
              <w:spacing w:before="120" w:line="276" w:lineRule="auto"/>
              <w:ind w:left="0" w:firstLine="0"/>
              <w:jc w:val="left"/>
              <w:rPr>
                <w:rFonts w:ascii="Arial" w:hAnsi="Arial" w:cs="Arial"/>
                <w:color w:val="FFFFFF"/>
                <w:sz w:val="24"/>
              </w:rPr>
            </w:pPr>
            <w:r w:rsidRPr="001050E1">
              <w:rPr>
                <w:rFonts w:ascii="Arial" w:hAnsi="Arial" w:cs="Arial"/>
                <w:color w:val="FFFFFF"/>
                <w:sz w:val="24"/>
              </w:rPr>
              <w:t>Cidade</w:t>
            </w:r>
          </w:p>
        </w:tc>
        <w:tc>
          <w:tcPr>
            <w:tcW w:w="993" w:type="dxa"/>
            <w:tcBorders>
              <w:left w:val="nil"/>
              <w:right w:val="nil"/>
            </w:tcBorders>
            <w:shd w:val="clear" w:color="auto" w:fill="0C0C0C"/>
            <w:vAlign w:val="center"/>
          </w:tcPr>
          <w:p w:rsidR="00E87619" w:rsidRPr="001050E1" w:rsidRDefault="00E87619" w:rsidP="00F655F2">
            <w:pPr>
              <w:pStyle w:val="A252575"/>
              <w:spacing w:before="120" w:line="276" w:lineRule="auto"/>
              <w:ind w:left="0" w:firstLine="0"/>
              <w:jc w:val="center"/>
              <w:rPr>
                <w:rFonts w:ascii="Arial" w:hAnsi="Arial" w:cs="Arial"/>
                <w:color w:val="FFFFFF"/>
                <w:sz w:val="24"/>
              </w:rPr>
            </w:pPr>
            <w:r w:rsidRPr="001050E1">
              <w:rPr>
                <w:rFonts w:ascii="Arial" w:hAnsi="Arial" w:cs="Arial"/>
                <w:color w:val="FFFFFF"/>
                <w:sz w:val="24"/>
              </w:rPr>
              <w:t>UF</w:t>
            </w:r>
          </w:p>
        </w:tc>
        <w:tc>
          <w:tcPr>
            <w:tcW w:w="2155" w:type="dxa"/>
            <w:tcBorders>
              <w:left w:val="nil"/>
            </w:tcBorders>
            <w:shd w:val="clear" w:color="auto" w:fill="0C0C0C"/>
            <w:vAlign w:val="center"/>
          </w:tcPr>
          <w:p w:rsidR="00E87619" w:rsidRPr="001050E1" w:rsidRDefault="00E87619" w:rsidP="00F655F2">
            <w:pPr>
              <w:pStyle w:val="A252575"/>
              <w:spacing w:before="120" w:line="276" w:lineRule="auto"/>
              <w:ind w:left="0" w:firstLine="0"/>
              <w:jc w:val="center"/>
              <w:rPr>
                <w:rFonts w:ascii="Arial" w:hAnsi="Arial" w:cs="Arial"/>
                <w:color w:val="FFFFFF"/>
                <w:sz w:val="24"/>
              </w:rPr>
            </w:pPr>
            <w:r w:rsidRPr="001050E1">
              <w:rPr>
                <w:rFonts w:ascii="Arial" w:hAnsi="Arial" w:cs="Arial"/>
                <w:color w:val="FFFFFF"/>
                <w:sz w:val="24"/>
              </w:rPr>
              <w:t>CEP</w:t>
            </w:r>
          </w:p>
        </w:tc>
      </w:tr>
      <w:tr w:rsidR="00E87619" w:rsidRPr="001050E1" w:rsidTr="00DB7852">
        <w:trPr>
          <w:trHeight w:val="454"/>
        </w:trPr>
        <w:tc>
          <w:tcPr>
            <w:tcW w:w="6912" w:type="dxa"/>
            <w:gridSpan w:val="4"/>
            <w:shd w:val="clear" w:color="auto" w:fill="auto"/>
            <w:vAlign w:val="center"/>
          </w:tcPr>
          <w:p w:rsidR="00E87619" w:rsidRPr="001050E1" w:rsidRDefault="00E87619" w:rsidP="00F655F2">
            <w:pPr>
              <w:pStyle w:val="A252575"/>
              <w:spacing w:before="120" w:line="276" w:lineRule="auto"/>
              <w:ind w:left="0" w:firstLine="0"/>
              <w:jc w:val="left"/>
              <w:rPr>
                <w:rFonts w:ascii="Arial" w:hAnsi="Arial" w:cs="Arial"/>
                <w:b/>
                <w:sz w:val="24"/>
              </w:rPr>
            </w:pPr>
          </w:p>
        </w:tc>
        <w:tc>
          <w:tcPr>
            <w:tcW w:w="993" w:type="dxa"/>
            <w:shd w:val="clear" w:color="auto" w:fill="auto"/>
            <w:vAlign w:val="center"/>
          </w:tcPr>
          <w:p w:rsidR="00E87619" w:rsidRPr="001050E1" w:rsidRDefault="00E87619" w:rsidP="00F655F2">
            <w:pPr>
              <w:pStyle w:val="A252575"/>
              <w:spacing w:before="120" w:line="276" w:lineRule="auto"/>
              <w:ind w:left="0" w:firstLine="0"/>
              <w:jc w:val="center"/>
              <w:rPr>
                <w:rFonts w:ascii="Arial" w:hAnsi="Arial" w:cs="Arial"/>
                <w:b/>
                <w:sz w:val="24"/>
              </w:rPr>
            </w:pPr>
          </w:p>
        </w:tc>
        <w:tc>
          <w:tcPr>
            <w:tcW w:w="2155" w:type="dxa"/>
            <w:shd w:val="clear" w:color="auto" w:fill="auto"/>
            <w:vAlign w:val="center"/>
          </w:tcPr>
          <w:p w:rsidR="00E87619" w:rsidRPr="001050E1" w:rsidRDefault="00E87619" w:rsidP="00F655F2">
            <w:pPr>
              <w:pStyle w:val="A252575"/>
              <w:spacing w:before="120" w:line="276" w:lineRule="auto"/>
              <w:ind w:left="0" w:firstLine="0"/>
              <w:jc w:val="center"/>
              <w:rPr>
                <w:rFonts w:ascii="Arial" w:hAnsi="Arial" w:cs="Arial"/>
                <w:b/>
                <w:sz w:val="24"/>
              </w:rPr>
            </w:pPr>
          </w:p>
        </w:tc>
      </w:tr>
      <w:tr w:rsidR="00E87619" w:rsidRPr="001050E1" w:rsidTr="00DB7852">
        <w:trPr>
          <w:trHeight w:val="227"/>
        </w:trPr>
        <w:tc>
          <w:tcPr>
            <w:tcW w:w="5778" w:type="dxa"/>
            <w:gridSpan w:val="2"/>
            <w:tcBorders>
              <w:right w:val="nil"/>
            </w:tcBorders>
            <w:shd w:val="clear" w:color="auto" w:fill="0C0C0C"/>
            <w:vAlign w:val="center"/>
          </w:tcPr>
          <w:p w:rsidR="00E87619" w:rsidRPr="001050E1" w:rsidRDefault="00E87619" w:rsidP="00F655F2">
            <w:pPr>
              <w:pStyle w:val="A252575"/>
              <w:spacing w:before="120" w:line="276" w:lineRule="auto"/>
              <w:ind w:left="0" w:firstLine="0"/>
              <w:jc w:val="left"/>
              <w:rPr>
                <w:rFonts w:ascii="Arial" w:hAnsi="Arial" w:cs="Arial"/>
                <w:color w:val="FFFFFF"/>
                <w:sz w:val="24"/>
              </w:rPr>
            </w:pPr>
            <w:proofErr w:type="gramStart"/>
            <w:r>
              <w:rPr>
                <w:rFonts w:ascii="Arial" w:hAnsi="Arial" w:cs="Arial"/>
                <w:color w:val="FFFFFF"/>
                <w:sz w:val="24"/>
              </w:rPr>
              <w:t>e-mail</w:t>
            </w:r>
            <w:proofErr w:type="gramEnd"/>
            <w:r>
              <w:rPr>
                <w:rFonts w:ascii="Arial" w:hAnsi="Arial" w:cs="Arial"/>
                <w:color w:val="FFFFFF"/>
                <w:sz w:val="24"/>
              </w:rPr>
              <w:t>:</w:t>
            </w:r>
          </w:p>
        </w:tc>
        <w:tc>
          <w:tcPr>
            <w:tcW w:w="4282" w:type="dxa"/>
            <w:gridSpan w:val="4"/>
            <w:tcBorders>
              <w:left w:val="nil"/>
            </w:tcBorders>
            <w:shd w:val="clear" w:color="auto" w:fill="0C0C0C"/>
            <w:vAlign w:val="center"/>
          </w:tcPr>
          <w:p w:rsidR="00E87619" w:rsidRPr="001050E1" w:rsidRDefault="00E87619" w:rsidP="00F655F2">
            <w:pPr>
              <w:pStyle w:val="A252575"/>
              <w:spacing w:before="120" w:line="276" w:lineRule="auto"/>
              <w:ind w:left="0" w:firstLine="0"/>
              <w:jc w:val="center"/>
              <w:rPr>
                <w:rFonts w:ascii="Arial" w:hAnsi="Arial" w:cs="Arial"/>
                <w:color w:val="FFFFFF"/>
                <w:sz w:val="24"/>
              </w:rPr>
            </w:pPr>
            <w:r>
              <w:rPr>
                <w:rFonts w:ascii="Arial" w:hAnsi="Arial" w:cs="Arial"/>
                <w:color w:val="FFFFFF"/>
                <w:sz w:val="24"/>
              </w:rPr>
              <w:t>Telefone Celular para contato</w:t>
            </w:r>
          </w:p>
        </w:tc>
      </w:tr>
      <w:tr w:rsidR="00E87619" w:rsidRPr="001050E1" w:rsidTr="00DB7852">
        <w:trPr>
          <w:trHeight w:val="454"/>
        </w:trPr>
        <w:tc>
          <w:tcPr>
            <w:tcW w:w="5778" w:type="dxa"/>
            <w:gridSpan w:val="2"/>
            <w:shd w:val="clear" w:color="auto" w:fill="auto"/>
            <w:vAlign w:val="center"/>
          </w:tcPr>
          <w:p w:rsidR="00E87619" w:rsidRPr="001050E1" w:rsidRDefault="00E87619" w:rsidP="00F655F2">
            <w:pPr>
              <w:pStyle w:val="A252575"/>
              <w:spacing w:before="120" w:line="276" w:lineRule="auto"/>
              <w:ind w:left="0" w:firstLine="0"/>
              <w:jc w:val="left"/>
              <w:rPr>
                <w:rFonts w:ascii="Arial" w:hAnsi="Arial" w:cs="Arial"/>
                <w:b/>
                <w:sz w:val="24"/>
              </w:rPr>
            </w:pPr>
          </w:p>
        </w:tc>
        <w:tc>
          <w:tcPr>
            <w:tcW w:w="4282" w:type="dxa"/>
            <w:gridSpan w:val="4"/>
            <w:shd w:val="clear" w:color="auto" w:fill="auto"/>
            <w:vAlign w:val="center"/>
          </w:tcPr>
          <w:p w:rsidR="00E87619" w:rsidRPr="001050E1" w:rsidRDefault="00E87619" w:rsidP="00F655F2">
            <w:pPr>
              <w:pStyle w:val="A252575"/>
              <w:spacing w:before="120" w:line="276" w:lineRule="auto"/>
              <w:ind w:left="0" w:firstLine="0"/>
              <w:jc w:val="center"/>
              <w:rPr>
                <w:rFonts w:ascii="Arial" w:hAnsi="Arial" w:cs="Arial"/>
                <w:b/>
                <w:sz w:val="24"/>
              </w:rPr>
            </w:pPr>
          </w:p>
        </w:tc>
      </w:tr>
    </w:tbl>
    <w:p w:rsidR="00E87619" w:rsidRPr="00C24995" w:rsidRDefault="00E87619" w:rsidP="00F655F2">
      <w:pPr>
        <w:pStyle w:val="xl42"/>
        <w:spacing w:before="120" w:after="0" w:line="276" w:lineRule="auto"/>
        <w:textAlignment w:val="auto"/>
        <w:rPr>
          <w:rFonts w:eastAsia="Times New Roman"/>
          <w:color w:val="000000"/>
        </w:rPr>
      </w:pPr>
    </w:p>
    <w:p w:rsidR="00E87619" w:rsidRPr="00C24995" w:rsidRDefault="00E87619" w:rsidP="00F655F2">
      <w:pPr>
        <w:pStyle w:val="A252575"/>
        <w:spacing w:before="120" w:line="276" w:lineRule="auto"/>
        <w:ind w:left="0" w:firstLine="0"/>
        <w:rPr>
          <w:rFonts w:ascii="Arial" w:hAnsi="Arial" w:cs="Arial"/>
          <w:b/>
          <w:sz w:val="24"/>
        </w:rPr>
      </w:pPr>
      <w:r w:rsidRPr="00C24995">
        <w:rPr>
          <w:rFonts w:ascii="Arial" w:hAnsi="Arial" w:cs="Arial"/>
          <w:b/>
          <w:sz w:val="24"/>
        </w:rPr>
        <w:t>Dados para crédito em conta por parte do SEMASA.</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5"/>
        <w:gridCol w:w="1701"/>
        <w:gridCol w:w="2722"/>
      </w:tblGrid>
      <w:tr w:rsidR="00E87619" w:rsidRPr="00C24995" w:rsidTr="00DB7852">
        <w:trPr>
          <w:trHeight w:val="227"/>
        </w:trPr>
        <w:tc>
          <w:tcPr>
            <w:tcW w:w="5495" w:type="dxa"/>
            <w:tcBorders>
              <w:right w:val="nil"/>
            </w:tcBorders>
            <w:shd w:val="clear" w:color="auto" w:fill="0C0C0C"/>
            <w:vAlign w:val="center"/>
          </w:tcPr>
          <w:p w:rsidR="00E87619" w:rsidRPr="00C24995" w:rsidRDefault="00E87619" w:rsidP="00F655F2">
            <w:pPr>
              <w:pStyle w:val="A252575"/>
              <w:spacing w:before="120" w:line="276" w:lineRule="auto"/>
              <w:ind w:left="0" w:firstLine="0"/>
              <w:jc w:val="left"/>
              <w:rPr>
                <w:rFonts w:ascii="Arial" w:hAnsi="Arial" w:cs="Arial"/>
                <w:color w:val="FFFFFF"/>
                <w:sz w:val="24"/>
              </w:rPr>
            </w:pPr>
            <w:r w:rsidRPr="00C24995">
              <w:rPr>
                <w:rFonts w:ascii="Arial" w:hAnsi="Arial" w:cs="Arial"/>
                <w:color w:val="FFFFFF"/>
                <w:sz w:val="24"/>
              </w:rPr>
              <w:t>Banco</w:t>
            </w:r>
          </w:p>
        </w:tc>
        <w:tc>
          <w:tcPr>
            <w:tcW w:w="1701" w:type="dxa"/>
            <w:tcBorders>
              <w:left w:val="nil"/>
              <w:right w:val="nil"/>
            </w:tcBorders>
            <w:shd w:val="clear" w:color="auto" w:fill="0C0C0C"/>
            <w:vAlign w:val="center"/>
          </w:tcPr>
          <w:p w:rsidR="00E87619" w:rsidRPr="00C24995" w:rsidRDefault="00E87619" w:rsidP="00F655F2">
            <w:pPr>
              <w:pStyle w:val="A252575"/>
              <w:spacing w:before="120" w:line="276" w:lineRule="auto"/>
              <w:ind w:left="0" w:firstLine="0"/>
              <w:jc w:val="center"/>
              <w:rPr>
                <w:rFonts w:ascii="Arial" w:hAnsi="Arial" w:cs="Arial"/>
                <w:color w:val="FFFFFF"/>
                <w:sz w:val="24"/>
              </w:rPr>
            </w:pPr>
            <w:r w:rsidRPr="00C24995">
              <w:rPr>
                <w:rFonts w:ascii="Arial" w:hAnsi="Arial" w:cs="Arial"/>
                <w:color w:val="FFFFFF"/>
                <w:sz w:val="24"/>
              </w:rPr>
              <w:t>Agência</w:t>
            </w:r>
          </w:p>
        </w:tc>
        <w:tc>
          <w:tcPr>
            <w:tcW w:w="2722" w:type="dxa"/>
            <w:tcBorders>
              <w:left w:val="nil"/>
            </w:tcBorders>
            <w:shd w:val="clear" w:color="auto" w:fill="0C0C0C"/>
            <w:vAlign w:val="center"/>
          </w:tcPr>
          <w:p w:rsidR="00E87619" w:rsidRPr="00C24995" w:rsidRDefault="00E87619" w:rsidP="00F655F2">
            <w:pPr>
              <w:pStyle w:val="A252575"/>
              <w:spacing w:before="120" w:line="276" w:lineRule="auto"/>
              <w:ind w:left="0" w:firstLine="0"/>
              <w:jc w:val="center"/>
              <w:rPr>
                <w:rFonts w:ascii="Arial" w:hAnsi="Arial" w:cs="Arial"/>
                <w:color w:val="FFFFFF"/>
                <w:sz w:val="24"/>
              </w:rPr>
            </w:pPr>
            <w:r w:rsidRPr="00C24995">
              <w:rPr>
                <w:rFonts w:ascii="Arial" w:hAnsi="Arial" w:cs="Arial"/>
                <w:color w:val="FFFFFF"/>
                <w:sz w:val="24"/>
              </w:rPr>
              <w:t>Conta Corrente</w:t>
            </w:r>
          </w:p>
        </w:tc>
      </w:tr>
      <w:tr w:rsidR="00E87619" w:rsidRPr="00C24995" w:rsidTr="00DB7852">
        <w:trPr>
          <w:trHeight w:val="454"/>
        </w:trPr>
        <w:tc>
          <w:tcPr>
            <w:tcW w:w="5495" w:type="dxa"/>
            <w:vAlign w:val="center"/>
          </w:tcPr>
          <w:p w:rsidR="00E87619" w:rsidRPr="00C24995" w:rsidRDefault="00E87619" w:rsidP="00F655F2">
            <w:pPr>
              <w:pStyle w:val="A252575"/>
              <w:spacing w:before="120" w:line="276" w:lineRule="auto"/>
              <w:ind w:left="0" w:firstLine="0"/>
              <w:jc w:val="left"/>
              <w:rPr>
                <w:rFonts w:ascii="Arial" w:hAnsi="Arial" w:cs="Arial"/>
                <w:b/>
                <w:sz w:val="24"/>
              </w:rPr>
            </w:pPr>
          </w:p>
        </w:tc>
        <w:tc>
          <w:tcPr>
            <w:tcW w:w="1701" w:type="dxa"/>
            <w:vAlign w:val="center"/>
          </w:tcPr>
          <w:p w:rsidR="00E87619" w:rsidRPr="00C24995" w:rsidRDefault="00E87619" w:rsidP="00F655F2">
            <w:pPr>
              <w:pStyle w:val="A252575"/>
              <w:spacing w:before="120" w:line="276" w:lineRule="auto"/>
              <w:ind w:left="0" w:firstLine="0"/>
              <w:jc w:val="center"/>
              <w:rPr>
                <w:rFonts w:ascii="Arial" w:hAnsi="Arial" w:cs="Arial"/>
                <w:b/>
                <w:sz w:val="24"/>
              </w:rPr>
            </w:pPr>
          </w:p>
        </w:tc>
        <w:tc>
          <w:tcPr>
            <w:tcW w:w="2722" w:type="dxa"/>
            <w:vAlign w:val="center"/>
          </w:tcPr>
          <w:p w:rsidR="00E87619" w:rsidRPr="00C24995" w:rsidRDefault="00E87619" w:rsidP="00F655F2">
            <w:pPr>
              <w:pStyle w:val="A252575"/>
              <w:spacing w:before="120" w:line="276" w:lineRule="auto"/>
              <w:ind w:left="0" w:firstLine="0"/>
              <w:jc w:val="center"/>
              <w:rPr>
                <w:rFonts w:ascii="Arial" w:hAnsi="Arial" w:cs="Arial"/>
                <w:b/>
                <w:sz w:val="24"/>
              </w:rPr>
            </w:pPr>
          </w:p>
        </w:tc>
      </w:tr>
    </w:tbl>
    <w:p w:rsidR="00E87619" w:rsidRPr="00C24995" w:rsidRDefault="00E87619" w:rsidP="00F655F2">
      <w:pPr>
        <w:suppressAutoHyphens w:val="0"/>
        <w:spacing w:before="120" w:line="276" w:lineRule="auto"/>
        <w:ind w:left="-142"/>
        <w:jc w:val="both"/>
        <w:rPr>
          <w:rFonts w:ascii="Arial" w:hAnsi="Arial" w:cs="Arial"/>
          <w:sz w:val="24"/>
          <w:szCs w:val="24"/>
        </w:rPr>
      </w:pPr>
    </w:p>
    <w:p w:rsidR="00E87619" w:rsidRPr="005A7AE9" w:rsidRDefault="00E87619" w:rsidP="00F655F2">
      <w:pPr>
        <w:suppressAutoHyphens w:val="0"/>
        <w:spacing w:before="120" w:line="276" w:lineRule="auto"/>
        <w:ind w:left="-142"/>
        <w:jc w:val="both"/>
        <w:rPr>
          <w:rFonts w:ascii="Arial" w:eastAsia="Arial Unicode MS" w:hAnsi="Arial" w:cs="Arial"/>
          <w:sz w:val="24"/>
          <w:szCs w:val="24"/>
        </w:rPr>
      </w:pPr>
      <w:r w:rsidRPr="00C24995">
        <w:rPr>
          <w:rFonts w:ascii="Arial" w:hAnsi="Arial" w:cs="Arial"/>
          <w:sz w:val="24"/>
          <w:szCs w:val="24"/>
        </w:rPr>
        <w:t xml:space="preserve">Objeto: </w:t>
      </w:r>
      <w:r w:rsidRPr="00252179">
        <w:rPr>
          <w:rFonts w:ascii="Arial" w:eastAsia="Arial Unicode MS" w:hAnsi="Arial" w:cs="Arial"/>
          <w:b/>
          <w:noProof/>
          <w:sz w:val="24"/>
          <w:szCs w:val="24"/>
          <w:u w:val="single"/>
          <w:shd w:val="clear" w:color="auto" w:fill="C6D9F1" w:themeFill="text2" w:themeFillTint="33"/>
        </w:rPr>
        <w:t>Aquisição de equipamentos diversos para execução de análises laboratoriais nos laboratórios das Estações de Tratamento de Água e de Tratamento de Esgoto do Semasa, em Itajaí/SC</w:t>
      </w:r>
      <w:r>
        <w:rPr>
          <w:rFonts w:ascii="Arial" w:eastAsia="Arial Unicode MS" w:hAnsi="Arial" w:cs="Arial"/>
          <w:sz w:val="24"/>
          <w:szCs w:val="24"/>
        </w:rPr>
        <w:t>.</w:t>
      </w:r>
    </w:p>
    <w:p w:rsidR="00E87619" w:rsidRPr="00C24995" w:rsidRDefault="00E87619" w:rsidP="00F655F2">
      <w:pPr>
        <w:suppressAutoHyphens w:val="0"/>
        <w:spacing w:before="120" w:line="276" w:lineRule="auto"/>
        <w:ind w:left="-142"/>
        <w:jc w:val="both"/>
        <w:rPr>
          <w:rFonts w:ascii="Arial" w:hAnsi="Arial" w:cs="Arial"/>
          <w:sz w:val="24"/>
          <w:szCs w:val="24"/>
        </w:rPr>
      </w:pPr>
    </w:p>
    <w:p w:rsidR="00E87619" w:rsidRPr="00C24995" w:rsidRDefault="00E87619" w:rsidP="00912AFE">
      <w:pPr>
        <w:numPr>
          <w:ilvl w:val="0"/>
          <w:numId w:val="4"/>
        </w:numPr>
        <w:spacing w:before="120" w:line="276" w:lineRule="auto"/>
        <w:rPr>
          <w:rFonts w:ascii="Arial" w:hAnsi="Arial" w:cs="Arial"/>
          <w:b/>
          <w:sz w:val="24"/>
          <w:szCs w:val="24"/>
        </w:rPr>
      </w:pPr>
      <w:r w:rsidRPr="00C24995">
        <w:rPr>
          <w:rFonts w:ascii="Arial" w:hAnsi="Arial" w:cs="Arial"/>
          <w:b/>
          <w:sz w:val="24"/>
          <w:szCs w:val="24"/>
        </w:rPr>
        <w:t>VALOR DA PROPOSTA</w:t>
      </w:r>
    </w:p>
    <w:p w:rsidR="00E87619" w:rsidRPr="00C24995" w:rsidRDefault="00E87619" w:rsidP="00F655F2">
      <w:pPr>
        <w:widowControl w:val="0"/>
        <w:suppressAutoHyphens w:val="0"/>
        <w:spacing w:before="120" w:line="276" w:lineRule="auto"/>
        <w:ind w:left="709"/>
        <w:jc w:val="both"/>
        <w:rPr>
          <w:rFonts w:ascii="Arial" w:hAnsi="Arial" w:cs="Arial"/>
          <w:sz w:val="24"/>
          <w:szCs w:val="24"/>
        </w:rPr>
      </w:pPr>
    </w:p>
    <w:p w:rsidR="00E87619" w:rsidRPr="007B5024" w:rsidRDefault="00E87619" w:rsidP="00912AFE">
      <w:pPr>
        <w:widowControl w:val="0"/>
        <w:numPr>
          <w:ilvl w:val="1"/>
          <w:numId w:val="4"/>
        </w:numPr>
        <w:suppressAutoHyphens w:val="0"/>
        <w:spacing w:before="120" w:line="276" w:lineRule="auto"/>
        <w:jc w:val="both"/>
        <w:rPr>
          <w:rFonts w:ascii="Arial" w:hAnsi="Arial" w:cs="Arial"/>
          <w:b/>
          <w:sz w:val="24"/>
          <w:szCs w:val="24"/>
        </w:rPr>
      </w:pPr>
      <w:r w:rsidRPr="00C24995">
        <w:rPr>
          <w:rFonts w:ascii="Arial" w:hAnsi="Arial" w:cs="Arial"/>
          <w:sz w:val="24"/>
          <w:szCs w:val="24"/>
        </w:rPr>
        <w:t xml:space="preserve">Conforme descrito no </w:t>
      </w:r>
      <w:r w:rsidRPr="00A1156B">
        <w:rPr>
          <w:rFonts w:ascii="Arial" w:hAnsi="Arial" w:cs="Arial"/>
          <w:b/>
          <w:sz w:val="24"/>
          <w:szCs w:val="24"/>
        </w:rPr>
        <w:t>ANEXO I - TERMO DE REFERÊNCIA</w:t>
      </w:r>
      <w:r w:rsidRPr="00C24995">
        <w:rPr>
          <w:rFonts w:ascii="Arial" w:hAnsi="Arial" w:cs="Arial"/>
          <w:sz w:val="24"/>
          <w:szCs w:val="24"/>
        </w:rPr>
        <w:t>.</w:t>
      </w:r>
    </w:p>
    <w:p w:rsidR="00E87619" w:rsidRPr="00C24995" w:rsidRDefault="00E87619" w:rsidP="00912AFE">
      <w:pPr>
        <w:widowControl w:val="0"/>
        <w:numPr>
          <w:ilvl w:val="1"/>
          <w:numId w:val="4"/>
        </w:numPr>
        <w:suppressAutoHyphens w:val="0"/>
        <w:spacing w:before="120" w:line="276" w:lineRule="auto"/>
        <w:jc w:val="both"/>
        <w:rPr>
          <w:rFonts w:ascii="Arial" w:hAnsi="Arial" w:cs="Arial"/>
          <w:b/>
          <w:sz w:val="24"/>
          <w:szCs w:val="24"/>
        </w:rPr>
      </w:pPr>
    </w:p>
    <w:tbl>
      <w:tblPr>
        <w:tblW w:w="9579" w:type="dxa"/>
        <w:tblInd w:w="55" w:type="dxa"/>
        <w:tblCellMar>
          <w:top w:w="68" w:type="dxa"/>
          <w:left w:w="70" w:type="dxa"/>
          <w:bottom w:w="68" w:type="dxa"/>
          <w:right w:w="70" w:type="dxa"/>
        </w:tblCellMar>
        <w:tblLook w:val="0000" w:firstRow="0" w:lastRow="0" w:firstColumn="0" w:lastColumn="0" w:noHBand="0" w:noVBand="0"/>
      </w:tblPr>
      <w:tblGrid>
        <w:gridCol w:w="654"/>
        <w:gridCol w:w="861"/>
        <w:gridCol w:w="793"/>
        <w:gridCol w:w="4506"/>
        <w:gridCol w:w="1207"/>
        <w:gridCol w:w="1558"/>
      </w:tblGrid>
      <w:tr w:rsidR="00C54684" w:rsidRPr="00C24995" w:rsidTr="00C54684">
        <w:trPr>
          <w:tblHeader/>
        </w:trPr>
        <w:tc>
          <w:tcPr>
            <w:tcW w:w="654" w:type="dxa"/>
            <w:tcBorders>
              <w:top w:val="single" w:sz="4" w:space="0" w:color="auto"/>
              <w:left w:val="single" w:sz="4" w:space="0" w:color="auto"/>
              <w:bottom w:val="single" w:sz="4" w:space="0" w:color="auto"/>
              <w:right w:val="single" w:sz="4" w:space="0" w:color="auto"/>
            </w:tcBorders>
            <w:shd w:val="clear" w:color="auto" w:fill="C0C0C0"/>
            <w:vAlign w:val="center"/>
          </w:tcPr>
          <w:p w:rsidR="00C54684" w:rsidRPr="00A1156B" w:rsidRDefault="00C54684" w:rsidP="00F655F2">
            <w:pPr>
              <w:suppressAutoHyphens w:val="0"/>
              <w:spacing w:before="120" w:line="276" w:lineRule="auto"/>
              <w:jc w:val="center"/>
              <w:rPr>
                <w:rFonts w:ascii="Century Gothic" w:hAnsi="Century Gothic" w:cs="Arial"/>
                <w:b/>
                <w:bCs/>
              </w:rPr>
            </w:pPr>
            <w:r w:rsidRPr="00A1156B">
              <w:rPr>
                <w:rFonts w:ascii="Century Gothic" w:hAnsi="Century Gothic" w:cs="Arial"/>
                <w:b/>
                <w:bCs/>
              </w:rPr>
              <w:lastRenderedPageBreak/>
              <w:t>Item</w:t>
            </w:r>
          </w:p>
        </w:tc>
        <w:tc>
          <w:tcPr>
            <w:tcW w:w="861" w:type="dxa"/>
            <w:tcBorders>
              <w:top w:val="single" w:sz="4" w:space="0" w:color="auto"/>
              <w:left w:val="nil"/>
              <w:bottom w:val="single" w:sz="4" w:space="0" w:color="auto"/>
              <w:right w:val="single" w:sz="4" w:space="0" w:color="auto"/>
            </w:tcBorders>
            <w:shd w:val="clear" w:color="auto" w:fill="C0C0C0"/>
            <w:vAlign w:val="center"/>
          </w:tcPr>
          <w:p w:rsidR="00C54684" w:rsidRPr="00A1156B" w:rsidRDefault="00C54684" w:rsidP="00F655F2">
            <w:pPr>
              <w:suppressAutoHyphens w:val="0"/>
              <w:spacing w:before="120" w:line="276" w:lineRule="auto"/>
              <w:jc w:val="center"/>
              <w:rPr>
                <w:rFonts w:ascii="Century Gothic" w:hAnsi="Century Gothic" w:cs="Arial"/>
                <w:b/>
                <w:bCs/>
              </w:rPr>
            </w:pPr>
            <w:proofErr w:type="spellStart"/>
            <w:r w:rsidRPr="00A1156B">
              <w:rPr>
                <w:rFonts w:ascii="Century Gothic" w:hAnsi="Century Gothic" w:cs="Arial"/>
                <w:b/>
                <w:bCs/>
              </w:rPr>
              <w:t>Qtde</w:t>
            </w:r>
            <w:proofErr w:type="spellEnd"/>
          </w:p>
        </w:tc>
        <w:tc>
          <w:tcPr>
            <w:tcW w:w="793" w:type="dxa"/>
            <w:tcBorders>
              <w:top w:val="single" w:sz="4" w:space="0" w:color="auto"/>
              <w:left w:val="nil"/>
              <w:bottom w:val="single" w:sz="4" w:space="0" w:color="auto"/>
              <w:right w:val="single" w:sz="4" w:space="0" w:color="auto"/>
            </w:tcBorders>
            <w:shd w:val="clear" w:color="auto" w:fill="C0C0C0"/>
            <w:vAlign w:val="center"/>
          </w:tcPr>
          <w:p w:rsidR="00C54684" w:rsidRPr="00A1156B" w:rsidRDefault="00C54684" w:rsidP="00F655F2">
            <w:pPr>
              <w:suppressAutoHyphens w:val="0"/>
              <w:spacing w:before="120" w:line="276" w:lineRule="auto"/>
              <w:jc w:val="center"/>
              <w:rPr>
                <w:rFonts w:ascii="Century Gothic" w:hAnsi="Century Gothic" w:cs="Arial"/>
                <w:b/>
                <w:bCs/>
              </w:rPr>
            </w:pPr>
            <w:r w:rsidRPr="00A1156B">
              <w:rPr>
                <w:rFonts w:ascii="Century Gothic" w:hAnsi="Century Gothic" w:cs="Arial"/>
                <w:b/>
                <w:bCs/>
              </w:rPr>
              <w:t>Unid.</w:t>
            </w:r>
          </w:p>
        </w:tc>
        <w:tc>
          <w:tcPr>
            <w:tcW w:w="4506" w:type="dxa"/>
            <w:tcBorders>
              <w:top w:val="single" w:sz="4" w:space="0" w:color="auto"/>
              <w:left w:val="nil"/>
              <w:bottom w:val="single" w:sz="4" w:space="0" w:color="auto"/>
              <w:right w:val="single" w:sz="4" w:space="0" w:color="auto"/>
            </w:tcBorders>
            <w:shd w:val="clear" w:color="auto" w:fill="C0C0C0"/>
            <w:vAlign w:val="center"/>
          </w:tcPr>
          <w:p w:rsidR="00C54684" w:rsidRPr="00A1156B" w:rsidRDefault="00C54684" w:rsidP="00F655F2">
            <w:pPr>
              <w:suppressAutoHyphens w:val="0"/>
              <w:spacing w:before="120" w:line="276" w:lineRule="auto"/>
              <w:rPr>
                <w:rFonts w:ascii="Century Gothic" w:hAnsi="Century Gothic" w:cs="Arial"/>
                <w:b/>
                <w:bCs/>
              </w:rPr>
            </w:pPr>
            <w:r w:rsidRPr="00A1156B">
              <w:rPr>
                <w:rFonts w:ascii="Century Gothic" w:hAnsi="Century Gothic" w:cs="Arial"/>
                <w:b/>
                <w:bCs/>
              </w:rPr>
              <w:t>Descrição</w:t>
            </w:r>
          </w:p>
        </w:tc>
        <w:tc>
          <w:tcPr>
            <w:tcW w:w="1207" w:type="dxa"/>
            <w:tcBorders>
              <w:top w:val="single" w:sz="4" w:space="0" w:color="auto"/>
              <w:left w:val="nil"/>
              <w:bottom w:val="single" w:sz="4" w:space="0" w:color="auto"/>
              <w:right w:val="single" w:sz="4" w:space="0" w:color="auto"/>
            </w:tcBorders>
            <w:shd w:val="clear" w:color="auto" w:fill="C0C0C0"/>
            <w:vAlign w:val="center"/>
          </w:tcPr>
          <w:p w:rsidR="00C54684" w:rsidRPr="00A1156B" w:rsidRDefault="00C54684" w:rsidP="00F655F2">
            <w:pPr>
              <w:suppressAutoHyphens w:val="0"/>
              <w:spacing w:before="120" w:line="276" w:lineRule="auto"/>
              <w:jc w:val="center"/>
              <w:rPr>
                <w:rFonts w:ascii="Century Gothic" w:hAnsi="Century Gothic" w:cs="Arial"/>
                <w:b/>
                <w:bCs/>
              </w:rPr>
            </w:pPr>
            <w:r w:rsidRPr="00A1156B">
              <w:rPr>
                <w:rFonts w:ascii="Century Gothic" w:hAnsi="Century Gothic" w:cs="Arial"/>
                <w:b/>
                <w:bCs/>
              </w:rPr>
              <w:t>Valor Unitário em R$</w:t>
            </w:r>
          </w:p>
        </w:tc>
        <w:tc>
          <w:tcPr>
            <w:tcW w:w="1558" w:type="dxa"/>
            <w:tcBorders>
              <w:top w:val="single" w:sz="4" w:space="0" w:color="auto"/>
              <w:left w:val="nil"/>
              <w:bottom w:val="single" w:sz="4" w:space="0" w:color="auto"/>
              <w:right w:val="single" w:sz="4" w:space="0" w:color="auto"/>
            </w:tcBorders>
            <w:shd w:val="clear" w:color="auto" w:fill="C0C0C0"/>
            <w:vAlign w:val="center"/>
          </w:tcPr>
          <w:p w:rsidR="00C54684" w:rsidRPr="00A1156B" w:rsidRDefault="00C54684" w:rsidP="00C54684">
            <w:pPr>
              <w:suppressAutoHyphens w:val="0"/>
              <w:spacing w:before="120" w:line="276" w:lineRule="auto"/>
              <w:jc w:val="center"/>
              <w:rPr>
                <w:rFonts w:ascii="Century Gothic" w:hAnsi="Century Gothic" w:cs="Arial"/>
                <w:b/>
                <w:bCs/>
              </w:rPr>
            </w:pPr>
            <w:r w:rsidRPr="00A1156B">
              <w:rPr>
                <w:rFonts w:ascii="Century Gothic" w:hAnsi="Century Gothic" w:cs="Arial"/>
                <w:b/>
                <w:bCs/>
              </w:rPr>
              <w:t>Valor Total em R$</w:t>
            </w:r>
          </w:p>
        </w:tc>
      </w:tr>
      <w:tr w:rsidR="00C54684" w:rsidRPr="00C24995" w:rsidTr="00C54684">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rsidR="00C54684" w:rsidRPr="00A1156B" w:rsidRDefault="00C54684" w:rsidP="00C54684">
            <w:pPr>
              <w:suppressAutoHyphens w:val="0"/>
              <w:spacing w:before="120" w:line="276" w:lineRule="auto"/>
              <w:jc w:val="center"/>
              <w:rPr>
                <w:rFonts w:ascii="Century Gothic" w:hAnsi="Century Gothic" w:cs="Arial"/>
                <w:color w:val="000000"/>
              </w:rPr>
            </w:pPr>
            <w:r w:rsidRPr="00A1156B">
              <w:rPr>
                <w:rFonts w:ascii="Century Gothic" w:hAnsi="Century Gothic" w:cs="Arial"/>
                <w:color w:val="000000"/>
              </w:rPr>
              <w:t>1</w:t>
            </w:r>
          </w:p>
        </w:tc>
        <w:tc>
          <w:tcPr>
            <w:tcW w:w="861" w:type="dxa"/>
            <w:tcBorders>
              <w:top w:val="single" w:sz="4" w:space="0" w:color="auto"/>
              <w:left w:val="nil"/>
              <w:bottom w:val="single" w:sz="4" w:space="0" w:color="auto"/>
              <w:right w:val="single" w:sz="4" w:space="0" w:color="auto"/>
            </w:tcBorders>
            <w:shd w:val="clear" w:color="auto" w:fill="auto"/>
            <w:vAlign w:val="center"/>
          </w:tcPr>
          <w:p w:rsidR="00C54684" w:rsidRPr="00A1156B" w:rsidRDefault="00C54684" w:rsidP="00C54684">
            <w:pPr>
              <w:spacing w:before="120" w:line="276" w:lineRule="auto"/>
              <w:jc w:val="center"/>
              <w:rPr>
                <w:rFonts w:ascii="Century Gothic" w:hAnsi="Century Gothic" w:cs="Arial"/>
              </w:rPr>
            </w:pPr>
            <w:r>
              <w:rPr>
                <w:rFonts w:ascii="Century Gothic" w:hAnsi="Century Gothic" w:cs="Arial"/>
              </w:rPr>
              <w:t>1</w:t>
            </w:r>
          </w:p>
        </w:tc>
        <w:tc>
          <w:tcPr>
            <w:tcW w:w="793" w:type="dxa"/>
            <w:tcBorders>
              <w:top w:val="single" w:sz="4" w:space="0" w:color="auto"/>
              <w:left w:val="nil"/>
              <w:bottom w:val="single" w:sz="4" w:space="0" w:color="auto"/>
              <w:right w:val="single" w:sz="4" w:space="0" w:color="auto"/>
            </w:tcBorders>
            <w:shd w:val="clear" w:color="auto" w:fill="auto"/>
            <w:vAlign w:val="center"/>
          </w:tcPr>
          <w:p w:rsidR="00C54684" w:rsidRPr="00A1156B" w:rsidRDefault="00C54684" w:rsidP="00C54684">
            <w:pPr>
              <w:spacing w:before="120" w:line="276" w:lineRule="auto"/>
              <w:jc w:val="center"/>
              <w:rPr>
                <w:rFonts w:ascii="Century Gothic" w:hAnsi="Century Gothic" w:cs="Arial"/>
              </w:rPr>
            </w:pPr>
            <w:r>
              <w:rPr>
                <w:rFonts w:ascii="Century Gothic" w:hAnsi="Century Gothic" w:cs="Arial"/>
              </w:rPr>
              <w:t>Unid.</w:t>
            </w:r>
          </w:p>
        </w:tc>
        <w:tc>
          <w:tcPr>
            <w:tcW w:w="4506" w:type="dxa"/>
            <w:tcBorders>
              <w:top w:val="single" w:sz="4" w:space="0" w:color="auto"/>
              <w:left w:val="nil"/>
              <w:bottom w:val="single" w:sz="4" w:space="0" w:color="auto"/>
              <w:right w:val="single" w:sz="4" w:space="0" w:color="auto"/>
            </w:tcBorders>
            <w:shd w:val="clear" w:color="auto" w:fill="auto"/>
            <w:vAlign w:val="center"/>
          </w:tcPr>
          <w:p w:rsidR="00C54684" w:rsidRPr="0011339D" w:rsidRDefault="00C54684" w:rsidP="00C54684">
            <w:pPr>
              <w:spacing w:before="120" w:line="276" w:lineRule="auto"/>
              <w:jc w:val="both"/>
              <w:rPr>
                <w:rFonts w:ascii="Century Gothic" w:hAnsi="Century Gothic" w:cs="Arial"/>
                <w:b/>
              </w:rPr>
            </w:pPr>
            <w:r w:rsidRPr="00B151D9">
              <w:rPr>
                <w:rFonts w:ascii="Arial" w:eastAsia="Arial" w:hAnsi="Arial" w:cs="Arial"/>
                <w:color w:val="000000"/>
                <w:sz w:val="18"/>
              </w:rPr>
              <w:t>Incubadora para a realização de análise de DBO, de baixa temperatura, com controlador micro processado de display gráfico LCD ou LED</w:t>
            </w:r>
          </w:p>
        </w:tc>
        <w:tc>
          <w:tcPr>
            <w:tcW w:w="1207" w:type="dxa"/>
            <w:tcBorders>
              <w:top w:val="single" w:sz="4" w:space="0" w:color="auto"/>
              <w:left w:val="nil"/>
              <w:bottom w:val="single" w:sz="4" w:space="0" w:color="auto"/>
              <w:right w:val="single" w:sz="4" w:space="0" w:color="auto"/>
            </w:tcBorders>
            <w:shd w:val="clear" w:color="auto" w:fill="auto"/>
            <w:vAlign w:val="center"/>
          </w:tcPr>
          <w:p w:rsidR="00C54684" w:rsidRPr="00A1156B" w:rsidRDefault="00C54684" w:rsidP="00C54684">
            <w:pPr>
              <w:suppressAutoHyphens w:val="0"/>
              <w:spacing w:before="120" w:line="276" w:lineRule="auto"/>
              <w:jc w:val="center"/>
              <w:rPr>
                <w:rFonts w:ascii="Century Gothic" w:hAnsi="Century Gothic" w:cs="Arial"/>
              </w:rPr>
            </w:pPr>
          </w:p>
        </w:tc>
        <w:tc>
          <w:tcPr>
            <w:tcW w:w="1558" w:type="dxa"/>
            <w:tcBorders>
              <w:top w:val="single" w:sz="4" w:space="0" w:color="auto"/>
              <w:left w:val="nil"/>
              <w:bottom w:val="single" w:sz="4" w:space="0" w:color="auto"/>
              <w:right w:val="single" w:sz="4" w:space="0" w:color="auto"/>
            </w:tcBorders>
            <w:shd w:val="clear" w:color="auto" w:fill="auto"/>
            <w:noWrap/>
            <w:vAlign w:val="center"/>
          </w:tcPr>
          <w:p w:rsidR="00C54684" w:rsidRPr="00A1156B" w:rsidRDefault="00C54684" w:rsidP="00C54684">
            <w:pPr>
              <w:suppressAutoHyphens w:val="0"/>
              <w:spacing w:before="120" w:line="276" w:lineRule="auto"/>
              <w:jc w:val="center"/>
              <w:rPr>
                <w:rFonts w:ascii="Century Gothic" w:hAnsi="Century Gothic" w:cs="Arial"/>
              </w:rPr>
            </w:pPr>
          </w:p>
        </w:tc>
      </w:tr>
      <w:tr w:rsidR="00C54684" w:rsidRPr="00C24995" w:rsidTr="00C54684">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rsidR="00C54684" w:rsidRPr="00A1156B" w:rsidRDefault="00C54684" w:rsidP="00C54684">
            <w:pPr>
              <w:suppressAutoHyphens w:val="0"/>
              <w:spacing w:before="120" w:line="276" w:lineRule="auto"/>
              <w:jc w:val="center"/>
              <w:rPr>
                <w:rFonts w:ascii="Century Gothic" w:hAnsi="Century Gothic" w:cs="Arial"/>
                <w:color w:val="000000"/>
              </w:rPr>
            </w:pPr>
            <w:r w:rsidRPr="00A1156B">
              <w:rPr>
                <w:rFonts w:ascii="Century Gothic" w:hAnsi="Century Gothic" w:cs="Arial"/>
                <w:color w:val="000000"/>
              </w:rPr>
              <w:t>2</w:t>
            </w:r>
          </w:p>
        </w:tc>
        <w:tc>
          <w:tcPr>
            <w:tcW w:w="861" w:type="dxa"/>
            <w:tcBorders>
              <w:top w:val="single" w:sz="4" w:space="0" w:color="auto"/>
              <w:left w:val="nil"/>
              <w:bottom w:val="single" w:sz="4" w:space="0" w:color="auto"/>
              <w:right w:val="single" w:sz="4" w:space="0" w:color="auto"/>
            </w:tcBorders>
            <w:shd w:val="clear" w:color="auto" w:fill="auto"/>
            <w:vAlign w:val="center"/>
          </w:tcPr>
          <w:p w:rsidR="00C54684" w:rsidRPr="00A1156B" w:rsidRDefault="00C54684" w:rsidP="00C54684">
            <w:pPr>
              <w:spacing w:before="120" w:line="276" w:lineRule="auto"/>
              <w:jc w:val="center"/>
              <w:rPr>
                <w:rFonts w:ascii="Century Gothic" w:hAnsi="Century Gothic" w:cs="Arial"/>
              </w:rPr>
            </w:pPr>
            <w:r>
              <w:rPr>
                <w:rFonts w:ascii="Century Gothic" w:hAnsi="Century Gothic" w:cs="Arial"/>
              </w:rPr>
              <w:t>1</w:t>
            </w:r>
          </w:p>
        </w:tc>
        <w:tc>
          <w:tcPr>
            <w:tcW w:w="793" w:type="dxa"/>
            <w:tcBorders>
              <w:top w:val="single" w:sz="4" w:space="0" w:color="auto"/>
              <w:left w:val="nil"/>
              <w:bottom w:val="single" w:sz="4" w:space="0" w:color="auto"/>
              <w:right w:val="single" w:sz="4" w:space="0" w:color="auto"/>
            </w:tcBorders>
            <w:shd w:val="clear" w:color="auto" w:fill="auto"/>
            <w:vAlign w:val="center"/>
          </w:tcPr>
          <w:p w:rsidR="00C54684" w:rsidRPr="00A1156B" w:rsidRDefault="00C54684" w:rsidP="00C54684">
            <w:pPr>
              <w:spacing w:before="120" w:line="276" w:lineRule="auto"/>
              <w:jc w:val="center"/>
              <w:rPr>
                <w:rFonts w:ascii="Century Gothic" w:hAnsi="Century Gothic" w:cs="Arial"/>
              </w:rPr>
            </w:pPr>
            <w:r>
              <w:rPr>
                <w:rFonts w:ascii="Century Gothic" w:hAnsi="Century Gothic" w:cs="Arial"/>
              </w:rPr>
              <w:t>Unid.</w:t>
            </w:r>
          </w:p>
        </w:tc>
        <w:tc>
          <w:tcPr>
            <w:tcW w:w="4506" w:type="dxa"/>
            <w:tcBorders>
              <w:top w:val="single" w:sz="4" w:space="0" w:color="auto"/>
              <w:left w:val="nil"/>
              <w:bottom w:val="single" w:sz="4" w:space="0" w:color="auto"/>
              <w:right w:val="single" w:sz="4" w:space="0" w:color="auto"/>
            </w:tcBorders>
            <w:shd w:val="clear" w:color="auto" w:fill="auto"/>
            <w:vAlign w:val="center"/>
          </w:tcPr>
          <w:p w:rsidR="00C54684" w:rsidRPr="0011339D" w:rsidRDefault="00C54684" w:rsidP="00F655F2">
            <w:pPr>
              <w:spacing w:before="120" w:line="276" w:lineRule="auto"/>
              <w:jc w:val="both"/>
              <w:rPr>
                <w:rFonts w:ascii="Century Gothic" w:hAnsi="Century Gothic" w:cs="Arial"/>
                <w:b/>
              </w:rPr>
            </w:pPr>
            <w:r w:rsidRPr="00D1162C">
              <w:rPr>
                <w:rFonts w:ascii="Arial" w:eastAsia="Arial" w:hAnsi="Arial" w:cs="Arial"/>
                <w:color w:val="000000"/>
                <w:sz w:val="18"/>
              </w:rPr>
              <w:t xml:space="preserve">Agitador de tubos de ensaio do tipo </w:t>
            </w:r>
            <w:proofErr w:type="spellStart"/>
            <w:r w:rsidRPr="00D1162C">
              <w:rPr>
                <w:rFonts w:ascii="Arial" w:eastAsia="Arial" w:hAnsi="Arial" w:cs="Arial"/>
                <w:color w:val="000000"/>
                <w:sz w:val="18"/>
              </w:rPr>
              <w:t>Vortex</w:t>
            </w:r>
            <w:proofErr w:type="spellEnd"/>
            <w:r w:rsidRPr="00D1162C">
              <w:rPr>
                <w:rFonts w:ascii="Arial" w:eastAsia="Arial" w:hAnsi="Arial" w:cs="Arial"/>
                <w:color w:val="000000"/>
                <w:sz w:val="18"/>
              </w:rPr>
              <w:t>.</w:t>
            </w:r>
          </w:p>
        </w:tc>
        <w:tc>
          <w:tcPr>
            <w:tcW w:w="1207" w:type="dxa"/>
            <w:tcBorders>
              <w:top w:val="single" w:sz="4" w:space="0" w:color="auto"/>
              <w:left w:val="nil"/>
              <w:bottom w:val="single" w:sz="4" w:space="0" w:color="auto"/>
              <w:right w:val="single" w:sz="4" w:space="0" w:color="auto"/>
            </w:tcBorders>
            <w:shd w:val="clear" w:color="auto" w:fill="auto"/>
            <w:vAlign w:val="center"/>
          </w:tcPr>
          <w:p w:rsidR="00C54684" w:rsidRPr="00A1156B" w:rsidRDefault="00C54684" w:rsidP="00F655F2">
            <w:pPr>
              <w:suppressAutoHyphens w:val="0"/>
              <w:spacing w:before="120" w:line="276" w:lineRule="auto"/>
              <w:jc w:val="center"/>
              <w:rPr>
                <w:rFonts w:ascii="Century Gothic" w:hAnsi="Century Gothic" w:cs="Arial"/>
              </w:rPr>
            </w:pPr>
          </w:p>
        </w:tc>
        <w:tc>
          <w:tcPr>
            <w:tcW w:w="1558" w:type="dxa"/>
            <w:tcBorders>
              <w:top w:val="single" w:sz="4" w:space="0" w:color="auto"/>
              <w:left w:val="nil"/>
              <w:bottom w:val="single" w:sz="4" w:space="0" w:color="auto"/>
              <w:right w:val="single" w:sz="4" w:space="0" w:color="auto"/>
            </w:tcBorders>
            <w:shd w:val="clear" w:color="auto" w:fill="auto"/>
            <w:noWrap/>
            <w:vAlign w:val="center"/>
          </w:tcPr>
          <w:p w:rsidR="00C54684" w:rsidRPr="00A1156B" w:rsidRDefault="00C54684" w:rsidP="00F655F2">
            <w:pPr>
              <w:suppressAutoHyphens w:val="0"/>
              <w:spacing w:before="120" w:line="276" w:lineRule="auto"/>
              <w:jc w:val="right"/>
              <w:rPr>
                <w:rFonts w:ascii="Century Gothic" w:hAnsi="Century Gothic" w:cs="Arial"/>
              </w:rPr>
            </w:pPr>
          </w:p>
        </w:tc>
      </w:tr>
      <w:tr w:rsidR="00C54684" w:rsidRPr="00C24995" w:rsidTr="00C54684">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rsidR="00C54684" w:rsidRPr="00A1156B" w:rsidRDefault="00C54684" w:rsidP="00C54684">
            <w:pPr>
              <w:suppressAutoHyphens w:val="0"/>
              <w:spacing w:before="120" w:line="276" w:lineRule="auto"/>
              <w:jc w:val="center"/>
              <w:rPr>
                <w:rFonts w:ascii="Century Gothic" w:hAnsi="Century Gothic" w:cs="Arial"/>
                <w:color w:val="000000"/>
              </w:rPr>
            </w:pPr>
            <w:r>
              <w:rPr>
                <w:rFonts w:ascii="Century Gothic" w:hAnsi="Century Gothic" w:cs="Arial"/>
                <w:color w:val="000000"/>
              </w:rPr>
              <w:t>3</w:t>
            </w:r>
          </w:p>
        </w:tc>
        <w:tc>
          <w:tcPr>
            <w:tcW w:w="861" w:type="dxa"/>
            <w:tcBorders>
              <w:top w:val="single" w:sz="4" w:space="0" w:color="auto"/>
              <w:left w:val="nil"/>
              <w:bottom w:val="single" w:sz="4" w:space="0" w:color="auto"/>
              <w:right w:val="single" w:sz="4" w:space="0" w:color="auto"/>
            </w:tcBorders>
            <w:shd w:val="clear" w:color="auto" w:fill="auto"/>
            <w:vAlign w:val="center"/>
          </w:tcPr>
          <w:p w:rsidR="00C54684" w:rsidRPr="00A1156B" w:rsidRDefault="00C54684" w:rsidP="00C54684">
            <w:pPr>
              <w:spacing w:before="120" w:line="276" w:lineRule="auto"/>
              <w:jc w:val="center"/>
              <w:rPr>
                <w:rFonts w:ascii="Century Gothic" w:hAnsi="Century Gothic" w:cs="Arial"/>
              </w:rPr>
            </w:pPr>
            <w:r>
              <w:rPr>
                <w:rFonts w:ascii="Century Gothic" w:hAnsi="Century Gothic" w:cs="Arial"/>
              </w:rPr>
              <w:t>1</w:t>
            </w:r>
          </w:p>
        </w:tc>
        <w:tc>
          <w:tcPr>
            <w:tcW w:w="793" w:type="dxa"/>
            <w:tcBorders>
              <w:top w:val="single" w:sz="4" w:space="0" w:color="auto"/>
              <w:left w:val="nil"/>
              <w:bottom w:val="single" w:sz="4" w:space="0" w:color="auto"/>
              <w:right w:val="single" w:sz="4" w:space="0" w:color="auto"/>
            </w:tcBorders>
            <w:shd w:val="clear" w:color="auto" w:fill="auto"/>
            <w:vAlign w:val="center"/>
          </w:tcPr>
          <w:p w:rsidR="00C54684" w:rsidRPr="00A1156B" w:rsidRDefault="00C54684" w:rsidP="00C54684">
            <w:pPr>
              <w:spacing w:before="120" w:line="276" w:lineRule="auto"/>
              <w:jc w:val="center"/>
              <w:rPr>
                <w:rFonts w:ascii="Century Gothic" w:hAnsi="Century Gothic" w:cs="Arial"/>
              </w:rPr>
            </w:pPr>
            <w:r>
              <w:rPr>
                <w:rFonts w:ascii="Century Gothic" w:hAnsi="Century Gothic" w:cs="Arial"/>
              </w:rPr>
              <w:t>Unid.</w:t>
            </w:r>
          </w:p>
        </w:tc>
        <w:tc>
          <w:tcPr>
            <w:tcW w:w="4506" w:type="dxa"/>
            <w:tcBorders>
              <w:top w:val="single" w:sz="4" w:space="0" w:color="auto"/>
              <w:left w:val="nil"/>
              <w:bottom w:val="single" w:sz="4" w:space="0" w:color="auto"/>
              <w:right w:val="single" w:sz="4" w:space="0" w:color="auto"/>
            </w:tcBorders>
            <w:shd w:val="clear" w:color="auto" w:fill="auto"/>
            <w:vAlign w:val="center"/>
          </w:tcPr>
          <w:p w:rsidR="00C54684" w:rsidRPr="0011339D" w:rsidRDefault="00C54684" w:rsidP="00F655F2">
            <w:pPr>
              <w:spacing w:before="120" w:line="276" w:lineRule="auto"/>
              <w:jc w:val="both"/>
              <w:rPr>
                <w:rFonts w:ascii="Century Gothic" w:hAnsi="Century Gothic" w:cs="Arial"/>
                <w:b/>
              </w:rPr>
            </w:pPr>
            <w:proofErr w:type="spellStart"/>
            <w:r w:rsidRPr="00D1162C">
              <w:rPr>
                <w:rFonts w:ascii="Arial" w:eastAsia="Arial" w:hAnsi="Arial" w:cs="Arial"/>
                <w:color w:val="000000"/>
                <w:sz w:val="18"/>
              </w:rPr>
              <w:t>Colorímetro</w:t>
            </w:r>
            <w:proofErr w:type="spellEnd"/>
            <w:r w:rsidRPr="00D1162C">
              <w:rPr>
                <w:rFonts w:ascii="Arial" w:eastAsia="Arial" w:hAnsi="Arial" w:cs="Arial"/>
                <w:color w:val="000000"/>
                <w:sz w:val="18"/>
              </w:rPr>
              <w:t xml:space="preserve"> visual para determinação de cor aparente em água pelo método SMEWW-2120-B</w:t>
            </w:r>
          </w:p>
        </w:tc>
        <w:tc>
          <w:tcPr>
            <w:tcW w:w="1207" w:type="dxa"/>
            <w:tcBorders>
              <w:top w:val="single" w:sz="4" w:space="0" w:color="auto"/>
              <w:left w:val="nil"/>
              <w:bottom w:val="single" w:sz="4" w:space="0" w:color="auto"/>
              <w:right w:val="single" w:sz="4" w:space="0" w:color="auto"/>
            </w:tcBorders>
            <w:shd w:val="clear" w:color="auto" w:fill="auto"/>
            <w:vAlign w:val="center"/>
          </w:tcPr>
          <w:p w:rsidR="00C54684" w:rsidRPr="00A1156B" w:rsidRDefault="00C54684" w:rsidP="00F655F2">
            <w:pPr>
              <w:suppressAutoHyphens w:val="0"/>
              <w:spacing w:before="120" w:line="276" w:lineRule="auto"/>
              <w:jc w:val="center"/>
              <w:rPr>
                <w:rFonts w:ascii="Century Gothic" w:hAnsi="Century Gothic" w:cs="Arial"/>
              </w:rPr>
            </w:pPr>
          </w:p>
        </w:tc>
        <w:tc>
          <w:tcPr>
            <w:tcW w:w="1558" w:type="dxa"/>
            <w:tcBorders>
              <w:top w:val="single" w:sz="4" w:space="0" w:color="auto"/>
              <w:left w:val="nil"/>
              <w:bottom w:val="single" w:sz="4" w:space="0" w:color="auto"/>
              <w:right w:val="single" w:sz="4" w:space="0" w:color="auto"/>
            </w:tcBorders>
            <w:shd w:val="clear" w:color="auto" w:fill="auto"/>
            <w:noWrap/>
            <w:vAlign w:val="center"/>
          </w:tcPr>
          <w:p w:rsidR="00C54684" w:rsidRPr="00A1156B" w:rsidRDefault="00C54684" w:rsidP="00F655F2">
            <w:pPr>
              <w:suppressAutoHyphens w:val="0"/>
              <w:spacing w:before="120" w:line="276" w:lineRule="auto"/>
              <w:jc w:val="right"/>
              <w:rPr>
                <w:rFonts w:ascii="Century Gothic" w:hAnsi="Century Gothic" w:cs="Arial"/>
              </w:rPr>
            </w:pPr>
          </w:p>
        </w:tc>
      </w:tr>
      <w:tr w:rsidR="00C54684" w:rsidRPr="00C24995" w:rsidTr="00C54684">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rsidR="00C54684" w:rsidRPr="00A1156B" w:rsidRDefault="00C54684" w:rsidP="00C54684">
            <w:pPr>
              <w:suppressAutoHyphens w:val="0"/>
              <w:spacing w:before="120" w:line="276" w:lineRule="auto"/>
              <w:jc w:val="center"/>
              <w:rPr>
                <w:rFonts w:ascii="Century Gothic" w:hAnsi="Century Gothic" w:cs="Arial"/>
                <w:color w:val="000000"/>
              </w:rPr>
            </w:pPr>
            <w:r>
              <w:rPr>
                <w:rFonts w:ascii="Century Gothic" w:hAnsi="Century Gothic" w:cs="Arial"/>
                <w:color w:val="000000"/>
              </w:rPr>
              <w:t>4</w:t>
            </w:r>
          </w:p>
        </w:tc>
        <w:tc>
          <w:tcPr>
            <w:tcW w:w="861" w:type="dxa"/>
            <w:tcBorders>
              <w:top w:val="single" w:sz="4" w:space="0" w:color="auto"/>
              <w:left w:val="nil"/>
              <w:bottom w:val="single" w:sz="4" w:space="0" w:color="auto"/>
              <w:right w:val="single" w:sz="4" w:space="0" w:color="auto"/>
            </w:tcBorders>
            <w:shd w:val="clear" w:color="auto" w:fill="auto"/>
            <w:vAlign w:val="center"/>
          </w:tcPr>
          <w:p w:rsidR="00C54684" w:rsidRPr="00A1156B" w:rsidRDefault="00C54684" w:rsidP="00C54684">
            <w:pPr>
              <w:spacing w:before="120" w:line="276" w:lineRule="auto"/>
              <w:jc w:val="center"/>
              <w:rPr>
                <w:rFonts w:ascii="Century Gothic" w:hAnsi="Century Gothic" w:cs="Arial"/>
              </w:rPr>
            </w:pPr>
            <w:r>
              <w:rPr>
                <w:rFonts w:ascii="Century Gothic" w:hAnsi="Century Gothic" w:cs="Arial"/>
              </w:rPr>
              <w:t>1</w:t>
            </w:r>
          </w:p>
        </w:tc>
        <w:tc>
          <w:tcPr>
            <w:tcW w:w="793" w:type="dxa"/>
            <w:tcBorders>
              <w:top w:val="single" w:sz="4" w:space="0" w:color="auto"/>
              <w:left w:val="nil"/>
              <w:bottom w:val="single" w:sz="4" w:space="0" w:color="auto"/>
              <w:right w:val="single" w:sz="4" w:space="0" w:color="auto"/>
            </w:tcBorders>
            <w:shd w:val="clear" w:color="auto" w:fill="auto"/>
            <w:vAlign w:val="center"/>
          </w:tcPr>
          <w:p w:rsidR="00C54684" w:rsidRPr="00A1156B" w:rsidRDefault="00C54684" w:rsidP="00C54684">
            <w:pPr>
              <w:spacing w:before="120" w:line="276" w:lineRule="auto"/>
              <w:jc w:val="center"/>
              <w:rPr>
                <w:rFonts w:ascii="Century Gothic" w:hAnsi="Century Gothic" w:cs="Arial"/>
              </w:rPr>
            </w:pPr>
            <w:r>
              <w:rPr>
                <w:rFonts w:ascii="Century Gothic" w:hAnsi="Century Gothic" w:cs="Arial"/>
              </w:rPr>
              <w:t>Unid.</w:t>
            </w:r>
          </w:p>
        </w:tc>
        <w:tc>
          <w:tcPr>
            <w:tcW w:w="4506" w:type="dxa"/>
            <w:tcBorders>
              <w:top w:val="single" w:sz="4" w:space="0" w:color="auto"/>
              <w:left w:val="nil"/>
              <w:bottom w:val="single" w:sz="4" w:space="0" w:color="auto"/>
              <w:right w:val="single" w:sz="4" w:space="0" w:color="auto"/>
            </w:tcBorders>
            <w:shd w:val="clear" w:color="auto" w:fill="auto"/>
            <w:vAlign w:val="center"/>
          </w:tcPr>
          <w:p w:rsidR="00C54684" w:rsidRPr="0011339D" w:rsidRDefault="00C54684" w:rsidP="00F655F2">
            <w:pPr>
              <w:spacing w:before="120" w:line="276" w:lineRule="auto"/>
              <w:jc w:val="both"/>
              <w:rPr>
                <w:rFonts w:ascii="Century Gothic" w:hAnsi="Century Gothic" w:cs="Arial"/>
                <w:b/>
              </w:rPr>
            </w:pPr>
            <w:r w:rsidRPr="00D1162C">
              <w:rPr>
                <w:rFonts w:ascii="Arial" w:eastAsia="Arial" w:hAnsi="Arial" w:cs="Arial"/>
                <w:color w:val="000000"/>
                <w:sz w:val="18"/>
              </w:rPr>
              <w:t xml:space="preserve">Medidor </w:t>
            </w:r>
            <w:proofErr w:type="spellStart"/>
            <w:r w:rsidRPr="00D1162C">
              <w:rPr>
                <w:rFonts w:ascii="Arial" w:eastAsia="Arial" w:hAnsi="Arial" w:cs="Arial"/>
                <w:color w:val="000000"/>
                <w:sz w:val="18"/>
              </w:rPr>
              <w:t>multiparamétrico</w:t>
            </w:r>
            <w:proofErr w:type="spellEnd"/>
            <w:r w:rsidRPr="00D1162C">
              <w:rPr>
                <w:rFonts w:ascii="Arial" w:eastAsia="Arial" w:hAnsi="Arial" w:cs="Arial"/>
                <w:color w:val="000000"/>
                <w:sz w:val="18"/>
              </w:rPr>
              <w:t xml:space="preserve"> para pH, condutividade e ISE (fluoreto) para campo e bancada.</w:t>
            </w:r>
          </w:p>
        </w:tc>
        <w:tc>
          <w:tcPr>
            <w:tcW w:w="1207" w:type="dxa"/>
            <w:tcBorders>
              <w:top w:val="single" w:sz="4" w:space="0" w:color="auto"/>
              <w:left w:val="nil"/>
              <w:bottom w:val="single" w:sz="4" w:space="0" w:color="auto"/>
              <w:right w:val="single" w:sz="4" w:space="0" w:color="auto"/>
            </w:tcBorders>
            <w:shd w:val="clear" w:color="auto" w:fill="auto"/>
            <w:vAlign w:val="center"/>
          </w:tcPr>
          <w:p w:rsidR="00C54684" w:rsidRPr="00A1156B" w:rsidRDefault="00C54684" w:rsidP="00F655F2">
            <w:pPr>
              <w:suppressAutoHyphens w:val="0"/>
              <w:spacing w:before="120" w:line="276" w:lineRule="auto"/>
              <w:jc w:val="center"/>
              <w:rPr>
                <w:rFonts w:ascii="Century Gothic" w:hAnsi="Century Gothic" w:cs="Arial"/>
              </w:rPr>
            </w:pPr>
          </w:p>
        </w:tc>
        <w:tc>
          <w:tcPr>
            <w:tcW w:w="1558" w:type="dxa"/>
            <w:tcBorders>
              <w:top w:val="single" w:sz="4" w:space="0" w:color="auto"/>
              <w:left w:val="nil"/>
              <w:bottom w:val="single" w:sz="4" w:space="0" w:color="auto"/>
              <w:right w:val="single" w:sz="4" w:space="0" w:color="auto"/>
            </w:tcBorders>
            <w:shd w:val="clear" w:color="auto" w:fill="auto"/>
            <w:noWrap/>
            <w:vAlign w:val="center"/>
          </w:tcPr>
          <w:p w:rsidR="00C54684" w:rsidRPr="00A1156B" w:rsidRDefault="00C54684" w:rsidP="00F655F2">
            <w:pPr>
              <w:suppressAutoHyphens w:val="0"/>
              <w:spacing w:before="120" w:line="276" w:lineRule="auto"/>
              <w:jc w:val="right"/>
              <w:rPr>
                <w:rFonts w:ascii="Century Gothic" w:hAnsi="Century Gothic" w:cs="Arial"/>
              </w:rPr>
            </w:pPr>
          </w:p>
        </w:tc>
      </w:tr>
      <w:tr w:rsidR="00C54684" w:rsidRPr="00C24995" w:rsidTr="00C54684">
        <w:tc>
          <w:tcPr>
            <w:tcW w:w="8021"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C54684" w:rsidRPr="00A1156B" w:rsidRDefault="00C54684" w:rsidP="00F655F2">
            <w:pPr>
              <w:suppressAutoHyphens w:val="0"/>
              <w:spacing w:before="120" w:line="276" w:lineRule="auto"/>
              <w:jc w:val="right"/>
              <w:rPr>
                <w:rFonts w:ascii="Century Gothic" w:hAnsi="Century Gothic" w:cs="Arial"/>
              </w:rPr>
            </w:pPr>
            <w:r w:rsidRPr="00A1156B">
              <w:rPr>
                <w:rFonts w:ascii="Century Gothic" w:hAnsi="Century Gothic" w:cs="Arial"/>
              </w:rPr>
              <w:t>VALOR GLOBAL em R$</w:t>
            </w:r>
          </w:p>
        </w:tc>
        <w:tc>
          <w:tcPr>
            <w:tcW w:w="1558" w:type="dxa"/>
            <w:tcBorders>
              <w:top w:val="nil"/>
              <w:left w:val="nil"/>
              <w:bottom w:val="single" w:sz="4" w:space="0" w:color="auto"/>
              <w:right w:val="single" w:sz="4" w:space="0" w:color="auto"/>
            </w:tcBorders>
            <w:shd w:val="clear" w:color="auto" w:fill="auto"/>
            <w:noWrap/>
            <w:vAlign w:val="center"/>
          </w:tcPr>
          <w:p w:rsidR="00C54684" w:rsidRPr="00A1156B" w:rsidRDefault="00C54684" w:rsidP="00F655F2">
            <w:pPr>
              <w:suppressAutoHyphens w:val="0"/>
              <w:spacing w:before="120" w:line="276" w:lineRule="auto"/>
              <w:jc w:val="right"/>
              <w:rPr>
                <w:rFonts w:ascii="Century Gothic" w:hAnsi="Century Gothic" w:cs="Arial"/>
                <w:b/>
              </w:rPr>
            </w:pPr>
          </w:p>
        </w:tc>
      </w:tr>
    </w:tbl>
    <w:p w:rsidR="00E87619" w:rsidRDefault="00E87619" w:rsidP="00F655F2">
      <w:pPr>
        <w:widowControl w:val="0"/>
        <w:suppressAutoHyphens w:val="0"/>
        <w:spacing w:before="120" w:line="276" w:lineRule="auto"/>
        <w:ind w:left="792"/>
        <w:jc w:val="both"/>
        <w:rPr>
          <w:rFonts w:ascii="Arial" w:hAnsi="Arial" w:cs="Arial"/>
          <w:b/>
          <w:sz w:val="24"/>
          <w:szCs w:val="24"/>
        </w:rPr>
      </w:pPr>
    </w:p>
    <w:p w:rsidR="00E87619" w:rsidRPr="00C24995" w:rsidRDefault="00E87619" w:rsidP="00912AFE">
      <w:pPr>
        <w:widowControl w:val="0"/>
        <w:numPr>
          <w:ilvl w:val="1"/>
          <w:numId w:val="4"/>
        </w:numPr>
        <w:suppressAutoHyphens w:val="0"/>
        <w:spacing w:before="120" w:line="276" w:lineRule="auto"/>
        <w:jc w:val="both"/>
        <w:rPr>
          <w:rFonts w:ascii="Arial" w:hAnsi="Arial" w:cs="Arial"/>
          <w:b/>
          <w:sz w:val="24"/>
          <w:szCs w:val="24"/>
        </w:rPr>
      </w:pPr>
      <w:r w:rsidRPr="00C24995">
        <w:rPr>
          <w:rFonts w:ascii="Arial" w:hAnsi="Arial" w:cs="Arial"/>
          <w:b/>
          <w:sz w:val="24"/>
          <w:szCs w:val="24"/>
        </w:rPr>
        <w:t>Valor GLOBAL por extenso R$ ______</w:t>
      </w:r>
      <w:proofErr w:type="gramStart"/>
      <w:r w:rsidRPr="00C24995">
        <w:rPr>
          <w:rFonts w:ascii="Arial" w:hAnsi="Arial" w:cs="Arial"/>
          <w:b/>
          <w:sz w:val="24"/>
          <w:szCs w:val="24"/>
        </w:rPr>
        <w:t>_ ,</w:t>
      </w:r>
      <w:proofErr w:type="gramEnd"/>
      <w:r w:rsidRPr="00C24995">
        <w:rPr>
          <w:rFonts w:ascii="Arial" w:hAnsi="Arial" w:cs="Arial"/>
          <w:b/>
          <w:sz w:val="24"/>
          <w:szCs w:val="24"/>
        </w:rPr>
        <w:t>____ (</w:t>
      </w:r>
      <w:r>
        <w:rPr>
          <w:rFonts w:ascii="Arial" w:hAnsi="Arial" w:cs="Arial"/>
          <w:b/>
          <w:sz w:val="24"/>
          <w:szCs w:val="24"/>
        </w:rPr>
        <w:t>valor por extenso</w:t>
      </w:r>
      <w:r w:rsidRPr="00C24995">
        <w:rPr>
          <w:rFonts w:ascii="Arial" w:hAnsi="Arial" w:cs="Arial"/>
          <w:b/>
          <w:sz w:val="24"/>
          <w:szCs w:val="24"/>
        </w:rPr>
        <w:t>)</w:t>
      </w:r>
    </w:p>
    <w:p w:rsidR="00E87619" w:rsidRPr="00C24995" w:rsidRDefault="00E87619" w:rsidP="00F655F2">
      <w:pPr>
        <w:pStyle w:val="Ttulo2"/>
        <w:spacing w:before="120" w:line="276" w:lineRule="auto"/>
        <w:jc w:val="center"/>
        <w:rPr>
          <w:rFonts w:ascii="Arial" w:hAnsi="Arial" w:cs="Arial"/>
          <w:szCs w:val="24"/>
        </w:rPr>
      </w:pPr>
    </w:p>
    <w:p w:rsidR="00E87619" w:rsidRPr="00C24995" w:rsidRDefault="00E87619" w:rsidP="00F655F2">
      <w:pPr>
        <w:pStyle w:val="Ttulo2"/>
        <w:spacing w:before="120" w:line="276" w:lineRule="auto"/>
        <w:jc w:val="center"/>
        <w:rPr>
          <w:rFonts w:ascii="Arial" w:hAnsi="Arial" w:cs="Arial"/>
          <w:szCs w:val="24"/>
        </w:rPr>
      </w:pPr>
    </w:p>
    <w:p w:rsidR="00E87619" w:rsidRPr="00C24995" w:rsidRDefault="00E87619" w:rsidP="00F655F2">
      <w:pPr>
        <w:pStyle w:val="Ttulo2"/>
        <w:keepLines/>
        <w:spacing w:before="120" w:line="276" w:lineRule="auto"/>
        <w:jc w:val="center"/>
        <w:rPr>
          <w:rFonts w:ascii="Arial" w:hAnsi="Arial" w:cs="Arial"/>
          <w:szCs w:val="24"/>
        </w:rPr>
      </w:pPr>
      <w:r w:rsidRPr="00C24995">
        <w:rPr>
          <w:rFonts w:ascii="Arial" w:hAnsi="Arial" w:cs="Arial"/>
          <w:szCs w:val="24"/>
        </w:rPr>
        <w:t xml:space="preserve">DECLARAÇÃO </w:t>
      </w:r>
    </w:p>
    <w:p w:rsidR="00E87619" w:rsidRPr="00C24995" w:rsidRDefault="00E87619" w:rsidP="00F655F2">
      <w:pPr>
        <w:keepNext/>
        <w:keepLines/>
        <w:spacing w:before="120" w:line="276" w:lineRule="auto"/>
        <w:rPr>
          <w:rFonts w:ascii="Arial" w:hAnsi="Arial" w:cs="Arial"/>
          <w:sz w:val="24"/>
          <w:szCs w:val="24"/>
        </w:rPr>
      </w:pPr>
    </w:p>
    <w:p w:rsidR="00E87619" w:rsidRPr="00C24995" w:rsidRDefault="00E87619" w:rsidP="00F655F2">
      <w:pPr>
        <w:keepNext/>
        <w:keepLines/>
        <w:spacing w:before="120" w:line="276" w:lineRule="auto"/>
        <w:rPr>
          <w:rFonts w:ascii="Arial" w:hAnsi="Arial" w:cs="Arial"/>
          <w:sz w:val="24"/>
          <w:szCs w:val="24"/>
        </w:rPr>
      </w:pPr>
    </w:p>
    <w:p w:rsidR="00E87619" w:rsidRPr="00C24995" w:rsidRDefault="00E87619" w:rsidP="00912AFE">
      <w:pPr>
        <w:pStyle w:val="Corpodetexto2"/>
        <w:keepNext/>
        <w:keepLines/>
        <w:numPr>
          <w:ilvl w:val="0"/>
          <w:numId w:val="4"/>
        </w:numPr>
        <w:suppressAutoHyphens/>
        <w:spacing w:before="120" w:line="276" w:lineRule="auto"/>
        <w:rPr>
          <w:rFonts w:ascii="Arial" w:hAnsi="Arial" w:cs="Arial"/>
          <w:b/>
          <w:bCs/>
          <w:szCs w:val="24"/>
        </w:rPr>
      </w:pPr>
      <w:r w:rsidRPr="00C24995">
        <w:rPr>
          <w:rFonts w:ascii="Arial" w:hAnsi="Arial" w:cs="Arial"/>
          <w:szCs w:val="24"/>
        </w:rPr>
        <w:t>Declaramos que</w:t>
      </w:r>
      <w:r>
        <w:rPr>
          <w:rFonts w:ascii="Arial" w:hAnsi="Arial" w:cs="Arial"/>
          <w:szCs w:val="24"/>
        </w:rPr>
        <w:t>,</w:t>
      </w:r>
      <w:r w:rsidRPr="00C24995">
        <w:rPr>
          <w:rFonts w:ascii="Arial" w:hAnsi="Arial" w:cs="Arial"/>
          <w:szCs w:val="24"/>
        </w:rPr>
        <w:t xml:space="preserve"> nos preço</w:t>
      </w:r>
      <w:r>
        <w:rPr>
          <w:rFonts w:ascii="Arial" w:hAnsi="Arial" w:cs="Arial"/>
          <w:szCs w:val="24"/>
        </w:rPr>
        <w:t>s</w:t>
      </w:r>
      <w:r w:rsidRPr="00C24995">
        <w:rPr>
          <w:rFonts w:ascii="Arial" w:hAnsi="Arial" w:cs="Arial"/>
          <w:szCs w:val="24"/>
        </w:rPr>
        <w:t xml:space="preserve"> proposto</w:t>
      </w:r>
      <w:r>
        <w:rPr>
          <w:rFonts w:ascii="Arial" w:hAnsi="Arial" w:cs="Arial"/>
          <w:szCs w:val="24"/>
        </w:rPr>
        <w:t>s,</w:t>
      </w:r>
      <w:r w:rsidRPr="00C24995">
        <w:rPr>
          <w:rFonts w:ascii="Arial" w:hAnsi="Arial" w:cs="Arial"/>
          <w:szCs w:val="24"/>
        </w:rPr>
        <w:t xml:space="preserve"> estão inclusos os encargos sociais e trabalhistas, todos os equipamentos, instrumentos, ferramentas e máquinas, transporte, salários, carga tributária, impostos municipais, estaduais e federais, as despesas indiretas, o lucro bruto da licitante e os demais custos mencionados nas especificações, constantes do </w:t>
      </w:r>
      <w:r w:rsidRPr="00C24995">
        <w:rPr>
          <w:rFonts w:ascii="Arial" w:hAnsi="Arial" w:cs="Arial"/>
          <w:b/>
          <w:bCs/>
          <w:color w:val="000000"/>
          <w:szCs w:val="24"/>
        </w:rPr>
        <w:t>ANEXO TERMO DE REFERÊNCIA</w:t>
      </w:r>
      <w:r w:rsidRPr="00C24995">
        <w:rPr>
          <w:rFonts w:ascii="Arial" w:hAnsi="Arial" w:cs="Arial"/>
          <w:bCs/>
          <w:szCs w:val="24"/>
        </w:rPr>
        <w:t>, necessários a</w:t>
      </w:r>
      <w:r>
        <w:rPr>
          <w:rFonts w:ascii="Arial" w:hAnsi="Arial" w:cs="Arial"/>
          <w:bCs/>
          <w:szCs w:val="24"/>
        </w:rPr>
        <w:t>o completo</w:t>
      </w:r>
      <w:r w:rsidRPr="00C24995">
        <w:rPr>
          <w:rFonts w:ascii="Arial" w:hAnsi="Arial" w:cs="Arial"/>
          <w:bCs/>
          <w:szCs w:val="24"/>
        </w:rPr>
        <w:t xml:space="preserve"> </w:t>
      </w:r>
      <w:r>
        <w:rPr>
          <w:rFonts w:ascii="Arial" w:hAnsi="Arial" w:cs="Arial"/>
          <w:b/>
          <w:color w:val="000000"/>
          <w:szCs w:val="24"/>
        </w:rPr>
        <w:t>fornecimento</w:t>
      </w:r>
      <w:r w:rsidRPr="00C24995">
        <w:rPr>
          <w:rFonts w:ascii="Arial" w:hAnsi="Arial" w:cs="Arial"/>
          <w:b/>
          <w:color w:val="000000"/>
          <w:szCs w:val="24"/>
        </w:rPr>
        <w:t xml:space="preserve"> do</w:t>
      </w:r>
      <w:r>
        <w:rPr>
          <w:rFonts w:ascii="Arial" w:hAnsi="Arial" w:cs="Arial"/>
          <w:b/>
          <w:color w:val="000000"/>
          <w:szCs w:val="24"/>
        </w:rPr>
        <w:t>(s)</w:t>
      </w:r>
      <w:r w:rsidRPr="00C24995">
        <w:rPr>
          <w:rFonts w:ascii="Arial" w:hAnsi="Arial" w:cs="Arial"/>
          <w:color w:val="000000"/>
          <w:szCs w:val="24"/>
        </w:rPr>
        <w:t xml:space="preserve"> </w:t>
      </w:r>
      <w:r w:rsidRPr="00252179">
        <w:rPr>
          <w:rFonts w:ascii="Arial" w:hAnsi="Arial" w:cs="Arial"/>
          <w:b/>
          <w:noProof/>
          <w:color w:val="000000"/>
          <w:shd w:val="clear" w:color="auto" w:fill="C6D9F1" w:themeFill="text2" w:themeFillTint="33"/>
        </w:rPr>
        <w:t>PRODUTO</w:t>
      </w:r>
      <w:r>
        <w:rPr>
          <w:rFonts w:ascii="Arial" w:hAnsi="Arial" w:cs="Arial"/>
          <w:b/>
          <w:color w:val="000000"/>
          <w:szCs w:val="24"/>
        </w:rPr>
        <w:t>(S)</w:t>
      </w:r>
      <w:r w:rsidRPr="00C24995">
        <w:rPr>
          <w:rFonts w:ascii="Arial" w:hAnsi="Arial" w:cs="Arial"/>
          <w:bCs/>
          <w:szCs w:val="24"/>
        </w:rPr>
        <w:t>.</w:t>
      </w:r>
    </w:p>
    <w:p w:rsidR="00E87619" w:rsidRPr="00C24995" w:rsidRDefault="00E87619" w:rsidP="00F655F2">
      <w:pPr>
        <w:pStyle w:val="Corpodetexto2"/>
        <w:spacing w:before="120" w:line="276" w:lineRule="auto"/>
        <w:rPr>
          <w:rFonts w:ascii="Arial" w:hAnsi="Arial" w:cs="Arial"/>
          <w:b/>
          <w:bCs/>
          <w:szCs w:val="24"/>
        </w:rPr>
      </w:pPr>
      <w:r w:rsidRPr="00C24995">
        <w:rPr>
          <w:rFonts w:ascii="Arial" w:hAnsi="Arial" w:cs="Arial"/>
          <w:b/>
          <w:bCs/>
          <w:szCs w:val="24"/>
        </w:rPr>
        <w:t>Declaramos ainda que:</w:t>
      </w:r>
    </w:p>
    <w:p w:rsidR="00E87619" w:rsidRPr="00C24995" w:rsidRDefault="00E87619" w:rsidP="00912AFE">
      <w:pPr>
        <w:pStyle w:val="Estilo2"/>
        <w:numPr>
          <w:ilvl w:val="0"/>
          <w:numId w:val="4"/>
        </w:numPr>
        <w:spacing w:before="120" w:line="276" w:lineRule="auto"/>
        <w:rPr>
          <w:rFonts w:ascii="Arial" w:hAnsi="Arial" w:cs="Arial"/>
          <w:sz w:val="24"/>
        </w:rPr>
      </w:pPr>
      <w:r w:rsidRPr="00C24995">
        <w:rPr>
          <w:rFonts w:ascii="Arial" w:hAnsi="Arial" w:cs="Arial"/>
          <w:sz w:val="24"/>
        </w:rPr>
        <w:t xml:space="preserve">O prazo de </w:t>
      </w:r>
      <w:r w:rsidRPr="00C24995">
        <w:rPr>
          <w:rFonts w:ascii="Arial" w:hAnsi="Arial" w:cs="Arial"/>
          <w:b/>
          <w:sz w:val="24"/>
        </w:rPr>
        <w:t>validade da proposta</w:t>
      </w:r>
      <w:r w:rsidRPr="00C24995">
        <w:rPr>
          <w:rFonts w:ascii="Arial" w:hAnsi="Arial" w:cs="Arial"/>
          <w:sz w:val="24"/>
        </w:rPr>
        <w:t xml:space="preserve"> é de </w:t>
      </w:r>
      <w:r w:rsidRPr="00C24995">
        <w:rPr>
          <w:rFonts w:ascii="Arial" w:hAnsi="Arial" w:cs="Arial"/>
          <w:b/>
          <w:sz w:val="24"/>
        </w:rPr>
        <w:t>60 (sessenta) dias</w:t>
      </w:r>
      <w:r w:rsidRPr="00C24995">
        <w:rPr>
          <w:rFonts w:ascii="Arial" w:hAnsi="Arial" w:cs="Arial"/>
          <w:sz w:val="24"/>
        </w:rPr>
        <w:t>, a contar da data da sessão de abertura dos envelopes;</w:t>
      </w:r>
    </w:p>
    <w:p w:rsidR="00E87619" w:rsidRDefault="00E87619" w:rsidP="00912AFE">
      <w:pPr>
        <w:numPr>
          <w:ilvl w:val="0"/>
          <w:numId w:val="4"/>
        </w:numPr>
        <w:suppressAutoHyphens w:val="0"/>
        <w:spacing w:before="120" w:line="276" w:lineRule="auto"/>
        <w:jc w:val="both"/>
        <w:rPr>
          <w:rFonts w:ascii="Arial" w:hAnsi="Arial" w:cs="Arial"/>
          <w:b/>
          <w:sz w:val="24"/>
          <w:szCs w:val="24"/>
        </w:rPr>
      </w:pPr>
      <w:r w:rsidRPr="00C24995">
        <w:rPr>
          <w:rFonts w:ascii="Arial" w:hAnsi="Arial" w:cs="Arial"/>
          <w:sz w:val="24"/>
          <w:szCs w:val="24"/>
        </w:rPr>
        <w:t xml:space="preserve">Que concordamos integralmente com todos os termos do Edital de </w:t>
      </w:r>
      <w:r w:rsidRPr="00252179">
        <w:rPr>
          <w:rFonts w:ascii="Arial" w:hAnsi="Arial" w:cs="Arial"/>
          <w:b/>
          <w:noProof/>
          <w:sz w:val="24"/>
          <w:szCs w:val="24"/>
          <w:shd w:val="clear" w:color="auto" w:fill="C6D9F1" w:themeFill="text2" w:themeFillTint="33"/>
        </w:rPr>
        <w:t>PREGÃO</w:t>
      </w:r>
      <w:r w:rsidRPr="005A7AE9">
        <w:rPr>
          <w:rFonts w:ascii="Arial" w:hAnsi="Arial" w:cs="Arial"/>
          <w:b/>
          <w:sz w:val="24"/>
          <w:szCs w:val="24"/>
          <w:shd w:val="clear" w:color="auto" w:fill="C6D9F1" w:themeFill="text2" w:themeFillTint="33"/>
        </w:rPr>
        <w:t xml:space="preserve"> </w:t>
      </w:r>
      <w:r w:rsidRPr="00252179">
        <w:rPr>
          <w:rFonts w:ascii="Arial" w:hAnsi="Arial" w:cs="Arial"/>
          <w:b/>
          <w:noProof/>
          <w:sz w:val="24"/>
          <w:szCs w:val="24"/>
          <w:shd w:val="clear" w:color="auto" w:fill="C6D9F1" w:themeFill="text2" w:themeFillTint="33"/>
        </w:rPr>
        <w:t>ELETRÔNICO</w:t>
      </w:r>
      <w:r w:rsidRPr="005A7AE9">
        <w:rPr>
          <w:rFonts w:ascii="Arial" w:hAnsi="Arial" w:cs="Arial"/>
          <w:b/>
          <w:sz w:val="24"/>
          <w:szCs w:val="24"/>
          <w:shd w:val="clear" w:color="auto" w:fill="C6D9F1" w:themeFill="text2" w:themeFillTint="33"/>
        </w:rPr>
        <w:t xml:space="preserve"> N° </w:t>
      </w:r>
      <w:r w:rsidRPr="00252179">
        <w:rPr>
          <w:rFonts w:ascii="Arial" w:hAnsi="Arial" w:cs="Arial"/>
          <w:b/>
          <w:noProof/>
          <w:sz w:val="24"/>
          <w:szCs w:val="24"/>
          <w:shd w:val="clear" w:color="auto" w:fill="C6D9F1" w:themeFill="text2" w:themeFillTint="33"/>
        </w:rPr>
        <w:t>8</w:t>
      </w:r>
      <w:r w:rsidRPr="005A7AE9">
        <w:rPr>
          <w:rFonts w:ascii="Arial" w:hAnsi="Arial" w:cs="Arial"/>
          <w:b/>
          <w:sz w:val="24"/>
          <w:szCs w:val="24"/>
          <w:shd w:val="clear" w:color="auto" w:fill="C6D9F1" w:themeFill="text2" w:themeFillTint="33"/>
        </w:rPr>
        <w:t>/</w:t>
      </w:r>
      <w:r w:rsidRPr="00252179">
        <w:rPr>
          <w:rFonts w:ascii="Arial" w:hAnsi="Arial" w:cs="Arial"/>
          <w:b/>
          <w:noProof/>
          <w:sz w:val="24"/>
          <w:szCs w:val="24"/>
          <w:shd w:val="clear" w:color="auto" w:fill="C6D9F1" w:themeFill="text2" w:themeFillTint="33"/>
        </w:rPr>
        <w:t>2025</w:t>
      </w:r>
      <w:r w:rsidRPr="00C24995">
        <w:rPr>
          <w:rFonts w:ascii="Arial" w:hAnsi="Arial" w:cs="Arial"/>
          <w:b/>
          <w:sz w:val="24"/>
          <w:szCs w:val="24"/>
        </w:rPr>
        <w:t xml:space="preserve"> e seus ANEXOS.</w:t>
      </w:r>
    </w:p>
    <w:p w:rsidR="00E87619" w:rsidRDefault="00E87619" w:rsidP="00F655F2">
      <w:pPr>
        <w:suppressAutoHyphens w:val="0"/>
        <w:spacing w:before="120" w:line="276" w:lineRule="auto"/>
        <w:ind w:left="360"/>
        <w:jc w:val="both"/>
        <w:rPr>
          <w:rFonts w:ascii="Arial" w:hAnsi="Arial" w:cs="Arial"/>
          <w:b/>
          <w:sz w:val="24"/>
          <w:szCs w:val="24"/>
        </w:rPr>
      </w:pPr>
    </w:p>
    <w:p w:rsidR="00E87619" w:rsidRPr="00DD6D14" w:rsidRDefault="00E87619" w:rsidP="00912AFE">
      <w:pPr>
        <w:pStyle w:val="PargrafodaLista"/>
        <w:numPr>
          <w:ilvl w:val="0"/>
          <w:numId w:val="4"/>
        </w:numPr>
        <w:spacing w:before="120" w:line="276" w:lineRule="auto"/>
        <w:ind w:right="-3"/>
        <w:contextualSpacing w:val="0"/>
        <w:jc w:val="both"/>
        <w:rPr>
          <w:rFonts w:ascii="Arial" w:hAnsi="Arial" w:cs="Arial"/>
          <w:sz w:val="24"/>
          <w:szCs w:val="24"/>
        </w:rPr>
      </w:pPr>
      <w:r w:rsidRPr="00DD6D14">
        <w:rPr>
          <w:rFonts w:ascii="Arial" w:hAnsi="Arial" w:cs="Arial"/>
          <w:sz w:val="24"/>
          <w:szCs w:val="24"/>
        </w:rPr>
        <w:t>Indicamos</w:t>
      </w:r>
      <w:r>
        <w:rPr>
          <w:rFonts w:ascii="Arial" w:hAnsi="Arial" w:cs="Arial"/>
          <w:sz w:val="24"/>
          <w:szCs w:val="24"/>
        </w:rPr>
        <w:t>,</w:t>
      </w:r>
      <w:r w:rsidRPr="00DD6D14">
        <w:rPr>
          <w:rFonts w:ascii="Arial" w:hAnsi="Arial" w:cs="Arial"/>
          <w:sz w:val="24"/>
          <w:szCs w:val="24"/>
        </w:rPr>
        <w:t xml:space="preserve"> a seguir</w:t>
      </w:r>
      <w:r>
        <w:rPr>
          <w:rFonts w:ascii="Arial" w:hAnsi="Arial" w:cs="Arial"/>
          <w:sz w:val="24"/>
          <w:szCs w:val="24"/>
        </w:rPr>
        <w:t>,</w:t>
      </w:r>
      <w:r w:rsidRPr="00DD6D14">
        <w:rPr>
          <w:rFonts w:ascii="Arial" w:hAnsi="Arial" w:cs="Arial"/>
          <w:sz w:val="24"/>
          <w:szCs w:val="24"/>
        </w:rPr>
        <w:t xml:space="preserve"> o representante legal da empresa para o caso de assinatura de contrato com o SEMASA: </w:t>
      </w:r>
    </w:p>
    <w:p w:rsidR="00E87619" w:rsidRPr="00DD6D14" w:rsidRDefault="00E87619" w:rsidP="00F655F2">
      <w:pPr>
        <w:spacing w:before="120" w:line="276" w:lineRule="auto"/>
        <w:ind w:right="-3"/>
        <w:rPr>
          <w:rFonts w:ascii="Arial" w:hAnsi="Arial" w:cs="Arial"/>
          <w:sz w:val="24"/>
          <w:szCs w:val="24"/>
        </w:rPr>
      </w:pPr>
    </w:p>
    <w:p w:rsidR="00E87619" w:rsidRPr="00DD6D14" w:rsidRDefault="00E87619" w:rsidP="00F655F2">
      <w:pPr>
        <w:spacing w:before="120" w:line="276" w:lineRule="auto"/>
        <w:ind w:right="-3"/>
        <w:rPr>
          <w:rFonts w:ascii="Arial" w:hAnsi="Arial" w:cs="Arial"/>
          <w:sz w:val="24"/>
          <w:szCs w:val="24"/>
        </w:rPr>
      </w:pPr>
      <w:r w:rsidRPr="00DD6D14">
        <w:rPr>
          <w:rFonts w:ascii="Arial" w:hAnsi="Arial" w:cs="Arial"/>
          <w:sz w:val="24"/>
          <w:szCs w:val="24"/>
        </w:rPr>
        <w:lastRenderedPageBreak/>
        <w:t xml:space="preserve">NOME: ___________________________________ </w:t>
      </w:r>
    </w:p>
    <w:p w:rsidR="00E87619" w:rsidRPr="00DD6D14" w:rsidRDefault="00E87619" w:rsidP="00F655F2">
      <w:pPr>
        <w:spacing w:before="120" w:line="276" w:lineRule="auto"/>
        <w:ind w:right="-3"/>
        <w:rPr>
          <w:rFonts w:ascii="Arial" w:hAnsi="Arial" w:cs="Arial"/>
          <w:sz w:val="24"/>
          <w:szCs w:val="24"/>
        </w:rPr>
      </w:pPr>
      <w:r w:rsidRPr="00DD6D14">
        <w:rPr>
          <w:rFonts w:ascii="Arial" w:hAnsi="Arial" w:cs="Arial"/>
          <w:sz w:val="24"/>
          <w:szCs w:val="24"/>
        </w:rPr>
        <w:t xml:space="preserve">CARGO: __________________________________ </w:t>
      </w:r>
    </w:p>
    <w:p w:rsidR="00E87619" w:rsidRPr="00DD6D14" w:rsidRDefault="00E87619" w:rsidP="00F655F2">
      <w:pPr>
        <w:spacing w:before="120" w:line="276" w:lineRule="auto"/>
        <w:ind w:right="-3"/>
        <w:rPr>
          <w:rFonts w:ascii="Arial" w:hAnsi="Arial" w:cs="Arial"/>
          <w:sz w:val="24"/>
          <w:szCs w:val="24"/>
        </w:rPr>
      </w:pPr>
      <w:r w:rsidRPr="00DD6D14">
        <w:rPr>
          <w:rFonts w:ascii="Arial" w:hAnsi="Arial" w:cs="Arial"/>
          <w:sz w:val="24"/>
          <w:szCs w:val="24"/>
        </w:rPr>
        <w:t xml:space="preserve">RG: ______________________________________ </w:t>
      </w:r>
    </w:p>
    <w:p w:rsidR="00E87619" w:rsidRPr="00DD6D14" w:rsidRDefault="00E87619" w:rsidP="00F655F2">
      <w:pPr>
        <w:spacing w:before="120" w:line="276" w:lineRule="auto"/>
        <w:ind w:right="-3"/>
        <w:rPr>
          <w:rFonts w:ascii="Arial" w:hAnsi="Arial" w:cs="Arial"/>
          <w:sz w:val="24"/>
          <w:szCs w:val="24"/>
        </w:rPr>
      </w:pPr>
      <w:r w:rsidRPr="00DD6D14">
        <w:rPr>
          <w:rFonts w:ascii="Arial" w:hAnsi="Arial" w:cs="Arial"/>
          <w:sz w:val="24"/>
          <w:szCs w:val="24"/>
        </w:rPr>
        <w:t>CPF: _____________________________________</w:t>
      </w:r>
    </w:p>
    <w:p w:rsidR="00E87619" w:rsidRPr="00DD6D14" w:rsidRDefault="00E87619" w:rsidP="00F655F2">
      <w:pPr>
        <w:spacing w:before="120" w:line="276" w:lineRule="auto"/>
        <w:ind w:right="-3"/>
        <w:rPr>
          <w:rFonts w:ascii="Arial" w:hAnsi="Arial" w:cs="Arial"/>
          <w:sz w:val="24"/>
          <w:szCs w:val="24"/>
        </w:rPr>
      </w:pPr>
      <w:r w:rsidRPr="00DD6D14">
        <w:rPr>
          <w:rFonts w:ascii="Arial" w:hAnsi="Arial" w:cs="Arial"/>
          <w:sz w:val="24"/>
          <w:szCs w:val="24"/>
        </w:rPr>
        <w:t>TELEFONE: _______________________________</w:t>
      </w:r>
    </w:p>
    <w:p w:rsidR="00E87619" w:rsidRDefault="00E87619" w:rsidP="00F655F2">
      <w:pPr>
        <w:spacing w:before="120" w:line="276" w:lineRule="auto"/>
        <w:ind w:right="-3"/>
        <w:rPr>
          <w:rFonts w:ascii="Arial" w:hAnsi="Arial" w:cs="Arial"/>
          <w:sz w:val="24"/>
          <w:szCs w:val="24"/>
        </w:rPr>
      </w:pPr>
      <w:r w:rsidRPr="00DD6D14">
        <w:rPr>
          <w:rFonts w:ascii="Arial" w:hAnsi="Arial" w:cs="Arial"/>
          <w:sz w:val="24"/>
          <w:szCs w:val="24"/>
        </w:rPr>
        <w:t>DADOS BAN</w:t>
      </w:r>
      <w:r>
        <w:rPr>
          <w:rFonts w:ascii="Arial" w:hAnsi="Arial" w:cs="Arial"/>
          <w:sz w:val="24"/>
          <w:szCs w:val="24"/>
        </w:rPr>
        <w:t>CÁRIOS:________________________</w:t>
      </w:r>
    </w:p>
    <w:p w:rsidR="00E87619" w:rsidRPr="00DD6D14" w:rsidRDefault="00E87619" w:rsidP="00F655F2">
      <w:pPr>
        <w:spacing w:before="120" w:line="276" w:lineRule="auto"/>
        <w:ind w:right="-3"/>
        <w:rPr>
          <w:rFonts w:ascii="Arial" w:hAnsi="Arial" w:cs="Arial"/>
          <w:sz w:val="24"/>
          <w:szCs w:val="24"/>
        </w:rPr>
      </w:pPr>
      <w:r>
        <w:rPr>
          <w:rFonts w:ascii="Arial" w:hAnsi="Arial" w:cs="Arial"/>
          <w:sz w:val="24"/>
          <w:szCs w:val="24"/>
        </w:rPr>
        <w:t xml:space="preserve">POSSUI ASSINATURA DIGITAL? ___SIM </w:t>
      </w:r>
      <w:r>
        <w:rPr>
          <w:rFonts w:ascii="Arial" w:hAnsi="Arial" w:cs="Arial"/>
          <w:sz w:val="24"/>
          <w:szCs w:val="24"/>
        </w:rPr>
        <w:tab/>
        <w:t>___NÃO</w:t>
      </w:r>
    </w:p>
    <w:p w:rsidR="00E87619" w:rsidRPr="00DD6D14" w:rsidRDefault="00E87619" w:rsidP="00F655F2">
      <w:pPr>
        <w:spacing w:before="120" w:line="276" w:lineRule="auto"/>
        <w:ind w:right="-3"/>
        <w:rPr>
          <w:rFonts w:ascii="Arial" w:hAnsi="Arial" w:cs="Arial"/>
          <w:sz w:val="24"/>
          <w:szCs w:val="24"/>
        </w:rPr>
      </w:pPr>
    </w:p>
    <w:p w:rsidR="00E87619" w:rsidRDefault="00E87619" w:rsidP="00F655F2">
      <w:pPr>
        <w:spacing w:before="120" w:line="276" w:lineRule="auto"/>
        <w:jc w:val="right"/>
        <w:rPr>
          <w:rFonts w:ascii="Arial" w:hAnsi="Arial" w:cs="Arial"/>
          <w:sz w:val="24"/>
          <w:szCs w:val="24"/>
        </w:rPr>
      </w:pPr>
    </w:p>
    <w:p w:rsidR="00E87619" w:rsidRPr="00C24995" w:rsidRDefault="00E87619" w:rsidP="00F655F2">
      <w:pPr>
        <w:spacing w:before="120" w:line="276" w:lineRule="auto"/>
        <w:jc w:val="right"/>
        <w:rPr>
          <w:rFonts w:ascii="Arial" w:hAnsi="Arial" w:cs="Arial"/>
          <w:sz w:val="24"/>
          <w:szCs w:val="24"/>
        </w:rPr>
      </w:pPr>
      <w:r w:rsidRPr="00C24995">
        <w:rPr>
          <w:rFonts w:ascii="Arial" w:hAnsi="Arial" w:cs="Arial"/>
          <w:sz w:val="24"/>
          <w:szCs w:val="24"/>
        </w:rPr>
        <w:t>Localidade, data, mês e ano</w:t>
      </w:r>
    </w:p>
    <w:p w:rsidR="00E87619" w:rsidRPr="00C24995" w:rsidRDefault="00E87619" w:rsidP="00F655F2">
      <w:pPr>
        <w:spacing w:before="120" w:line="276" w:lineRule="auto"/>
        <w:jc w:val="right"/>
        <w:rPr>
          <w:rFonts w:ascii="Arial" w:hAnsi="Arial" w:cs="Arial"/>
          <w:sz w:val="24"/>
          <w:szCs w:val="24"/>
        </w:rPr>
      </w:pPr>
    </w:p>
    <w:p w:rsidR="00E87619" w:rsidRPr="00C24995" w:rsidRDefault="00E87619" w:rsidP="00F655F2">
      <w:pPr>
        <w:spacing w:before="120" w:line="276" w:lineRule="auto"/>
        <w:jc w:val="right"/>
        <w:rPr>
          <w:rFonts w:ascii="Arial" w:hAnsi="Arial" w:cs="Arial"/>
          <w:sz w:val="24"/>
          <w:szCs w:val="24"/>
        </w:rPr>
      </w:pPr>
    </w:p>
    <w:p w:rsidR="00E87619" w:rsidRPr="00C24995" w:rsidRDefault="00E87619" w:rsidP="00F655F2">
      <w:pPr>
        <w:spacing w:before="120" w:line="276" w:lineRule="auto"/>
        <w:jc w:val="center"/>
        <w:rPr>
          <w:rFonts w:ascii="Arial" w:hAnsi="Arial" w:cs="Arial"/>
          <w:sz w:val="24"/>
          <w:szCs w:val="24"/>
          <w:lang w:val="pt-PT"/>
        </w:rPr>
      </w:pPr>
      <w:r w:rsidRPr="00C24995">
        <w:rPr>
          <w:rFonts w:ascii="Arial" w:hAnsi="Arial" w:cs="Arial"/>
          <w:sz w:val="24"/>
          <w:szCs w:val="24"/>
          <w:lang w:val="pt-PT"/>
        </w:rPr>
        <w:t>________________________________________________________________</w:t>
      </w:r>
    </w:p>
    <w:p w:rsidR="00E87619" w:rsidRPr="00C24995" w:rsidRDefault="00E87619" w:rsidP="00F655F2">
      <w:pPr>
        <w:pStyle w:val="xl25"/>
        <w:spacing w:before="120" w:after="0" w:line="276" w:lineRule="auto"/>
        <w:jc w:val="center"/>
        <w:textAlignment w:val="auto"/>
        <w:rPr>
          <w:b/>
          <w:bCs/>
          <w:color w:val="000000"/>
          <w:lang w:val="pt-PT"/>
        </w:rPr>
      </w:pPr>
      <w:r w:rsidRPr="00C24995">
        <w:rPr>
          <w:b/>
          <w:bCs/>
          <w:color w:val="000000"/>
          <w:lang w:val="pt-PT"/>
        </w:rPr>
        <w:t>ASSINATURA DO REPRESENTANTE DA EMPRESA E CARIMBO</w:t>
      </w:r>
    </w:p>
    <w:p w:rsidR="00E87619" w:rsidRPr="00C24995" w:rsidRDefault="00E87619" w:rsidP="00F655F2">
      <w:pPr>
        <w:pStyle w:val="xl25"/>
        <w:spacing w:before="120" w:after="0" w:line="276" w:lineRule="auto"/>
        <w:jc w:val="center"/>
        <w:textAlignment w:val="auto"/>
        <w:rPr>
          <w:b/>
          <w:bCs/>
          <w:color w:val="000000"/>
          <w:lang w:val="pt-PT"/>
        </w:rPr>
      </w:pPr>
    </w:p>
    <w:p w:rsidR="00E87619" w:rsidRPr="00C24995" w:rsidRDefault="00E87619" w:rsidP="00F655F2">
      <w:pPr>
        <w:spacing w:before="120" w:line="276" w:lineRule="auto"/>
        <w:ind w:right="-3"/>
        <w:rPr>
          <w:rFonts w:ascii="Arial" w:hAnsi="Arial" w:cs="Arial"/>
          <w:sz w:val="24"/>
          <w:szCs w:val="24"/>
        </w:rPr>
      </w:pPr>
    </w:p>
    <w:p w:rsidR="00E87619" w:rsidRPr="00C24995" w:rsidRDefault="00E87619" w:rsidP="00F655F2">
      <w:pPr>
        <w:spacing w:before="120" w:line="276" w:lineRule="auto"/>
        <w:ind w:right="-3"/>
        <w:rPr>
          <w:rFonts w:ascii="Arial" w:hAnsi="Arial" w:cs="Arial"/>
          <w:sz w:val="24"/>
          <w:szCs w:val="24"/>
        </w:rPr>
        <w:sectPr w:rsidR="00E87619" w:rsidRPr="00C24995" w:rsidSect="00DB7852">
          <w:headerReference w:type="default" r:id="rId31"/>
          <w:footerReference w:type="default" r:id="rId32"/>
          <w:footnotePr>
            <w:pos w:val="beneathText"/>
          </w:footnotePr>
          <w:pgSz w:w="11905" w:h="16837"/>
          <w:pgMar w:top="2127" w:right="851" w:bottom="1560" w:left="1134" w:header="567" w:footer="509" w:gutter="0"/>
          <w:pgNumType w:start="1"/>
          <w:cols w:space="720"/>
          <w:docGrid w:linePitch="360"/>
        </w:sectPr>
      </w:pPr>
    </w:p>
    <w:p w:rsidR="00E87619" w:rsidRPr="004D45C2" w:rsidRDefault="00E87619" w:rsidP="00F655F2">
      <w:pPr>
        <w:pStyle w:val="Ttulo"/>
        <w:spacing w:after="0" w:line="276" w:lineRule="auto"/>
        <w:rPr>
          <w:rFonts w:ascii="Arial" w:hAnsi="Arial" w:cs="Arial"/>
          <w:sz w:val="24"/>
          <w:szCs w:val="24"/>
        </w:rPr>
      </w:pPr>
      <w:r w:rsidRPr="00252179">
        <w:rPr>
          <w:rFonts w:ascii="Arial" w:hAnsi="Arial" w:cs="Arial"/>
          <w:noProof/>
          <w:sz w:val="24"/>
          <w:szCs w:val="24"/>
          <w:shd w:val="clear" w:color="auto" w:fill="C6D9F1" w:themeFill="text2" w:themeFillTint="33"/>
        </w:rPr>
        <w:lastRenderedPageBreak/>
        <w:t>PREGÃO</w:t>
      </w:r>
      <w:r w:rsidRPr="004D45C2">
        <w:rPr>
          <w:rFonts w:ascii="Arial" w:hAnsi="Arial" w:cs="Arial"/>
          <w:sz w:val="24"/>
          <w:szCs w:val="24"/>
          <w:shd w:val="clear" w:color="auto" w:fill="C6D9F1" w:themeFill="text2" w:themeFillTint="33"/>
        </w:rPr>
        <w:t xml:space="preserve"> </w:t>
      </w:r>
      <w:r w:rsidRPr="00252179">
        <w:rPr>
          <w:rFonts w:ascii="Arial" w:hAnsi="Arial" w:cs="Arial"/>
          <w:noProof/>
          <w:sz w:val="24"/>
          <w:szCs w:val="24"/>
          <w:shd w:val="clear" w:color="auto" w:fill="C6D9F1" w:themeFill="text2" w:themeFillTint="33"/>
        </w:rPr>
        <w:t>ELETRÔNICO</w:t>
      </w:r>
      <w:r w:rsidRPr="004D45C2">
        <w:rPr>
          <w:rFonts w:ascii="Arial" w:hAnsi="Arial" w:cs="Arial"/>
          <w:sz w:val="24"/>
          <w:szCs w:val="24"/>
          <w:shd w:val="clear" w:color="auto" w:fill="C6D9F1" w:themeFill="text2" w:themeFillTint="33"/>
        </w:rPr>
        <w:t xml:space="preserve">N° </w:t>
      </w:r>
      <w:r w:rsidRPr="00252179">
        <w:rPr>
          <w:rFonts w:ascii="Arial" w:hAnsi="Arial" w:cs="Arial"/>
          <w:noProof/>
          <w:sz w:val="24"/>
          <w:szCs w:val="24"/>
          <w:shd w:val="clear" w:color="auto" w:fill="C6D9F1" w:themeFill="text2" w:themeFillTint="33"/>
        </w:rPr>
        <w:t>8</w:t>
      </w:r>
      <w:r w:rsidRPr="004D45C2">
        <w:rPr>
          <w:rFonts w:ascii="Arial" w:hAnsi="Arial" w:cs="Arial"/>
          <w:sz w:val="24"/>
          <w:szCs w:val="24"/>
          <w:shd w:val="clear" w:color="auto" w:fill="C6D9F1" w:themeFill="text2" w:themeFillTint="33"/>
        </w:rPr>
        <w:t>/</w:t>
      </w:r>
      <w:r w:rsidRPr="00252179">
        <w:rPr>
          <w:rFonts w:ascii="Arial" w:hAnsi="Arial" w:cs="Arial"/>
          <w:noProof/>
          <w:sz w:val="24"/>
          <w:szCs w:val="24"/>
          <w:shd w:val="clear" w:color="auto" w:fill="C6D9F1" w:themeFill="text2" w:themeFillTint="33"/>
        </w:rPr>
        <w:t>2025</w:t>
      </w:r>
    </w:p>
    <w:p w:rsidR="00E87619" w:rsidRPr="004D45C2" w:rsidRDefault="00E87619" w:rsidP="00F655F2">
      <w:pPr>
        <w:pStyle w:val="Ttulo"/>
        <w:pBdr>
          <w:top w:val="single" w:sz="4" w:space="1" w:color="auto"/>
          <w:left w:val="single" w:sz="4" w:space="4" w:color="auto"/>
          <w:bottom w:val="single" w:sz="4" w:space="1" w:color="auto"/>
          <w:right w:val="single" w:sz="4" w:space="4" w:color="auto"/>
        </w:pBdr>
        <w:shd w:val="clear" w:color="auto" w:fill="E0E0E0"/>
        <w:spacing w:after="0" w:line="276" w:lineRule="auto"/>
        <w:rPr>
          <w:rFonts w:ascii="Arial" w:hAnsi="Arial" w:cs="Arial"/>
          <w:sz w:val="24"/>
          <w:szCs w:val="24"/>
        </w:rPr>
      </w:pPr>
      <w:r w:rsidRPr="004D45C2">
        <w:rPr>
          <w:rFonts w:ascii="Arial" w:hAnsi="Arial" w:cs="Arial"/>
          <w:sz w:val="24"/>
          <w:szCs w:val="24"/>
        </w:rPr>
        <w:t xml:space="preserve">Processo Administrativo Nº </w:t>
      </w:r>
      <w:r w:rsidRPr="00252179">
        <w:rPr>
          <w:rFonts w:ascii="Arial" w:hAnsi="Arial" w:cs="Arial"/>
          <w:noProof/>
          <w:sz w:val="24"/>
          <w:szCs w:val="24"/>
          <w:shd w:val="clear" w:color="auto" w:fill="C6D9F1" w:themeFill="text2" w:themeFillTint="33"/>
        </w:rPr>
        <w:t>2025-ETE-095255</w:t>
      </w:r>
    </w:p>
    <w:p w:rsidR="00E87619" w:rsidRPr="004D45C2" w:rsidRDefault="00E87619" w:rsidP="00F655F2">
      <w:pPr>
        <w:suppressAutoHyphens w:val="0"/>
        <w:spacing w:before="120" w:line="276" w:lineRule="auto"/>
        <w:rPr>
          <w:rFonts w:ascii="Arial" w:hAnsi="Arial" w:cs="Arial"/>
          <w:sz w:val="24"/>
          <w:szCs w:val="24"/>
        </w:rPr>
      </w:pPr>
    </w:p>
    <w:p w:rsidR="00E87619" w:rsidRPr="004D45C2" w:rsidRDefault="00E87619" w:rsidP="00912AFE">
      <w:pPr>
        <w:keepNext/>
        <w:widowControl w:val="0"/>
        <w:numPr>
          <w:ilvl w:val="0"/>
          <w:numId w:val="5"/>
        </w:numPr>
        <w:suppressAutoHyphens w:val="0"/>
        <w:spacing w:before="120" w:line="276" w:lineRule="auto"/>
        <w:jc w:val="center"/>
        <w:outlineLvl w:val="8"/>
        <w:rPr>
          <w:rFonts w:ascii="Arial" w:hAnsi="Arial" w:cs="Arial"/>
          <w:b/>
          <w:color w:val="000000"/>
          <w:sz w:val="24"/>
          <w:szCs w:val="24"/>
        </w:rPr>
      </w:pPr>
      <w:r w:rsidRPr="004D45C2">
        <w:rPr>
          <w:rFonts w:ascii="Arial" w:hAnsi="Arial" w:cs="Arial"/>
          <w:b/>
          <w:color w:val="000000"/>
          <w:sz w:val="24"/>
          <w:szCs w:val="24"/>
        </w:rPr>
        <w:t>ANEXO III - MINUTA DO CONTRATO</w:t>
      </w:r>
    </w:p>
    <w:p w:rsidR="00E87619" w:rsidRPr="004D45C2" w:rsidRDefault="00E87619" w:rsidP="00912AFE">
      <w:pPr>
        <w:keepNext/>
        <w:numPr>
          <w:ilvl w:val="0"/>
          <w:numId w:val="5"/>
        </w:numPr>
        <w:suppressAutoHyphens w:val="0"/>
        <w:spacing w:before="120" w:line="276" w:lineRule="auto"/>
        <w:jc w:val="center"/>
        <w:outlineLvl w:val="3"/>
        <w:rPr>
          <w:rFonts w:ascii="Arial" w:hAnsi="Arial" w:cs="Arial"/>
          <w:b/>
          <w:bCs/>
          <w:sz w:val="24"/>
          <w:szCs w:val="24"/>
          <w:u w:val="single"/>
        </w:rPr>
      </w:pPr>
    </w:p>
    <w:p w:rsidR="00E87619" w:rsidRPr="004D45C2" w:rsidRDefault="00E87619" w:rsidP="00912AFE">
      <w:pPr>
        <w:keepNext/>
        <w:numPr>
          <w:ilvl w:val="0"/>
          <w:numId w:val="5"/>
        </w:numPr>
        <w:suppressAutoHyphens w:val="0"/>
        <w:spacing w:before="120" w:line="276" w:lineRule="auto"/>
        <w:jc w:val="center"/>
        <w:outlineLvl w:val="3"/>
        <w:rPr>
          <w:rFonts w:ascii="Arial" w:hAnsi="Arial" w:cs="Arial"/>
          <w:b/>
          <w:bCs/>
          <w:color w:val="000000"/>
          <w:sz w:val="24"/>
          <w:szCs w:val="24"/>
          <w:u w:val="single"/>
        </w:rPr>
      </w:pPr>
      <w:r w:rsidRPr="004D45C2">
        <w:rPr>
          <w:rFonts w:ascii="Arial" w:hAnsi="Arial" w:cs="Arial"/>
          <w:b/>
          <w:bCs/>
          <w:sz w:val="24"/>
          <w:szCs w:val="24"/>
          <w:u w:val="single"/>
        </w:rPr>
        <w:t xml:space="preserve">CONTRATO </w:t>
      </w:r>
      <w:proofErr w:type="spellStart"/>
      <w:r w:rsidRPr="004D45C2">
        <w:rPr>
          <w:rFonts w:ascii="Arial" w:hAnsi="Arial" w:cs="Arial"/>
          <w:b/>
          <w:bCs/>
          <w:sz w:val="24"/>
          <w:szCs w:val="24"/>
          <w:u w:val="single"/>
        </w:rPr>
        <w:t>N.°</w:t>
      </w:r>
      <w:proofErr w:type="spellEnd"/>
      <w:r w:rsidRPr="004D45C2">
        <w:rPr>
          <w:rFonts w:ascii="Arial" w:hAnsi="Arial" w:cs="Arial"/>
          <w:b/>
          <w:bCs/>
          <w:sz w:val="24"/>
          <w:szCs w:val="24"/>
          <w:u w:val="single"/>
        </w:rPr>
        <w:t xml:space="preserve"> </w:t>
      </w:r>
      <w:r w:rsidRPr="004D45C2">
        <w:rPr>
          <w:rFonts w:ascii="Arial" w:hAnsi="Arial" w:cs="Arial"/>
          <w:b/>
          <w:bCs/>
          <w:color w:val="000000"/>
          <w:sz w:val="24"/>
          <w:szCs w:val="24"/>
          <w:u w:val="single"/>
        </w:rPr>
        <w:t>........./202</w:t>
      </w:r>
      <w:r w:rsidR="003E103D">
        <w:rPr>
          <w:rFonts w:ascii="Arial" w:hAnsi="Arial" w:cs="Arial"/>
          <w:b/>
          <w:bCs/>
          <w:color w:val="000000"/>
          <w:sz w:val="24"/>
          <w:szCs w:val="24"/>
          <w:u w:val="single"/>
        </w:rPr>
        <w:t>5</w:t>
      </w:r>
    </w:p>
    <w:p w:rsidR="00E87619" w:rsidRPr="004D45C2" w:rsidRDefault="00E87619" w:rsidP="00F655F2">
      <w:pPr>
        <w:tabs>
          <w:tab w:val="left" w:pos="5895"/>
        </w:tabs>
        <w:suppressAutoHyphens w:val="0"/>
        <w:spacing w:before="120" w:line="276" w:lineRule="auto"/>
        <w:ind w:left="3540"/>
        <w:jc w:val="both"/>
        <w:rPr>
          <w:rFonts w:ascii="Arial" w:hAnsi="Arial" w:cs="Arial"/>
          <w:color w:val="000000"/>
          <w:sz w:val="24"/>
          <w:szCs w:val="24"/>
        </w:rPr>
      </w:pPr>
      <w:r w:rsidRPr="004D45C2">
        <w:rPr>
          <w:rFonts w:ascii="Arial" w:hAnsi="Arial" w:cs="Arial"/>
          <w:color w:val="000000"/>
          <w:sz w:val="24"/>
          <w:szCs w:val="24"/>
        </w:rPr>
        <w:tab/>
      </w:r>
    </w:p>
    <w:p w:rsidR="00E87619" w:rsidRPr="004D45C2" w:rsidRDefault="00E87619" w:rsidP="00F655F2">
      <w:pPr>
        <w:suppressAutoHyphens w:val="0"/>
        <w:spacing w:before="120" w:line="276" w:lineRule="auto"/>
        <w:ind w:left="3060"/>
        <w:jc w:val="both"/>
        <w:rPr>
          <w:rFonts w:ascii="Arial" w:hAnsi="Arial" w:cs="Arial"/>
          <w:b/>
          <w:sz w:val="24"/>
          <w:szCs w:val="24"/>
        </w:rPr>
      </w:pPr>
      <w:r w:rsidRPr="004D45C2">
        <w:rPr>
          <w:rFonts w:ascii="Arial" w:hAnsi="Arial" w:cs="Arial"/>
          <w:color w:val="000000"/>
          <w:sz w:val="24"/>
          <w:szCs w:val="24"/>
        </w:rPr>
        <w:t xml:space="preserve">CONTRATO QUE CELEBRAM SERVIÇO MUNICIPAL DE ÁGUA, SANEAMENTO BÁSICO E INFRAESTRUTURA - SEMASA E A EMPRESA _______________________________, REGENDO A </w:t>
      </w:r>
      <w:r w:rsidRPr="00252179">
        <w:rPr>
          <w:rFonts w:ascii="Arial" w:eastAsia="Arial Unicode MS" w:hAnsi="Arial" w:cs="Arial"/>
          <w:b/>
          <w:noProof/>
          <w:sz w:val="24"/>
          <w:szCs w:val="24"/>
          <w:u w:val="single"/>
          <w:shd w:val="clear" w:color="auto" w:fill="C6D9F1" w:themeFill="text2" w:themeFillTint="33"/>
        </w:rPr>
        <w:t>Aquisição de equipamentos diversos para execução de análises laboratoriais nos laboratórios das Estações de Tratamento de Água e de Tratamento de Esgoto do Semasa, em Itajaí/SC</w:t>
      </w:r>
    </w:p>
    <w:p w:rsidR="00E87619" w:rsidRPr="004D45C2" w:rsidRDefault="00E87619" w:rsidP="00F655F2">
      <w:pPr>
        <w:suppressAutoHyphens w:val="0"/>
        <w:spacing w:before="120" w:line="276" w:lineRule="auto"/>
        <w:ind w:left="3540"/>
        <w:jc w:val="both"/>
        <w:rPr>
          <w:rFonts w:ascii="Arial" w:hAnsi="Arial" w:cs="Arial"/>
          <w:color w:val="000000"/>
          <w:sz w:val="24"/>
          <w:szCs w:val="24"/>
        </w:rPr>
      </w:pPr>
    </w:p>
    <w:p w:rsidR="00E87619" w:rsidRPr="004D45C2" w:rsidRDefault="00E87619" w:rsidP="00F655F2">
      <w:pPr>
        <w:tabs>
          <w:tab w:val="left" w:pos="1701"/>
        </w:tabs>
        <w:suppressAutoHyphens w:val="0"/>
        <w:spacing w:before="120" w:line="276" w:lineRule="auto"/>
        <w:ind w:firstLine="1701"/>
        <w:jc w:val="both"/>
        <w:rPr>
          <w:rFonts w:ascii="Arial" w:hAnsi="Arial" w:cs="Arial"/>
          <w:color w:val="000000"/>
          <w:spacing w:val="-2"/>
          <w:sz w:val="24"/>
          <w:szCs w:val="24"/>
        </w:rPr>
      </w:pPr>
      <w:r w:rsidRPr="004D45C2">
        <w:rPr>
          <w:rFonts w:ascii="Arial" w:hAnsi="Arial" w:cs="Arial"/>
          <w:color w:val="000000"/>
          <w:sz w:val="24"/>
          <w:szCs w:val="24"/>
        </w:rPr>
        <w:t xml:space="preserve">Por este instrumento que entre si celebram, de um lado, </w:t>
      </w:r>
      <w:r w:rsidRPr="004D45C2">
        <w:rPr>
          <w:rFonts w:ascii="Arial" w:hAnsi="Arial" w:cs="Arial"/>
          <w:b/>
          <w:bCs/>
          <w:color w:val="000000"/>
          <w:sz w:val="24"/>
          <w:szCs w:val="24"/>
        </w:rPr>
        <w:t>SEMASA</w:t>
      </w:r>
      <w:r w:rsidRPr="004D45C2">
        <w:rPr>
          <w:rFonts w:ascii="Arial" w:hAnsi="Arial" w:cs="Arial"/>
          <w:color w:val="000000"/>
          <w:sz w:val="24"/>
          <w:szCs w:val="24"/>
        </w:rPr>
        <w:t xml:space="preserve"> - </w:t>
      </w:r>
      <w:r w:rsidRPr="004D45C2">
        <w:rPr>
          <w:rFonts w:ascii="Arial" w:hAnsi="Arial" w:cs="Arial"/>
          <w:b/>
          <w:color w:val="000000"/>
          <w:sz w:val="24"/>
          <w:szCs w:val="24"/>
        </w:rPr>
        <w:t>SERVIÇO MUNICIPAL DE ÁGUA, SANEAMENTO BÁSICO E INFRAESTRUTURA</w:t>
      </w:r>
      <w:r w:rsidRPr="004D45C2">
        <w:rPr>
          <w:rFonts w:ascii="Arial" w:hAnsi="Arial" w:cs="Arial"/>
          <w:color w:val="000000"/>
          <w:sz w:val="24"/>
          <w:szCs w:val="24"/>
        </w:rPr>
        <w:t xml:space="preserve">, Autarquia Municipal com personalidade jurídica de direito público interno, adiante designada de </w:t>
      </w:r>
      <w:r w:rsidRPr="004D45C2">
        <w:rPr>
          <w:rFonts w:ascii="Arial" w:hAnsi="Arial" w:cs="Arial"/>
          <w:b/>
          <w:color w:val="000000"/>
          <w:sz w:val="24"/>
          <w:szCs w:val="24"/>
        </w:rPr>
        <w:t>CONTRATANTE</w:t>
      </w:r>
      <w:r w:rsidRPr="004D45C2">
        <w:rPr>
          <w:rFonts w:ascii="Arial" w:hAnsi="Arial" w:cs="Arial"/>
          <w:color w:val="000000"/>
          <w:sz w:val="24"/>
          <w:szCs w:val="24"/>
        </w:rPr>
        <w:t xml:space="preserve">, com sede na Rua Heitor Liberato, nº 1.189, Vila Operária, CEP 88303-101, em Itajaí/SC, inscrita no CNPJ sob nº 05.472.936/0001-39, representada neste ato por seu </w:t>
      </w:r>
      <w:r w:rsidRPr="00252179">
        <w:rPr>
          <w:rFonts w:ascii="Arial" w:hAnsi="Arial" w:cs="Arial"/>
          <w:noProof/>
          <w:color w:val="000000"/>
          <w:sz w:val="24"/>
          <w:szCs w:val="24"/>
          <w:shd w:val="clear" w:color="auto" w:fill="C6D9F1" w:themeFill="text2" w:themeFillTint="33"/>
        </w:rPr>
        <w:t>Diretor Geral</w:t>
      </w:r>
      <w:r w:rsidRPr="004D45C2">
        <w:rPr>
          <w:rFonts w:ascii="Arial" w:hAnsi="Arial" w:cs="Arial"/>
          <w:color w:val="000000"/>
          <w:sz w:val="24"/>
          <w:szCs w:val="24"/>
          <w:shd w:val="clear" w:color="auto" w:fill="C6D9F1" w:themeFill="text2" w:themeFillTint="33"/>
        </w:rPr>
        <w:t xml:space="preserve">, </w:t>
      </w:r>
      <w:r w:rsidRPr="00252179">
        <w:rPr>
          <w:rFonts w:ascii="Arial" w:hAnsi="Arial" w:cs="Arial"/>
          <w:b/>
          <w:noProof/>
          <w:color w:val="000000"/>
          <w:sz w:val="24"/>
          <w:szCs w:val="24"/>
          <w:shd w:val="clear" w:color="auto" w:fill="C6D9F1" w:themeFill="text2" w:themeFillTint="33"/>
        </w:rPr>
        <w:t>Celso Hugo Praun Filho</w:t>
      </w:r>
      <w:r w:rsidRPr="004D45C2">
        <w:rPr>
          <w:rFonts w:ascii="Arial" w:hAnsi="Arial" w:cs="Arial"/>
          <w:color w:val="000000"/>
          <w:sz w:val="24"/>
          <w:szCs w:val="24"/>
          <w:shd w:val="clear" w:color="auto" w:fill="C6D9F1" w:themeFill="text2" w:themeFillTint="33"/>
        </w:rPr>
        <w:t xml:space="preserve">, R.G. </w:t>
      </w:r>
      <w:r w:rsidRPr="00252179">
        <w:rPr>
          <w:rFonts w:ascii="Arial" w:hAnsi="Arial" w:cs="Arial"/>
          <w:noProof/>
          <w:color w:val="000000"/>
          <w:sz w:val="24"/>
          <w:szCs w:val="24"/>
          <w:shd w:val="clear" w:color="auto" w:fill="C6D9F1" w:themeFill="text2" w:themeFillTint="33"/>
        </w:rPr>
        <w:t>749575 SSP SC</w:t>
      </w:r>
      <w:r w:rsidRPr="004D45C2">
        <w:rPr>
          <w:rFonts w:ascii="Arial" w:hAnsi="Arial" w:cs="Arial"/>
          <w:color w:val="000000"/>
          <w:sz w:val="24"/>
          <w:szCs w:val="24"/>
          <w:shd w:val="clear" w:color="auto" w:fill="C6D9F1" w:themeFill="text2" w:themeFillTint="33"/>
        </w:rPr>
        <w:t xml:space="preserve">, inscrito no CPF sob o nº. </w:t>
      </w:r>
      <w:r w:rsidRPr="00252179">
        <w:rPr>
          <w:rFonts w:ascii="Arial" w:hAnsi="Arial" w:cs="Arial"/>
          <w:noProof/>
          <w:color w:val="000000"/>
          <w:sz w:val="24"/>
          <w:szCs w:val="24"/>
          <w:shd w:val="clear" w:color="auto" w:fill="C6D9F1" w:themeFill="text2" w:themeFillTint="33"/>
        </w:rPr>
        <w:t>453.950.559-91</w:t>
      </w:r>
      <w:r w:rsidRPr="004D45C2">
        <w:rPr>
          <w:rFonts w:ascii="Arial" w:hAnsi="Arial" w:cs="Arial"/>
          <w:color w:val="000000"/>
          <w:sz w:val="24"/>
          <w:szCs w:val="24"/>
          <w:shd w:val="clear" w:color="auto" w:fill="C6D9F1" w:themeFill="text2" w:themeFillTint="33"/>
        </w:rPr>
        <w:t xml:space="preserve">, e pelo seu </w:t>
      </w:r>
      <w:r w:rsidRPr="00252179">
        <w:rPr>
          <w:rFonts w:ascii="Arial" w:hAnsi="Arial" w:cs="Arial"/>
          <w:noProof/>
          <w:color w:val="000000"/>
          <w:sz w:val="24"/>
          <w:szCs w:val="24"/>
          <w:shd w:val="clear" w:color="auto" w:fill="C6D9F1" w:themeFill="text2" w:themeFillTint="33"/>
        </w:rPr>
        <w:t>Diretor Administrativo Financeiro</w:t>
      </w:r>
      <w:r w:rsidRPr="004D45C2">
        <w:rPr>
          <w:rFonts w:ascii="Arial" w:hAnsi="Arial" w:cs="Arial"/>
          <w:color w:val="000000"/>
          <w:sz w:val="24"/>
          <w:szCs w:val="24"/>
          <w:shd w:val="clear" w:color="auto" w:fill="C6D9F1" w:themeFill="text2" w:themeFillTint="33"/>
        </w:rPr>
        <w:t xml:space="preserve">, </w:t>
      </w:r>
      <w:r w:rsidRPr="00252179">
        <w:rPr>
          <w:rFonts w:ascii="Arial" w:hAnsi="Arial" w:cs="Arial"/>
          <w:b/>
          <w:noProof/>
          <w:color w:val="000000"/>
          <w:sz w:val="24"/>
          <w:szCs w:val="24"/>
          <w:shd w:val="clear" w:color="auto" w:fill="C6D9F1" w:themeFill="text2" w:themeFillTint="33"/>
        </w:rPr>
        <w:t>Salum dos Santos</w:t>
      </w:r>
      <w:r w:rsidRPr="004D45C2">
        <w:rPr>
          <w:rFonts w:ascii="Arial" w:hAnsi="Arial" w:cs="Arial"/>
          <w:color w:val="000000"/>
          <w:sz w:val="24"/>
          <w:szCs w:val="24"/>
          <w:shd w:val="clear" w:color="auto" w:fill="C6D9F1" w:themeFill="text2" w:themeFillTint="33"/>
        </w:rPr>
        <w:t xml:space="preserve">, R.G. de nº </w:t>
      </w:r>
      <w:r w:rsidRPr="00252179">
        <w:rPr>
          <w:rFonts w:ascii="Arial" w:hAnsi="Arial" w:cs="Arial"/>
          <w:noProof/>
          <w:color w:val="000000"/>
          <w:sz w:val="24"/>
          <w:szCs w:val="24"/>
          <w:shd w:val="clear" w:color="auto" w:fill="C6D9F1" w:themeFill="text2" w:themeFillTint="33"/>
        </w:rPr>
        <w:t>3370410 SSP SC</w:t>
      </w:r>
      <w:r w:rsidRPr="004D45C2">
        <w:rPr>
          <w:rFonts w:ascii="Arial" w:hAnsi="Arial" w:cs="Arial"/>
          <w:color w:val="000000"/>
          <w:sz w:val="24"/>
          <w:szCs w:val="24"/>
          <w:shd w:val="clear" w:color="auto" w:fill="C6D9F1" w:themeFill="text2" w:themeFillTint="33"/>
        </w:rPr>
        <w:t xml:space="preserve">  SSP/SC, inscrito no CPF sob o nº </w:t>
      </w:r>
      <w:r w:rsidRPr="00252179">
        <w:rPr>
          <w:rFonts w:ascii="Arial" w:hAnsi="Arial" w:cs="Arial"/>
          <w:noProof/>
          <w:color w:val="000000"/>
          <w:sz w:val="24"/>
          <w:szCs w:val="24"/>
          <w:shd w:val="clear" w:color="auto" w:fill="C6D9F1" w:themeFill="text2" w:themeFillTint="33"/>
        </w:rPr>
        <w:t>018.130.519-41</w:t>
      </w:r>
      <w:r w:rsidRPr="004D45C2">
        <w:rPr>
          <w:rFonts w:ascii="Arial" w:hAnsi="Arial" w:cs="Arial"/>
          <w:color w:val="000000"/>
          <w:sz w:val="24"/>
          <w:szCs w:val="24"/>
          <w:shd w:val="clear" w:color="auto" w:fill="C6D9F1" w:themeFill="text2" w:themeFillTint="33"/>
        </w:rPr>
        <w:t>,</w:t>
      </w:r>
      <w:r w:rsidRPr="004D45C2">
        <w:rPr>
          <w:rFonts w:ascii="Arial" w:hAnsi="Arial" w:cs="Arial"/>
          <w:color w:val="000000"/>
          <w:sz w:val="24"/>
          <w:szCs w:val="24"/>
        </w:rPr>
        <w:t xml:space="preserve"> </w:t>
      </w:r>
      <w:r w:rsidRPr="004D45C2">
        <w:rPr>
          <w:rFonts w:ascii="Arial" w:hAnsi="Arial" w:cs="Arial"/>
          <w:color w:val="000000"/>
          <w:spacing w:val="-2"/>
          <w:sz w:val="24"/>
          <w:szCs w:val="24"/>
        </w:rPr>
        <w:t xml:space="preserve">e de outro lado, a empresa _______________________, pessoa jurídica de direito privado, adiante designada simplesmente </w:t>
      </w:r>
      <w:r w:rsidRPr="004D45C2">
        <w:rPr>
          <w:rFonts w:ascii="Arial" w:hAnsi="Arial" w:cs="Arial"/>
          <w:b/>
          <w:color w:val="000000"/>
          <w:spacing w:val="-2"/>
          <w:sz w:val="24"/>
          <w:szCs w:val="24"/>
        </w:rPr>
        <w:t>CONTRATADA</w:t>
      </w:r>
      <w:r w:rsidRPr="004D45C2">
        <w:rPr>
          <w:rFonts w:ascii="Arial" w:hAnsi="Arial" w:cs="Arial"/>
          <w:color w:val="000000"/>
          <w:spacing w:val="-2"/>
          <w:sz w:val="24"/>
          <w:szCs w:val="24"/>
        </w:rPr>
        <w:t xml:space="preserve">, com sede Rua ___________________, _______, bairro ___________, CEP _______-______, __________ inscrita no CNPJ sob nº _______________________, representada, neste ato, por seu Sócio(a) Administrador(a) e/ou Procurador(a)  </w:t>
      </w:r>
      <w:proofErr w:type="spellStart"/>
      <w:r w:rsidRPr="004D45C2">
        <w:rPr>
          <w:rFonts w:ascii="Arial" w:hAnsi="Arial" w:cs="Arial"/>
          <w:color w:val="000000"/>
          <w:spacing w:val="-2"/>
          <w:sz w:val="24"/>
          <w:szCs w:val="24"/>
        </w:rPr>
        <w:t>Sr</w:t>
      </w:r>
      <w:proofErr w:type="spellEnd"/>
      <w:r w:rsidRPr="004D45C2">
        <w:rPr>
          <w:rFonts w:ascii="Arial" w:hAnsi="Arial" w:cs="Arial"/>
          <w:color w:val="000000"/>
          <w:spacing w:val="-2"/>
          <w:sz w:val="24"/>
          <w:szCs w:val="24"/>
        </w:rPr>
        <w:t>(a). _____________________</w:t>
      </w:r>
      <w:proofErr w:type="gramStart"/>
      <w:r w:rsidRPr="004D45C2">
        <w:rPr>
          <w:rFonts w:ascii="Arial" w:hAnsi="Arial" w:cs="Arial"/>
          <w:color w:val="000000"/>
          <w:spacing w:val="-2"/>
          <w:sz w:val="24"/>
          <w:szCs w:val="24"/>
        </w:rPr>
        <w:t>, ,</w:t>
      </w:r>
      <w:proofErr w:type="gramEnd"/>
      <w:r w:rsidRPr="004D45C2">
        <w:rPr>
          <w:rFonts w:ascii="Arial" w:hAnsi="Arial" w:cs="Arial"/>
          <w:color w:val="000000"/>
          <w:spacing w:val="-2"/>
          <w:sz w:val="24"/>
          <w:szCs w:val="24"/>
        </w:rPr>
        <w:t xml:space="preserve"> fica ajustado e contratado o seguinte:</w:t>
      </w:r>
    </w:p>
    <w:p w:rsidR="00E87619" w:rsidRPr="004D45C2" w:rsidRDefault="00E87619" w:rsidP="00F655F2">
      <w:pPr>
        <w:tabs>
          <w:tab w:val="left" w:pos="1701"/>
        </w:tabs>
        <w:suppressAutoHyphens w:val="0"/>
        <w:spacing w:before="120" w:line="276" w:lineRule="auto"/>
        <w:ind w:firstLine="1701"/>
        <w:jc w:val="both"/>
        <w:rPr>
          <w:rFonts w:ascii="Arial" w:hAnsi="Arial" w:cs="Arial"/>
          <w:color w:val="000000"/>
          <w:sz w:val="24"/>
          <w:szCs w:val="24"/>
        </w:rPr>
      </w:pPr>
    </w:p>
    <w:p w:rsidR="00E87619" w:rsidRPr="004D45C2" w:rsidRDefault="00E87619" w:rsidP="00F655F2">
      <w:pPr>
        <w:widowControl w:val="0"/>
        <w:suppressAutoHyphens w:val="0"/>
        <w:spacing w:before="120" w:line="276" w:lineRule="auto"/>
        <w:jc w:val="both"/>
        <w:rPr>
          <w:rFonts w:ascii="Arial" w:hAnsi="Arial" w:cs="Arial"/>
          <w:b/>
          <w:color w:val="000000"/>
          <w:sz w:val="24"/>
          <w:szCs w:val="24"/>
        </w:rPr>
      </w:pPr>
      <w:r w:rsidRPr="004D45C2">
        <w:rPr>
          <w:rFonts w:ascii="Arial" w:hAnsi="Arial" w:cs="Arial"/>
          <w:b/>
          <w:color w:val="000000"/>
          <w:sz w:val="24"/>
          <w:szCs w:val="24"/>
        </w:rPr>
        <w:t>CLÁUSULA PRIMEIRA - DO OBJETO</w:t>
      </w:r>
    </w:p>
    <w:p w:rsidR="00E87619" w:rsidRPr="004D45C2" w:rsidRDefault="00E87619" w:rsidP="00F655F2">
      <w:pPr>
        <w:widowControl w:val="0"/>
        <w:suppressAutoHyphens w:val="0"/>
        <w:spacing w:before="120" w:line="276" w:lineRule="auto"/>
        <w:jc w:val="both"/>
        <w:rPr>
          <w:rFonts w:ascii="Arial" w:hAnsi="Arial" w:cs="Arial"/>
          <w:b/>
          <w:color w:val="000000"/>
          <w:sz w:val="24"/>
          <w:szCs w:val="24"/>
        </w:rPr>
      </w:pPr>
    </w:p>
    <w:p w:rsidR="00E87619" w:rsidRPr="004D45C2" w:rsidRDefault="00E87619" w:rsidP="00F655F2">
      <w:pPr>
        <w:suppressAutoHyphens w:val="0"/>
        <w:spacing w:before="120" w:line="276" w:lineRule="auto"/>
        <w:ind w:firstLine="1620"/>
        <w:jc w:val="both"/>
        <w:rPr>
          <w:rFonts w:ascii="Arial" w:hAnsi="Arial" w:cs="Arial"/>
          <w:color w:val="000000"/>
          <w:sz w:val="24"/>
          <w:szCs w:val="24"/>
        </w:rPr>
      </w:pPr>
      <w:r w:rsidRPr="004D45C2">
        <w:rPr>
          <w:rFonts w:ascii="Arial" w:hAnsi="Arial" w:cs="Arial"/>
          <w:color w:val="000000"/>
          <w:sz w:val="24"/>
          <w:szCs w:val="24"/>
        </w:rPr>
        <w:t xml:space="preserve">O presente contrato tem como objeto a </w:t>
      </w:r>
      <w:r w:rsidRPr="00252179">
        <w:rPr>
          <w:rFonts w:ascii="Arial" w:eastAsia="Arial Unicode MS" w:hAnsi="Arial" w:cs="Arial"/>
          <w:b/>
          <w:noProof/>
          <w:sz w:val="24"/>
          <w:szCs w:val="24"/>
          <w:u w:val="single"/>
          <w:shd w:val="clear" w:color="auto" w:fill="C6D9F1" w:themeFill="text2" w:themeFillTint="33"/>
        </w:rPr>
        <w:t xml:space="preserve">Aquisição de equipamentos diversos para execução de análises laboratoriais nos laboratórios das Estações </w:t>
      </w:r>
      <w:r w:rsidRPr="00252179">
        <w:rPr>
          <w:rFonts w:ascii="Arial" w:eastAsia="Arial Unicode MS" w:hAnsi="Arial" w:cs="Arial"/>
          <w:b/>
          <w:noProof/>
          <w:sz w:val="24"/>
          <w:szCs w:val="24"/>
          <w:u w:val="single"/>
          <w:shd w:val="clear" w:color="auto" w:fill="C6D9F1" w:themeFill="text2" w:themeFillTint="33"/>
        </w:rPr>
        <w:lastRenderedPageBreak/>
        <w:t>de Tratamento de Água e de Tratamento de Esgoto do Semasa, em Itajaí/SC</w:t>
      </w:r>
      <w:r w:rsidRPr="004D45C2">
        <w:rPr>
          <w:rFonts w:ascii="Arial" w:eastAsia="Arial Unicode MS" w:hAnsi="Arial" w:cs="Arial"/>
          <w:b/>
          <w:bCs/>
          <w:color w:val="000000"/>
          <w:sz w:val="24"/>
          <w:szCs w:val="24"/>
        </w:rPr>
        <w:t>,</w:t>
      </w:r>
      <w:r w:rsidRPr="004D45C2">
        <w:rPr>
          <w:rFonts w:ascii="Arial" w:hAnsi="Arial" w:cs="Arial"/>
          <w:color w:val="000000"/>
          <w:sz w:val="24"/>
          <w:szCs w:val="24"/>
        </w:rPr>
        <w:t xml:space="preserve"> conforme as especificações constantes do </w:t>
      </w:r>
      <w:r w:rsidRPr="00252179">
        <w:rPr>
          <w:rFonts w:ascii="Arial" w:hAnsi="Arial" w:cs="Arial"/>
          <w:b/>
          <w:noProof/>
          <w:color w:val="000000"/>
          <w:sz w:val="24"/>
          <w:szCs w:val="24"/>
          <w:shd w:val="clear" w:color="auto" w:fill="C6D9F1" w:themeFill="text2" w:themeFillTint="33"/>
        </w:rPr>
        <w:t>PREGÃO</w:t>
      </w:r>
      <w:r w:rsidRPr="004D45C2">
        <w:rPr>
          <w:rFonts w:ascii="Arial" w:hAnsi="Arial" w:cs="Arial"/>
          <w:b/>
          <w:color w:val="000000"/>
          <w:sz w:val="24"/>
          <w:szCs w:val="24"/>
          <w:shd w:val="clear" w:color="auto" w:fill="C6D9F1" w:themeFill="text2" w:themeFillTint="33"/>
        </w:rPr>
        <w:t xml:space="preserve"> </w:t>
      </w:r>
      <w:r w:rsidRPr="00252179">
        <w:rPr>
          <w:rFonts w:ascii="Arial" w:hAnsi="Arial" w:cs="Arial"/>
          <w:b/>
          <w:noProof/>
          <w:sz w:val="24"/>
          <w:szCs w:val="24"/>
          <w:shd w:val="clear" w:color="auto" w:fill="C6D9F1" w:themeFill="text2" w:themeFillTint="33"/>
        </w:rPr>
        <w:t>ELETRÔNICO</w:t>
      </w:r>
      <w:r w:rsidRPr="004D45C2">
        <w:rPr>
          <w:rFonts w:ascii="Arial" w:hAnsi="Arial" w:cs="Arial"/>
          <w:b/>
          <w:sz w:val="24"/>
          <w:szCs w:val="24"/>
          <w:shd w:val="clear" w:color="auto" w:fill="C6D9F1" w:themeFill="text2" w:themeFillTint="33"/>
        </w:rPr>
        <w:t xml:space="preserve"> </w:t>
      </w:r>
      <w:r w:rsidRPr="004D45C2">
        <w:rPr>
          <w:rFonts w:ascii="Arial" w:hAnsi="Arial" w:cs="Arial"/>
          <w:b/>
          <w:color w:val="000000"/>
          <w:sz w:val="24"/>
          <w:szCs w:val="24"/>
          <w:shd w:val="clear" w:color="auto" w:fill="C6D9F1" w:themeFill="text2" w:themeFillTint="33"/>
        </w:rPr>
        <w:t xml:space="preserve">N° </w:t>
      </w:r>
      <w:r w:rsidRPr="00252179">
        <w:rPr>
          <w:rFonts w:ascii="Arial" w:hAnsi="Arial" w:cs="Arial"/>
          <w:b/>
          <w:noProof/>
          <w:color w:val="000000"/>
          <w:sz w:val="24"/>
          <w:szCs w:val="24"/>
          <w:shd w:val="clear" w:color="auto" w:fill="C6D9F1" w:themeFill="text2" w:themeFillTint="33"/>
        </w:rPr>
        <w:t>8</w:t>
      </w:r>
      <w:r w:rsidRPr="004D45C2">
        <w:rPr>
          <w:rFonts w:ascii="Arial" w:hAnsi="Arial" w:cs="Arial"/>
          <w:b/>
          <w:color w:val="000000"/>
          <w:sz w:val="24"/>
          <w:szCs w:val="24"/>
          <w:shd w:val="clear" w:color="auto" w:fill="C6D9F1" w:themeFill="text2" w:themeFillTint="33"/>
        </w:rPr>
        <w:t>/</w:t>
      </w:r>
      <w:r w:rsidRPr="00252179">
        <w:rPr>
          <w:rFonts w:ascii="Arial" w:hAnsi="Arial" w:cs="Arial"/>
          <w:b/>
          <w:noProof/>
          <w:color w:val="000000"/>
          <w:sz w:val="24"/>
          <w:szCs w:val="24"/>
          <w:shd w:val="clear" w:color="auto" w:fill="C6D9F1" w:themeFill="text2" w:themeFillTint="33"/>
        </w:rPr>
        <w:t>2025</w:t>
      </w:r>
      <w:r w:rsidRPr="004D45C2">
        <w:rPr>
          <w:rFonts w:ascii="Arial" w:hAnsi="Arial" w:cs="Arial"/>
          <w:b/>
          <w:bCs/>
          <w:color w:val="000000"/>
          <w:sz w:val="24"/>
          <w:szCs w:val="24"/>
        </w:rPr>
        <w:t xml:space="preserve"> </w:t>
      </w:r>
      <w:r w:rsidRPr="004D45C2">
        <w:rPr>
          <w:rFonts w:ascii="Arial" w:hAnsi="Arial" w:cs="Arial"/>
          <w:b/>
          <w:color w:val="000000"/>
          <w:sz w:val="24"/>
          <w:szCs w:val="24"/>
        </w:rPr>
        <w:t>seus ANEXOS</w:t>
      </w:r>
      <w:r w:rsidRPr="004D45C2">
        <w:rPr>
          <w:rFonts w:ascii="Arial" w:hAnsi="Arial" w:cs="Arial"/>
          <w:color w:val="000000"/>
          <w:sz w:val="24"/>
          <w:szCs w:val="24"/>
        </w:rPr>
        <w:t>.</w:t>
      </w:r>
    </w:p>
    <w:p w:rsidR="00E87619" w:rsidRPr="004D45C2" w:rsidRDefault="00E87619" w:rsidP="00F655F2">
      <w:pPr>
        <w:widowControl w:val="0"/>
        <w:suppressAutoHyphens w:val="0"/>
        <w:spacing w:before="120" w:line="276" w:lineRule="auto"/>
        <w:jc w:val="both"/>
        <w:rPr>
          <w:rFonts w:ascii="Arial" w:hAnsi="Arial" w:cs="Arial"/>
          <w:b/>
          <w:color w:val="000000"/>
          <w:sz w:val="24"/>
          <w:szCs w:val="24"/>
        </w:rPr>
      </w:pPr>
      <w:r w:rsidRPr="004D45C2">
        <w:rPr>
          <w:rFonts w:ascii="Arial" w:hAnsi="Arial" w:cs="Arial"/>
          <w:b/>
          <w:color w:val="000000"/>
          <w:sz w:val="24"/>
          <w:szCs w:val="24"/>
        </w:rPr>
        <w:t>CLÁUSULA SEGUNDA - DO VALOR DO CONTRATO</w:t>
      </w:r>
    </w:p>
    <w:p w:rsidR="00E87619" w:rsidRPr="004D45C2" w:rsidRDefault="00E87619" w:rsidP="00F655F2">
      <w:pPr>
        <w:widowControl w:val="0"/>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O valor deste Contrato é de </w:t>
      </w:r>
      <w:r w:rsidRPr="004D45C2">
        <w:rPr>
          <w:rFonts w:ascii="Arial" w:hAnsi="Arial" w:cs="Arial"/>
          <w:b/>
          <w:bCs/>
          <w:color w:val="000000"/>
          <w:sz w:val="24"/>
          <w:szCs w:val="24"/>
        </w:rPr>
        <w:t>R$ ______ (_________).</w:t>
      </w:r>
    </w:p>
    <w:p w:rsidR="00E87619" w:rsidRDefault="00E87619" w:rsidP="00F655F2">
      <w:pPr>
        <w:widowControl w:val="0"/>
        <w:suppressAutoHyphens w:val="0"/>
        <w:spacing w:before="120" w:line="276" w:lineRule="auto"/>
        <w:jc w:val="both"/>
        <w:rPr>
          <w:rFonts w:ascii="Arial" w:hAnsi="Arial" w:cs="Arial"/>
          <w:sz w:val="24"/>
          <w:szCs w:val="24"/>
        </w:rPr>
      </w:pPr>
    </w:p>
    <w:tbl>
      <w:tblPr>
        <w:tblW w:w="9296" w:type="dxa"/>
        <w:tblInd w:w="55" w:type="dxa"/>
        <w:tblCellMar>
          <w:top w:w="68" w:type="dxa"/>
          <w:left w:w="70" w:type="dxa"/>
          <w:bottom w:w="68" w:type="dxa"/>
          <w:right w:w="70" w:type="dxa"/>
        </w:tblCellMar>
        <w:tblLook w:val="0000" w:firstRow="0" w:lastRow="0" w:firstColumn="0" w:lastColumn="0" w:noHBand="0" w:noVBand="0"/>
      </w:tblPr>
      <w:tblGrid>
        <w:gridCol w:w="654"/>
        <w:gridCol w:w="861"/>
        <w:gridCol w:w="793"/>
        <w:gridCol w:w="4506"/>
        <w:gridCol w:w="1207"/>
        <w:gridCol w:w="1275"/>
      </w:tblGrid>
      <w:tr w:rsidR="003E103D" w:rsidRPr="00C24995" w:rsidTr="003E103D">
        <w:trPr>
          <w:tblHeader/>
        </w:trPr>
        <w:tc>
          <w:tcPr>
            <w:tcW w:w="654" w:type="dxa"/>
            <w:tcBorders>
              <w:top w:val="single" w:sz="4" w:space="0" w:color="auto"/>
              <w:left w:val="single" w:sz="4" w:space="0" w:color="auto"/>
              <w:bottom w:val="single" w:sz="4" w:space="0" w:color="auto"/>
              <w:right w:val="single" w:sz="4" w:space="0" w:color="auto"/>
            </w:tcBorders>
            <w:shd w:val="clear" w:color="auto" w:fill="C0C0C0"/>
            <w:vAlign w:val="center"/>
          </w:tcPr>
          <w:p w:rsidR="003E103D" w:rsidRPr="00A1156B" w:rsidRDefault="003E103D" w:rsidP="00C845F6">
            <w:pPr>
              <w:suppressAutoHyphens w:val="0"/>
              <w:spacing w:before="120" w:line="276" w:lineRule="auto"/>
              <w:jc w:val="center"/>
              <w:rPr>
                <w:rFonts w:ascii="Century Gothic" w:hAnsi="Century Gothic" w:cs="Arial"/>
                <w:b/>
                <w:bCs/>
              </w:rPr>
            </w:pPr>
            <w:r w:rsidRPr="00A1156B">
              <w:rPr>
                <w:rFonts w:ascii="Century Gothic" w:hAnsi="Century Gothic" w:cs="Arial"/>
                <w:b/>
                <w:bCs/>
              </w:rPr>
              <w:t>Item</w:t>
            </w:r>
          </w:p>
        </w:tc>
        <w:tc>
          <w:tcPr>
            <w:tcW w:w="861" w:type="dxa"/>
            <w:tcBorders>
              <w:top w:val="single" w:sz="4" w:space="0" w:color="auto"/>
              <w:left w:val="nil"/>
              <w:bottom w:val="single" w:sz="4" w:space="0" w:color="auto"/>
              <w:right w:val="single" w:sz="4" w:space="0" w:color="auto"/>
            </w:tcBorders>
            <w:shd w:val="clear" w:color="auto" w:fill="C0C0C0"/>
            <w:vAlign w:val="center"/>
          </w:tcPr>
          <w:p w:rsidR="003E103D" w:rsidRPr="00A1156B" w:rsidRDefault="003E103D" w:rsidP="00C845F6">
            <w:pPr>
              <w:suppressAutoHyphens w:val="0"/>
              <w:spacing w:before="120" w:line="276" w:lineRule="auto"/>
              <w:jc w:val="center"/>
              <w:rPr>
                <w:rFonts w:ascii="Century Gothic" w:hAnsi="Century Gothic" w:cs="Arial"/>
                <w:b/>
                <w:bCs/>
              </w:rPr>
            </w:pPr>
            <w:proofErr w:type="spellStart"/>
            <w:r w:rsidRPr="00A1156B">
              <w:rPr>
                <w:rFonts w:ascii="Century Gothic" w:hAnsi="Century Gothic" w:cs="Arial"/>
                <w:b/>
                <w:bCs/>
              </w:rPr>
              <w:t>Qtde</w:t>
            </w:r>
            <w:proofErr w:type="spellEnd"/>
          </w:p>
        </w:tc>
        <w:tc>
          <w:tcPr>
            <w:tcW w:w="793" w:type="dxa"/>
            <w:tcBorders>
              <w:top w:val="single" w:sz="4" w:space="0" w:color="auto"/>
              <w:left w:val="nil"/>
              <w:bottom w:val="single" w:sz="4" w:space="0" w:color="auto"/>
              <w:right w:val="single" w:sz="4" w:space="0" w:color="auto"/>
            </w:tcBorders>
            <w:shd w:val="clear" w:color="auto" w:fill="C0C0C0"/>
            <w:vAlign w:val="center"/>
          </w:tcPr>
          <w:p w:rsidR="003E103D" w:rsidRPr="00A1156B" w:rsidRDefault="003E103D" w:rsidP="00C845F6">
            <w:pPr>
              <w:suppressAutoHyphens w:val="0"/>
              <w:spacing w:before="120" w:line="276" w:lineRule="auto"/>
              <w:jc w:val="center"/>
              <w:rPr>
                <w:rFonts w:ascii="Century Gothic" w:hAnsi="Century Gothic" w:cs="Arial"/>
                <w:b/>
                <w:bCs/>
              </w:rPr>
            </w:pPr>
            <w:r w:rsidRPr="00A1156B">
              <w:rPr>
                <w:rFonts w:ascii="Century Gothic" w:hAnsi="Century Gothic" w:cs="Arial"/>
                <w:b/>
                <w:bCs/>
              </w:rPr>
              <w:t>Unid.</w:t>
            </w:r>
          </w:p>
        </w:tc>
        <w:tc>
          <w:tcPr>
            <w:tcW w:w="4506" w:type="dxa"/>
            <w:tcBorders>
              <w:top w:val="single" w:sz="4" w:space="0" w:color="auto"/>
              <w:left w:val="nil"/>
              <w:bottom w:val="single" w:sz="4" w:space="0" w:color="auto"/>
              <w:right w:val="single" w:sz="4" w:space="0" w:color="auto"/>
            </w:tcBorders>
            <w:shd w:val="clear" w:color="auto" w:fill="C0C0C0"/>
            <w:vAlign w:val="center"/>
          </w:tcPr>
          <w:p w:rsidR="003E103D" w:rsidRPr="00A1156B" w:rsidRDefault="003E103D" w:rsidP="003E103D">
            <w:pPr>
              <w:suppressAutoHyphens w:val="0"/>
              <w:spacing w:before="120" w:line="276" w:lineRule="auto"/>
              <w:jc w:val="center"/>
              <w:rPr>
                <w:rFonts w:ascii="Century Gothic" w:hAnsi="Century Gothic" w:cs="Arial"/>
                <w:b/>
                <w:bCs/>
              </w:rPr>
            </w:pPr>
            <w:r w:rsidRPr="00A1156B">
              <w:rPr>
                <w:rFonts w:ascii="Century Gothic" w:hAnsi="Century Gothic" w:cs="Arial"/>
                <w:b/>
                <w:bCs/>
              </w:rPr>
              <w:t>Descrição</w:t>
            </w:r>
          </w:p>
        </w:tc>
        <w:tc>
          <w:tcPr>
            <w:tcW w:w="1207" w:type="dxa"/>
            <w:tcBorders>
              <w:top w:val="single" w:sz="4" w:space="0" w:color="auto"/>
              <w:left w:val="nil"/>
              <w:bottom w:val="single" w:sz="4" w:space="0" w:color="auto"/>
              <w:right w:val="single" w:sz="4" w:space="0" w:color="auto"/>
            </w:tcBorders>
            <w:shd w:val="clear" w:color="auto" w:fill="C0C0C0"/>
            <w:vAlign w:val="center"/>
          </w:tcPr>
          <w:p w:rsidR="003E103D" w:rsidRPr="00A1156B" w:rsidRDefault="003E103D" w:rsidP="00C845F6">
            <w:pPr>
              <w:suppressAutoHyphens w:val="0"/>
              <w:spacing w:before="120" w:line="276" w:lineRule="auto"/>
              <w:jc w:val="center"/>
              <w:rPr>
                <w:rFonts w:ascii="Century Gothic" w:hAnsi="Century Gothic" w:cs="Arial"/>
                <w:b/>
                <w:bCs/>
              </w:rPr>
            </w:pPr>
            <w:r w:rsidRPr="00A1156B">
              <w:rPr>
                <w:rFonts w:ascii="Century Gothic" w:hAnsi="Century Gothic" w:cs="Arial"/>
                <w:b/>
                <w:bCs/>
              </w:rPr>
              <w:t>Valor Unitário em R$</w:t>
            </w:r>
          </w:p>
        </w:tc>
        <w:tc>
          <w:tcPr>
            <w:tcW w:w="1275" w:type="dxa"/>
            <w:tcBorders>
              <w:top w:val="single" w:sz="4" w:space="0" w:color="auto"/>
              <w:left w:val="nil"/>
              <w:bottom w:val="single" w:sz="4" w:space="0" w:color="auto"/>
              <w:right w:val="single" w:sz="4" w:space="0" w:color="auto"/>
            </w:tcBorders>
            <w:shd w:val="clear" w:color="auto" w:fill="C0C0C0"/>
            <w:vAlign w:val="center"/>
          </w:tcPr>
          <w:p w:rsidR="003E103D" w:rsidRPr="00A1156B" w:rsidRDefault="003E103D" w:rsidP="00C845F6">
            <w:pPr>
              <w:suppressAutoHyphens w:val="0"/>
              <w:spacing w:before="120" w:line="276" w:lineRule="auto"/>
              <w:jc w:val="center"/>
              <w:rPr>
                <w:rFonts w:ascii="Century Gothic" w:hAnsi="Century Gothic" w:cs="Arial"/>
                <w:b/>
                <w:bCs/>
              </w:rPr>
            </w:pPr>
            <w:r w:rsidRPr="00A1156B">
              <w:rPr>
                <w:rFonts w:ascii="Century Gothic" w:hAnsi="Century Gothic" w:cs="Arial"/>
                <w:b/>
                <w:bCs/>
              </w:rPr>
              <w:t>Valor Total em R$</w:t>
            </w:r>
          </w:p>
        </w:tc>
      </w:tr>
      <w:tr w:rsidR="003E103D" w:rsidRPr="00C24995" w:rsidTr="003E103D">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rsidR="003E103D" w:rsidRPr="00A1156B" w:rsidRDefault="003E103D" w:rsidP="00C845F6">
            <w:pPr>
              <w:suppressAutoHyphens w:val="0"/>
              <w:spacing w:before="120" w:line="276" w:lineRule="auto"/>
              <w:jc w:val="center"/>
              <w:rPr>
                <w:rFonts w:ascii="Century Gothic" w:hAnsi="Century Gothic" w:cs="Arial"/>
                <w:color w:val="000000"/>
              </w:rPr>
            </w:pPr>
            <w:r w:rsidRPr="00A1156B">
              <w:rPr>
                <w:rFonts w:ascii="Century Gothic" w:hAnsi="Century Gothic" w:cs="Arial"/>
                <w:color w:val="000000"/>
              </w:rPr>
              <w:t>1</w:t>
            </w:r>
          </w:p>
        </w:tc>
        <w:tc>
          <w:tcPr>
            <w:tcW w:w="861" w:type="dxa"/>
            <w:tcBorders>
              <w:top w:val="single" w:sz="4" w:space="0" w:color="auto"/>
              <w:left w:val="nil"/>
              <w:bottom w:val="single" w:sz="4" w:space="0" w:color="auto"/>
              <w:right w:val="single" w:sz="4" w:space="0" w:color="auto"/>
            </w:tcBorders>
            <w:shd w:val="clear" w:color="auto" w:fill="auto"/>
            <w:vAlign w:val="center"/>
          </w:tcPr>
          <w:p w:rsidR="003E103D" w:rsidRPr="00A1156B" w:rsidRDefault="003E103D" w:rsidP="00C845F6">
            <w:pPr>
              <w:spacing w:before="120" w:line="276" w:lineRule="auto"/>
              <w:jc w:val="center"/>
              <w:rPr>
                <w:rFonts w:ascii="Century Gothic" w:hAnsi="Century Gothic" w:cs="Arial"/>
              </w:rPr>
            </w:pPr>
            <w:r>
              <w:rPr>
                <w:rFonts w:ascii="Century Gothic" w:hAnsi="Century Gothic" w:cs="Arial"/>
              </w:rPr>
              <w:t>1</w:t>
            </w:r>
          </w:p>
        </w:tc>
        <w:tc>
          <w:tcPr>
            <w:tcW w:w="793" w:type="dxa"/>
            <w:tcBorders>
              <w:top w:val="single" w:sz="4" w:space="0" w:color="auto"/>
              <w:left w:val="nil"/>
              <w:bottom w:val="single" w:sz="4" w:space="0" w:color="auto"/>
              <w:right w:val="single" w:sz="4" w:space="0" w:color="auto"/>
            </w:tcBorders>
            <w:shd w:val="clear" w:color="auto" w:fill="auto"/>
            <w:vAlign w:val="center"/>
          </w:tcPr>
          <w:p w:rsidR="003E103D" w:rsidRPr="00A1156B" w:rsidRDefault="003E103D" w:rsidP="00C845F6">
            <w:pPr>
              <w:spacing w:before="120" w:line="276" w:lineRule="auto"/>
              <w:jc w:val="center"/>
              <w:rPr>
                <w:rFonts w:ascii="Century Gothic" w:hAnsi="Century Gothic" w:cs="Arial"/>
              </w:rPr>
            </w:pPr>
            <w:r>
              <w:rPr>
                <w:rFonts w:ascii="Century Gothic" w:hAnsi="Century Gothic" w:cs="Arial"/>
              </w:rPr>
              <w:t>Unid.</w:t>
            </w:r>
          </w:p>
        </w:tc>
        <w:tc>
          <w:tcPr>
            <w:tcW w:w="4506" w:type="dxa"/>
            <w:tcBorders>
              <w:top w:val="single" w:sz="4" w:space="0" w:color="auto"/>
              <w:left w:val="nil"/>
              <w:bottom w:val="single" w:sz="4" w:space="0" w:color="auto"/>
              <w:right w:val="single" w:sz="4" w:space="0" w:color="auto"/>
            </w:tcBorders>
            <w:shd w:val="clear" w:color="auto" w:fill="auto"/>
            <w:vAlign w:val="center"/>
          </w:tcPr>
          <w:p w:rsidR="003E103D" w:rsidRPr="0011339D" w:rsidRDefault="003E103D" w:rsidP="00C845F6">
            <w:pPr>
              <w:spacing w:before="120" w:line="276" w:lineRule="auto"/>
              <w:jc w:val="both"/>
              <w:rPr>
                <w:rFonts w:ascii="Century Gothic" w:hAnsi="Century Gothic" w:cs="Arial"/>
                <w:b/>
              </w:rPr>
            </w:pPr>
            <w:r w:rsidRPr="00B151D9">
              <w:rPr>
                <w:rFonts w:ascii="Arial" w:eastAsia="Arial" w:hAnsi="Arial" w:cs="Arial"/>
                <w:color w:val="000000"/>
                <w:sz w:val="18"/>
              </w:rPr>
              <w:t>Incubadora para a realização de análise de DBO, de baixa temperatura, com controlador micro processado de display gráfico LCD ou LED</w:t>
            </w:r>
          </w:p>
        </w:tc>
        <w:tc>
          <w:tcPr>
            <w:tcW w:w="1207" w:type="dxa"/>
            <w:tcBorders>
              <w:top w:val="single" w:sz="4" w:space="0" w:color="auto"/>
              <w:left w:val="nil"/>
              <w:bottom w:val="single" w:sz="4" w:space="0" w:color="auto"/>
              <w:right w:val="single" w:sz="4" w:space="0" w:color="auto"/>
            </w:tcBorders>
            <w:shd w:val="clear" w:color="auto" w:fill="auto"/>
            <w:vAlign w:val="center"/>
          </w:tcPr>
          <w:p w:rsidR="003E103D" w:rsidRPr="00A1156B" w:rsidRDefault="003E103D" w:rsidP="00C845F6">
            <w:pPr>
              <w:suppressAutoHyphens w:val="0"/>
              <w:spacing w:before="120" w:line="276" w:lineRule="auto"/>
              <w:jc w:val="center"/>
              <w:rPr>
                <w:rFonts w:ascii="Century Gothic" w:hAnsi="Century Gothic" w:cs="Arial"/>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3E103D" w:rsidRPr="00A1156B" w:rsidRDefault="003E103D" w:rsidP="00C845F6">
            <w:pPr>
              <w:suppressAutoHyphens w:val="0"/>
              <w:spacing w:before="120" w:line="276" w:lineRule="auto"/>
              <w:jc w:val="center"/>
              <w:rPr>
                <w:rFonts w:ascii="Century Gothic" w:hAnsi="Century Gothic" w:cs="Arial"/>
              </w:rPr>
            </w:pPr>
          </w:p>
        </w:tc>
      </w:tr>
      <w:tr w:rsidR="003E103D" w:rsidRPr="00C24995" w:rsidTr="003E103D">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rsidR="003E103D" w:rsidRPr="00A1156B" w:rsidRDefault="003E103D" w:rsidP="00C845F6">
            <w:pPr>
              <w:suppressAutoHyphens w:val="0"/>
              <w:spacing w:before="120" w:line="276" w:lineRule="auto"/>
              <w:jc w:val="center"/>
              <w:rPr>
                <w:rFonts w:ascii="Century Gothic" w:hAnsi="Century Gothic" w:cs="Arial"/>
                <w:color w:val="000000"/>
              </w:rPr>
            </w:pPr>
            <w:r w:rsidRPr="00A1156B">
              <w:rPr>
                <w:rFonts w:ascii="Century Gothic" w:hAnsi="Century Gothic" w:cs="Arial"/>
                <w:color w:val="000000"/>
              </w:rPr>
              <w:t>2</w:t>
            </w:r>
          </w:p>
        </w:tc>
        <w:tc>
          <w:tcPr>
            <w:tcW w:w="861" w:type="dxa"/>
            <w:tcBorders>
              <w:top w:val="single" w:sz="4" w:space="0" w:color="auto"/>
              <w:left w:val="nil"/>
              <w:bottom w:val="single" w:sz="4" w:space="0" w:color="auto"/>
              <w:right w:val="single" w:sz="4" w:space="0" w:color="auto"/>
            </w:tcBorders>
            <w:shd w:val="clear" w:color="auto" w:fill="auto"/>
            <w:vAlign w:val="center"/>
          </w:tcPr>
          <w:p w:rsidR="003E103D" w:rsidRPr="00A1156B" w:rsidRDefault="003E103D" w:rsidP="00C845F6">
            <w:pPr>
              <w:spacing w:before="120" w:line="276" w:lineRule="auto"/>
              <w:jc w:val="center"/>
              <w:rPr>
                <w:rFonts w:ascii="Century Gothic" w:hAnsi="Century Gothic" w:cs="Arial"/>
              </w:rPr>
            </w:pPr>
            <w:r>
              <w:rPr>
                <w:rFonts w:ascii="Century Gothic" w:hAnsi="Century Gothic" w:cs="Arial"/>
              </w:rPr>
              <w:t>1</w:t>
            </w:r>
          </w:p>
        </w:tc>
        <w:tc>
          <w:tcPr>
            <w:tcW w:w="793" w:type="dxa"/>
            <w:tcBorders>
              <w:top w:val="single" w:sz="4" w:space="0" w:color="auto"/>
              <w:left w:val="nil"/>
              <w:bottom w:val="single" w:sz="4" w:space="0" w:color="auto"/>
              <w:right w:val="single" w:sz="4" w:space="0" w:color="auto"/>
            </w:tcBorders>
            <w:shd w:val="clear" w:color="auto" w:fill="auto"/>
            <w:vAlign w:val="center"/>
          </w:tcPr>
          <w:p w:rsidR="003E103D" w:rsidRPr="00A1156B" w:rsidRDefault="003E103D" w:rsidP="00C845F6">
            <w:pPr>
              <w:spacing w:before="120" w:line="276" w:lineRule="auto"/>
              <w:jc w:val="center"/>
              <w:rPr>
                <w:rFonts w:ascii="Century Gothic" w:hAnsi="Century Gothic" w:cs="Arial"/>
              </w:rPr>
            </w:pPr>
            <w:r>
              <w:rPr>
                <w:rFonts w:ascii="Century Gothic" w:hAnsi="Century Gothic" w:cs="Arial"/>
              </w:rPr>
              <w:t>Unid.</w:t>
            </w:r>
          </w:p>
        </w:tc>
        <w:tc>
          <w:tcPr>
            <w:tcW w:w="4506" w:type="dxa"/>
            <w:tcBorders>
              <w:top w:val="single" w:sz="4" w:space="0" w:color="auto"/>
              <w:left w:val="nil"/>
              <w:bottom w:val="single" w:sz="4" w:space="0" w:color="auto"/>
              <w:right w:val="single" w:sz="4" w:space="0" w:color="auto"/>
            </w:tcBorders>
            <w:shd w:val="clear" w:color="auto" w:fill="auto"/>
            <w:vAlign w:val="center"/>
          </w:tcPr>
          <w:p w:rsidR="003E103D" w:rsidRPr="0011339D" w:rsidRDefault="003E103D" w:rsidP="00C845F6">
            <w:pPr>
              <w:spacing w:before="120" w:line="276" w:lineRule="auto"/>
              <w:jc w:val="both"/>
              <w:rPr>
                <w:rFonts w:ascii="Century Gothic" w:hAnsi="Century Gothic" w:cs="Arial"/>
                <w:b/>
              </w:rPr>
            </w:pPr>
            <w:r w:rsidRPr="00D1162C">
              <w:rPr>
                <w:rFonts w:ascii="Arial" w:eastAsia="Arial" w:hAnsi="Arial" w:cs="Arial"/>
                <w:color w:val="000000"/>
                <w:sz w:val="18"/>
              </w:rPr>
              <w:t xml:space="preserve">Agitador de tubos de ensaio do tipo </w:t>
            </w:r>
            <w:proofErr w:type="spellStart"/>
            <w:r w:rsidRPr="00D1162C">
              <w:rPr>
                <w:rFonts w:ascii="Arial" w:eastAsia="Arial" w:hAnsi="Arial" w:cs="Arial"/>
                <w:color w:val="000000"/>
                <w:sz w:val="18"/>
              </w:rPr>
              <w:t>Vortex</w:t>
            </w:r>
            <w:proofErr w:type="spellEnd"/>
            <w:r w:rsidRPr="00D1162C">
              <w:rPr>
                <w:rFonts w:ascii="Arial" w:eastAsia="Arial" w:hAnsi="Arial" w:cs="Arial"/>
                <w:color w:val="000000"/>
                <w:sz w:val="18"/>
              </w:rPr>
              <w:t>.</w:t>
            </w:r>
          </w:p>
        </w:tc>
        <w:tc>
          <w:tcPr>
            <w:tcW w:w="1207" w:type="dxa"/>
            <w:tcBorders>
              <w:top w:val="single" w:sz="4" w:space="0" w:color="auto"/>
              <w:left w:val="nil"/>
              <w:bottom w:val="single" w:sz="4" w:space="0" w:color="auto"/>
              <w:right w:val="single" w:sz="4" w:space="0" w:color="auto"/>
            </w:tcBorders>
            <w:shd w:val="clear" w:color="auto" w:fill="auto"/>
            <w:vAlign w:val="center"/>
          </w:tcPr>
          <w:p w:rsidR="003E103D" w:rsidRPr="00A1156B" w:rsidRDefault="003E103D" w:rsidP="00C845F6">
            <w:pPr>
              <w:suppressAutoHyphens w:val="0"/>
              <w:spacing w:before="120" w:line="276" w:lineRule="auto"/>
              <w:jc w:val="center"/>
              <w:rPr>
                <w:rFonts w:ascii="Century Gothic" w:hAnsi="Century Gothic" w:cs="Arial"/>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3E103D" w:rsidRPr="00A1156B" w:rsidRDefault="003E103D" w:rsidP="00C845F6">
            <w:pPr>
              <w:suppressAutoHyphens w:val="0"/>
              <w:spacing w:before="120" w:line="276" w:lineRule="auto"/>
              <w:jc w:val="right"/>
              <w:rPr>
                <w:rFonts w:ascii="Century Gothic" w:hAnsi="Century Gothic" w:cs="Arial"/>
              </w:rPr>
            </w:pPr>
          </w:p>
        </w:tc>
      </w:tr>
      <w:tr w:rsidR="003E103D" w:rsidRPr="00C24995" w:rsidTr="003E103D">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rsidR="003E103D" w:rsidRPr="00A1156B" w:rsidRDefault="003E103D" w:rsidP="00C845F6">
            <w:pPr>
              <w:suppressAutoHyphens w:val="0"/>
              <w:spacing w:before="120" w:line="276" w:lineRule="auto"/>
              <w:jc w:val="center"/>
              <w:rPr>
                <w:rFonts w:ascii="Century Gothic" w:hAnsi="Century Gothic" w:cs="Arial"/>
                <w:color w:val="000000"/>
              </w:rPr>
            </w:pPr>
            <w:r>
              <w:rPr>
                <w:rFonts w:ascii="Century Gothic" w:hAnsi="Century Gothic" w:cs="Arial"/>
                <w:color w:val="000000"/>
              </w:rPr>
              <w:t>3</w:t>
            </w:r>
          </w:p>
        </w:tc>
        <w:tc>
          <w:tcPr>
            <w:tcW w:w="861" w:type="dxa"/>
            <w:tcBorders>
              <w:top w:val="single" w:sz="4" w:space="0" w:color="auto"/>
              <w:left w:val="nil"/>
              <w:bottom w:val="single" w:sz="4" w:space="0" w:color="auto"/>
              <w:right w:val="single" w:sz="4" w:space="0" w:color="auto"/>
            </w:tcBorders>
            <w:shd w:val="clear" w:color="auto" w:fill="auto"/>
            <w:vAlign w:val="center"/>
          </w:tcPr>
          <w:p w:rsidR="003E103D" w:rsidRPr="00A1156B" w:rsidRDefault="003E103D" w:rsidP="00C845F6">
            <w:pPr>
              <w:spacing w:before="120" w:line="276" w:lineRule="auto"/>
              <w:jc w:val="center"/>
              <w:rPr>
                <w:rFonts w:ascii="Century Gothic" w:hAnsi="Century Gothic" w:cs="Arial"/>
              </w:rPr>
            </w:pPr>
            <w:r>
              <w:rPr>
                <w:rFonts w:ascii="Century Gothic" w:hAnsi="Century Gothic" w:cs="Arial"/>
              </w:rPr>
              <w:t>1</w:t>
            </w:r>
          </w:p>
        </w:tc>
        <w:tc>
          <w:tcPr>
            <w:tcW w:w="793" w:type="dxa"/>
            <w:tcBorders>
              <w:top w:val="single" w:sz="4" w:space="0" w:color="auto"/>
              <w:left w:val="nil"/>
              <w:bottom w:val="single" w:sz="4" w:space="0" w:color="auto"/>
              <w:right w:val="single" w:sz="4" w:space="0" w:color="auto"/>
            </w:tcBorders>
            <w:shd w:val="clear" w:color="auto" w:fill="auto"/>
            <w:vAlign w:val="center"/>
          </w:tcPr>
          <w:p w:rsidR="003E103D" w:rsidRPr="00A1156B" w:rsidRDefault="003E103D" w:rsidP="00C845F6">
            <w:pPr>
              <w:spacing w:before="120" w:line="276" w:lineRule="auto"/>
              <w:jc w:val="center"/>
              <w:rPr>
                <w:rFonts w:ascii="Century Gothic" w:hAnsi="Century Gothic" w:cs="Arial"/>
              </w:rPr>
            </w:pPr>
            <w:r>
              <w:rPr>
                <w:rFonts w:ascii="Century Gothic" w:hAnsi="Century Gothic" w:cs="Arial"/>
              </w:rPr>
              <w:t>Unid.</w:t>
            </w:r>
          </w:p>
        </w:tc>
        <w:tc>
          <w:tcPr>
            <w:tcW w:w="4506" w:type="dxa"/>
            <w:tcBorders>
              <w:top w:val="single" w:sz="4" w:space="0" w:color="auto"/>
              <w:left w:val="nil"/>
              <w:bottom w:val="single" w:sz="4" w:space="0" w:color="auto"/>
              <w:right w:val="single" w:sz="4" w:space="0" w:color="auto"/>
            </w:tcBorders>
            <w:shd w:val="clear" w:color="auto" w:fill="auto"/>
            <w:vAlign w:val="center"/>
          </w:tcPr>
          <w:p w:rsidR="003E103D" w:rsidRPr="0011339D" w:rsidRDefault="003E103D" w:rsidP="00C845F6">
            <w:pPr>
              <w:spacing w:before="120" w:line="276" w:lineRule="auto"/>
              <w:jc w:val="both"/>
              <w:rPr>
                <w:rFonts w:ascii="Century Gothic" w:hAnsi="Century Gothic" w:cs="Arial"/>
                <w:b/>
              </w:rPr>
            </w:pPr>
            <w:proofErr w:type="spellStart"/>
            <w:r w:rsidRPr="00D1162C">
              <w:rPr>
                <w:rFonts w:ascii="Arial" w:eastAsia="Arial" w:hAnsi="Arial" w:cs="Arial"/>
                <w:color w:val="000000"/>
                <w:sz w:val="18"/>
              </w:rPr>
              <w:t>Colorímetro</w:t>
            </w:r>
            <w:proofErr w:type="spellEnd"/>
            <w:r w:rsidRPr="00D1162C">
              <w:rPr>
                <w:rFonts w:ascii="Arial" w:eastAsia="Arial" w:hAnsi="Arial" w:cs="Arial"/>
                <w:color w:val="000000"/>
                <w:sz w:val="18"/>
              </w:rPr>
              <w:t xml:space="preserve"> visual para determinação de cor aparente em água pelo método SMEWW-2120-B</w:t>
            </w:r>
          </w:p>
        </w:tc>
        <w:tc>
          <w:tcPr>
            <w:tcW w:w="1207" w:type="dxa"/>
            <w:tcBorders>
              <w:top w:val="single" w:sz="4" w:space="0" w:color="auto"/>
              <w:left w:val="nil"/>
              <w:bottom w:val="single" w:sz="4" w:space="0" w:color="auto"/>
              <w:right w:val="single" w:sz="4" w:space="0" w:color="auto"/>
            </w:tcBorders>
            <w:shd w:val="clear" w:color="auto" w:fill="auto"/>
            <w:vAlign w:val="center"/>
          </w:tcPr>
          <w:p w:rsidR="003E103D" w:rsidRPr="00A1156B" w:rsidRDefault="003E103D" w:rsidP="00C845F6">
            <w:pPr>
              <w:suppressAutoHyphens w:val="0"/>
              <w:spacing w:before="120" w:line="276" w:lineRule="auto"/>
              <w:jc w:val="center"/>
              <w:rPr>
                <w:rFonts w:ascii="Century Gothic" w:hAnsi="Century Gothic" w:cs="Arial"/>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3E103D" w:rsidRPr="00A1156B" w:rsidRDefault="003E103D" w:rsidP="00C845F6">
            <w:pPr>
              <w:suppressAutoHyphens w:val="0"/>
              <w:spacing w:before="120" w:line="276" w:lineRule="auto"/>
              <w:jc w:val="right"/>
              <w:rPr>
                <w:rFonts w:ascii="Century Gothic" w:hAnsi="Century Gothic" w:cs="Arial"/>
              </w:rPr>
            </w:pPr>
          </w:p>
        </w:tc>
      </w:tr>
      <w:tr w:rsidR="003E103D" w:rsidRPr="00C24995" w:rsidTr="003E103D">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rsidR="003E103D" w:rsidRPr="00A1156B" w:rsidRDefault="003E103D" w:rsidP="00C845F6">
            <w:pPr>
              <w:suppressAutoHyphens w:val="0"/>
              <w:spacing w:before="120" w:line="276" w:lineRule="auto"/>
              <w:jc w:val="center"/>
              <w:rPr>
                <w:rFonts w:ascii="Century Gothic" w:hAnsi="Century Gothic" w:cs="Arial"/>
                <w:color w:val="000000"/>
              </w:rPr>
            </w:pPr>
            <w:r>
              <w:rPr>
                <w:rFonts w:ascii="Century Gothic" w:hAnsi="Century Gothic" w:cs="Arial"/>
                <w:color w:val="000000"/>
              </w:rPr>
              <w:t>4</w:t>
            </w:r>
          </w:p>
        </w:tc>
        <w:tc>
          <w:tcPr>
            <w:tcW w:w="861" w:type="dxa"/>
            <w:tcBorders>
              <w:top w:val="single" w:sz="4" w:space="0" w:color="auto"/>
              <w:left w:val="nil"/>
              <w:bottom w:val="single" w:sz="4" w:space="0" w:color="auto"/>
              <w:right w:val="single" w:sz="4" w:space="0" w:color="auto"/>
            </w:tcBorders>
            <w:shd w:val="clear" w:color="auto" w:fill="auto"/>
            <w:vAlign w:val="center"/>
          </w:tcPr>
          <w:p w:rsidR="003E103D" w:rsidRPr="00A1156B" w:rsidRDefault="003E103D" w:rsidP="00C845F6">
            <w:pPr>
              <w:spacing w:before="120" w:line="276" w:lineRule="auto"/>
              <w:jc w:val="center"/>
              <w:rPr>
                <w:rFonts w:ascii="Century Gothic" w:hAnsi="Century Gothic" w:cs="Arial"/>
              </w:rPr>
            </w:pPr>
            <w:r>
              <w:rPr>
                <w:rFonts w:ascii="Century Gothic" w:hAnsi="Century Gothic" w:cs="Arial"/>
              </w:rPr>
              <w:t>1</w:t>
            </w:r>
          </w:p>
        </w:tc>
        <w:tc>
          <w:tcPr>
            <w:tcW w:w="793" w:type="dxa"/>
            <w:tcBorders>
              <w:top w:val="single" w:sz="4" w:space="0" w:color="auto"/>
              <w:left w:val="nil"/>
              <w:bottom w:val="single" w:sz="4" w:space="0" w:color="auto"/>
              <w:right w:val="single" w:sz="4" w:space="0" w:color="auto"/>
            </w:tcBorders>
            <w:shd w:val="clear" w:color="auto" w:fill="auto"/>
            <w:vAlign w:val="center"/>
          </w:tcPr>
          <w:p w:rsidR="003E103D" w:rsidRPr="00A1156B" w:rsidRDefault="003E103D" w:rsidP="00C845F6">
            <w:pPr>
              <w:spacing w:before="120" w:line="276" w:lineRule="auto"/>
              <w:jc w:val="center"/>
              <w:rPr>
                <w:rFonts w:ascii="Century Gothic" w:hAnsi="Century Gothic" w:cs="Arial"/>
              </w:rPr>
            </w:pPr>
            <w:r>
              <w:rPr>
                <w:rFonts w:ascii="Century Gothic" w:hAnsi="Century Gothic" w:cs="Arial"/>
              </w:rPr>
              <w:t>Unid.</w:t>
            </w:r>
          </w:p>
        </w:tc>
        <w:tc>
          <w:tcPr>
            <w:tcW w:w="4506" w:type="dxa"/>
            <w:tcBorders>
              <w:top w:val="single" w:sz="4" w:space="0" w:color="auto"/>
              <w:left w:val="nil"/>
              <w:bottom w:val="single" w:sz="4" w:space="0" w:color="auto"/>
              <w:right w:val="single" w:sz="4" w:space="0" w:color="auto"/>
            </w:tcBorders>
            <w:shd w:val="clear" w:color="auto" w:fill="auto"/>
            <w:vAlign w:val="center"/>
          </w:tcPr>
          <w:p w:rsidR="003E103D" w:rsidRPr="0011339D" w:rsidRDefault="003E103D" w:rsidP="00C845F6">
            <w:pPr>
              <w:spacing w:before="120" w:line="276" w:lineRule="auto"/>
              <w:jc w:val="both"/>
              <w:rPr>
                <w:rFonts w:ascii="Century Gothic" w:hAnsi="Century Gothic" w:cs="Arial"/>
                <w:b/>
              </w:rPr>
            </w:pPr>
            <w:r w:rsidRPr="00D1162C">
              <w:rPr>
                <w:rFonts w:ascii="Arial" w:eastAsia="Arial" w:hAnsi="Arial" w:cs="Arial"/>
                <w:color w:val="000000"/>
                <w:sz w:val="18"/>
              </w:rPr>
              <w:t xml:space="preserve">Medidor </w:t>
            </w:r>
            <w:proofErr w:type="spellStart"/>
            <w:r w:rsidRPr="00D1162C">
              <w:rPr>
                <w:rFonts w:ascii="Arial" w:eastAsia="Arial" w:hAnsi="Arial" w:cs="Arial"/>
                <w:color w:val="000000"/>
                <w:sz w:val="18"/>
              </w:rPr>
              <w:t>multiparamétrico</w:t>
            </w:r>
            <w:proofErr w:type="spellEnd"/>
            <w:r w:rsidRPr="00D1162C">
              <w:rPr>
                <w:rFonts w:ascii="Arial" w:eastAsia="Arial" w:hAnsi="Arial" w:cs="Arial"/>
                <w:color w:val="000000"/>
                <w:sz w:val="18"/>
              </w:rPr>
              <w:t xml:space="preserve"> para pH, condutividade e ISE (fluoreto) para campo e bancada.</w:t>
            </w:r>
          </w:p>
        </w:tc>
        <w:tc>
          <w:tcPr>
            <w:tcW w:w="1207" w:type="dxa"/>
            <w:tcBorders>
              <w:top w:val="single" w:sz="4" w:space="0" w:color="auto"/>
              <w:left w:val="nil"/>
              <w:bottom w:val="single" w:sz="4" w:space="0" w:color="auto"/>
              <w:right w:val="single" w:sz="4" w:space="0" w:color="auto"/>
            </w:tcBorders>
            <w:shd w:val="clear" w:color="auto" w:fill="auto"/>
            <w:vAlign w:val="center"/>
          </w:tcPr>
          <w:p w:rsidR="003E103D" w:rsidRPr="00A1156B" w:rsidRDefault="003E103D" w:rsidP="00C845F6">
            <w:pPr>
              <w:suppressAutoHyphens w:val="0"/>
              <w:spacing w:before="120" w:line="276" w:lineRule="auto"/>
              <w:jc w:val="center"/>
              <w:rPr>
                <w:rFonts w:ascii="Century Gothic" w:hAnsi="Century Gothic" w:cs="Arial"/>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3E103D" w:rsidRPr="00A1156B" w:rsidRDefault="003E103D" w:rsidP="00C845F6">
            <w:pPr>
              <w:suppressAutoHyphens w:val="0"/>
              <w:spacing w:before="120" w:line="276" w:lineRule="auto"/>
              <w:jc w:val="right"/>
              <w:rPr>
                <w:rFonts w:ascii="Century Gothic" w:hAnsi="Century Gothic" w:cs="Arial"/>
              </w:rPr>
            </w:pPr>
          </w:p>
        </w:tc>
      </w:tr>
      <w:tr w:rsidR="003E103D" w:rsidRPr="00C24995" w:rsidTr="003E103D">
        <w:tc>
          <w:tcPr>
            <w:tcW w:w="8021"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3E103D" w:rsidRPr="00A1156B" w:rsidRDefault="003E103D" w:rsidP="00C845F6">
            <w:pPr>
              <w:suppressAutoHyphens w:val="0"/>
              <w:spacing w:before="120" w:line="276" w:lineRule="auto"/>
              <w:jc w:val="right"/>
              <w:rPr>
                <w:rFonts w:ascii="Century Gothic" w:hAnsi="Century Gothic" w:cs="Arial"/>
              </w:rPr>
            </w:pPr>
            <w:r w:rsidRPr="00A1156B">
              <w:rPr>
                <w:rFonts w:ascii="Century Gothic" w:hAnsi="Century Gothic" w:cs="Arial"/>
              </w:rPr>
              <w:t>VALOR GLOBAL em R$</w:t>
            </w:r>
          </w:p>
        </w:tc>
        <w:tc>
          <w:tcPr>
            <w:tcW w:w="1275" w:type="dxa"/>
            <w:tcBorders>
              <w:top w:val="nil"/>
              <w:left w:val="nil"/>
              <w:bottom w:val="single" w:sz="4" w:space="0" w:color="auto"/>
              <w:right w:val="single" w:sz="4" w:space="0" w:color="auto"/>
            </w:tcBorders>
            <w:shd w:val="clear" w:color="auto" w:fill="auto"/>
            <w:noWrap/>
            <w:vAlign w:val="center"/>
          </w:tcPr>
          <w:p w:rsidR="003E103D" w:rsidRPr="00A1156B" w:rsidRDefault="003E103D" w:rsidP="00C845F6">
            <w:pPr>
              <w:suppressAutoHyphens w:val="0"/>
              <w:spacing w:before="120" w:line="276" w:lineRule="auto"/>
              <w:jc w:val="right"/>
              <w:rPr>
                <w:rFonts w:ascii="Century Gothic" w:hAnsi="Century Gothic" w:cs="Arial"/>
                <w:b/>
              </w:rPr>
            </w:pPr>
          </w:p>
        </w:tc>
      </w:tr>
    </w:tbl>
    <w:p w:rsidR="003E103D" w:rsidRDefault="003E103D" w:rsidP="00F655F2">
      <w:pPr>
        <w:widowControl w:val="0"/>
        <w:suppressAutoHyphens w:val="0"/>
        <w:spacing w:before="120" w:line="276" w:lineRule="auto"/>
        <w:jc w:val="both"/>
        <w:rPr>
          <w:rFonts w:ascii="Arial" w:hAnsi="Arial" w:cs="Arial"/>
          <w:sz w:val="24"/>
          <w:szCs w:val="24"/>
        </w:rPr>
      </w:pPr>
    </w:p>
    <w:p w:rsidR="00E87619" w:rsidRPr="004D45C2" w:rsidRDefault="00E87619" w:rsidP="00F655F2">
      <w:pPr>
        <w:suppressAutoHyphens w:val="0"/>
        <w:spacing w:before="120" w:line="276" w:lineRule="auto"/>
        <w:jc w:val="both"/>
        <w:outlineLvl w:val="0"/>
        <w:rPr>
          <w:rFonts w:ascii="Arial" w:hAnsi="Arial" w:cs="Arial"/>
          <w:b/>
          <w:color w:val="000000"/>
          <w:sz w:val="24"/>
          <w:szCs w:val="24"/>
        </w:rPr>
      </w:pPr>
      <w:r w:rsidRPr="004D45C2">
        <w:rPr>
          <w:rFonts w:ascii="Arial" w:hAnsi="Arial" w:cs="Arial"/>
          <w:b/>
          <w:color w:val="000000"/>
          <w:sz w:val="24"/>
          <w:szCs w:val="24"/>
        </w:rPr>
        <w:t>CLÁUSULA TERCEIRA - DA VIGÊNCIA E DA EFICÁCIA</w:t>
      </w:r>
    </w:p>
    <w:p w:rsidR="00E87619" w:rsidRPr="004D45C2" w:rsidRDefault="00E87619" w:rsidP="00F655F2">
      <w:pPr>
        <w:spacing w:before="120" w:line="276" w:lineRule="auto"/>
        <w:ind w:firstLine="1620"/>
        <w:jc w:val="both"/>
        <w:rPr>
          <w:rFonts w:ascii="Arial" w:hAnsi="Arial" w:cs="Arial"/>
          <w:color w:val="000000"/>
          <w:sz w:val="24"/>
          <w:szCs w:val="24"/>
        </w:rPr>
      </w:pPr>
      <w:r w:rsidRPr="004D45C2">
        <w:rPr>
          <w:rFonts w:ascii="Arial" w:hAnsi="Arial" w:cs="Arial"/>
          <w:color w:val="000000"/>
          <w:sz w:val="24"/>
          <w:szCs w:val="24"/>
        </w:rPr>
        <w:t xml:space="preserve">O prazo de vigência do contrato </w:t>
      </w:r>
      <w:r w:rsidRPr="004D45C2">
        <w:rPr>
          <w:rFonts w:ascii="Arial" w:hAnsi="Arial" w:cs="Arial"/>
          <w:sz w:val="24"/>
          <w:szCs w:val="24"/>
        </w:rPr>
        <w:t xml:space="preserve">será de </w:t>
      </w:r>
      <w:r w:rsidRPr="00252179">
        <w:rPr>
          <w:rFonts w:ascii="Arial" w:hAnsi="Arial" w:cs="Arial"/>
          <w:b/>
          <w:noProof/>
          <w:sz w:val="24"/>
          <w:szCs w:val="24"/>
          <w:shd w:val="clear" w:color="auto" w:fill="C6D9F1" w:themeFill="text2" w:themeFillTint="33"/>
        </w:rPr>
        <w:t>12 (doze) meses contados da assinatura do contrato</w:t>
      </w:r>
      <w:r w:rsidRPr="004D45C2">
        <w:rPr>
          <w:rFonts w:ascii="Arial" w:hAnsi="Arial" w:cs="Arial"/>
          <w:sz w:val="24"/>
          <w:szCs w:val="24"/>
        </w:rPr>
        <w:t xml:space="preserve">, </w:t>
      </w:r>
      <w:r w:rsidRPr="00F05156">
        <w:rPr>
          <w:rFonts w:ascii="Arial" w:hAnsi="Arial" w:cs="Arial"/>
          <w:b/>
          <w:color w:val="FF0000"/>
          <w:sz w:val="24"/>
          <w:szCs w:val="24"/>
          <w:highlight w:val="yellow"/>
        </w:rPr>
        <w:t>a contar do término do prazo de execução</w:t>
      </w:r>
      <w:r w:rsidRPr="004D45C2">
        <w:rPr>
          <w:rFonts w:ascii="Arial" w:hAnsi="Arial" w:cs="Arial"/>
          <w:color w:val="000000"/>
          <w:sz w:val="24"/>
          <w:szCs w:val="24"/>
        </w:rPr>
        <w:t xml:space="preserve">, na forma do artigo </w:t>
      </w:r>
      <w:r w:rsidRPr="004D45C2">
        <w:rPr>
          <w:rFonts w:ascii="Arial" w:hAnsi="Arial" w:cs="Arial"/>
          <w:color w:val="0033CC"/>
          <w:sz w:val="24"/>
          <w:szCs w:val="24"/>
          <w:u w:val="single"/>
        </w:rPr>
        <w:t>105 da Lei 14.133, de 2021</w:t>
      </w:r>
      <w:r w:rsidRPr="004D45C2">
        <w:rPr>
          <w:rFonts w:ascii="Arial" w:hAnsi="Arial" w:cs="Arial"/>
          <w:color w:val="0033CC"/>
          <w:sz w:val="24"/>
          <w:szCs w:val="24"/>
        </w:rPr>
        <w:t xml:space="preserve"> </w:t>
      </w:r>
      <w:r w:rsidRPr="004D45C2">
        <w:rPr>
          <w:rFonts w:ascii="Arial" w:hAnsi="Arial" w:cs="Arial"/>
          <w:color w:val="000000"/>
          <w:sz w:val="24"/>
          <w:szCs w:val="24"/>
        </w:rPr>
        <w:t xml:space="preserve">e com validade e eficácia legal após a publicação do seu extrato no Diário Oficial do Município de Itajaí e </w:t>
      </w:r>
      <w:r w:rsidRPr="004D45C2">
        <w:rPr>
          <w:rFonts w:ascii="Arial" w:hAnsi="Arial" w:cs="Arial"/>
          <w:sz w:val="24"/>
          <w:szCs w:val="24"/>
        </w:rPr>
        <w:t>no Portal Nacional de Contratações Públicas (PNCP)</w:t>
      </w:r>
      <w:r w:rsidRPr="004D45C2">
        <w:rPr>
          <w:rFonts w:ascii="Arial" w:hAnsi="Arial" w:cs="Arial"/>
          <w:color w:val="000000"/>
          <w:sz w:val="24"/>
          <w:szCs w:val="24"/>
        </w:rPr>
        <w:t>.</w:t>
      </w:r>
    </w:p>
    <w:p w:rsidR="00E87619" w:rsidRPr="004D45C2" w:rsidRDefault="00E87619" w:rsidP="00F655F2">
      <w:pPr>
        <w:spacing w:before="120" w:line="276" w:lineRule="auto"/>
        <w:ind w:firstLine="1620"/>
        <w:jc w:val="both"/>
        <w:rPr>
          <w:rFonts w:ascii="Arial" w:hAnsi="Arial" w:cs="Arial"/>
          <w:color w:val="000000"/>
          <w:sz w:val="24"/>
          <w:szCs w:val="24"/>
        </w:rPr>
      </w:pPr>
    </w:p>
    <w:p w:rsidR="00E87619" w:rsidRPr="004D45C2" w:rsidRDefault="00E87619" w:rsidP="00F655F2">
      <w:pPr>
        <w:tabs>
          <w:tab w:val="left" w:pos="1418"/>
        </w:tabs>
        <w:suppressAutoHyphens w:val="0"/>
        <w:spacing w:before="120" w:line="276" w:lineRule="auto"/>
        <w:ind w:right="-567"/>
        <w:jc w:val="both"/>
        <w:rPr>
          <w:rFonts w:ascii="Arial" w:hAnsi="Arial" w:cs="Arial"/>
          <w:b/>
          <w:sz w:val="24"/>
          <w:szCs w:val="24"/>
        </w:rPr>
      </w:pPr>
      <w:r w:rsidRPr="004D45C2">
        <w:rPr>
          <w:rFonts w:ascii="Arial" w:hAnsi="Arial" w:cs="Arial"/>
          <w:b/>
          <w:sz w:val="24"/>
          <w:szCs w:val="24"/>
        </w:rPr>
        <w:t xml:space="preserve"> CLÁUSULA QUARTA - DO ACOMPANHAMENTO E DA FISCALIZAÇÃO</w:t>
      </w:r>
    </w:p>
    <w:p w:rsidR="00E87619" w:rsidRPr="004D45C2" w:rsidRDefault="00E87619" w:rsidP="00F655F2">
      <w:pPr>
        <w:widowControl w:val="0"/>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Durante a vigência do contrato, a entrega será acompanhada e fiscalizada em todos os seus termos a qualquer tempo, pela</w:t>
      </w:r>
      <w:r w:rsidRPr="004D45C2">
        <w:rPr>
          <w:rFonts w:ascii="Arial" w:hAnsi="Arial" w:cs="Arial"/>
          <w:b/>
          <w:bCs/>
          <w:color w:val="000000"/>
          <w:sz w:val="24"/>
          <w:szCs w:val="24"/>
        </w:rPr>
        <w:t xml:space="preserve"> </w:t>
      </w:r>
      <w:r w:rsidRPr="00252179">
        <w:rPr>
          <w:rFonts w:ascii="Arial" w:hAnsi="Arial" w:cs="Arial"/>
          <w:b/>
          <w:noProof/>
          <w:sz w:val="24"/>
          <w:szCs w:val="24"/>
          <w:shd w:val="clear" w:color="auto" w:fill="C6D9F1" w:themeFill="text2" w:themeFillTint="33"/>
        </w:rPr>
        <w:t>Diretoria de Saneamento</w:t>
      </w:r>
      <w:r w:rsidRPr="004D45C2">
        <w:rPr>
          <w:rFonts w:ascii="Arial" w:hAnsi="Arial" w:cs="Arial"/>
          <w:color w:val="000000"/>
          <w:sz w:val="24"/>
          <w:szCs w:val="24"/>
        </w:rPr>
        <w:t>.</w:t>
      </w:r>
    </w:p>
    <w:p w:rsidR="00E87619" w:rsidRPr="004D45C2" w:rsidRDefault="00E87619" w:rsidP="00F655F2">
      <w:pPr>
        <w:tabs>
          <w:tab w:val="left" w:pos="1701"/>
        </w:tabs>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Além do acompanhamento e da fiscalização do(s) </w:t>
      </w:r>
      <w:r w:rsidRPr="00252179">
        <w:rPr>
          <w:rFonts w:ascii="Arial" w:hAnsi="Arial" w:cs="Arial"/>
          <w:b/>
          <w:noProof/>
          <w:color w:val="000000"/>
          <w:sz w:val="24"/>
          <w:shd w:val="clear" w:color="auto" w:fill="C6D9F1" w:themeFill="text2" w:themeFillTint="33"/>
        </w:rPr>
        <w:t>PRODUTO</w:t>
      </w:r>
      <w:r w:rsidRPr="004D45C2">
        <w:rPr>
          <w:rFonts w:ascii="Arial" w:hAnsi="Arial" w:cs="Arial"/>
          <w:b/>
          <w:color w:val="000000"/>
          <w:sz w:val="24"/>
          <w:szCs w:val="24"/>
        </w:rPr>
        <w:t xml:space="preserve">(S), </w:t>
      </w:r>
      <w:r w:rsidRPr="004D45C2">
        <w:rPr>
          <w:rFonts w:ascii="Arial" w:hAnsi="Arial" w:cs="Arial"/>
          <w:color w:val="000000"/>
          <w:sz w:val="24"/>
          <w:szCs w:val="24"/>
        </w:rPr>
        <w:t>o servidor devidamente autorizado poderá, ainda, sustar qualquer serviço que esteja sendo executado em desacordo com o especificado, sempre que essa medida se tornar necessária.</w:t>
      </w:r>
    </w:p>
    <w:p w:rsidR="00E87619" w:rsidRPr="004D45C2" w:rsidRDefault="00E87619" w:rsidP="00F655F2">
      <w:pPr>
        <w:tabs>
          <w:tab w:val="left" w:pos="1701"/>
        </w:tabs>
        <w:suppressAutoHyphens w:val="0"/>
        <w:spacing w:before="120" w:line="276" w:lineRule="auto"/>
        <w:ind w:firstLine="1800"/>
        <w:jc w:val="both"/>
        <w:rPr>
          <w:rFonts w:ascii="Arial" w:hAnsi="Arial" w:cs="Arial"/>
          <w:color w:val="000000"/>
          <w:sz w:val="24"/>
          <w:szCs w:val="24"/>
        </w:rPr>
      </w:pPr>
    </w:p>
    <w:p w:rsidR="00E87619" w:rsidRPr="004D45C2" w:rsidRDefault="00E87619" w:rsidP="00F655F2">
      <w:pPr>
        <w:suppressAutoHyphens w:val="0"/>
        <w:spacing w:before="120" w:line="276" w:lineRule="auto"/>
        <w:jc w:val="both"/>
        <w:outlineLvl w:val="0"/>
        <w:rPr>
          <w:rFonts w:ascii="Arial" w:hAnsi="Arial" w:cs="Arial"/>
          <w:b/>
          <w:color w:val="000000"/>
          <w:sz w:val="24"/>
          <w:szCs w:val="24"/>
        </w:rPr>
      </w:pPr>
      <w:r w:rsidRPr="004D45C2">
        <w:rPr>
          <w:rFonts w:ascii="Arial" w:hAnsi="Arial" w:cs="Arial"/>
          <w:b/>
          <w:color w:val="000000"/>
          <w:sz w:val="24"/>
          <w:szCs w:val="24"/>
        </w:rPr>
        <w:lastRenderedPageBreak/>
        <w:t>CLÁUSULA QUINTA - DA ATESTAÇÃO</w:t>
      </w:r>
    </w:p>
    <w:p w:rsidR="00E87619" w:rsidRPr="004D45C2" w:rsidRDefault="00E87619" w:rsidP="00F655F2">
      <w:pPr>
        <w:tabs>
          <w:tab w:val="left" w:pos="1701"/>
        </w:tabs>
        <w:suppressAutoHyphens w:val="0"/>
        <w:spacing w:before="120" w:line="276" w:lineRule="auto"/>
        <w:jc w:val="both"/>
        <w:rPr>
          <w:rFonts w:ascii="Arial" w:hAnsi="Arial" w:cs="Arial"/>
          <w:color w:val="000000"/>
          <w:sz w:val="24"/>
          <w:szCs w:val="24"/>
        </w:rPr>
      </w:pPr>
      <w:r w:rsidRPr="004D45C2">
        <w:rPr>
          <w:rFonts w:ascii="Arial" w:hAnsi="Arial" w:cs="Arial"/>
          <w:color w:val="000000"/>
          <w:sz w:val="24"/>
          <w:szCs w:val="24"/>
        </w:rPr>
        <w:tab/>
        <w:t>A atestação das notas fiscais/faturas e outros documentos caberá à</w:t>
      </w:r>
      <w:r w:rsidRPr="004D45C2">
        <w:rPr>
          <w:rFonts w:ascii="Arial" w:hAnsi="Arial" w:cs="Arial"/>
          <w:b/>
          <w:bCs/>
          <w:color w:val="000000"/>
          <w:sz w:val="24"/>
          <w:szCs w:val="24"/>
        </w:rPr>
        <w:t xml:space="preserve"> </w:t>
      </w:r>
      <w:r w:rsidRPr="00252179">
        <w:rPr>
          <w:rFonts w:ascii="Arial" w:hAnsi="Arial" w:cs="Arial"/>
          <w:b/>
          <w:noProof/>
          <w:sz w:val="24"/>
          <w:szCs w:val="24"/>
        </w:rPr>
        <w:t>Diretoria de Saneamento</w:t>
      </w:r>
      <w:r w:rsidRPr="004D45C2">
        <w:rPr>
          <w:rFonts w:ascii="Arial" w:hAnsi="Arial" w:cs="Arial"/>
          <w:color w:val="000000"/>
          <w:sz w:val="24"/>
          <w:szCs w:val="24"/>
        </w:rPr>
        <w:t xml:space="preserve"> do </w:t>
      </w:r>
      <w:r w:rsidRPr="004D45C2">
        <w:rPr>
          <w:rFonts w:ascii="Arial" w:hAnsi="Arial" w:cs="Arial"/>
          <w:b/>
          <w:color w:val="000000"/>
          <w:sz w:val="24"/>
          <w:szCs w:val="24"/>
        </w:rPr>
        <w:t xml:space="preserve">CONTRATANTE </w:t>
      </w:r>
      <w:r w:rsidRPr="004D45C2">
        <w:rPr>
          <w:rFonts w:ascii="Arial" w:hAnsi="Arial" w:cs="Arial"/>
          <w:color w:val="000000"/>
          <w:sz w:val="24"/>
          <w:szCs w:val="24"/>
        </w:rPr>
        <w:t>ou servidor designado formalmente para esse fim.</w:t>
      </w:r>
    </w:p>
    <w:p w:rsidR="00E87619" w:rsidRPr="004D45C2" w:rsidRDefault="00E87619" w:rsidP="00F655F2">
      <w:pPr>
        <w:tabs>
          <w:tab w:val="left" w:pos="1701"/>
        </w:tabs>
        <w:suppressAutoHyphens w:val="0"/>
        <w:spacing w:before="120" w:line="276" w:lineRule="auto"/>
        <w:jc w:val="both"/>
        <w:rPr>
          <w:rFonts w:ascii="Arial" w:hAnsi="Arial" w:cs="Arial"/>
          <w:color w:val="000000"/>
          <w:sz w:val="24"/>
          <w:szCs w:val="24"/>
        </w:rPr>
      </w:pPr>
    </w:p>
    <w:p w:rsidR="00E87619" w:rsidRPr="004D45C2" w:rsidRDefault="00E87619" w:rsidP="00F655F2">
      <w:pPr>
        <w:suppressAutoHyphens w:val="0"/>
        <w:spacing w:before="120" w:line="276" w:lineRule="auto"/>
        <w:jc w:val="both"/>
        <w:outlineLvl w:val="0"/>
        <w:rPr>
          <w:rFonts w:ascii="Arial" w:hAnsi="Arial" w:cs="Arial"/>
          <w:b/>
          <w:color w:val="000000"/>
          <w:sz w:val="24"/>
          <w:szCs w:val="24"/>
        </w:rPr>
      </w:pPr>
      <w:r w:rsidRPr="004D45C2">
        <w:rPr>
          <w:rFonts w:ascii="Arial" w:hAnsi="Arial" w:cs="Arial"/>
          <w:b/>
          <w:color w:val="000000"/>
          <w:sz w:val="24"/>
          <w:szCs w:val="24"/>
        </w:rPr>
        <w:t>CLÁUSULA SEXTA - DA DESPESA</w:t>
      </w:r>
    </w:p>
    <w:p w:rsidR="003E103D" w:rsidRDefault="00E87619" w:rsidP="00962D38">
      <w:pPr>
        <w:widowControl w:val="0"/>
        <w:suppressAutoHyphens w:val="0"/>
        <w:spacing w:before="120" w:line="276" w:lineRule="auto"/>
        <w:ind w:firstLine="1701"/>
        <w:jc w:val="both"/>
        <w:rPr>
          <w:rFonts w:ascii="Arial" w:hAnsi="Arial" w:cs="Arial"/>
          <w:sz w:val="24"/>
          <w:szCs w:val="24"/>
        </w:rPr>
      </w:pPr>
      <w:r w:rsidRPr="004D45C2">
        <w:rPr>
          <w:rFonts w:ascii="Arial" w:hAnsi="Arial" w:cs="Arial"/>
          <w:color w:val="000000"/>
          <w:sz w:val="24"/>
          <w:szCs w:val="24"/>
        </w:rPr>
        <w:t xml:space="preserve">Os recursos orçamentários necessários ao fornecimento </w:t>
      </w:r>
      <w:r w:rsidRPr="004D45C2">
        <w:rPr>
          <w:rFonts w:ascii="Arial" w:hAnsi="Arial" w:cs="Arial"/>
          <w:b/>
          <w:sz w:val="24"/>
          <w:szCs w:val="24"/>
        </w:rPr>
        <w:t xml:space="preserve">do(s) </w:t>
      </w:r>
      <w:r w:rsidRPr="00252179">
        <w:rPr>
          <w:rFonts w:ascii="Arial" w:hAnsi="Arial" w:cs="Arial"/>
          <w:b/>
          <w:noProof/>
          <w:color w:val="000000"/>
          <w:sz w:val="24"/>
          <w:shd w:val="clear" w:color="auto" w:fill="C6D9F1" w:themeFill="text2" w:themeFillTint="33"/>
        </w:rPr>
        <w:t>PRODUTO</w:t>
      </w:r>
      <w:r w:rsidRPr="004D45C2">
        <w:rPr>
          <w:rFonts w:ascii="Arial" w:hAnsi="Arial" w:cs="Arial"/>
          <w:b/>
          <w:color w:val="000000"/>
          <w:sz w:val="24"/>
          <w:szCs w:val="24"/>
        </w:rPr>
        <w:t xml:space="preserve"> (S)</w:t>
      </w:r>
      <w:r w:rsidRPr="004D45C2">
        <w:rPr>
          <w:rFonts w:ascii="Arial" w:hAnsi="Arial" w:cs="Arial"/>
          <w:color w:val="000000"/>
          <w:sz w:val="24"/>
          <w:szCs w:val="24"/>
        </w:rPr>
        <w:t xml:space="preserve">, no montante estimado de valor conforme </w:t>
      </w:r>
      <w:r w:rsidRPr="004D45C2">
        <w:rPr>
          <w:rFonts w:ascii="Arial" w:hAnsi="Arial" w:cs="Arial"/>
          <w:b/>
          <w:bCs/>
          <w:color w:val="000000"/>
          <w:sz w:val="24"/>
          <w:szCs w:val="24"/>
        </w:rPr>
        <w:t>PROPOSTA DE PREÇO</w:t>
      </w:r>
      <w:r w:rsidRPr="004D45C2">
        <w:rPr>
          <w:rFonts w:ascii="Arial" w:hAnsi="Arial" w:cs="Arial"/>
          <w:color w:val="000000"/>
          <w:sz w:val="24"/>
          <w:szCs w:val="24"/>
        </w:rPr>
        <w:t xml:space="preserve">, correrão por conta dos </w:t>
      </w:r>
      <w:r w:rsidRPr="004D45C2">
        <w:rPr>
          <w:rFonts w:ascii="Arial" w:hAnsi="Arial" w:cs="Arial"/>
          <w:sz w:val="24"/>
          <w:szCs w:val="24"/>
        </w:rPr>
        <w:t xml:space="preserve">recursos da dotação orçamentária </w:t>
      </w:r>
    </w:p>
    <w:p w:rsidR="00E87619" w:rsidRPr="00252179" w:rsidRDefault="00E87619" w:rsidP="00962D38">
      <w:pPr>
        <w:widowControl w:val="0"/>
        <w:suppressAutoHyphens w:val="0"/>
        <w:spacing w:before="120" w:line="276" w:lineRule="auto"/>
        <w:ind w:firstLine="1701"/>
        <w:jc w:val="both"/>
        <w:rPr>
          <w:rFonts w:ascii="Arial" w:hAnsi="Arial" w:cs="Arial"/>
          <w:b/>
          <w:noProof/>
          <w:color w:val="000000"/>
          <w:sz w:val="24"/>
          <w:szCs w:val="24"/>
          <w:shd w:val="clear" w:color="auto" w:fill="C6D9F1" w:themeFill="text2" w:themeFillTint="33"/>
        </w:rPr>
      </w:pPr>
      <w:r w:rsidRPr="00252179">
        <w:rPr>
          <w:rFonts w:ascii="Arial" w:hAnsi="Arial" w:cs="Arial"/>
          <w:b/>
          <w:noProof/>
          <w:color w:val="000000"/>
          <w:sz w:val="24"/>
          <w:szCs w:val="24"/>
          <w:shd w:val="clear" w:color="auto" w:fill="C6D9F1" w:themeFill="text2" w:themeFillTint="33"/>
        </w:rPr>
        <w:t>217 - 17.512.10.2.175.4.4.90.00.00</w:t>
      </w:r>
    </w:p>
    <w:p w:rsidR="00E87619" w:rsidRPr="004D45C2" w:rsidRDefault="00E87619" w:rsidP="00F655F2">
      <w:pPr>
        <w:widowControl w:val="0"/>
        <w:suppressAutoHyphens w:val="0"/>
        <w:spacing w:before="120" w:line="276" w:lineRule="auto"/>
        <w:ind w:firstLine="1701"/>
        <w:jc w:val="both"/>
        <w:rPr>
          <w:rFonts w:ascii="Arial" w:hAnsi="Arial" w:cs="Arial"/>
          <w:sz w:val="24"/>
          <w:szCs w:val="24"/>
        </w:rPr>
      </w:pPr>
      <w:r w:rsidRPr="00252179">
        <w:rPr>
          <w:rFonts w:ascii="Arial" w:hAnsi="Arial" w:cs="Arial"/>
          <w:b/>
          <w:noProof/>
          <w:color w:val="000000"/>
          <w:sz w:val="24"/>
          <w:szCs w:val="24"/>
          <w:shd w:val="clear" w:color="auto" w:fill="C6D9F1" w:themeFill="text2" w:themeFillTint="33"/>
        </w:rPr>
        <w:t>229 - 17.512.10.2.176.4.4.90.00.00</w:t>
      </w:r>
      <w:r w:rsidRPr="004D45C2">
        <w:rPr>
          <w:rFonts w:ascii="Arial" w:hAnsi="Arial" w:cs="Arial"/>
          <w:color w:val="000000"/>
          <w:sz w:val="24"/>
          <w:szCs w:val="24"/>
        </w:rPr>
        <w:t>.</w:t>
      </w:r>
    </w:p>
    <w:p w:rsidR="00E87619" w:rsidRPr="004D45C2" w:rsidRDefault="00E87619" w:rsidP="00F655F2">
      <w:pPr>
        <w:widowControl w:val="0"/>
        <w:suppressAutoHyphens w:val="0"/>
        <w:spacing w:before="120" w:line="276" w:lineRule="auto"/>
        <w:ind w:firstLine="1701"/>
        <w:jc w:val="both"/>
        <w:rPr>
          <w:rFonts w:ascii="Arial" w:hAnsi="Arial" w:cs="Arial"/>
          <w:sz w:val="24"/>
          <w:szCs w:val="24"/>
        </w:rPr>
      </w:pPr>
    </w:p>
    <w:p w:rsidR="00E87619" w:rsidRPr="004D45C2" w:rsidRDefault="00E87619" w:rsidP="00F655F2">
      <w:pPr>
        <w:suppressAutoHyphens w:val="0"/>
        <w:spacing w:before="120" w:line="276" w:lineRule="auto"/>
        <w:jc w:val="both"/>
        <w:rPr>
          <w:rFonts w:ascii="Arial" w:hAnsi="Arial" w:cs="Arial"/>
          <w:b/>
          <w:color w:val="000000"/>
          <w:sz w:val="24"/>
          <w:szCs w:val="24"/>
        </w:rPr>
      </w:pPr>
      <w:r w:rsidRPr="004D45C2">
        <w:rPr>
          <w:rFonts w:ascii="Arial" w:hAnsi="Arial" w:cs="Arial"/>
          <w:b/>
          <w:color w:val="000000"/>
          <w:sz w:val="24"/>
          <w:szCs w:val="24"/>
        </w:rPr>
        <w:t>CLÁUSULA SÉTIMA – DO PRAZO DE ENTREGA</w:t>
      </w:r>
    </w:p>
    <w:p w:rsidR="00E87619" w:rsidRPr="004D45C2" w:rsidRDefault="00E87619" w:rsidP="00F655F2">
      <w:pPr>
        <w:widowControl w:val="0"/>
        <w:spacing w:before="120" w:line="276" w:lineRule="auto"/>
        <w:ind w:firstLine="1620"/>
        <w:jc w:val="both"/>
        <w:rPr>
          <w:rFonts w:ascii="Arial" w:hAnsi="Arial" w:cs="Arial"/>
          <w:sz w:val="24"/>
          <w:szCs w:val="24"/>
        </w:rPr>
      </w:pPr>
      <w:r w:rsidRPr="004D45C2">
        <w:rPr>
          <w:rFonts w:ascii="Arial" w:hAnsi="Arial" w:cs="Arial"/>
          <w:sz w:val="24"/>
          <w:szCs w:val="24"/>
        </w:rPr>
        <w:t xml:space="preserve">O prazo para fornecimento do(s) </w:t>
      </w:r>
      <w:r w:rsidRPr="00252179">
        <w:rPr>
          <w:rFonts w:ascii="Arial" w:hAnsi="Arial" w:cs="Arial"/>
          <w:b/>
          <w:noProof/>
          <w:color w:val="000000"/>
          <w:sz w:val="24"/>
          <w:shd w:val="clear" w:color="auto" w:fill="C6D9F1" w:themeFill="text2" w:themeFillTint="33"/>
        </w:rPr>
        <w:t>PRODUTO</w:t>
      </w:r>
      <w:r w:rsidRPr="004D45C2">
        <w:rPr>
          <w:rFonts w:ascii="Arial" w:hAnsi="Arial" w:cs="Arial"/>
          <w:b/>
          <w:sz w:val="24"/>
          <w:szCs w:val="24"/>
        </w:rPr>
        <w:t>(S)</w:t>
      </w:r>
      <w:r w:rsidRPr="004D45C2">
        <w:rPr>
          <w:rFonts w:ascii="Arial" w:hAnsi="Arial" w:cs="Arial"/>
          <w:sz w:val="24"/>
          <w:szCs w:val="24"/>
        </w:rPr>
        <w:t xml:space="preserve"> deverá ser de </w:t>
      </w:r>
      <w:r w:rsidRPr="00252179">
        <w:rPr>
          <w:rFonts w:ascii="Arial" w:hAnsi="Arial" w:cs="Arial"/>
          <w:b/>
          <w:noProof/>
          <w:sz w:val="24"/>
          <w:szCs w:val="24"/>
          <w:shd w:val="clear" w:color="auto" w:fill="C6D9F1" w:themeFill="text2" w:themeFillTint="33"/>
        </w:rPr>
        <w:t>90 (Noventa) dias para os itens 01 a 03 e 120(cento e vinte) dias para o item 04</w:t>
      </w:r>
      <w:r>
        <w:rPr>
          <w:rFonts w:ascii="Arial" w:hAnsi="Arial" w:cs="Arial"/>
          <w:sz w:val="24"/>
          <w:szCs w:val="24"/>
          <w:shd w:val="clear" w:color="auto" w:fill="C6D9F1" w:themeFill="text2" w:themeFillTint="33"/>
        </w:rPr>
        <w:t>,</w:t>
      </w:r>
      <w:r w:rsidR="003E103D">
        <w:rPr>
          <w:rFonts w:ascii="Arial" w:hAnsi="Arial" w:cs="Arial"/>
          <w:sz w:val="24"/>
          <w:szCs w:val="24"/>
          <w:shd w:val="clear" w:color="auto" w:fill="C6D9F1" w:themeFill="text2" w:themeFillTint="33"/>
        </w:rPr>
        <w:t xml:space="preserve"> </w:t>
      </w:r>
      <w:r>
        <w:rPr>
          <w:rFonts w:ascii="Arial" w:hAnsi="Arial" w:cs="Arial"/>
          <w:sz w:val="24"/>
          <w:szCs w:val="24"/>
        </w:rPr>
        <w:t>contad</w:t>
      </w:r>
      <w:r w:rsidRPr="004D45C2">
        <w:rPr>
          <w:rFonts w:ascii="Arial" w:hAnsi="Arial" w:cs="Arial"/>
          <w:sz w:val="24"/>
          <w:szCs w:val="24"/>
        </w:rPr>
        <w:t>os da assinatura deste contrato.</w:t>
      </w:r>
    </w:p>
    <w:p w:rsidR="00E87619" w:rsidRPr="004D45C2" w:rsidRDefault="00E87619" w:rsidP="00F655F2">
      <w:pPr>
        <w:widowControl w:val="0"/>
        <w:suppressAutoHyphens w:val="0"/>
        <w:spacing w:before="120" w:line="276" w:lineRule="auto"/>
        <w:ind w:firstLine="1701"/>
        <w:jc w:val="both"/>
        <w:rPr>
          <w:rFonts w:ascii="Arial" w:hAnsi="Arial" w:cs="Arial"/>
          <w:sz w:val="24"/>
          <w:szCs w:val="24"/>
        </w:rPr>
      </w:pPr>
    </w:p>
    <w:p w:rsidR="00E87619" w:rsidRPr="004D45C2" w:rsidRDefault="00E87619" w:rsidP="00F655F2">
      <w:pPr>
        <w:tabs>
          <w:tab w:val="left" w:pos="1701"/>
        </w:tabs>
        <w:suppressAutoHyphens w:val="0"/>
        <w:spacing w:before="120" w:line="276" w:lineRule="auto"/>
        <w:jc w:val="both"/>
        <w:rPr>
          <w:rFonts w:ascii="Arial" w:hAnsi="Arial" w:cs="Arial"/>
          <w:b/>
          <w:color w:val="000000"/>
          <w:sz w:val="24"/>
          <w:szCs w:val="24"/>
        </w:rPr>
      </w:pPr>
      <w:r w:rsidRPr="004D45C2">
        <w:rPr>
          <w:rFonts w:ascii="Arial" w:hAnsi="Arial" w:cs="Arial"/>
          <w:b/>
          <w:color w:val="000000"/>
          <w:sz w:val="24"/>
          <w:szCs w:val="24"/>
        </w:rPr>
        <w:t>CLÁUSULA OITAVA – DO LOCAL DE ENTREGA</w:t>
      </w:r>
    </w:p>
    <w:p w:rsidR="00E87619" w:rsidRPr="004D45C2" w:rsidRDefault="00E87619" w:rsidP="00F655F2">
      <w:pPr>
        <w:spacing w:before="120" w:line="276" w:lineRule="auto"/>
        <w:ind w:firstLine="1560"/>
        <w:jc w:val="both"/>
        <w:rPr>
          <w:rFonts w:ascii="Arial" w:hAnsi="Arial" w:cs="Arial"/>
          <w:b/>
          <w:sz w:val="24"/>
          <w:szCs w:val="24"/>
        </w:rPr>
      </w:pPr>
      <w:r w:rsidRPr="004D45C2">
        <w:rPr>
          <w:rFonts w:ascii="Arial" w:hAnsi="Arial" w:cs="Arial"/>
          <w:sz w:val="24"/>
          <w:szCs w:val="24"/>
        </w:rPr>
        <w:t xml:space="preserve">O </w:t>
      </w:r>
      <w:r w:rsidRPr="00252179">
        <w:rPr>
          <w:rFonts w:ascii="Arial" w:hAnsi="Arial" w:cs="Arial"/>
          <w:b/>
          <w:noProof/>
          <w:color w:val="000000"/>
          <w:sz w:val="24"/>
          <w:szCs w:val="24"/>
          <w:shd w:val="clear" w:color="auto" w:fill="C6D9F1" w:themeFill="text2" w:themeFillTint="33"/>
        </w:rPr>
        <w:t>PRODUTO</w:t>
      </w:r>
      <w:r w:rsidRPr="004D45C2">
        <w:rPr>
          <w:rFonts w:ascii="Arial" w:hAnsi="Arial" w:cs="Arial"/>
          <w:b/>
          <w:color w:val="000000"/>
          <w:sz w:val="24"/>
          <w:szCs w:val="24"/>
          <w:shd w:val="clear" w:color="auto" w:fill="C6D9F1" w:themeFill="text2" w:themeFillTint="33"/>
        </w:rPr>
        <w:t xml:space="preserve"> </w:t>
      </w:r>
      <w:r w:rsidRPr="004D45C2">
        <w:rPr>
          <w:rFonts w:ascii="Arial" w:hAnsi="Arial" w:cs="Arial"/>
          <w:sz w:val="24"/>
          <w:szCs w:val="24"/>
        </w:rPr>
        <w:t xml:space="preserve">deverá ser entregue no </w:t>
      </w:r>
      <w:proofErr w:type="gramStart"/>
      <w:r w:rsidRPr="004D45C2">
        <w:rPr>
          <w:rFonts w:ascii="Arial" w:hAnsi="Arial" w:cs="Arial"/>
          <w:sz w:val="24"/>
          <w:szCs w:val="24"/>
        </w:rPr>
        <w:t>período ,</w:t>
      </w:r>
      <w:proofErr w:type="gramEnd"/>
      <w:r w:rsidRPr="004D45C2">
        <w:rPr>
          <w:rFonts w:ascii="Arial" w:hAnsi="Arial" w:cs="Arial"/>
          <w:sz w:val="24"/>
          <w:szCs w:val="24"/>
        </w:rPr>
        <w:t xml:space="preserve"> em conformidade com as especificações técnicas do </w:t>
      </w:r>
      <w:r w:rsidRPr="004D45C2">
        <w:rPr>
          <w:rFonts w:ascii="Arial" w:hAnsi="Arial" w:cs="Arial"/>
          <w:b/>
          <w:sz w:val="24"/>
          <w:szCs w:val="24"/>
        </w:rPr>
        <w:t>TERMO DE REFERÊNCIA</w:t>
      </w:r>
      <w:r w:rsidRPr="004D45C2">
        <w:rPr>
          <w:rFonts w:ascii="Arial" w:hAnsi="Arial" w:cs="Arial"/>
          <w:sz w:val="24"/>
          <w:szCs w:val="24"/>
        </w:rPr>
        <w:t xml:space="preserve"> anexado ao edital, no seguinte local: </w:t>
      </w:r>
      <w:r w:rsidRPr="00252179">
        <w:rPr>
          <w:rFonts w:ascii="Arial" w:hAnsi="Arial" w:cs="Arial"/>
          <w:b/>
          <w:noProof/>
          <w:sz w:val="24"/>
          <w:szCs w:val="24"/>
          <w:shd w:val="clear" w:color="auto" w:fill="C6D9F1" w:themeFill="text2" w:themeFillTint="33"/>
        </w:rPr>
        <w:t>Rua Otto Hoier, 455, Bairro Cidade Nova e  Rua Antônio José Cuco, S/N, Bairro São Roque, Itajaí – SC, conforme especificações no ANEXO I - TERMO DE REFERÊNCIA</w:t>
      </w:r>
      <w:r w:rsidRPr="004D45C2">
        <w:rPr>
          <w:rFonts w:ascii="Arial" w:hAnsi="Arial" w:cs="Arial"/>
          <w:sz w:val="24"/>
          <w:szCs w:val="24"/>
        </w:rPr>
        <w:t>.</w:t>
      </w:r>
      <w:r w:rsidRPr="004D45C2">
        <w:rPr>
          <w:rFonts w:ascii="Arial" w:hAnsi="Arial" w:cs="Arial"/>
          <w:b/>
          <w:sz w:val="24"/>
          <w:szCs w:val="24"/>
        </w:rPr>
        <w:t xml:space="preserve"> </w:t>
      </w:r>
    </w:p>
    <w:p w:rsidR="00E87619" w:rsidRPr="004D45C2" w:rsidRDefault="00E87619" w:rsidP="00F655F2">
      <w:pPr>
        <w:spacing w:before="120" w:line="276" w:lineRule="auto"/>
        <w:ind w:firstLine="1560"/>
        <w:jc w:val="both"/>
        <w:rPr>
          <w:rFonts w:ascii="Arial" w:hAnsi="Arial" w:cs="Arial"/>
          <w:sz w:val="24"/>
          <w:szCs w:val="24"/>
        </w:rPr>
      </w:pPr>
      <w:r w:rsidRPr="004D45C2">
        <w:rPr>
          <w:rFonts w:ascii="Arial" w:hAnsi="Arial" w:cs="Arial"/>
          <w:sz w:val="24"/>
          <w:szCs w:val="24"/>
        </w:rPr>
        <w:t xml:space="preserve">A contratada deverá informar previamente ao SEMASA a data e a hora da entrega, com, no mínimo, 2 dias de antecedência. </w:t>
      </w:r>
    </w:p>
    <w:p w:rsidR="00E87619" w:rsidRPr="004D45C2" w:rsidRDefault="00E87619" w:rsidP="00F655F2">
      <w:pPr>
        <w:spacing w:before="120" w:line="276" w:lineRule="auto"/>
        <w:ind w:firstLine="1560"/>
        <w:jc w:val="both"/>
        <w:rPr>
          <w:rFonts w:ascii="Arial" w:hAnsi="Arial" w:cs="Arial"/>
          <w:sz w:val="24"/>
          <w:szCs w:val="24"/>
        </w:rPr>
      </w:pPr>
      <w:r w:rsidRPr="004D45C2">
        <w:rPr>
          <w:rFonts w:ascii="Arial" w:hAnsi="Arial" w:cs="Arial"/>
          <w:sz w:val="24"/>
          <w:szCs w:val="24"/>
        </w:rPr>
        <w:t xml:space="preserve">Fica o SEMASA isento de qualquer custo de transporte, carga, descarga, embalagens, seguros, tributos ou custos adicionais de qualquer natureza que venham a incidir sobre o(s) </w:t>
      </w:r>
      <w:r w:rsidRPr="00252179">
        <w:rPr>
          <w:rFonts w:ascii="Arial" w:hAnsi="Arial" w:cs="Arial"/>
          <w:b/>
          <w:noProof/>
          <w:color w:val="000000"/>
          <w:sz w:val="24"/>
          <w:shd w:val="clear" w:color="auto" w:fill="C6D9F1" w:themeFill="text2" w:themeFillTint="33"/>
        </w:rPr>
        <w:t>PRODUTO</w:t>
      </w:r>
      <w:r w:rsidRPr="004D45C2">
        <w:rPr>
          <w:rFonts w:ascii="Arial" w:hAnsi="Arial" w:cs="Arial"/>
          <w:b/>
          <w:sz w:val="24"/>
          <w:szCs w:val="24"/>
        </w:rPr>
        <w:t>(S)</w:t>
      </w:r>
      <w:r w:rsidRPr="004D45C2">
        <w:rPr>
          <w:rFonts w:ascii="Arial" w:hAnsi="Arial" w:cs="Arial"/>
          <w:sz w:val="24"/>
          <w:szCs w:val="24"/>
        </w:rPr>
        <w:t xml:space="preserve"> constantes dessas especificações.</w:t>
      </w:r>
    </w:p>
    <w:p w:rsidR="00E87619" w:rsidRPr="004D45C2" w:rsidRDefault="00E87619" w:rsidP="00F655F2">
      <w:pPr>
        <w:widowControl w:val="0"/>
        <w:autoSpaceDE w:val="0"/>
        <w:spacing w:before="120" w:line="276" w:lineRule="auto"/>
        <w:ind w:firstLine="1620"/>
        <w:jc w:val="both"/>
        <w:rPr>
          <w:rFonts w:ascii="Arial" w:hAnsi="Arial" w:cs="Arial"/>
          <w:color w:val="000000"/>
          <w:sz w:val="24"/>
          <w:szCs w:val="24"/>
        </w:rPr>
      </w:pPr>
    </w:p>
    <w:p w:rsidR="00E87619" w:rsidRPr="004D45C2" w:rsidRDefault="00E87619" w:rsidP="00F655F2">
      <w:pPr>
        <w:widowControl w:val="0"/>
        <w:tabs>
          <w:tab w:val="left" w:pos="2039"/>
          <w:tab w:val="left" w:pos="2607"/>
        </w:tabs>
        <w:suppressAutoHyphens w:val="0"/>
        <w:spacing w:before="120" w:line="276" w:lineRule="auto"/>
        <w:jc w:val="both"/>
        <w:rPr>
          <w:rFonts w:ascii="Arial" w:hAnsi="Arial" w:cs="Arial"/>
          <w:b/>
          <w:color w:val="000000"/>
          <w:sz w:val="24"/>
          <w:szCs w:val="24"/>
        </w:rPr>
      </w:pPr>
      <w:r w:rsidRPr="004D45C2">
        <w:rPr>
          <w:rFonts w:ascii="Arial" w:hAnsi="Arial" w:cs="Arial"/>
          <w:b/>
          <w:color w:val="000000"/>
          <w:sz w:val="24"/>
          <w:szCs w:val="24"/>
        </w:rPr>
        <w:t>CLÁUSULA NONA – DO RECEBIMENTO</w:t>
      </w:r>
    </w:p>
    <w:p w:rsidR="00E87619" w:rsidRPr="004D45C2" w:rsidRDefault="00E87619" w:rsidP="00F655F2">
      <w:pPr>
        <w:widowControl w:val="0"/>
        <w:suppressAutoHyphens w:val="0"/>
        <w:spacing w:before="120" w:line="276" w:lineRule="auto"/>
        <w:ind w:firstLine="1620"/>
        <w:jc w:val="both"/>
        <w:rPr>
          <w:rFonts w:ascii="Arial" w:hAnsi="Arial" w:cs="Arial"/>
          <w:color w:val="000000"/>
          <w:sz w:val="24"/>
          <w:szCs w:val="24"/>
        </w:rPr>
      </w:pPr>
      <w:r w:rsidRPr="004D45C2">
        <w:rPr>
          <w:rFonts w:ascii="Arial" w:hAnsi="Arial" w:cs="Arial"/>
          <w:color w:val="000000"/>
          <w:sz w:val="24"/>
          <w:szCs w:val="24"/>
        </w:rPr>
        <w:t>Provisoriamente, nos termos do art. 140, inciso I, alínea “a”, da Lei Federal 14.133/21;</w:t>
      </w:r>
    </w:p>
    <w:p w:rsidR="00E87619" w:rsidRPr="004D45C2" w:rsidRDefault="00E87619" w:rsidP="00F655F2">
      <w:pPr>
        <w:widowControl w:val="0"/>
        <w:suppressAutoHyphens w:val="0"/>
        <w:spacing w:before="120" w:line="276" w:lineRule="auto"/>
        <w:ind w:firstLine="1620"/>
        <w:jc w:val="both"/>
        <w:rPr>
          <w:rFonts w:ascii="Arial" w:hAnsi="Arial" w:cs="Arial"/>
          <w:color w:val="000000"/>
          <w:sz w:val="24"/>
          <w:szCs w:val="24"/>
        </w:rPr>
      </w:pPr>
      <w:r w:rsidRPr="004D45C2">
        <w:rPr>
          <w:rFonts w:ascii="Arial" w:hAnsi="Arial" w:cs="Arial"/>
          <w:color w:val="000000"/>
          <w:sz w:val="24"/>
          <w:szCs w:val="24"/>
        </w:rPr>
        <w:t>Definitivamente, nos termos do art. 140, inciso I, alínea “b” do dispositivo legal supracitado.</w:t>
      </w:r>
    </w:p>
    <w:p w:rsidR="00E87619" w:rsidRPr="004D45C2" w:rsidRDefault="00E87619" w:rsidP="003E103D">
      <w:pPr>
        <w:tabs>
          <w:tab w:val="left" w:pos="1418"/>
        </w:tabs>
        <w:suppressAutoHyphens w:val="0"/>
        <w:spacing w:before="120" w:line="276" w:lineRule="auto"/>
        <w:ind w:right="-1" w:firstLine="1620"/>
        <w:jc w:val="both"/>
        <w:rPr>
          <w:rFonts w:ascii="Arial" w:hAnsi="Arial" w:cs="Arial"/>
          <w:color w:val="000000"/>
          <w:sz w:val="24"/>
          <w:szCs w:val="24"/>
        </w:rPr>
      </w:pPr>
      <w:r w:rsidRPr="004D45C2">
        <w:rPr>
          <w:rFonts w:ascii="Arial" w:hAnsi="Arial" w:cs="Arial"/>
          <w:color w:val="000000"/>
          <w:sz w:val="24"/>
          <w:szCs w:val="24"/>
        </w:rPr>
        <w:lastRenderedPageBreak/>
        <w:t xml:space="preserve"> É ressalvada ao SEMASA a devolução dos </w:t>
      </w:r>
      <w:r w:rsidRPr="00252179">
        <w:rPr>
          <w:rFonts w:ascii="Arial" w:hAnsi="Arial" w:cs="Arial"/>
          <w:b/>
          <w:noProof/>
          <w:color w:val="000000"/>
          <w:sz w:val="24"/>
          <w:shd w:val="clear" w:color="auto" w:fill="C6D9F1" w:themeFill="text2" w:themeFillTint="33"/>
        </w:rPr>
        <w:t>PRODUTO</w:t>
      </w:r>
      <w:r w:rsidRPr="004D45C2">
        <w:rPr>
          <w:rFonts w:ascii="Arial" w:hAnsi="Arial" w:cs="Arial"/>
          <w:b/>
          <w:color w:val="000000"/>
          <w:sz w:val="24"/>
          <w:szCs w:val="24"/>
        </w:rPr>
        <w:t>(S)</w:t>
      </w:r>
      <w:r w:rsidRPr="004D45C2">
        <w:rPr>
          <w:rFonts w:ascii="Arial" w:hAnsi="Arial" w:cs="Arial"/>
          <w:color w:val="000000"/>
          <w:sz w:val="24"/>
          <w:szCs w:val="24"/>
        </w:rPr>
        <w:t xml:space="preserve">, se estes não estiverem dentro das especificações exigidas na licitação conforme especificações no </w:t>
      </w:r>
      <w:r w:rsidRPr="00252179">
        <w:rPr>
          <w:rFonts w:ascii="Arial" w:hAnsi="Arial" w:cs="Arial"/>
          <w:b/>
          <w:noProof/>
          <w:sz w:val="24"/>
          <w:szCs w:val="24"/>
          <w:shd w:val="clear" w:color="auto" w:fill="C6D9F1" w:themeFill="text2" w:themeFillTint="33"/>
        </w:rPr>
        <w:t>PREGÃO</w:t>
      </w:r>
      <w:r w:rsidRPr="004D45C2">
        <w:rPr>
          <w:rFonts w:ascii="Arial" w:hAnsi="Arial" w:cs="Arial"/>
          <w:b/>
          <w:sz w:val="24"/>
          <w:szCs w:val="24"/>
          <w:shd w:val="clear" w:color="auto" w:fill="C6D9F1" w:themeFill="text2" w:themeFillTint="33"/>
        </w:rPr>
        <w:t xml:space="preserve"> </w:t>
      </w:r>
      <w:r w:rsidRPr="00252179">
        <w:rPr>
          <w:rFonts w:ascii="Arial" w:hAnsi="Arial" w:cs="Arial"/>
          <w:b/>
          <w:noProof/>
          <w:sz w:val="24"/>
          <w:szCs w:val="24"/>
          <w:shd w:val="clear" w:color="auto" w:fill="C6D9F1" w:themeFill="text2" w:themeFillTint="33"/>
        </w:rPr>
        <w:t>ELETRÔNICO</w:t>
      </w:r>
      <w:r w:rsidRPr="004D45C2">
        <w:rPr>
          <w:rFonts w:ascii="Arial" w:hAnsi="Arial" w:cs="Arial"/>
          <w:b/>
          <w:sz w:val="24"/>
          <w:szCs w:val="24"/>
          <w:shd w:val="clear" w:color="auto" w:fill="C6D9F1" w:themeFill="text2" w:themeFillTint="33"/>
        </w:rPr>
        <w:t xml:space="preserve"> N° </w:t>
      </w:r>
      <w:r w:rsidRPr="00252179">
        <w:rPr>
          <w:rFonts w:ascii="Arial" w:hAnsi="Arial" w:cs="Arial"/>
          <w:b/>
          <w:noProof/>
          <w:sz w:val="24"/>
          <w:szCs w:val="24"/>
          <w:shd w:val="clear" w:color="auto" w:fill="C6D9F1" w:themeFill="text2" w:themeFillTint="33"/>
        </w:rPr>
        <w:t>8</w:t>
      </w:r>
      <w:r w:rsidRPr="004D45C2">
        <w:rPr>
          <w:rFonts w:ascii="Arial" w:hAnsi="Arial" w:cs="Arial"/>
          <w:b/>
          <w:sz w:val="24"/>
          <w:szCs w:val="24"/>
          <w:shd w:val="clear" w:color="auto" w:fill="C6D9F1" w:themeFill="text2" w:themeFillTint="33"/>
        </w:rPr>
        <w:t>/</w:t>
      </w:r>
      <w:r w:rsidRPr="00252179">
        <w:rPr>
          <w:rFonts w:ascii="Arial" w:hAnsi="Arial" w:cs="Arial"/>
          <w:b/>
          <w:noProof/>
          <w:sz w:val="24"/>
          <w:szCs w:val="24"/>
          <w:shd w:val="clear" w:color="auto" w:fill="C6D9F1" w:themeFill="text2" w:themeFillTint="33"/>
        </w:rPr>
        <w:t>2025</w:t>
      </w:r>
      <w:r w:rsidRPr="004D45C2">
        <w:rPr>
          <w:rFonts w:ascii="Arial" w:hAnsi="Arial" w:cs="Arial"/>
          <w:b/>
          <w:color w:val="000000"/>
          <w:sz w:val="24"/>
          <w:szCs w:val="24"/>
        </w:rPr>
        <w:t xml:space="preserve"> </w:t>
      </w:r>
      <w:r w:rsidRPr="004D45C2">
        <w:rPr>
          <w:rFonts w:ascii="Arial" w:hAnsi="Arial" w:cs="Arial"/>
          <w:color w:val="000000"/>
          <w:sz w:val="24"/>
          <w:szCs w:val="24"/>
        </w:rPr>
        <w:t xml:space="preserve">em especial o seu </w:t>
      </w:r>
      <w:r w:rsidRPr="004D45C2">
        <w:rPr>
          <w:rFonts w:ascii="Arial" w:hAnsi="Arial" w:cs="Arial"/>
          <w:b/>
          <w:color w:val="000000"/>
          <w:sz w:val="24"/>
          <w:szCs w:val="24"/>
        </w:rPr>
        <w:t>ANEXO, TERMO DE REFERÊNCIA</w:t>
      </w:r>
      <w:r w:rsidRPr="004D45C2">
        <w:rPr>
          <w:rFonts w:ascii="Arial" w:hAnsi="Arial" w:cs="Arial"/>
          <w:color w:val="000000"/>
          <w:sz w:val="24"/>
          <w:szCs w:val="24"/>
        </w:rPr>
        <w:t>.</w:t>
      </w:r>
    </w:p>
    <w:p w:rsidR="00E87619" w:rsidRPr="004D45C2" w:rsidRDefault="00E87619" w:rsidP="00F655F2">
      <w:pPr>
        <w:spacing w:before="120" w:line="276" w:lineRule="auto"/>
        <w:ind w:firstLine="1620"/>
        <w:jc w:val="both"/>
        <w:rPr>
          <w:rFonts w:ascii="Arial" w:hAnsi="Arial" w:cs="Arial"/>
          <w:color w:val="000000"/>
          <w:sz w:val="24"/>
          <w:szCs w:val="24"/>
        </w:rPr>
      </w:pPr>
      <w:r w:rsidRPr="004D45C2">
        <w:rPr>
          <w:rFonts w:ascii="Arial" w:hAnsi="Arial" w:cs="Arial"/>
          <w:color w:val="000000"/>
          <w:sz w:val="24"/>
          <w:szCs w:val="24"/>
        </w:rPr>
        <w:t>A assinatura do canhoto da nota fiscal ou protocolo em outros documentos indica tão somente o recebimento da mesma pelo SEMASA, sendo sua confirmação definitiva condicionada à conferência dos dados relacionados na nota fiscal dos equipamentos, relatórios ou outros documentos que se fizerem necessários.</w:t>
      </w:r>
    </w:p>
    <w:p w:rsidR="00E87619" w:rsidRPr="004D45C2" w:rsidRDefault="00E87619" w:rsidP="00F655F2">
      <w:pPr>
        <w:tabs>
          <w:tab w:val="left" w:pos="1418"/>
        </w:tabs>
        <w:suppressAutoHyphens w:val="0"/>
        <w:spacing w:before="120" w:line="276" w:lineRule="auto"/>
        <w:ind w:right="-567"/>
        <w:jc w:val="both"/>
        <w:rPr>
          <w:rFonts w:ascii="Arial" w:hAnsi="Arial" w:cs="Arial"/>
          <w:color w:val="000000"/>
          <w:sz w:val="24"/>
          <w:szCs w:val="24"/>
        </w:rPr>
      </w:pPr>
    </w:p>
    <w:p w:rsidR="00E87619" w:rsidRPr="004D45C2" w:rsidRDefault="00E87619" w:rsidP="00F655F2">
      <w:pPr>
        <w:widowControl w:val="0"/>
        <w:tabs>
          <w:tab w:val="left" w:pos="2039"/>
          <w:tab w:val="left" w:pos="2607"/>
        </w:tabs>
        <w:suppressAutoHyphens w:val="0"/>
        <w:spacing w:before="120" w:line="276" w:lineRule="auto"/>
        <w:jc w:val="both"/>
        <w:rPr>
          <w:rFonts w:ascii="Arial" w:hAnsi="Arial" w:cs="Arial"/>
          <w:b/>
          <w:color w:val="000000"/>
          <w:sz w:val="24"/>
          <w:szCs w:val="24"/>
        </w:rPr>
      </w:pPr>
      <w:r w:rsidRPr="004D45C2">
        <w:rPr>
          <w:rFonts w:ascii="Arial" w:hAnsi="Arial" w:cs="Arial"/>
          <w:b/>
          <w:color w:val="000000"/>
          <w:sz w:val="24"/>
          <w:szCs w:val="24"/>
        </w:rPr>
        <w:t>CLÁUSULA DÉCIMA – DO PAGAMENTO</w:t>
      </w:r>
    </w:p>
    <w:p w:rsidR="00E87619" w:rsidRPr="004D45C2" w:rsidRDefault="00E87619" w:rsidP="00F655F2">
      <w:pPr>
        <w:suppressAutoHyphens w:val="0"/>
        <w:spacing w:before="120" w:line="276" w:lineRule="auto"/>
        <w:ind w:firstLine="1701"/>
        <w:jc w:val="both"/>
        <w:rPr>
          <w:rFonts w:ascii="Arial" w:hAnsi="Arial" w:cs="Arial"/>
          <w:color w:val="000000"/>
          <w:sz w:val="24"/>
          <w:szCs w:val="24"/>
        </w:rPr>
      </w:pPr>
      <w:r w:rsidRPr="004D45C2">
        <w:rPr>
          <w:rFonts w:ascii="Arial" w:hAnsi="Arial" w:cs="Arial"/>
          <w:b/>
          <w:sz w:val="24"/>
          <w:szCs w:val="24"/>
        </w:rPr>
        <w:t>Em até 30 (trinta) dias</w:t>
      </w:r>
      <w:r w:rsidRPr="004D45C2">
        <w:rPr>
          <w:rFonts w:ascii="Arial" w:hAnsi="Arial" w:cs="Arial"/>
          <w:sz w:val="24"/>
          <w:szCs w:val="24"/>
        </w:rPr>
        <w:t xml:space="preserve"> contados a partir do dia seguinte do recebimento da </w:t>
      </w:r>
      <w:r w:rsidRPr="004D45C2">
        <w:rPr>
          <w:rFonts w:ascii="Arial" w:hAnsi="Arial" w:cs="Arial"/>
          <w:b/>
          <w:sz w:val="24"/>
          <w:szCs w:val="24"/>
        </w:rPr>
        <w:t>Nota fiscal</w:t>
      </w:r>
      <w:r w:rsidRPr="004D45C2">
        <w:rPr>
          <w:rFonts w:ascii="Arial" w:hAnsi="Arial" w:cs="Arial"/>
          <w:sz w:val="24"/>
          <w:szCs w:val="24"/>
        </w:rPr>
        <w:t xml:space="preserve"> e dos </w:t>
      </w:r>
      <w:r w:rsidRPr="00252179">
        <w:rPr>
          <w:rFonts w:ascii="Arial" w:hAnsi="Arial" w:cs="Arial"/>
          <w:b/>
          <w:noProof/>
          <w:color w:val="000000"/>
          <w:sz w:val="24"/>
          <w:shd w:val="clear" w:color="auto" w:fill="C6D9F1" w:themeFill="text2" w:themeFillTint="33"/>
        </w:rPr>
        <w:t>PRODUTO</w:t>
      </w:r>
      <w:r w:rsidRPr="004D45C2">
        <w:rPr>
          <w:rFonts w:ascii="Arial" w:hAnsi="Arial" w:cs="Arial"/>
          <w:b/>
          <w:sz w:val="24"/>
          <w:szCs w:val="24"/>
        </w:rPr>
        <w:t>(S)</w:t>
      </w:r>
      <w:r w:rsidRPr="004D45C2">
        <w:rPr>
          <w:rFonts w:ascii="Arial" w:hAnsi="Arial" w:cs="Arial"/>
          <w:sz w:val="24"/>
          <w:szCs w:val="24"/>
        </w:rPr>
        <w:t>. Na existência de erros, a fiscalização aguardará a regularização por parte da contratada, iniciando-se novo prazo para conferência e pagamento</w:t>
      </w:r>
      <w:r w:rsidRPr="004D45C2">
        <w:rPr>
          <w:rFonts w:ascii="Arial" w:hAnsi="Arial" w:cs="Arial"/>
          <w:color w:val="000000"/>
          <w:sz w:val="24"/>
          <w:szCs w:val="24"/>
        </w:rPr>
        <w:t>.</w:t>
      </w:r>
    </w:p>
    <w:p w:rsidR="00E87619" w:rsidRPr="004D45C2" w:rsidRDefault="00E87619" w:rsidP="00F655F2">
      <w:pPr>
        <w:suppressAutoHyphens w:val="0"/>
        <w:spacing w:before="120" w:line="276" w:lineRule="auto"/>
        <w:ind w:firstLine="1620"/>
        <w:jc w:val="both"/>
        <w:rPr>
          <w:rFonts w:ascii="Arial" w:hAnsi="Arial" w:cs="Arial"/>
          <w:color w:val="000000"/>
          <w:sz w:val="24"/>
          <w:szCs w:val="24"/>
        </w:rPr>
      </w:pPr>
      <w:r w:rsidRPr="004D45C2">
        <w:rPr>
          <w:rFonts w:ascii="Arial" w:hAnsi="Arial" w:cs="Arial"/>
          <w:b/>
          <w:color w:val="000000"/>
          <w:sz w:val="24"/>
          <w:szCs w:val="24"/>
        </w:rPr>
        <w:t xml:space="preserve">Deverá </w:t>
      </w:r>
      <w:r w:rsidRPr="004D45C2">
        <w:rPr>
          <w:rFonts w:ascii="Arial" w:hAnsi="Arial" w:cs="Arial"/>
          <w:b/>
          <w:bCs/>
          <w:color w:val="000000"/>
          <w:sz w:val="24"/>
          <w:szCs w:val="24"/>
        </w:rPr>
        <w:t xml:space="preserve">constar da NOTA FISCAL, o nome do banco, agência e o n° da conta bancária receptora do </w:t>
      </w:r>
      <w:r w:rsidRPr="004D45C2">
        <w:rPr>
          <w:rFonts w:ascii="Arial" w:hAnsi="Arial" w:cs="Arial"/>
          <w:b/>
          <w:bCs/>
          <w:sz w:val="24"/>
          <w:szCs w:val="24"/>
        </w:rPr>
        <w:t>depósito, além do número desta Licitação, o nº do Contrato Administrativo, e/ou outros dados</w:t>
      </w:r>
      <w:r w:rsidRPr="004D45C2">
        <w:rPr>
          <w:rFonts w:ascii="Arial" w:hAnsi="Arial" w:cs="Arial"/>
          <w:b/>
          <w:bCs/>
          <w:color w:val="000000"/>
          <w:sz w:val="24"/>
          <w:szCs w:val="24"/>
        </w:rPr>
        <w:t xml:space="preserve"> indispensáveis para a efetivação do pagamento.</w:t>
      </w:r>
    </w:p>
    <w:p w:rsidR="00E87619" w:rsidRPr="004D45C2" w:rsidRDefault="00E87619" w:rsidP="00F655F2">
      <w:pPr>
        <w:suppressAutoHyphens w:val="0"/>
        <w:spacing w:before="120" w:line="276" w:lineRule="auto"/>
        <w:ind w:firstLine="1701"/>
        <w:jc w:val="both"/>
        <w:rPr>
          <w:rFonts w:ascii="Arial" w:hAnsi="Arial" w:cs="Arial"/>
          <w:sz w:val="24"/>
          <w:szCs w:val="24"/>
        </w:rPr>
      </w:pPr>
      <w:r w:rsidRPr="004D45C2">
        <w:rPr>
          <w:rFonts w:ascii="Arial" w:hAnsi="Arial" w:cs="Arial"/>
          <w:sz w:val="24"/>
          <w:szCs w:val="24"/>
        </w:rPr>
        <w:t>As notas fiscais ou faturas a serem emitidas para o Serviço Municipal de Água Saneamento Básico e Infraestrutura – SEMASA (Autarquia do Município de Itajaí) deverão observar as regras relativas ao destaque do imposto de renda incidente na fonte – IRRF – de acordo com as normas vigentes (Decreto Municipal 12.984/2023).</w:t>
      </w:r>
    </w:p>
    <w:p w:rsidR="00E87619" w:rsidRPr="004D45C2" w:rsidRDefault="00E87619" w:rsidP="00F655F2">
      <w:pPr>
        <w:suppressAutoHyphens w:val="0"/>
        <w:spacing w:before="120" w:line="276" w:lineRule="auto"/>
        <w:ind w:firstLine="1620"/>
        <w:jc w:val="both"/>
        <w:rPr>
          <w:rFonts w:ascii="Arial" w:hAnsi="Arial" w:cs="Arial"/>
          <w:color w:val="000000"/>
          <w:sz w:val="24"/>
          <w:szCs w:val="24"/>
        </w:rPr>
      </w:pPr>
      <w:r w:rsidRPr="004D45C2">
        <w:rPr>
          <w:rFonts w:ascii="Arial" w:hAnsi="Arial" w:cs="Arial"/>
          <w:color w:val="000000"/>
          <w:sz w:val="24"/>
          <w:szCs w:val="24"/>
        </w:rPr>
        <w:t>Não serão efetuados, em hipótese alguma, pagamentos por meio de boletos bancários.</w:t>
      </w:r>
      <w:r w:rsidRPr="004D45C2">
        <w:rPr>
          <w:rFonts w:ascii="Arial" w:hAnsi="Arial" w:cs="Arial"/>
          <w:color w:val="000000"/>
          <w:sz w:val="24"/>
          <w:szCs w:val="24"/>
        </w:rPr>
        <w:cr/>
      </w:r>
    </w:p>
    <w:p w:rsidR="00E87619" w:rsidRPr="004D45C2" w:rsidRDefault="00E87619" w:rsidP="00F655F2">
      <w:pPr>
        <w:suppressAutoHyphens w:val="0"/>
        <w:spacing w:before="120" w:line="276" w:lineRule="auto"/>
        <w:ind w:firstLine="1620"/>
        <w:jc w:val="both"/>
        <w:rPr>
          <w:rFonts w:ascii="Arial" w:hAnsi="Arial" w:cs="Arial"/>
          <w:color w:val="000000"/>
          <w:sz w:val="24"/>
          <w:szCs w:val="24"/>
        </w:rPr>
      </w:pPr>
      <w:r w:rsidRPr="004D45C2">
        <w:rPr>
          <w:rFonts w:ascii="Arial" w:hAnsi="Arial" w:cs="Arial"/>
          <w:color w:val="000000"/>
          <w:sz w:val="24"/>
          <w:szCs w:val="24"/>
        </w:rPr>
        <w:t xml:space="preserve">O SEMASA poderá deduzir, do montante a pagar, os valores correspondentes a multas, indenizações, encargos, tributos etc., devidos pela contratada, previstos em lei ou nos termos do </w:t>
      </w:r>
      <w:r w:rsidRPr="00252179">
        <w:rPr>
          <w:rFonts w:ascii="Arial" w:hAnsi="Arial" w:cs="Arial"/>
          <w:b/>
          <w:noProof/>
          <w:sz w:val="24"/>
          <w:szCs w:val="24"/>
          <w:shd w:val="clear" w:color="auto" w:fill="C6D9F1" w:themeFill="text2" w:themeFillTint="33"/>
        </w:rPr>
        <w:t>PREGÃO</w:t>
      </w:r>
      <w:r w:rsidRPr="004D45C2">
        <w:rPr>
          <w:rFonts w:ascii="Arial" w:hAnsi="Arial" w:cs="Arial"/>
          <w:b/>
          <w:sz w:val="24"/>
          <w:szCs w:val="24"/>
          <w:shd w:val="clear" w:color="auto" w:fill="C6D9F1" w:themeFill="text2" w:themeFillTint="33"/>
        </w:rPr>
        <w:t xml:space="preserve"> </w:t>
      </w:r>
      <w:r w:rsidRPr="00252179">
        <w:rPr>
          <w:rFonts w:ascii="Arial" w:hAnsi="Arial" w:cs="Arial"/>
          <w:b/>
          <w:noProof/>
          <w:sz w:val="24"/>
          <w:szCs w:val="24"/>
          <w:shd w:val="clear" w:color="auto" w:fill="C6D9F1" w:themeFill="text2" w:themeFillTint="33"/>
        </w:rPr>
        <w:t>ELETRÔNICO</w:t>
      </w:r>
      <w:r w:rsidRPr="004D45C2">
        <w:rPr>
          <w:rFonts w:ascii="Arial" w:hAnsi="Arial" w:cs="Arial"/>
          <w:b/>
          <w:sz w:val="24"/>
          <w:szCs w:val="24"/>
          <w:shd w:val="clear" w:color="auto" w:fill="C6D9F1" w:themeFill="text2" w:themeFillTint="33"/>
        </w:rPr>
        <w:t xml:space="preserve"> N° </w:t>
      </w:r>
      <w:r w:rsidRPr="00252179">
        <w:rPr>
          <w:rFonts w:ascii="Arial" w:hAnsi="Arial" w:cs="Arial"/>
          <w:b/>
          <w:noProof/>
          <w:sz w:val="24"/>
          <w:szCs w:val="24"/>
          <w:shd w:val="clear" w:color="auto" w:fill="C6D9F1" w:themeFill="text2" w:themeFillTint="33"/>
        </w:rPr>
        <w:t>8</w:t>
      </w:r>
      <w:r w:rsidRPr="004D45C2">
        <w:rPr>
          <w:rFonts w:ascii="Arial" w:hAnsi="Arial" w:cs="Arial"/>
          <w:b/>
          <w:sz w:val="24"/>
          <w:szCs w:val="24"/>
          <w:shd w:val="clear" w:color="auto" w:fill="C6D9F1" w:themeFill="text2" w:themeFillTint="33"/>
        </w:rPr>
        <w:t>/</w:t>
      </w:r>
      <w:r w:rsidRPr="00252179">
        <w:rPr>
          <w:rFonts w:ascii="Arial" w:hAnsi="Arial" w:cs="Arial"/>
          <w:b/>
          <w:noProof/>
          <w:sz w:val="24"/>
          <w:szCs w:val="24"/>
          <w:shd w:val="clear" w:color="auto" w:fill="C6D9F1" w:themeFill="text2" w:themeFillTint="33"/>
        </w:rPr>
        <w:t>2025</w:t>
      </w:r>
      <w:r w:rsidRPr="004D45C2">
        <w:rPr>
          <w:rFonts w:ascii="Arial" w:hAnsi="Arial" w:cs="Arial"/>
          <w:b/>
          <w:color w:val="000000"/>
          <w:sz w:val="24"/>
          <w:szCs w:val="24"/>
        </w:rPr>
        <w:t>.</w:t>
      </w:r>
    </w:p>
    <w:p w:rsidR="00E87619" w:rsidRPr="004D45C2" w:rsidRDefault="00E87619" w:rsidP="00F655F2">
      <w:pPr>
        <w:suppressAutoHyphens w:val="0"/>
        <w:spacing w:before="120" w:line="276" w:lineRule="auto"/>
        <w:ind w:firstLine="1620"/>
        <w:jc w:val="both"/>
        <w:rPr>
          <w:rFonts w:ascii="Arial" w:hAnsi="Arial" w:cs="Arial"/>
          <w:color w:val="000000"/>
          <w:sz w:val="24"/>
          <w:szCs w:val="24"/>
        </w:rPr>
      </w:pPr>
      <w:r w:rsidRPr="004D45C2">
        <w:rPr>
          <w:rFonts w:ascii="Arial" w:hAnsi="Arial" w:cs="Arial"/>
          <w:color w:val="000000"/>
          <w:sz w:val="24"/>
          <w:szCs w:val="24"/>
        </w:rPr>
        <w:t xml:space="preserve">Nenhum pagamento será efetuado à contratada enquanto pendente de liquidação qualquer obrigação financeira, sem que isso gere direito a reajustamento de preços ou à correção monetária. </w:t>
      </w:r>
      <w:r w:rsidRPr="004D45C2">
        <w:rPr>
          <w:rFonts w:ascii="Arial" w:hAnsi="Arial" w:cs="Arial"/>
          <w:color w:val="000000"/>
          <w:sz w:val="24"/>
          <w:szCs w:val="24"/>
        </w:rPr>
        <w:cr/>
      </w:r>
    </w:p>
    <w:p w:rsidR="00E87619" w:rsidRPr="004D45C2" w:rsidRDefault="00E87619" w:rsidP="00F655F2">
      <w:pPr>
        <w:suppressAutoHyphens w:val="0"/>
        <w:spacing w:before="120" w:line="276" w:lineRule="auto"/>
        <w:ind w:firstLine="1620"/>
        <w:jc w:val="both"/>
        <w:rPr>
          <w:rFonts w:ascii="Arial" w:hAnsi="Arial" w:cs="Arial"/>
          <w:b/>
          <w:bCs/>
          <w:color w:val="000000"/>
          <w:sz w:val="24"/>
          <w:szCs w:val="24"/>
        </w:rPr>
      </w:pPr>
      <w:r w:rsidRPr="004D45C2">
        <w:rPr>
          <w:rFonts w:ascii="Arial" w:hAnsi="Arial" w:cs="Arial"/>
          <w:color w:val="000000"/>
          <w:sz w:val="24"/>
          <w:szCs w:val="24"/>
        </w:rPr>
        <w:t xml:space="preserve">Em caso de atraso no pagamento, será aplicado sobre os respectivos valores, o </w:t>
      </w:r>
      <w:r w:rsidRPr="004D45C2">
        <w:rPr>
          <w:rFonts w:ascii="Arial" w:hAnsi="Arial" w:cs="Arial"/>
          <w:b/>
          <w:color w:val="000000"/>
          <w:sz w:val="24"/>
          <w:szCs w:val="24"/>
        </w:rPr>
        <w:t>Índice Nacional de Preços ao Consumidor Amplo – IPCA/IBGE</w:t>
      </w:r>
      <w:r w:rsidRPr="004D45C2">
        <w:rPr>
          <w:rFonts w:ascii="Arial" w:hAnsi="Arial" w:cs="Arial"/>
          <w:color w:val="000000"/>
          <w:sz w:val="24"/>
          <w:szCs w:val="24"/>
        </w:rPr>
        <w:t xml:space="preserve"> </w:t>
      </w:r>
      <w:r w:rsidRPr="004D45C2">
        <w:rPr>
          <w:rFonts w:ascii="Arial" w:hAnsi="Arial" w:cs="Arial"/>
          <w:i/>
          <w:color w:val="000000"/>
          <w:sz w:val="24"/>
          <w:szCs w:val="24"/>
        </w:rPr>
        <w:t>pro-rata die</w:t>
      </w:r>
      <w:r w:rsidRPr="004D45C2">
        <w:rPr>
          <w:rFonts w:ascii="Arial" w:hAnsi="Arial" w:cs="Arial"/>
          <w:color w:val="000000"/>
          <w:sz w:val="24"/>
          <w:szCs w:val="24"/>
        </w:rPr>
        <w:t>.</w:t>
      </w:r>
      <w:r w:rsidRPr="004D45C2">
        <w:rPr>
          <w:rFonts w:ascii="Arial" w:hAnsi="Arial" w:cs="Arial"/>
          <w:b/>
          <w:bCs/>
          <w:color w:val="000000"/>
          <w:sz w:val="24"/>
          <w:szCs w:val="24"/>
        </w:rPr>
        <w:cr/>
      </w:r>
    </w:p>
    <w:p w:rsidR="00E87619" w:rsidRPr="004D45C2" w:rsidRDefault="00E87619" w:rsidP="00F655F2">
      <w:pPr>
        <w:spacing w:before="120" w:line="276" w:lineRule="auto"/>
        <w:ind w:firstLine="1620"/>
        <w:jc w:val="both"/>
        <w:rPr>
          <w:rFonts w:ascii="Arial" w:hAnsi="Arial" w:cs="Arial"/>
          <w:sz w:val="24"/>
          <w:szCs w:val="24"/>
        </w:rPr>
      </w:pPr>
      <w:r w:rsidRPr="004D45C2">
        <w:rPr>
          <w:rFonts w:ascii="Arial" w:hAnsi="Arial" w:cs="Arial"/>
          <w:color w:val="000000"/>
          <w:sz w:val="24"/>
          <w:szCs w:val="24"/>
        </w:rPr>
        <w:lastRenderedPageBreak/>
        <w:t>A CONTRATADA deverá apresentar, quando do pagamento, Certidão Negativa de Débito do INSS, do FGTS e da JUSTIÇA DO TRABALHO, atualizadas, permitida apresentação via da internet, podendo ainda serem enviadas por e-mail</w:t>
      </w:r>
      <w:r w:rsidRPr="004D45C2">
        <w:rPr>
          <w:rFonts w:ascii="Arial" w:hAnsi="Arial" w:cs="Arial"/>
          <w:sz w:val="24"/>
          <w:szCs w:val="24"/>
        </w:rPr>
        <w:t>.</w:t>
      </w:r>
    </w:p>
    <w:p w:rsidR="00E87619" w:rsidRPr="004D45C2" w:rsidRDefault="00E87619" w:rsidP="00F655F2">
      <w:pPr>
        <w:widowControl w:val="0"/>
        <w:tabs>
          <w:tab w:val="left" w:pos="2039"/>
          <w:tab w:val="left" w:pos="2607"/>
        </w:tabs>
        <w:suppressAutoHyphens w:val="0"/>
        <w:spacing w:before="120" w:line="276" w:lineRule="auto"/>
        <w:jc w:val="both"/>
        <w:rPr>
          <w:rFonts w:ascii="Arial" w:hAnsi="Arial" w:cs="Arial"/>
          <w:b/>
          <w:sz w:val="24"/>
          <w:szCs w:val="24"/>
        </w:rPr>
      </w:pPr>
    </w:p>
    <w:p w:rsidR="00E87619" w:rsidRPr="004D45C2" w:rsidRDefault="00E87619" w:rsidP="00F655F2">
      <w:pPr>
        <w:widowControl w:val="0"/>
        <w:tabs>
          <w:tab w:val="left" w:pos="2039"/>
          <w:tab w:val="left" w:pos="2607"/>
        </w:tabs>
        <w:suppressAutoHyphens w:val="0"/>
        <w:spacing w:before="120" w:line="276" w:lineRule="auto"/>
        <w:jc w:val="both"/>
        <w:rPr>
          <w:rFonts w:ascii="Arial" w:hAnsi="Arial" w:cs="Arial"/>
          <w:b/>
          <w:color w:val="000000"/>
          <w:sz w:val="24"/>
          <w:szCs w:val="24"/>
        </w:rPr>
      </w:pPr>
      <w:r w:rsidRPr="004D45C2">
        <w:rPr>
          <w:rFonts w:ascii="Arial" w:hAnsi="Arial" w:cs="Arial"/>
          <w:b/>
          <w:color w:val="000000"/>
          <w:sz w:val="24"/>
          <w:szCs w:val="24"/>
        </w:rPr>
        <w:t>CLÁUSULA DÉCIMA PRIMEIRA - DO AMPARO LEGAL</w:t>
      </w:r>
    </w:p>
    <w:p w:rsidR="00E87619" w:rsidRPr="004D45C2" w:rsidRDefault="00E87619" w:rsidP="00F655F2">
      <w:pPr>
        <w:widowControl w:val="0"/>
        <w:tabs>
          <w:tab w:val="left" w:pos="1701"/>
          <w:tab w:val="left" w:pos="2607"/>
        </w:tabs>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A lavratura do presente contrato decorre da realização do </w:t>
      </w:r>
      <w:r w:rsidRPr="00252179">
        <w:rPr>
          <w:rFonts w:ascii="Arial" w:hAnsi="Arial" w:cs="Arial"/>
          <w:b/>
          <w:noProof/>
          <w:sz w:val="24"/>
          <w:szCs w:val="24"/>
          <w:shd w:val="clear" w:color="auto" w:fill="C6D9F1" w:themeFill="text2" w:themeFillTint="33"/>
        </w:rPr>
        <w:t>PREGÃO</w:t>
      </w:r>
      <w:r w:rsidRPr="004D45C2">
        <w:rPr>
          <w:rFonts w:ascii="Arial" w:hAnsi="Arial" w:cs="Arial"/>
          <w:b/>
          <w:sz w:val="24"/>
          <w:szCs w:val="24"/>
          <w:shd w:val="clear" w:color="auto" w:fill="C6D9F1" w:themeFill="text2" w:themeFillTint="33"/>
        </w:rPr>
        <w:t xml:space="preserve"> </w:t>
      </w:r>
      <w:r w:rsidRPr="00252179">
        <w:rPr>
          <w:rFonts w:ascii="Arial" w:hAnsi="Arial" w:cs="Arial"/>
          <w:b/>
          <w:noProof/>
          <w:sz w:val="24"/>
          <w:szCs w:val="24"/>
          <w:shd w:val="clear" w:color="auto" w:fill="C6D9F1" w:themeFill="text2" w:themeFillTint="33"/>
        </w:rPr>
        <w:t>ELETRÔNICO</w:t>
      </w:r>
      <w:r w:rsidRPr="004D45C2">
        <w:rPr>
          <w:rFonts w:ascii="Arial" w:hAnsi="Arial" w:cs="Arial"/>
          <w:b/>
          <w:sz w:val="24"/>
          <w:szCs w:val="24"/>
          <w:shd w:val="clear" w:color="auto" w:fill="C6D9F1" w:themeFill="text2" w:themeFillTint="33"/>
        </w:rPr>
        <w:t xml:space="preserve"> N° </w:t>
      </w:r>
      <w:r w:rsidRPr="00252179">
        <w:rPr>
          <w:rFonts w:ascii="Arial" w:hAnsi="Arial" w:cs="Arial"/>
          <w:b/>
          <w:noProof/>
          <w:sz w:val="24"/>
          <w:szCs w:val="24"/>
          <w:shd w:val="clear" w:color="auto" w:fill="C6D9F1" w:themeFill="text2" w:themeFillTint="33"/>
        </w:rPr>
        <w:t>8</w:t>
      </w:r>
      <w:r w:rsidRPr="004D45C2">
        <w:rPr>
          <w:rFonts w:ascii="Arial" w:hAnsi="Arial" w:cs="Arial"/>
          <w:b/>
          <w:sz w:val="24"/>
          <w:szCs w:val="24"/>
          <w:shd w:val="clear" w:color="auto" w:fill="C6D9F1" w:themeFill="text2" w:themeFillTint="33"/>
        </w:rPr>
        <w:t>/</w:t>
      </w:r>
      <w:r w:rsidRPr="00252179">
        <w:rPr>
          <w:rFonts w:ascii="Arial" w:hAnsi="Arial" w:cs="Arial"/>
          <w:b/>
          <w:noProof/>
          <w:sz w:val="24"/>
          <w:szCs w:val="24"/>
          <w:shd w:val="clear" w:color="auto" w:fill="C6D9F1" w:themeFill="text2" w:themeFillTint="33"/>
        </w:rPr>
        <w:t>2025</w:t>
      </w:r>
      <w:r w:rsidRPr="004D45C2">
        <w:rPr>
          <w:rFonts w:ascii="Arial" w:hAnsi="Arial" w:cs="Arial"/>
          <w:b/>
          <w:color w:val="000000"/>
          <w:sz w:val="24"/>
          <w:szCs w:val="24"/>
        </w:rPr>
        <w:t xml:space="preserve"> </w:t>
      </w:r>
      <w:r w:rsidRPr="004D45C2">
        <w:rPr>
          <w:rFonts w:ascii="Arial" w:hAnsi="Arial" w:cs="Arial"/>
          <w:color w:val="000000"/>
          <w:sz w:val="24"/>
          <w:szCs w:val="24"/>
        </w:rPr>
        <w:t xml:space="preserve">realizado com fundamento na </w:t>
      </w:r>
      <w:r w:rsidRPr="004D00E6">
        <w:rPr>
          <w:rFonts w:ascii="Arial" w:hAnsi="Arial" w:cs="Arial"/>
          <w:color w:val="0033CC"/>
          <w:sz w:val="24"/>
          <w:szCs w:val="24"/>
        </w:rPr>
        <w:t>Lei 14.133 de 01 de abril de 2021</w:t>
      </w:r>
      <w:r w:rsidRPr="004D45C2">
        <w:rPr>
          <w:rFonts w:ascii="Arial" w:hAnsi="Arial" w:cs="Arial"/>
          <w:color w:val="0033CC"/>
          <w:sz w:val="24"/>
          <w:szCs w:val="24"/>
        </w:rPr>
        <w:t xml:space="preserve"> </w:t>
      </w:r>
      <w:r w:rsidRPr="004D45C2">
        <w:rPr>
          <w:rFonts w:ascii="Arial" w:hAnsi="Arial" w:cs="Arial"/>
          <w:color w:val="000000"/>
          <w:sz w:val="24"/>
          <w:szCs w:val="24"/>
        </w:rPr>
        <w:t>e da Lei 13.709 de 14 de agosto de 2018</w:t>
      </w:r>
    </w:p>
    <w:p w:rsidR="00E87619" w:rsidRPr="004D45C2" w:rsidRDefault="00E87619" w:rsidP="00F655F2">
      <w:pPr>
        <w:widowControl w:val="0"/>
        <w:tabs>
          <w:tab w:val="left" w:pos="2039"/>
          <w:tab w:val="left" w:pos="2607"/>
        </w:tabs>
        <w:suppressAutoHyphens w:val="0"/>
        <w:spacing w:before="120" w:line="276" w:lineRule="auto"/>
        <w:jc w:val="both"/>
        <w:rPr>
          <w:rFonts w:ascii="Arial" w:hAnsi="Arial" w:cs="Arial"/>
          <w:b/>
          <w:color w:val="000000"/>
          <w:sz w:val="24"/>
          <w:szCs w:val="24"/>
        </w:rPr>
      </w:pPr>
    </w:p>
    <w:p w:rsidR="00E87619" w:rsidRPr="004D45C2" w:rsidRDefault="00E87619" w:rsidP="00F655F2">
      <w:pPr>
        <w:widowControl w:val="0"/>
        <w:tabs>
          <w:tab w:val="left" w:pos="2039"/>
          <w:tab w:val="left" w:pos="2607"/>
        </w:tabs>
        <w:suppressAutoHyphens w:val="0"/>
        <w:spacing w:before="120" w:line="276" w:lineRule="auto"/>
        <w:jc w:val="both"/>
        <w:rPr>
          <w:rFonts w:ascii="Arial" w:hAnsi="Arial" w:cs="Arial"/>
          <w:color w:val="000000"/>
          <w:sz w:val="24"/>
          <w:szCs w:val="24"/>
        </w:rPr>
      </w:pPr>
      <w:r w:rsidRPr="004D45C2">
        <w:rPr>
          <w:rFonts w:ascii="Arial" w:hAnsi="Arial" w:cs="Arial"/>
          <w:b/>
          <w:color w:val="000000"/>
          <w:sz w:val="24"/>
          <w:szCs w:val="24"/>
        </w:rPr>
        <w:t>CLÁUSULA DÉCIMA SEGUNDA - DA EXECUÇÃO DO CONTRATO</w:t>
      </w:r>
    </w:p>
    <w:p w:rsidR="00E87619" w:rsidRPr="004D45C2" w:rsidRDefault="00E87619" w:rsidP="00F655F2">
      <w:pPr>
        <w:widowControl w:val="0"/>
        <w:suppressAutoHyphens w:val="0"/>
        <w:spacing w:before="120" w:line="276" w:lineRule="auto"/>
        <w:ind w:firstLine="1620"/>
        <w:jc w:val="both"/>
        <w:rPr>
          <w:rFonts w:ascii="Arial" w:hAnsi="Arial" w:cs="Arial"/>
          <w:color w:val="000000"/>
          <w:sz w:val="24"/>
          <w:szCs w:val="24"/>
        </w:rPr>
      </w:pPr>
      <w:r w:rsidRPr="004D45C2">
        <w:rPr>
          <w:rFonts w:ascii="Arial" w:hAnsi="Arial" w:cs="Arial"/>
          <w:color w:val="000000"/>
          <w:sz w:val="24"/>
          <w:szCs w:val="24"/>
        </w:rPr>
        <w:t xml:space="preserve">A execução do contrato, bem como os casos nele omissos, regular-se-ão pelas cláusulas contratuais e pelos preceitos de direito público, </w:t>
      </w:r>
      <w:proofErr w:type="spellStart"/>
      <w:r w:rsidRPr="004D45C2">
        <w:rPr>
          <w:rFonts w:ascii="Arial" w:hAnsi="Arial" w:cs="Arial"/>
          <w:color w:val="000000"/>
          <w:sz w:val="24"/>
          <w:szCs w:val="24"/>
        </w:rPr>
        <w:t>aplicando-se-lhes</w:t>
      </w:r>
      <w:proofErr w:type="spellEnd"/>
      <w:r w:rsidRPr="004D45C2">
        <w:rPr>
          <w:rFonts w:ascii="Arial" w:hAnsi="Arial" w:cs="Arial"/>
          <w:color w:val="000000"/>
          <w:sz w:val="24"/>
          <w:szCs w:val="24"/>
        </w:rPr>
        <w:t xml:space="preserve">, supletivamente, os princípios de teoria geral dos contratos e as disposições de direito privado, na forma </w:t>
      </w:r>
      <w:r>
        <w:rPr>
          <w:rFonts w:ascii="Arial" w:hAnsi="Arial" w:cs="Arial"/>
          <w:color w:val="000000"/>
          <w:sz w:val="24"/>
          <w:szCs w:val="24"/>
        </w:rPr>
        <w:t>da lei.</w:t>
      </w:r>
    </w:p>
    <w:p w:rsidR="00E87619" w:rsidRPr="004D45C2" w:rsidRDefault="00E87619" w:rsidP="00F655F2">
      <w:pPr>
        <w:widowControl w:val="0"/>
        <w:suppressAutoHyphens w:val="0"/>
        <w:spacing w:before="120" w:line="276" w:lineRule="auto"/>
        <w:ind w:firstLine="1620"/>
        <w:jc w:val="both"/>
        <w:rPr>
          <w:rFonts w:ascii="Arial" w:hAnsi="Arial" w:cs="Arial"/>
          <w:color w:val="000000"/>
          <w:sz w:val="24"/>
          <w:szCs w:val="24"/>
        </w:rPr>
      </w:pPr>
      <w:r w:rsidRPr="004D45C2">
        <w:rPr>
          <w:rFonts w:ascii="Arial" w:hAnsi="Arial" w:cs="Arial"/>
          <w:color w:val="000000"/>
          <w:sz w:val="24"/>
          <w:szCs w:val="24"/>
        </w:rPr>
        <w:t xml:space="preserve">Se qualquer das partes contratantes, em benefício da outra, permitir, mesmo por omissões, a inobservância no todo ou em parte de qualquer dos itens ou condições do edital do </w:t>
      </w:r>
      <w:r w:rsidRPr="00252179">
        <w:rPr>
          <w:rFonts w:ascii="Arial" w:hAnsi="Arial" w:cs="Arial"/>
          <w:b/>
          <w:noProof/>
          <w:sz w:val="24"/>
          <w:szCs w:val="24"/>
          <w:shd w:val="clear" w:color="auto" w:fill="C6D9F1" w:themeFill="text2" w:themeFillTint="33"/>
        </w:rPr>
        <w:t>PREGÃO</w:t>
      </w:r>
      <w:r w:rsidRPr="004D45C2">
        <w:rPr>
          <w:rFonts w:ascii="Arial" w:hAnsi="Arial" w:cs="Arial"/>
          <w:b/>
          <w:sz w:val="24"/>
          <w:szCs w:val="24"/>
          <w:shd w:val="clear" w:color="auto" w:fill="C6D9F1" w:themeFill="text2" w:themeFillTint="33"/>
        </w:rPr>
        <w:t xml:space="preserve"> </w:t>
      </w:r>
      <w:r w:rsidRPr="00252179">
        <w:rPr>
          <w:rFonts w:ascii="Arial" w:hAnsi="Arial" w:cs="Arial"/>
          <w:b/>
          <w:noProof/>
          <w:sz w:val="24"/>
          <w:szCs w:val="24"/>
          <w:shd w:val="clear" w:color="auto" w:fill="C6D9F1" w:themeFill="text2" w:themeFillTint="33"/>
        </w:rPr>
        <w:t>ELETRÔNICO</w:t>
      </w:r>
      <w:r w:rsidRPr="004D45C2">
        <w:rPr>
          <w:rFonts w:ascii="Arial" w:hAnsi="Arial" w:cs="Arial"/>
          <w:b/>
          <w:sz w:val="24"/>
          <w:szCs w:val="24"/>
          <w:shd w:val="clear" w:color="auto" w:fill="C6D9F1" w:themeFill="text2" w:themeFillTint="33"/>
        </w:rPr>
        <w:t xml:space="preserve"> N° </w:t>
      </w:r>
      <w:r w:rsidRPr="00252179">
        <w:rPr>
          <w:rFonts w:ascii="Arial" w:hAnsi="Arial" w:cs="Arial"/>
          <w:b/>
          <w:noProof/>
          <w:sz w:val="24"/>
          <w:szCs w:val="24"/>
          <w:shd w:val="clear" w:color="auto" w:fill="C6D9F1" w:themeFill="text2" w:themeFillTint="33"/>
        </w:rPr>
        <w:t>8</w:t>
      </w:r>
      <w:r w:rsidRPr="004D45C2">
        <w:rPr>
          <w:rFonts w:ascii="Arial" w:hAnsi="Arial" w:cs="Arial"/>
          <w:b/>
          <w:sz w:val="24"/>
          <w:szCs w:val="24"/>
          <w:shd w:val="clear" w:color="auto" w:fill="C6D9F1" w:themeFill="text2" w:themeFillTint="33"/>
        </w:rPr>
        <w:t>/</w:t>
      </w:r>
      <w:r w:rsidRPr="00252179">
        <w:rPr>
          <w:rFonts w:ascii="Arial" w:hAnsi="Arial" w:cs="Arial"/>
          <w:b/>
          <w:noProof/>
          <w:sz w:val="24"/>
          <w:szCs w:val="24"/>
          <w:shd w:val="clear" w:color="auto" w:fill="C6D9F1" w:themeFill="text2" w:themeFillTint="33"/>
        </w:rPr>
        <w:t>2025</w:t>
      </w:r>
      <w:r w:rsidRPr="004D45C2">
        <w:rPr>
          <w:rFonts w:ascii="Arial" w:hAnsi="Arial" w:cs="Arial"/>
          <w:b/>
          <w:color w:val="000000"/>
          <w:sz w:val="24"/>
          <w:szCs w:val="24"/>
        </w:rPr>
        <w:t xml:space="preserve"> </w:t>
      </w:r>
      <w:r w:rsidRPr="004D45C2">
        <w:rPr>
          <w:rFonts w:ascii="Arial" w:hAnsi="Arial" w:cs="Arial"/>
          <w:color w:val="000000"/>
          <w:sz w:val="24"/>
          <w:szCs w:val="24"/>
        </w:rPr>
        <w:t>e seus ANEXOS, tal fato não poderá liberar, desonerar ou de qualquer forma afetar ou prejudicar esses itens ou condições e todos os outros, os quais permanecerão inalterados, como se nenhuma tolerância houvesse ocorrido.</w:t>
      </w:r>
    </w:p>
    <w:p w:rsidR="00E87619" w:rsidRPr="004D45C2" w:rsidRDefault="00E87619" w:rsidP="00F655F2">
      <w:pPr>
        <w:widowControl w:val="0"/>
        <w:suppressAutoHyphens w:val="0"/>
        <w:spacing w:before="120" w:line="276" w:lineRule="auto"/>
        <w:ind w:firstLine="1620"/>
        <w:jc w:val="both"/>
        <w:rPr>
          <w:rFonts w:ascii="Arial" w:hAnsi="Arial" w:cs="Arial"/>
          <w:color w:val="000000"/>
          <w:sz w:val="24"/>
          <w:szCs w:val="24"/>
        </w:rPr>
      </w:pPr>
      <w:r w:rsidRPr="004D45C2">
        <w:rPr>
          <w:rFonts w:ascii="Arial" w:hAnsi="Arial" w:cs="Arial"/>
          <w:color w:val="000000"/>
          <w:sz w:val="24"/>
          <w:szCs w:val="24"/>
        </w:rPr>
        <w:t>A CONTRATADA assume integral responsabilidade pelos danos que causar à CONTRATANTE ou a terceiros, por si, ou seus sucessores e representantes no fornecimento deste contratado, isentando a última de toda e qualquer reclamação que possa surgir em decorrência do mesmo e possibilitando o desconto nos valores se comprovado o dano.</w:t>
      </w:r>
    </w:p>
    <w:p w:rsidR="00E87619" w:rsidRPr="004D45C2" w:rsidRDefault="00E87619" w:rsidP="00F655F2">
      <w:pPr>
        <w:suppressAutoHyphens w:val="0"/>
        <w:spacing w:before="120" w:line="276" w:lineRule="auto"/>
        <w:jc w:val="both"/>
        <w:outlineLvl w:val="0"/>
        <w:rPr>
          <w:rFonts w:ascii="Arial" w:hAnsi="Arial" w:cs="Arial"/>
          <w:b/>
          <w:color w:val="000000"/>
          <w:sz w:val="24"/>
          <w:szCs w:val="24"/>
        </w:rPr>
      </w:pPr>
    </w:p>
    <w:p w:rsidR="00E87619" w:rsidRPr="004D45C2" w:rsidRDefault="00E87619" w:rsidP="00F655F2">
      <w:pPr>
        <w:suppressAutoHyphens w:val="0"/>
        <w:spacing w:before="120" w:line="276" w:lineRule="auto"/>
        <w:jc w:val="both"/>
        <w:rPr>
          <w:rFonts w:ascii="Arial" w:hAnsi="Arial" w:cs="Arial"/>
          <w:b/>
          <w:color w:val="000000"/>
          <w:sz w:val="24"/>
          <w:szCs w:val="24"/>
        </w:rPr>
      </w:pPr>
      <w:r w:rsidRPr="004D45C2">
        <w:rPr>
          <w:rFonts w:ascii="Arial" w:hAnsi="Arial" w:cs="Arial"/>
          <w:b/>
          <w:color w:val="000000"/>
          <w:sz w:val="24"/>
          <w:szCs w:val="24"/>
        </w:rPr>
        <w:t>CLÁUSULA DÉCIMA TERCEIRA - DOS ENCARGOS DO CONTRATANTE</w:t>
      </w:r>
    </w:p>
    <w:p w:rsidR="00E87619" w:rsidRPr="004D45C2" w:rsidRDefault="00E87619" w:rsidP="00F655F2">
      <w:pPr>
        <w:tabs>
          <w:tab w:val="left" w:pos="1418"/>
        </w:tabs>
        <w:suppressAutoHyphens w:val="0"/>
        <w:spacing w:before="120" w:line="276" w:lineRule="auto"/>
        <w:ind w:right="-567" w:firstLine="1701"/>
        <w:jc w:val="both"/>
        <w:rPr>
          <w:rFonts w:ascii="Arial" w:hAnsi="Arial" w:cs="Arial"/>
          <w:color w:val="000000"/>
          <w:sz w:val="24"/>
          <w:szCs w:val="24"/>
        </w:rPr>
      </w:pPr>
      <w:r w:rsidRPr="004D45C2">
        <w:rPr>
          <w:rFonts w:ascii="Arial" w:hAnsi="Arial" w:cs="Arial"/>
          <w:color w:val="000000"/>
          <w:sz w:val="24"/>
          <w:szCs w:val="24"/>
          <w:u w:val="single"/>
        </w:rPr>
        <w:t>Caberá ao SEMASA</w:t>
      </w:r>
      <w:r w:rsidRPr="004D45C2">
        <w:rPr>
          <w:rFonts w:ascii="Arial" w:hAnsi="Arial" w:cs="Arial"/>
          <w:color w:val="000000"/>
          <w:sz w:val="24"/>
          <w:szCs w:val="24"/>
        </w:rPr>
        <w:t>:</w:t>
      </w:r>
    </w:p>
    <w:p w:rsidR="00E87619" w:rsidRPr="004D45C2" w:rsidRDefault="00E87619" w:rsidP="00F655F2">
      <w:pPr>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 quando necessário, permitir o livre acesso dos funcionários da CONTRATADA às dependências do SEMASA, para a entrega do(s) </w:t>
      </w:r>
      <w:r w:rsidRPr="00252179">
        <w:rPr>
          <w:rFonts w:ascii="Arial" w:hAnsi="Arial" w:cs="Arial"/>
          <w:b/>
          <w:noProof/>
          <w:color w:val="000000"/>
          <w:sz w:val="24"/>
          <w:shd w:val="clear" w:color="auto" w:fill="C6D9F1" w:themeFill="text2" w:themeFillTint="33"/>
        </w:rPr>
        <w:t>PRODUTO</w:t>
      </w:r>
      <w:r w:rsidRPr="004D45C2">
        <w:rPr>
          <w:rFonts w:ascii="Arial" w:hAnsi="Arial" w:cs="Arial"/>
          <w:b/>
          <w:color w:val="000000"/>
          <w:sz w:val="24"/>
          <w:szCs w:val="24"/>
        </w:rPr>
        <w:t>(S)</w:t>
      </w:r>
      <w:r w:rsidRPr="004D45C2">
        <w:rPr>
          <w:rFonts w:ascii="Arial" w:hAnsi="Arial" w:cs="Arial"/>
          <w:sz w:val="24"/>
          <w:szCs w:val="24"/>
        </w:rPr>
        <w:t xml:space="preserve"> </w:t>
      </w:r>
      <w:r w:rsidRPr="004D45C2">
        <w:rPr>
          <w:rFonts w:ascii="Arial" w:hAnsi="Arial" w:cs="Arial"/>
          <w:color w:val="000000"/>
          <w:sz w:val="24"/>
          <w:szCs w:val="24"/>
        </w:rPr>
        <w:t xml:space="preserve">referentes ao </w:t>
      </w:r>
      <w:r w:rsidRPr="00252179">
        <w:rPr>
          <w:rFonts w:ascii="Arial" w:hAnsi="Arial" w:cs="Arial"/>
          <w:b/>
          <w:noProof/>
          <w:sz w:val="24"/>
          <w:szCs w:val="24"/>
          <w:shd w:val="clear" w:color="auto" w:fill="C6D9F1" w:themeFill="text2" w:themeFillTint="33"/>
        </w:rPr>
        <w:t>PREGÃO</w:t>
      </w:r>
      <w:r w:rsidRPr="004D45C2">
        <w:rPr>
          <w:rFonts w:ascii="Arial" w:hAnsi="Arial" w:cs="Arial"/>
          <w:b/>
          <w:sz w:val="24"/>
          <w:szCs w:val="24"/>
          <w:shd w:val="clear" w:color="auto" w:fill="C6D9F1" w:themeFill="text2" w:themeFillTint="33"/>
        </w:rPr>
        <w:t xml:space="preserve"> </w:t>
      </w:r>
      <w:r w:rsidRPr="00252179">
        <w:rPr>
          <w:rFonts w:ascii="Arial" w:hAnsi="Arial" w:cs="Arial"/>
          <w:b/>
          <w:noProof/>
          <w:sz w:val="24"/>
          <w:szCs w:val="24"/>
          <w:shd w:val="clear" w:color="auto" w:fill="C6D9F1" w:themeFill="text2" w:themeFillTint="33"/>
        </w:rPr>
        <w:t>ELETRÔNICO</w:t>
      </w:r>
      <w:r w:rsidRPr="004D45C2">
        <w:rPr>
          <w:rFonts w:ascii="Arial" w:hAnsi="Arial" w:cs="Arial"/>
          <w:b/>
          <w:sz w:val="24"/>
          <w:szCs w:val="24"/>
          <w:shd w:val="clear" w:color="auto" w:fill="C6D9F1" w:themeFill="text2" w:themeFillTint="33"/>
        </w:rPr>
        <w:t xml:space="preserve"> N° </w:t>
      </w:r>
      <w:r w:rsidRPr="00252179">
        <w:rPr>
          <w:rFonts w:ascii="Arial" w:hAnsi="Arial" w:cs="Arial"/>
          <w:b/>
          <w:noProof/>
          <w:sz w:val="24"/>
          <w:szCs w:val="24"/>
          <w:shd w:val="clear" w:color="auto" w:fill="C6D9F1" w:themeFill="text2" w:themeFillTint="33"/>
        </w:rPr>
        <w:t>8</w:t>
      </w:r>
      <w:r w:rsidRPr="004D45C2">
        <w:rPr>
          <w:rFonts w:ascii="Arial" w:hAnsi="Arial" w:cs="Arial"/>
          <w:b/>
          <w:sz w:val="24"/>
          <w:szCs w:val="24"/>
          <w:shd w:val="clear" w:color="auto" w:fill="C6D9F1" w:themeFill="text2" w:themeFillTint="33"/>
        </w:rPr>
        <w:t>/</w:t>
      </w:r>
      <w:r w:rsidRPr="00252179">
        <w:rPr>
          <w:rFonts w:ascii="Arial" w:hAnsi="Arial" w:cs="Arial"/>
          <w:b/>
          <w:noProof/>
          <w:sz w:val="24"/>
          <w:szCs w:val="24"/>
          <w:shd w:val="clear" w:color="auto" w:fill="C6D9F1" w:themeFill="text2" w:themeFillTint="33"/>
        </w:rPr>
        <w:t>2025</w:t>
      </w:r>
      <w:r w:rsidRPr="004D45C2">
        <w:rPr>
          <w:rFonts w:ascii="Arial" w:hAnsi="Arial" w:cs="Arial"/>
          <w:sz w:val="24"/>
          <w:szCs w:val="24"/>
        </w:rPr>
        <w:t>.</w:t>
      </w:r>
    </w:p>
    <w:p w:rsidR="00E87619" w:rsidRPr="004D45C2" w:rsidRDefault="00E87619" w:rsidP="00F655F2">
      <w:pPr>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 prestar as informações e os esclarecimentos, atinentes ao(s) </w:t>
      </w:r>
      <w:r w:rsidRPr="00252179">
        <w:rPr>
          <w:rFonts w:ascii="Arial" w:hAnsi="Arial" w:cs="Arial"/>
          <w:b/>
          <w:noProof/>
          <w:color w:val="000000"/>
          <w:sz w:val="24"/>
          <w:shd w:val="clear" w:color="auto" w:fill="C6D9F1" w:themeFill="text2" w:themeFillTint="33"/>
        </w:rPr>
        <w:t>PRODUTO</w:t>
      </w:r>
      <w:r w:rsidRPr="004D45C2">
        <w:rPr>
          <w:rFonts w:ascii="Arial" w:hAnsi="Arial" w:cs="Arial"/>
          <w:b/>
          <w:color w:val="000000"/>
          <w:sz w:val="24"/>
          <w:szCs w:val="24"/>
        </w:rPr>
        <w:t>(S)</w:t>
      </w:r>
      <w:r w:rsidRPr="004D45C2">
        <w:rPr>
          <w:rFonts w:ascii="Arial" w:hAnsi="Arial" w:cs="Arial"/>
          <w:color w:val="000000"/>
          <w:sz w:val="24"/>
          <w:szCs w:val="24"/>
        </w:rPr>
        <w:t>, que venham a ser solicitados pela CONTRATADA;</w:t>
      </w:r>
    </w:p>
    <w:p w:rsidR="00E87619" w:rsidRPr="004D45C2" w:rsidRDefault="00E87619" w:rsidP="00F655F2">
      <w:pPr>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 aprovar, quando necessário, o cronograma físico definitivo da entrega </w:t>
      </w:r>
      <w:proofErr w:type="spellStart"/>
      <w:r w:rsidRPr="004D45C2">
        <w:rPr>
          <w:rFonts w:ascii="Arial" w:hAnsi="Arial" w:cs="Arial"/>
          <w:color w:val="000000"/>
          <w:sz w:val="24"/>
          <w:szCs w:val="24"/>
        </w:rPr>
        <w:t>dos</w:t>
      </w:r>
      <w:proofErr w:type="spellEnd"/>
      <w:r w:rsidRPr="004D45C2">
        <w:rPr>
          <w:rFonts w:ascii="Arial" w:hAnsi="Arial" w:cs="Arial"/>
          <w:color w:val="000000"/>
          <w:sz w:val="24"/>
          <w:szCs w:val="24"/>
        </w:rPr>
        <w:t xml:space="preserve"> </w:t>
      </w:r>
      <w:r w:rsidRPr="00252179">
        <w:rPr>
          <w:rFonts w:ascii="Arial" w:hAnsi="Arial" w:cs="Arial"/>
          <w:b/>
          <w:noProof/>
          <w:color w:val="000000"/>
          <w:sz w:val="24"/>
          <w:shd w:val="clear" w:color="auto" w:fill="C6D9F1" w:themeFill="text2" w:themeFillTint="33"/>
        </w:rPr>
        <w:t>PRODUTO</w:t>
      </w:r>
      <w:r w:rsidRPr="004D45C2">
        <w:rPr>
          <w:rFonts w:ascii="Arial" w:hAnsi="Arial" w:cs="Arial"/>
          <w:b/>
          <w:color w:val="000000"/>
          <w:sz w:val="24"/>
          <w:szCs w:val="24"/>
        </w:rPr>
        <w:t>(S)</w:t>
      </w:r>
      <w:r w:rsidRPr="004D45C2">
        <w:rPr>
          <w:rFonts w:ascii="Arial" w:hAnsi="Arial" w:cs="Arial"/>
          <w:color w:val="000000"/>
          <w:sz w:val="24"/>
          <w:szCs w:val="24"/>
        </w:rPr>
        <w:t>,</w:t>
      </w:r>
      <w:r w:rsidRPr="004D45C2">
        <w:rPr>
          <w:rFonts w:ascii="Arial" w:hAnsi="Arial" w:cs="Arial"/>
          <w:b/>
          <w:color w:val="000000"/>
          <w:sz w:val="24"/>
          <w:szCs w:val="24"/>
        </w:rPr>
        <w:t xml:space="preserve"> </w:t>
      </w:r>
      <w:r w:rsidRPr="004D45C2">
        <w:rPr>
          <w:rFonts w:ascii="Arial" w:hAnsi="Arial" w:cs="Arial"/>
          <w:color w:val="000000"/>
          <w:sz w:val="24"/>
          <w:szCs w:val="24"/>
        </w:rPr>
        <w:t>apresentado pela contratada;</w:t>
      </w:r>
    </w:p>
    <w:p w:rsidR="00E87619" w:rsidRPr="004D45C2" w:rsidRDefault="00E87619" w:rsidP="00F655F2">
      <w:pPr>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lastRenderedPageBreak/>
        <w:t xml:space="preserve">- rejeitar o(s) </w:t>
      </w:r>
      <w:r w:rsidRPr="00252179">
        <w:rPr>
          <w:rFonts w:ascii="Arial" w:hAnsi="Arial" w:cs="Arial"/>
          <w:b/>
          <w:noProof/>
          <w:color w:val="000000"/>
          <w:sz w:val="24"/>
          <w:shd w:val="clear" w:color="auto" w:fill="C6D9F1" w:themeFill="text2" w:themeFillTint="33"/>
        </w:rPr>
        <w:t>PRODUTO</w:t>
      </w:r>
      <w:r w:rsidRPr="004D45C2">
        <w:rPr>
          <w:rFonts w:ascii="Arial" w:hAnsi="Arial" w:cs="Arial"/>
          <w:b/>
          <w:color w:val="000000"/>
          <w:sz w:val="24"/>
          <w:szCs w:val="24"/>
        </w:rPr>
        <w:t>(S)</w:t>
      </w:r>
      <w:r w:rsidRPr="004D45C2">
        <w:rPr>
          <w:rFonts w:ascii="Arial" w:hAnsi="Arial" w:cs="Arial"/>
          <w:color w:val="000000"/>
          <w:sz w:val="24"/>
          <w:szCs w:val="24"/>
        </w:rPr>
        <w:t>,</w:t>
      </w:r>
      <w:r w:rsidRPr="004D45C2">
        <w:rPr>
          <w:rFonts w:ascii="Arial" w:hAnsi="Arial" w:cs="Arial"/>
          <w:b/>
          <w:color w:val="000000"/>
          <w:sz w:val="24"/>
          <w:szCs w:val="24"/>
        </w:rPr>
        <w:t xml:space="preserve"> </w:t>
      </w:r>
      <w:r w:rsidRPr="004D45C2">
        <w:rPr>
          <w:rFonts w:ascii="Arial" w:hAnsi="Arial" w:cs="Arial"/>
          <w:color w:val="000000"/>
          <w:sz w:val="24"/>
          <w:szCs w:val="24"/>
        </w:rPr>
        <w:t>entregue(s)</w:t>
      </w:r>
      <w:r w:rsidRPr="004D45C2">
        <w:rPr>
          <w:rFonts w:ascii="Arial" w:hAnsi="Arial" w:cs="Arial"/>
          <w:b/>
          <w:color w:val="000000"/>
          <w:sz w:val="24"/>
          <w:szCs w:val="24"/>
        </w:rPr>
        <w:t xml:space="preserve"> </w:t>
      </w:r>
      <w:r w:rsidRPr="004D45C2">
        <w:rPr>
          <w:rFonts w:ascii="Arial" w:hAnsi="Arial" w:cs="Arial"/>
          <w:color w:val="000000"/>
          <w:sz w:val="24"/>
          <w:szCs w:val="24"/>
        </w:rPr>
        <w:t xml:space="preserve">equivocadamente ou em desacordo com as orientações passadas pelo SEMASA ou com as especificações constantes do Ato Convocatório, em particular, de seu </w:t>
      </w:r>
      <w:r w:rsidRPr="004D45C2">
        <w:rPr>
          <w:rFonts w:ascii="Arial" w:hAnsi="Arial" w:cs="Arial"/>
          <w:b/>
          <w:bCs/>
          <w:color w:val="000000"/>
          <w:sz w:val="24"/>
          <w:szCs w:val="24"/>
        </w:rPr>
        <w:t>ANEXO, TERMO DE REFERÊNCIA</w:t>
      </w:r>
      <w:r w:rsidRPr="004D45C2">
        <w:rPr>
          <w:rFonts w:ascii="Arial" w:hAnsi="Arial" w:cs="Arial"/>
          <w:color w:val="000000"/>
          <w:sz w:val="24"/>
          <w:szCs w:val="24"/>
        </w:rPr>
        <w:t>.</w:t>
      </w:r>
    </w:p>
    <w:p w:rsidR="00E87619" w:rsidRPr="004D45C2" w:rsidRDefault="00E87619" w:rsidP="00F655F2">
      <w:pPr>
        <w:widowControl w:val="0"/>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 solicitar que sejam substituídos o(s) </w:t>
      </w:r>
      <w:r w:rsidRPr="00252179">
        <w:rPr>
          <w:rFonts w:ascii="Arial" w:hAnsi="Arial" w:cs="Arial"/>
          <w:b/>
          <w:noProof/>
          <w:color w:val="000000"/>
          <w:sz w:val="24"/>
          <w:shd w:val="clear" w:color="auto" w:fill="C6D9F1" w:themeFill="text2" w:themeFillTint="33"/>
        </w:rPr>
        <w:t>PRODUTO</w:t>
      </w:r>
      <w:r w:rsidRPr="004D45C2">
        <w:rPr>
          <w:rFonts w:ascii="Arial" w:hAnsi="Arial" w:cs="Arial"/>
          <w:b/>
          <w:color w:val="000000"/>
          <w:sz w:val="24"/>
          <w:szCs w:val="24"/>
        </w:rPr>
        <w:t xml:space="preserve">(S) </w:t>
      </w:r>
      <w:r w:rsidRPr="004D45C2">
        <w:rPr>
          <w:rFonts w:ascii="Arial" w:hAnsi="Arial" w:cs="Arial"/>
          <w:color w:val="000000"/>
          <w:sz w:val="24"/>
          <w:szCs w:val="24"/>
        </w:rPr>
        <w:t xml:space="preserve">que não atender às especificações constantes no </w:t>
      </w:r>
      <w:r w:rsidRPr="004D45C2">
        <w:rPr>
          <w:rFonts w:ascii="Arial" w:hAnsi="Arial" w:cs="Arial"/>
          <w:b/>
          <w:bCs/>
          <w:color w:val="000000"/>
          <w:sz w:val="24"/>
          <w:szCs w:val="24"/>
        </w:rPr>
        <w:t>ANEXO, TERMO DE REFERÊNCIA</w:t>
      </w:r>
      <w:r w:rsidRPr="004D45C2">
        <w:rPr>
          <w:rFonts w:ascii="Arial" w:hAnsi="Arial" w:cs="Arial"/>
          <w:color w:val="000000"/>
          <w:sz w:val="24"/>
          <w:szCs w:val="24"/>
        </w:rPr>
        <w:t xml:space="preserve">. </w:t>
      </w:r>
    </w:p>
    <w:p w:rsidR="00E87619" w:rsidRPr="004D45C2" w:rsidRDefault="00E87619" w:rsidP="00F655F2">
      <w:pPr>
        <w:widowControl w:val="0"/>
        <w:suppressAutoHyphens w:val="0"/>
        <w:spacing w:before="120" w:line="276" w:lineRule="auto"/>
        <w:ind w:firstLine="1701"/>
        <w:jc w:val="both"/>
        <w:rPr>
          <w:rFonts w:ascii="Arial" w:hAnsi="Arial" w:cs="Arial"/>
          <w:color w:val="000000"/>
          <w:sz w:val="24"/>
          <w:szCs w:val="24"/>
        </w:rPr>
      </w:pPr>
    </w:p>
    <w:p w:rsidR="00E87619" w:rsidRPr="004D45C2" w:rsidRDefault="00E87619" w:rsidP="00F655F2">
      <w:pPr>
        <w:suppressAutoHyphens w:val="0"/>
        <w:spacing w:before="120" w:line="276" w:lineRule="auto"/>
        <w:jc w:val="both"/>
        <w:rPr>
          <w:rFonts w:ascii="Arial" w:hAnsi="Arial" w:cs="Arial"/>
          <w:b/>
          <w:color w:val="000000"/>
          <w:sz w:val="24"/>
          <w:szCs w:val="24"/>
        </w:rPr>
      </w:pPr>
      <w:r w:rsidRPr="004D45C2">
        <w:rPr>
          <w:rFonts w:ascii="Arial" w:hAnsi="Arial" w:cs="Arial"/>
          <w:b/>
          <w:color w:val="000000"/>
          <w:sz w:val="24"/>
          <w:szCs w:val="24"/>
        </w:rPr>
        <w:t>CLÁUSULA DÉCIMA QUARTA - DOS ENCARGOS DA CONTRATADA</w:t>
      </w:r>
    </w:p>
    <w:p w:rsidR="00E87619" w:rsidRPr="004D45C2" w:rsidRDefault="00E87619" w:rsidP="00F655F2">
      <w:pPr>
        <w:tabs>
          <w:tab w:val="left" w:pos="1418"/>
        </w:tabs>
        <w:suppressAutoHyphens w:val="0"/>
        <w:spacing w:before="120" w:line="276" w:lineRule="auto"/>
        <w:ind w:right="-567" w:firstLine="1701"/>
        <w:jc w:val="both"/>
        <w:rPr>
          <w:rFonts w:ascii="Arial" w:hAnsi="Arial" w:cs="Arial"/>
          <w:color w:val="000000"/>
          <w:sz w:val="24"/>
          <w:szCs w:val="24"/>
        </w:rPr>
      </w:pPr>
      <w:r w:rsidRPr="004D45C2">
        <w:rPr>
          <w:rFonts w:ascii="Arial" w:hAnsi="Arial" w:cs="Arial"/>
          <w:color w:val="000000"/>
          <w:sz w:val="24"/>
          <w:szCs w:val="24"/>
          <w:u w:val="single"/>
        </w:rPr>
        <w:t xml:space="preserve">Caberá à </w:t>
      </w:r>
      <w:r w:rsidRPr="004D45C2">
        <w:rPr>
          <w:rFonts w:ascii="Arial" w:hAnsi="Arial" w:cs="Arial"/>
          <w:b/>
          <w:bCs/>
          <w:color w:val="000000"/>
          <w:sz w:val="24"/>
          <w:szCs w:val="24"/>
          <w:u w:val="single"/>
        </w:rPr>
        <w:t>Contratada</w:t>
      </w:r>
      <w:r w:rsidRPr="004D45C2">
        <w:rPr>
          <w:rFonts w:ascii="Arial" w:hAnsi="Arial" w:cs="Arial"/>
          <w:color w:val="000000"/>
          <w:sz w:val="24"/>
          <w:szCs w:val="24"/>
        </w:rPr>
        <w:t>:</w:t>
      </w:r>
    </w:p>
    <w:p w:rsidR="00E87619" w:rsidRPr="004D45C2" w:rsidRDefault="00E87619" w:rsidP="00F655F2">
      <w:pPr>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responder, em relação aos seus empregados, por todas as despesas decorrentes do fornecimento, tais como:</w:t>
      </w:r>
    </w:p>
    <w:p w:rsidR="00E87619" w:rsidRPr="004D45C2" w:rsidRDefault="00E87619" w:rsidP="00F655F2">
      <w:pPr>
        <w:suppressAutoHyphens w:val="0"/>
        <w:spacing w:before="120" w:line="276" w:lineRule="auto"/>
        <w:ind w:left="708" w:firstLine="708"/>
        <w:jc w:val="both"/>
        <w:rPr>
          <w:rFonts w:ascii="Arial" w:hAnsi="Arial" w:cs="Arial"/>
          <w:color w:val="000000"/>
          <w:sz w:val="24"/>
          <w:szCs w:val="24"/>
        </w:rPr>
      </w:pPr>
      <w:r w:rsidRPr="004D45C2">
        <w:rPr>
          <w:rFonts w:ascii="Arial" w:hAnsi="Arial" w:cs="Arial"/>
          <w:color w:val="000000"/>
          <w:sz w:val="24"/>
          <w:szCs w:val="24"/>
        </w:rPr>
        <w:t>a) salários;</w:t>
      </w:r>
    </w:p>
    <w:p w:rsidR="00E87619" w:rsidRPr="004D45C2" w:rsidRDefault="00E87619" w:rsidP="00F655F2">
      <w:pPr>
        <w:suppressAutoHyphens w:val="0"/>
        <w:spacing w:before="120" w:line="276" w:lineRule="auto"/>
        <w:ind w:left="1416"/>
        <w:jc w:val="both"/>
        <w:rPr>
          <w:rFonts w:ascii="Arial" w:hAnsi="Arial" w:cs="Arial"/>
          <w:color w:val="000000"/>
          <w:sz w:val="24"/>
          <w:szCs w:val="24"/>
        </w:rPr>
      </w:pPr>
      <w:r w:rsidRPr="004D45C2">
        <w:rPr>
          <w:rFonts w:ascii="Arial" w:hAnsi="Arial" w:cs="Arial"/>
          <w:color w:val="000000"/>
          <w:sz w:val="24"/>
          <w:szCs w:val="24"/>
        </w:rPr>
        <w:t>b) seguros de acidentes;</w:t>
      </w:r>
    </w:p>
    <w:p w:rsidR="00E87619" w:rsidRPr="004D45C2" w:rsidRDefault="00E87619" w:rsidP="00F655F2">
      <w:pPr>
        <w:suppressAutoHyphens w:val="0"/>
        <w:spacing w:before="120" w:line="276" w:lineRule="auto"/>
        <w:ind w:left="708" w:firstLine="708"/>
        <w:jc w:val="both"/>
        <w:rPr>
          <w:rFonts w:ascii="Arial" w:hAnsi="Arial" w:cs="Arial"/>
          <w:color w:val="000000"/>
          <w:sz w:val="24"/>
          <w:szCs w:val="24"/>
        </w:rPr>
      </w:pPr>
      <w:r w:rsidRPr="004D45C2">
        <w:rPr>
          <w:rFonts w:ascii="Arial" w:hAnsi="Arial" w:cs="Arial"/>
          <w:color w:val="000000"/>
          <w:sz w:val="24"/>
          <w:szCs w:val="24"/>
        </w:rPr>
        <w:t>c) taxas, impostos e contribuições;</w:t>
      </w:r>
    </w:p>
    <w:p w:rsidR="00E87619" w:rsidRPr="004D45C2" w:rsidRDefault="00E87619" w:rsidP="00F655F2">
      <w:pPr>
        <w:suppressAutoHyphens w:val="0"/>
        <w:spacing w:before="120" w:line="276" w:lineRule="auto"/>
        <w:ind w:left="708" w:firstLine="708"/>
        <w:jc w:val="both"/>
        <w:rPr>
          <w:rFonts w:ascii="Arial" w:hAnsi="Arial" w:cs="Arial"/>
          <w:color w:val="000000"/>
          <w:sz w:val="24"/>
          <w:szCs w:val="24"/>
        </w:rPr>
      </w:pPr>
      <w:r w:rsidRPr="004D45C2">
        <w:rPr>
          <w:rFonts w:ascii="Arial" w:hAnsi="Arial" w:cs="Arial"/>
          <w:color w:val="000000"/>
          <w:sz w:val="24"/>
          <w:szCs w:val="24"/>
        </w:rPr>
        <w:t>d) indenizações;</w:t>
      </w:r>
    </w:p>
    <w:p w:rsidR="00E87619" w:rsidRPr="004D45C2" w:rsidRDefault="00E87619" w:rsidP="00F655F2">
      <w:pPr>
        <w:suppressAutoHyphens w:val="0"/>
        <w:spacing w:before="120" w:line="276" w:lineRule="auto"/>
        <w:ind w:left="708" w:firstLine="708"/>
        <w:jc w:val="both"/>
        <w:rPr>
          <w:rFonts w:ascii="Arial" w:hAnsi="Arial" w:cs="Arial"/>
          <w:color w:val="000000"/>
          <w:sz w:val="24"/>
          <w:szCs w:val="24"/>
        </w:rPr>
      </w:pPr>
      <w:r w:rsidRPr="004D45C2">
        <w:rPr>
          <w:rFonts w:ascii="Arial" w:hAnsi="Arial" w:cs="Arial"/>
          <w:color w:val="000000"/>
          <w:sz w:val="24"/>
          <w:szCs w:val="24"/>
        </w:rPr>
        <w:t>e) vale-refeição;</w:t>
      </w:r>
    </w:p>
    <w:p w:rsidR="00E87619" w:rsidRPr="004D45C2" w:rsidRDefault="00E87619" w:rsidP="00F655F2">
      <w:pPr>
        <w:suppressAutoHyphens w:val="0"/>
        <w:spacing w:before="120" w:line="276" w:lineRule="auto"/>
        <w:ind w:left="708" w:firstLine="708"/>
        <w:jc w:val="both"/>
        <w:rPr>
          <w:rFonts w:ascii="Arial" w:hAnsi="Arial" w:cs="Arial"/>
          <w:color w:val="000000"/>
          <w:sz w:val="24"/>
          <w:szCs w:val="24"/>
        </w:rPr>
      </w:pPr>
      <w:r w:rsidRPr="004D45C2">
        <w:rPr>
          <w:rFonts w:ascii="Arial" w:hAnsi="Arial" w:cs="Arial"/>
          <w:color w:val="000000"/>
          <w:sz w:val="24"/>
          <w:szCs w:val="24"/>
        </w:rPr>
        <w:t>f) vale-transporte; e</w:t>
      </w:r>
    </w:p>
    <w:p w:rsidR="00E87619" w:rsidRPr="004D45C2" w:rsidRDefault="00E87619" w:rsidP="00F655F2">
      <w:pPr>
        <w:suppressAutoHyphens w:val="0"/>
        <w:spacing w:before="120" w:line="276" w:lineRule="auto"/>
        <w:ind w:left="1275" w:firstLine="141"/>
        <w:jc w:val="both"/>
        <w:rPr>
          <w:rFonts w:ascii="Arial" w:hAnsi="Arial" w:cs="Arial"/>
          <w:color w:val="000000"/>
          <w:sz w:val="24"/>
          <w:szCs w:val="24"/>
        </w:rPr>
      </w:pPr>
      <w:r w:rsidRPr="004D45C2">
        <w:rPr>
          <w:rFonts w:ascii="Arial" w:hAnsi="Arial" w:cs="Arial"/>
          <w:color w:val="000000"/>
          <w:sz w:val="24"/>
          <w:szCs w:val="24"/>
        </w:rPr>
        <w:t>g) outras que porventura venham a ser criadas e exigidas pelo Governo.</w:t>
      </w:r>
    </w:p>
    <w:p w:rsidR="00E87619" w:rsidRPr="004D45C2" w:rsidRDefault="00E87619" w:rsidP="00F655F2">
      <w:pPr>
        <w:suppressAutoHyphens w:val="0"/>
        <w:spacing w:before="120" w:line="276" w:lineRule="auto"/>
        <w:ind w:left="1275" w:firstLine="141"/>
        <w:jc w:val="both"/>
        <w:rPr>
          <w:rFonts w:ascii="Arial" w:hAnsi="Arial" w:cs="Arial"/>
          <w:color w:val="000000"/>
          <w:sz w:val="24"/>
          <w:szCs w:val="24"/>
        </w:rPr>
      </w:pPr>
    </w:p>
    <w:p w:rsidR="00E87619" w:rsidRPr="004D45C2" w:rsidRDefault="00E87619" w:rsidP="00F655F2">
      <w:pPr>
        <w:suppressAutoHyphens w:val="0"/>
        <w:spacing w:before="120" w:line="276" w:lineRule="auto"/>
        <w:ind w:firstLine="1620"/>
        <w:jc w:val="both"/>
        <w:rPr>
          <w:rFonts w:ascii="Arial" w:hAnsi="Arial" w:cs="Arial"/>
          <w:color w:val="000000"/>
          <w:sz w:val="24"/>
          <w:szCs w:val="24"/>
        </w:rPr>
      </w:pPr>
      <w:r w:rsidRPr="004D45C2">
        <w:rPr>
          <w:rFonts w:ascii="Arial" w:hAnsi="Arial" w:cs="Arial"/>
          <w:color w:val="000000"/>
          <w:sz w:val="24"/>
          <w:szCs w:val="24"/>
        </w:rPr>
        <w:t>- responder, ainda, pelos danos causados diretamente à Administração do SEMASA ou a terceiros, decorrentes de sua culpa ou dolo, em decorrência da entrega dos equipamentos</w:t>
      </w:r>
      <w:r w:rsidRPr="004D45C2">
        <w:rPr>
          <w:rFonts w:ascii="Arial" w:hAnsi="Arial" w:cs="Arial"/>
          <w:b/>
          <w:color w:val="000000"/>
          <w:sz w:val="24"/>
          <w:szCs w:val="24"/>
        </w:rPr>
        <w:t xml:space="preserve"> </w:t>
      </w:r>
      <w:r w:rsidRPr="004D45C2">
        <w:rPr>
          <w:rFonts w:ascii="Arial" w:hAnsi="Arial" w:cs="Arial"/>
          <w:color w:val="000000"/>
          <w:sz w:val="24"/>
          <w:szCs w:val="24"/>
        </w:rPr>
        <w:t>em apreço, não excluindo ou reduzindo essa responsabilidade à fiscalização ou o acompanhamento pelo SEMASA;</w:t>
      </w:r>
    </w:p>
    <w:p w:rsidR="00E87619" w:rsidRPr="004D45C2" w:rsidRDefault="00E87619" w:rsidP="00F655F2">
      <w:pPr>
        <w:spacing w:before="120" w:line="276" w:lineRule="auto"/>
        <w:ind w:firstLine="1560"/>
        <w:jc w:val="both"/>
        <w:rPr>
          <w:rFonts w:ascii="Arial" w:hAnsi="Arial" w:cs="Arial"/>
          <w:color w:val="000000"/>
          <w:sz w:val="24"/>
          <w:szCs w:val="24"/>
        </w:rPr>
      </w:pPr>
      <w:r w:rsidRPr="004D45C2">
        <w:rPr>
          <w:rFonts w:ascii="Arial" w:hAnsi="Arial" w:cs="Arial"/>
          <w:color w:val="000000"/>
          <w:sz w:val="24"/>
          <w:szCs w:val="24"/>
        </w:rPr>
        <w:t xml:space="preserve"> - manter os seus técnicos e funcionários sujeitos às normas disciplinares do SEMASA, porém sem qualquer vínculo empregatício com o Órgão;</w:t>
      </w:r>
    </w:p>
    <w:p w:rsidR="00E87619" w:rsidRPr="004D45C2" w:rsidRDefault="00E87619" w:rsidP="00F655F2">
      <w:pPr>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respeitar as normas e procedimentos de controle e acesso às dependências do SEMASA;</w:t>
      </w:r>
    </w:p>
    <w:p w:rsidR="00E87619" w:rsidRPr="004D45C2" w:rsidRDefault="00E87619" w:rsidP="00F655F2">
      <w:pPr>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arcar com a despesa decorrente de qualquer infração, seja qual for, desde que praticada por seus técnicos no recinto do SEMASA;</w:t>
      </w:r>
    </w:p>
    <w:p w:rsidR="00E87619" w:rsidRPr="004D45C2" w:rsidRDefault="00E87619" w:rsidP="00F655F2">
      <w:pPr>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responder, ainda, por quaisquer danos causados diretamente aos bens de propriedade do SEMASA, quando esses tenham sido ocasionados por seus técnicos e funcionários durante a execução deste Contrato;</w:t>
      </w:r>
    </w:p>
    <w:p w:rsidR="00E87619" w:rsidRPr="004D45C2" w:rsidRDefault="00E87619" w:rsidP="00F655F2">
      <w:pPr>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lastRenderedPageBreak/>
        <w:t xml:space="preserve"> - apresentar, quando solicitado, para aprovação do SEMASA, no prazo de 2 (dois) dias corridos, a contar do recebimento da ordem de serviço, o cronograma físico definitivo;</w:t>
      </w:r>
    </w:p>
    <w:p w:rsidR="00E87619" w:rsidRPr="004D45C2" w:rsidRDefault="00E87619" w:rsidP="00F655F2">
      <w:pPr>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 responsabilizar-se por todo transporte necessário a entrega do(s) </w:t>
      </w:r>
      <w:r w:rsidRPr="00252179">
        <w:rPr>
          <w:rFonts w:ascii="Arial" w:hAnsi="Arial" w:cs="Arial"/>
          <w:b/>
          <w:noProof/>
          <w:color w:val="000000"/>
          <w:sz w:val="24"/>
          <w:shd w:val="clear" w:color="auto" w:fill="C6D9F1" w:themeFill="text2" w:themeFillTint="33"/>
        </w:rPr>
        <w:t>PRODUTO</w:t>
      </w:r>
      <w:r w:rsidRPr="004D45C2">
        <w:rPr>
          <w:rFonts w:ascii="Arial" w:hAnsi="Arial" w:cs="Arial"/>
          <w:b/>
          <w:color w:val="000000"/>
          <w:sz w:val="24"/>
          <w:szCs w:val="24"/>
        </w:rPr>
        <w:t>(S)</w:t>
      </w:r>
      <w:r w:rsidRPr="004D45C2">
        <w:rPr>
          <w:rFonts w:ascii="Arial" w:hAnsi="Arial" w:cs="Arial"/>
          <w:color w:val="000000"/>
          <w:sz w:val="24"/>
          <w:szCs w:val="24"/>
        </w:rPr>
        <w:t>, documento e outros em relação ao objeto contratado, bem como por ensaios, testes ou provas necessárias, inclusive os mal executados;</w:t>
      </w:r>
    </w:p>
    <w:p w:rsidR="00E87619" w:rsidRPr="004D45C2" w:rsidRDefault="00E87619" w:rsidP="00F655F2">
      <w:pPr>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 - entregar o(s) </w:t>
      </w:r>
      <w:r w:rsidRPr="00252179">
        <w:rPr>
          <w:rFonts w:ascii="Arial" w:hAnsi="Arial" w:cs="Arial"/>
          <w:b/>
          <w:noProof/>
          <w:color w:val="000000"/>
          <w:sz w:val="24"/>
          <w:shd w:val="clear" w:color="auto" w:fill="C6D9F1" w:themeFill="text2" w:themeFillTint="33"/>
        </w:rPr>
        <w:t>PRODUTO</w:t>
      </w:r>
      <w:r w:rsidRPr="004D45C2">
        <w:rPr>
          <w:rFonts w:ascii="Arial" w:hAnsi="Arial" w:cs="Arial"/>
          <w:b/>
          <w:color w:val="000000"/>
          <w:sz w:val="24"/>
          <w:szCs w:val="24"/>
        </w:rPr>
        <w:t>(S)</w:t>
      </w:r>
      <w:r w:rsidRPr="004D45C2">
        <w:rPr>
          <w:rFonts w:ascii="Arial" w:hAnsi="Arial" w:cs="Arial"/>
          <w:color w:val="000000"/>
          <w:sz w:val="24"/>
          <w:szCs w:val="24"/>
        </w:rPr>
        <w:t>,</w:t>
      </w:r>
      <w:r w:rsidRPr="004D45C2">
        <w:rPr>
          <w:rFonts w:ascii="Arial" w:hAnsi="Arial" w:cs="Arial"/>
          <w:b/>
          <w:color w:val="000000"/>
          <w:sz w:val="24"/>
          <w:szCs w:val="24"/>
        </w:rPr>
        <w:t xml:space="preserve"> </w:t>
      </w:r>
      <w:r w:rsidRPr="004D45C2">
        <w:rPr>
          <w:rFonts w:ascii="Arial" w:hAnsi="Arial" w:cs="Arial"/>
          <w:color w:val="000000"/>
          <w:sz w:val="24"/>
          <w:szCs w:val="24"/>
        </w:rPr>
        <w:t>constante desta licitação em conformidade com o respectivo planejamento, normas e especificações técnicas e, ainda, com as instruções emitidas pelo SEMASA;</w:t>
      </w:r>
    </w:p>
    <w:p w:rsidR="00E87619" w:rsidRPr="004D45C2" w:rsidRDefault="00E87619" w:rsidP="00F655F2">
      <w:pPr>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 - responsabilizar-se pela perfeita entrega do(s) </w:t>
      </w:r>
      <w:r w:rsidRPr="00252179">
        <w:rPr>
          <w:rFonts w:ascii="Arial" w:hAnsi="Arial" w:cs="Arial"/>
          <w:b/>
          <w:noProof/>
          <w:color w:val="000000"/>
          <w:sz w:val="24"/>
          <w:shd w:val="clear" w:color="auto" w:fill="C6D9F1" w:themeFill="text2" w:themeFillTint="33"/>
        </w:rPr>
        <w:t>PRODUTO</w:t>
      </w:r>
      <w:r w:rsidRPr="004D45C2">
        <w:rPr>
          <w:rFonts w:ascii="Arial" w:hAnsi="Arial" w:cs="Arial"/>
          <w:b/>
          <w:color w:val="000000"/>
          <w:sz w:val="24"/>
          <w:szCs w:val="24"/>
        </w:rPr>
        <w:t>(S)</w:t>
      </w:r>
      <w:r w:rsidRPr="004D45C2">
        <w:rPr>
          <w:rFonts w:ascii="Arial" w:hAnsi="Arial" w:cs="Arial"/>
          <w:color w:val="000000"/>
          <w:sz w:val="24"/>
          <w:szCs w:val="24"/>
        </w:rPr>
        <w:t>, obrigando-se a prestar assistência técnica e administrativa necessária para assegurar o andamento conveniente dos trabalhos;</w:t>
      </w:r>
    </w:p>
    <w:p w:rsidR="00E87619" w:rsidRPr="004D45C2" w:rsidRDefault="00E87619" w:rsidP="00F655F2">
      <w:pPr>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 comunicar à(o) </w:t>
      </w:r>
      <w:r w:rsidRPr="00252179">
        <w:rPr>
          <w:rFonts w:ascii="Arial" w:hAnsi="Arial" w:cs="Arial"/>
          <w:b/>
          <w:noProof/>
          <w:sz w:val="24"/>
          <w:szCs w:val="24"/>
          <w:shd w:val="clear" w:color="auto" w:fill="C6D9F1" w:themeFill="text2" w:themeFillTint="33"/>
        </w:rPr>
        <w:t>Diretoria de Saneamento</w:t>
      </w:r>
      <w:r w:rsidRPr="004D45C2">
        <w:rPr>
          <w:rFonts w:ascii="Arial" w:hAnsi="Arial" w:cs="Arial"/>
          <w:color w:val="000000"/>
          <w:sz w:val="24"/>
          <w:szCs w:val="24"/>
        </w:rPr>
        <w:t xml:space="preserve"> do SEMASA qualquer anormalidade de caráter urgente e prestar os esclarecimentos julgados necessários;</w:t>
      </w:r>
    </w:p>
    <w:p w:rsidR="00E87619" w:rsidRPr="004D45C2" w:rsidRDefault="00E87619" w:rsidP="00F655F2">
      <w:pPr>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 a contratada deverá, sob pena de ser incluída no cadastro de empresas suspensas de participar em licitação realizada pelo SEMASA, atender aos chamados da </w:t>
      </w:r>
      <w:r w:rsidRPr="00252179">
        <w:rPr>
          <w:rFonts w:ascii="Arial" w:hAnsi="Arial" w:cs="Arial"/>
          <w:b/>
          <w:noProof/>
          <w:sz w:val="24"/>
          <w:szCs w:val="24"/>
          <w:shd w:val="clear" w:color="auto" w:fill="C6D9F1" w:themeFill="text2" w:themeFillTint="33"/>
        </w:rPr>
        <w:t>Diretoria de Saneamento</w:t>
      </w:r>
      <w:r w:rsidRPr="004D45C2">
        <w:rPr>
          <w:rFonts w:ascii="Arial" w:hAnsi="Arial" w:cs="Arial"/>
          <w:color w:val="000000"/>
          <w:sz w:val="24"/>
          <w:szCs w:val="24"/>
        </w:rPr>
        <w:t xml:space="preserve"> no prazo máximo de </w:t>
      </w:r>
      <w:r w:rsidRPr="004D45C2">
        <w:rPr>
          <w:rFonts w:ascii="Arial" w:hAnsi="Arial" w:cs="Arial"/>
          <w:sz w:val="24"/>
          <w:szCs w:val="24"/>
        </w:rPr>
        <w:t>2 (dois) dias úteis</w:t>
      </w:r>
      <w:r w:rsidRPr="004D45C2">
        <w:rPr>
          <w:rFonts w:ascii="Arial" w:hAnsi="Arial" w:cs="Arial"/>
          <w:color w:val="000000"/>
          <w:sz w:val="24"/>
          <w:szCs w:val="24"/>
        </w:rPr>
        <w:t xml:space="preserve">, contados da comunicação oficial; </w:t>
      </w:r>
    </w:p>
    <w:p w:rsidR="00E87619" w:rsidRPr="004D45C2" w:rsidRDefault="00E87619" w:rsidP="00F655F2">
      <w:pPr>
        <w:suppressAutoHyphens w:val="0"/>
        <w:spacing w:before="120" w:line="276" w:lineRule="auto"/>
        <w:ind w:firstLine="1701"/>
        <w:jc w:val="both"/>
        <w:rPr>
          <w:rFonts w:ascii="Arial" w:hAnsi="Arial" w:cs="Arial"/>
          <w:sz w:val="24"/>
          <w:szCs w:val="24"/>
        </w:rPr>
      </w:pPr>
      <w:r w:rsidRPr="004D45C2">
        <w:rPr>
          <w:rFonts w:ascii="Arial" w:hAnsi="Arial" w:cs="Arial"/>
          <w:color w:val="000000"/>
          <w:sz w:val="24"/>
          <w:szCs w:val="24"/>
        </w:rPr>
        <w:t xml:space="preserve">- inteirar-se, junto ao SEMASA, por intermédio da </w:t>
      </w:r>
      <w:r w:rsidRPr="004D45C2">
        <w:rPr>
          <w:rFonts w:ascii="Arial" w:hAnsi="Arial" w:cs="Arial"/>
          <w:b/>
          <w:color w:val="000000"/>
          <w:sz w:val="24"/>
          <w:szCs w:val="24"/>
        </w:rPr>
        <w:t>Gerência de Suprimentos e Patrimônio</w:t>
      </w:r>
      <w:r w:rsidRPr="004D45C2">
        <w:rPr>
          <w:rFonts w:ascii="Arial" w:hAnsi="Arial" w:cs="Arial"/>
          <w:color w:val="000000"/>
          <w:sz w:val="24"/>
          <w:szCs w:val="24"/>
        </w:rPr>
        <w:t xml:space="preserve">, dos detalhes de entrada e saída na área de prestação de serviços, de seu pessoal, veículos, equipamentos, materiais e demais pertences de sua propriedade, </w:t>
      </w:r>
      <w:r w:rsidRPr="004D45C2">
        <w:rPr>
          <w:rFonts w:ascii="Arial" w:hAnsi="Arial" w:cs="Arial"/>
          <w:sz w:val="24"/>
          <w:szCs w:val="24"/>
        </w:rPr>
        <w:t>adotando as medidas de segurança exigidas;</w:t>
      </w:r>
    </w:p>
    <w:p w:rsidR="00E87619" w:rsidRPr="004D45C2" w:rsidRDefault="00E87619" w:rsidP="00F655F2">
      <w:pPr>
        <w:suppressAutoHyphens w:val="0"/>
        <w:spacing w:before="120" w:line="276" w:lineRule="auto"/>
        <w:ind w:firstLine="1701"/>
        <w:jc w:val="both"/>
        <w:rPr>
          <w:rFonts w:ascii="Arial" w:hAnsi="Arial" w:cs="Arial"/>
          <w:sz w:val="24"/>
          <w:szCs w:val="24"/>
        </w:rPr>
      </w:pPr>
      <w:r w:rsidRPr="004D45C2">
        <w:rPr>
          <w:rFonts w:ascii="Arial" w:hAnsi="Arial" w:cs="Arial"/>
          <w:sz w:val="24"/>
          <w:szCs w:val="24"/>
        </w:rPr>
        <w:t xml:space="preserve">- faz parte integrante deste contrato a </w:t>
      </w:r>
      <w:r w:rsidRPr="004D45C2">
        <w:rPr>
          <w:rFonts w:ascii="Arial" w:hAnsi="Arial" w:cs="Arial"/>
          <w:b/>
          <w:sz w:val="24"/>
          <w:szCs w:val="24"/>
        </w:rPr>
        <w:t>PROPOSTA DEFINITIVA DE PREÇO</w:t>
      </w:r>
      <w:r w:rsidRPr="004D45C2">
        <w:rPr>
          <w:rFonts w:ascii="Arial" w:hAnsi="Arial" w:cs="Arial"/>
          <w:sz w:val="24"/>
          <w:szCs w:val="24"/>
        </w:rPr>
        <w:t>, juntada ao processo de licitação;</w:t>
      </w:r>
    </w:p>
    <w:p w:rsidR="00E87619" w:rsidRPr="004D45C2" w:rsidRDefault="00E87619" w:rsidP="00F655F2">
      <w:pPr>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 cumprir cada uma das normas regulamentadoras sobre Medicina e Segurança do Trabalho, e </w:t>
      </w:r>
    </w:p>
    <w:p w:rsidR="00E87619" w:rsidRPr="004D45C2" w:rsidRDefault="00E87619" w:rsidP="00F655F2">
      <w:pPr>
        <w:suppressAutoHyphens w:val="0"/>
        <w:spacing w:before="120" w:line="276" w:lineRule="auto"/>
        <w:ind w:firstLine="1701"/>
        <w:jc w:val="both"/>
        <w:rPr>
          <w:rFonts w:ascii="Arial" w:hAnsi="Arial" w:cs="Arial"/>
          <w:b/>
          <w:color w:val="000000"/>
          <w:sz w:val="24"/>
          <w:szCs w:val="24"/>
        </w:rPr>
      </w:pPr>
      <w:r w:rsidRPr="004D45C2">
        <w:rPr>
          <w:rFonts w:ascii="Arial" w:hAnsi="Arial" w:cs="Arial"/>
          <w:color w:val="000000"/>
          <w:sz w:val="24"/>
          <w:szCs w:val="24"/>
        </w:rPr>
        <w:t xml:space="preserve">- manter, durante toda a execução do objeto do contrato, em compatibilidade com as obrigações a serem assumidas, todas as condições de habilitação e qualificação exigidas no Edital do </w:t>
      </w:r>
      <w:r w:rsidRPr="00252179">
        <w:rPr>
          <w:rFonts w:ascii="Arial" w:hAnsi="Arial" w:cs="Arial"/>
          <w:b/>
          <w:noProof/>
          <w:sz w:val="24"/>
          <w:szCs w:val="24"/>
          <w:shd w:val="clear" w:color="auto" w:fill="C6D9F1" w:themeFill="text2" w:themeFillTint="33"/>
        </w:rPr>
        <w:t>PREGÃO</w:t>
      </w:r>
      <w:r w:rsidRPr="004D45C2">
        <w:rPr>
          <w:rFonts w:ascii="Arial" w:hAnsi="Arial" w:cs="Arial"/>
          <w:b/>
          <w:sz w:val="24"/>
          <w:szCs w:val="24"/>
          <w:shd w:val="clear" w:color="auto" w:fill="C6D9F1" w:themeFill="text2" w:themeFillTint="33"/>
        </w:rPr>
        <w:t xml:space="preserve"> </w:t>
      </w:r>
      <w:r w:rsidRPr="00252179">
        <w:rPr>
          <w:rFonts w:ascii="Arial" w:hAnsi="Arial" w:cs="Arial"/>
          <w:b/>
          <w:noProof/>
          <w:sz w:val="24"/>
          <w:szCs w:val="24"/>
          <w:shd w:val="clear" w:color="auto" w:fill="C6D9F1" w:themeFill="text2" w:themeFillTint="33"/>
        </w:rPr>
        <w:t>ELETRÔNICO</w:t>
      </w:r>
      <w:r w:rsidRPr="004D45C2">
        <w:rPr>
          <w:rFonts w:ascii="Arial" w:hAnsi="Arial" w:cs="Arial"/>
          <w:b/>
          <w:sz w:val="24"/>
          <w:szCs w:val="24"/>
          <w:shd w:val="clear" w:color="auto" w:fill="C6D9F1" w:themeFill="text2" w:themeFillTint="33"/>
        </w:rPr>
        <w:t xml:space="preserve"> N° </w:t>
      </w:r>
      <w:r w:rsidRPr="00252179">
        <w:rPr>
          <w:rFonts w:ascii="Arial" w:hAnsi="Arial" w:cs="Arial"/>
          <w:b/>
          <w:noProof/>
          <w:sz w:val="24"/>
          <w:szCs w:val="24"/>
          <w:shd w:val="clear" w:color="auto" w:fill="C6D9F1" w:themeFill="text2" w:themeFillTint="33"/>
        </w:rPr>
        <w:t>8</w:t>
      </w:r>
      <w:r w:rsidRPr="004D45C2">
        <w:rPr>
          <w:rFonts w:ascii="Arial" w:hAnsi="Arial" w:cs="Arial"/>
          <w:b/>
          <w:sz w:val="24"/>
          <w:szCs w:val="24"/>
          <w:shd w:val="clear" w:color="auto" w:fill="C6D9F1" w:themeFill="text2" w:themeFillTint="33"/>
        </w:rPr>
        <w:t>/</w:t>
      </w:r>
      <w:r w:rsidRPr="00252179">
        <w:rPr>
          <w:rFonts w:ascii="Arial" w:hAnsi="Arial" w:cs="Arial"/>
          <w:b/>
          <w:noProof/>
          <w:sz w:val="24"/>
          <w:szCs w:val="24"/>
          <w:shd w:val="clear" w:color="auto" w:fill="C6D9F1" w:themeFill="text2" w:themeFillTint="33"/>
        </w:rPr>
        <w:t>2025</w:t>
      </w:r>
      <w:r w:rsidRPr="004D45C2">
        <w:rPr>
          <w:rFonts w:ascii="Arial" w:hAnsi="Arial" w:cs="Arial"/>
          <w:color w:val="000000"/>
          <w:sz w:val="24"/>
          <w:szCs w:val="24"/>
        </w:rPr>
        <w:t>.</w:t>
      </w:r>
    </w:p>
    <w:p w:rsidR="00E87619" w:rsidRPr="004D45C2" w:rsidRDefault="00E87619" w:rsidP="00F655F2">
      <w:pPr>
        <w:suppressAutoHyphens w:val="0"/>
        <w:spacing w:before="120" w:line="276" w:lineRule="auto"/>
        <w:ind w:firstLine="1701"/>
        <w:jc w:val="both"/>
        <w:rPr>
          <w:rFonts w:ascii="Arial" w:hAnsi="Arial" w:cs="Arial"/>
          <w:b/>
          <w:color w:val="000000"/>
          <w:sz w:val="24"/>
          <w:szCs w:val="24"/>
        </w:rPr>
      </w:pPr>
    </w:p>
    <w:p w:rsidR="00E87619" w:rsidRPr="004D45C2" w:rsidRDefault="00E87619" w:rsidP="00F655F2">
      <w:pPr>
        <w:suppressAutoHyphens w:val="0"/>
        <w:spacing w:before="120" w:line="276" w:lineRule="auto"/>
        <w:ind w:left="3780" w:hanging="3780"/>
        <w:jc w:val="both"/>
        <w:outlineLvl w:val="0"/>
        <w:rPr>
          <w:rFonts w:ascii="Arial" w:hAnsi="Arial" w:cs="Arial"/>
          <w:b/>
          <w:color w:val="000000"/>
          <w:sz w:val="24"/>
          <w:szCs w:val="24"/>
        </w:rPr>
      </w:pPr>
      <w:r w:rsidRPr="004D45C2">
        <w:rPr>
          <w:rFonts w:ascii="Arial" w:hAnsi="Arial" w:cs="Arial"/>
          <w:b/>
          <w:color w:val="000000"/>
          <w:sz w:val="24"/>
          <w:szCs w:val="24"/>
        </w:rPr>
        <w:t>CLÁUSULA DÉCIMA QUINTA - DAS OBRIGAÇÕES SOCIAIS, COMERCIAIS E FISCAIS.</w:t>
      </w:r>
    </w:p>
    <w:p w:rsidR="00E87619" w:rsidRPr="004D45C2" w:rsidRDefault="00E87619" w:rsidP="00F655F2">
      <w:pPr>
        <w:widowControl w:val="0"/>
        <w:tabs>
          <w:tab w:val="left" w:pos="1134"/>
        </w:tabs>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À </w:t>
      </w:r>
      <w:r w:rsidRPr="004D45C2">
        <w:rPr>
          <w:rFonts w:ascii="Arial" w:hAnsi="Arial" w:cs="Arial"/>
          <w:b/>
          <w:bCs/>
          <w:color w:val="000000"/>
          <w:sz w:val="24"/>
          <w:szCs w:val="24"/>
        </w:rPr>
        <w:t xml:space="preserve">CONTRATADA </w:t>
      </w:r>
      <w:r w:rsidRPr="004D45C2">
        <w:rPr>
          <w:rFonts w:ascii="Arial" w:hAnsi="Arial" w:cs="Arial"/>
          <w:color w:val="000000"/>
          <w:sz w:val="24"/>
          <w:szCs w:val="24"/>
        </w:rPr>
        <w:t>caberá assumir:</w:t>
      </w:r>
    </w:p>
    <w:p w:rsidR="00E87619" w:rsidRPr="004D45C2" w:rsidRDefault="00E87619" w:rsidP="00F655F2">
      <w:pPr>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 responsabilidade por todos os encargos previdenciários e obrigações sociais previstos na legislação social e trabalhista em vigor, obrigando-se a saldá-los na </w:t>
      </w:r>
      <w:r w:rsidRPr="004D45C2">
        <w:rPr>
          <w:rFonts w:ascii="Arial" w:hAnsi="Arial" w:cs="Arial"/>
          <w:color w:val="000000"/>
          <w:sz w:val="24"/>
          <w:szCs w:val="24"/>
        </w:rPr>
        <w:lastRenderedPageBreak/>
        <w:t>época própria, vez que os seus empregados não manterão nenhum vínculo empregatício com o SEMASA;</w:t>
      </w:r>
    </w:p>
    <w:p w:rsidR="00E87619" w:rsidRPr="004D45C2" w:rsidRDefault="00E87619" w:rsidP="00F655F2">
      <w:pPr>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todos os encargos de possíveis demandas trabalhistas, cíveis ou penais, relacionadas à execução do objeto contratado, originariamente ou vinculada por prevenção, conexão ou contingência;</w:t>
      </w:r>
    </w:p>
    <w:p w:rsidR="00E87619" w:rsidRPr="004D45C2" w:rsidRDefault="00E87619" w:rsidP="00F655F2">
      <w:pPr>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 a responsabilidade pelos encargos fiscais e comerciais resultantes da adjudicação do </w:t>
      </w:r>
      <w:r w:rsidRPr="00252179">
        <w:rPr>
          <w:rFonts w:ascii="Arial" w:hAnsi="Arial" w:cs="Arial"/>
          <w:b/>
          <w:noProof/>
          <w:sz w:val="24"/>
          <w:szCs w:val="24"/>
          <w:shd w:val="clear" w:color="auto" w:fill="C6D9F1" w:themeFill="text2" w:themeFillTint="33"/>
        </w:rPr>
        <w:t>PREGÃO</w:t>
      </w:r>
      <w:r w:rsidRPr="004D45C2">
        <w:rPr>
          <w:rFonts w:ascii="Arial" w:hAnsi="Arial" w:cs="Arial"/>
          <w:b/>
          <w:sz w:val="24"/>
          <w:szCs w:val="24"/>
          <w:shd w:val="clear" w:color="auto" w:fill="C6D9F1" w:themeFill="text2" w:themeFillTint="33"/>
        </w:rPr>
        <w:t xml:space="preserve"> </w:t>
      </w:r>
      <w:r w:rsidRPr="00252179">
        <w:rPr>
          <w:rFonts w:ascii="Arial" w:hAnsi="Arial" w:cs="Arial"/>
          <w:b/>
          <w:noProof/>
          <w:sz w:val="24"/>
          <w:szCs w:val="24"/>
          <w:shd w:val="clear" w:color="auto" w:fill="C6D9F1" w:themeFill="text2" w:themeFillTint="33"/>
        </w:rPr>
        <w:t>ELETRÔNICO</w:t>
      </w:r>
      <w:r w:rsidRPr="004D45C2">
        <w:rPr>
          <w:rFonts w:ascii="Arial" w:hAnsi="Arial" w:cs="Arial"/>
          <w:b/>
          <w:sz w:val="24"/>
          <w:szCs w:val="24"/>
          <w:shd w:val="clear" w:color="auto" w:fill="C6D9F1" w:themeFill="text2" w:themeFillTint="33"/>
        </w:rPr>
        <w:t xml:space="preserve"> N° </w:t>
      </w:r>
      <w:r w:rsidRPr="00252179">
        <w:rPr>
          <w:rFonts w:ascii="Arial" w:hAnsi="Arial" w:cs="Arial"/>
          <w:b/>
          <w:noProof/>
          <w:sz w:val="24"/>
          <w:szCs w:val="24"/>
          <w:shd w:val="clear" w:color="auto" w:fill="C6D9F1" w:themeFill="text2" w:themeFillTint="33"/>
        </w:rPr>
        <w:t>8</w:t>
      </w:r>
      <w:r w:rsidRPr="004D45C2">
        <w:rPr>
          <w:rFonts w:ascii="Arial" w:hAnsi="Arial" w:cs="Arial"/>
          <w:b/>
          <w:sz w:val="24"/>
          <w:szCs w:val="24"/>
          <w:shd w:val="clear" w:color="auto" w:fill="C6D9F1" w:themeFill="text2" w:themeFillTint="33"/>
        </w:rPr>
        <w:t>/</w:t>
      </w:r>
      <w:r w:rsidRPr="00252179">
        <w:rPr>
          <w:rFonts w:ascii="Arial" w:hAnsi="Arial" w:cs="Arial"/>
          <w:b/>
          <w:noProof/>
          <w:sz w:val="24"/>
          <w:szCs w:val="24"/>
          <w:shd w:val="clear" w:color="auto" w:fill="C6D9F1" w:themeFill="text2" w:themeFillTint="33"/>
        </w:rPr>
        <w:t>2025</w:t>
      </w:r>
      <w:r w:rsidRPr="004D45C2">
        <w:rPr>
          <w:rFonts w:ascii="Arial" w:hAnsi="Arial" w:cs="Arial"/>
          <w:color w:val="000000"/>
          <w:sz w:val="24"/>
          <w:szCs w:val="24"/>
        </w:rPr>
        <w:t>.</w:t>
      </w:r>
    </w:p>
    <w:p w:rsidR="00E87619" w:rsidRPr="004D45C2" w:rsidRDefault="00E87619" w:rsidP="00F655F2">
      <w:pPr>
        <w:widowControl w:val="0"/>
        <w:tabs>
          <w:tab w:val="left" w:pos="1134"/>
        </w:tabs>
        <w:suppressAutoHyphens w:val="0"/>
        <w:spacing w:before="120" w:line="276" w:lineRule="auto"/>
        <w:ind w:left="1701" w:hanging="567"/>
        <w:jc w:val="both"/>
        <w:rPr>
          <w:rFonts w:ascii="Arial" w:hAnsi="Arial" w:cs="Arial"/>
          <w:color w:val="000000"/>
          <w:sz w:val="24"/>
          <w:szCs w:val="24"/>
        </w:rPr>
      </w:pPr>
    </w:p>
    <w:p w:rsidR="00E87619" w:rsidRPr="004D45C2" w:rsidRDefault="00E87619" w:rsidP="00F655F2">
      <w:pPr>
        <w:widowControl w:val="0"/>
        <w:tabs>
          <w:tab w:val="left" w:pos="1134"/>
        </w:tabs>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 a inadimplência da contratada com referência aos encargos trabalhistas, previdenciários, fiscais e comerciais, resultante da execução do objeto contratado, não transfere à Administração a responsabilidade por seu pagamento, nem poderá onerar o objeto do </w:t>
      </w:r>
      <w:r w:rsidRPr="00252179">
        <w:rPr>
          <w:rFonts w:ascii="Arial" w:hAnsi="Arial" w:cs="Arial"/>
          <w:b/>
          <w:noProof/>
          <w:sz w:val="24"/>
          <w:szCs w:val="24"/>
          <w:shd w:val="clear" w:color="auto" w:fill="C6D9F1" w:themeFill="text2" w:themeFillTint="33"/>
        </w:rPr>
        <w:t>PREGÃO</w:t>
      </w:r>
      <w:r w:rsidRPr="004D45C2">
        <w:rPr>
          <w:rFonts w:ascii="Arial" w:hAnsi="Arial" w:cs="Arial"/>
          <w:b/>
          <w:sz w:val="24"/>
          <w:szCs w:val="24"/>
          <w:shd w:val="clear" w:color="auto" w:fill="C6D9F1" w:themeFill="text2" w:themeFillTint="33"/>
        </w:rPr>
        <w:t xml:space="preserve"> </w:t>
      </w:r>
      <w:r w:rsidRPr="00252179">
        <w:rPr>
          <w:rFonts w:ascii="Arial" w:hAnsi="Arial" w:cs="Arial"/>
          <w:b/>
          <w:noProof/>
          <w:sz w:val="24"/>
          <w:szCs w:val="24"/>
          <w:shd w:val="clear" w:color="auto" w:fill="C6D9F1" w:themeFill="text2" w:themeFillTint="33"/>
        </w:rPr>
        <w:t>ELETRÔNICO</w:t>
      </w:r>
      <w:r w:rsidRPr="004D45C2">
        <w:rPr>
          <w:rFonts w:ascii="Arial" w:hAnsi="Arial" w:cs="Arial"/>
          <w:b/>
          <w:sz w:val="24"/>
          <w:szCs w:val="24"/>
          <w:shd w:val="clear" w:color="auto" w:fill="C6D9F1" w:themeFill="text2" w:themeFillTint="33"/>
        </w:rPr>
        <w:t xml:space="preserve"> N° </w:t>
      </w:r>
      <w:r w:rsidRPr="00252179">
        <w:rPr>
          <w:rFonts w:ascii="Arial" w:hAnsi="Arial" w:cs="Arial"/>
          <w:b/>
          <w:noProof/>
          <w:sz w:val="24"/>
          <w:szCs w:val="24"/>
          <w:shd w:val="clear" w:color="auto" w:fill="C6D9F1" w:themeFill="text2" w:themeFillTint="33"/>
        </w:rPr>
        <w:t>8</w:t>
      </w:r>
      <w:r w:rsidRPr="004D45C2">
        <w:rPr>
          <w:rFonts w:ascii="Arial" w:hAnsi="Arial" w:cs="Arial"/>
          <w:b/>
          <w:sz w:val="24"/>
          <w:szCs w:val="24"/>
          <w:shd w:val="clear" w:color="auto" w:fill="C6D9F1" w:themeFill="text2" w:themeFillTint="33"/>
        </w:rPr>
        <w:t>/</w:t>
      </w:r>
      <w:r w:rsidRPr="00252179">
        <w:rPr>
          <w:rFonts w:ascii="Arial" w:hAnsi="Arial" w:cs="Arial"/>
          <w:b/>
          <w:noProof/>
          <w:sz w:val="24"/>
          <w:szCs w:val="24"/>
          <w:shd w:val="clear" w:color="auto" w:fill="C6D9F1" w:themeFill="text2" w:themeFillTint="33"/>
        </w:rPr>
        <w:t>2025</w:t>
      </w:r>
      <w:r w:rsidRPr="004D45C2">
        <w:rPr>
          <w:rFonts w:ascii="Arial" w:hAnsi="Arial" w:cs="Arial"/>
          <w:color w:val="000000"/>
          <w:sz w:val="24"/>
          <w:szCs w:val="24"/>
        </w:rPr>
        <w:t xml:space="preserve">, razão pela qual a contratada renuncia expressamente a qualquer vínculo de solidariedade, ativa ou passiva, para com o SEMASA. </w:t>
      </w:r>
    </w:p>
    <w:p w:rsidR="00E87619" w:rsidRPr="004D45C2" w:rsidRDefault="00E87619" w:rsidP="00F655F2">
      <w:pPr>
        <w:suppressAutoHyphens w:val="0"/>
        <w:spacing w:before="120" w:line="276" w:lineRule="auto"/>
        <w:jc w:val="both"/>
        <w:outlineLvl w:val="0"/>
        <w:rPr>
          <w:rFonts w:ascii="Arial" w:hAnsi="Arial" w:cs="Arial"/>
          <w:b/>
          <w:color w:val="000000"/>
          <w:sz w:val="24"/>
          <w:szCs w:val="24"/>
        </w:rPr>
      </w:pPr>
    </w:p>
    <w:p w:rsidR="00E87619" w:rsidRPr="004D45C2" w:rsidRDefault="00E87619" w:rsidP="00F655F2">
      <w:pPr>
        <w:suppressAutoHyphens w:val="0"/>
        <w:spacing w:before="120" w:line="276" w:lineRule="auto"/>
        <w:jc w:val="both"/>
        <w:outlineLvl w:val="0"/>
        <w:rPr>
          <w:rFonts w:ascii="Arial" w:hAnsi="Arial" w:cs="Arial"/>
          <w:b/>
          <w:color w:val="000000"/>
          <w:sz w:val="24"/>
          <w:szCs w:val="24"/>
        </w:rPr>
      </w:pPr>
      <w:r w:rsidRPr="004D45C2">
        <w:rPr>
          <w:rFonts w:ascii="Arial" w:hAnsi="Arial" w:cs="Arial"/>
          <w:b/>
          <w:color w:val="000000"/>
          <w:sz w:val="24"/>
          <w:szCs w:val="24"/>
        </w:rPr>
        <w:t>CLÁUSULA DÉCIMA SEXTA - DAS OBRIGAÇÕES GERAIS</w:t>
      </w:r>
    </w:p>
    <w:p w:rsidR="00E87619" w:rsidRPr="004D45C2" w:rsidRDefault="00E87619" w:rsidP="00F655F2">
      <w:pPr>
        <w:widowControl w:val="0"/>
        <w:tabs>
          <w:tab w:val="left" w:pos="1134"/>
        </w:tabs>
        <w:suppressAutoHyphens w:val="0"/>
        <w:spacing w:before="120" w:line="276" w:lineRule="auto"/>
        <w:ind w:firstLine="1620"/>
        <w:jc w:val="both"/>
        <w:rPr>
          <w:rFonts w:ascii="Arial" w:hAnsi="Arial" w:cs="Arial"/>
          <w:color w:val="000000"/>
          <w:sz w:val="24"/>
          <w:szCs w:val="24"/>
        </w:rPr>
      </w:pPr>
      <w:r w:rsidRPr="004D45C2">
        <w:rPr>
          <w:rFonts w:ascii="Arial" w:hAnsi="Arial" w:cs="Arial"/>
          <w:color w:val="000000"/>
          <w:sz w:val="24"/>
          <w:szCs w:val="24"/>
        </w:rPr>
        <w:t xml:space="preserve">É expressamente proibida, por parte da contratada, durante a execução do objeto contratado, a contratação de servidor pertencente ao quadro de pessoal do SEMASA. </w:t>
      </w:r>
    </w:p>
    <w:p w:rsidR="00E87619" w:rsidRPr="004D45C2" w:rsidRDefault="00E87619" w:rsidP="00F655F2">
      <w:pPr>
        <w:widowControl w:val="0"/>
        <w:tabs>
          <w:tab w:val="left" w:pos="1134"/>
        </w:tabs>
        <w:suppressAutoHyphens w:val="0"/>
        <w:spacing w:before="120" w:line="276" w:lineRule="auto"/>
        <w:ind w:firstLine="1620"/>
        <w:jc w:val="both"/>
        <w:rPr>
          <w:rFonts w:ascii="Arial" w:hAnsi="Arial" w:cs="Arial"/>
          <w:color w:val="000000"/>
          <w:sz w:val="24"/>
          <w:szCs w:val="24"/>
        </w:rPr>
      </w:pPr>
      <w:r w:rsidRPr="004D45C2">
        <w:rPr>
          <w:rFonts w:ascii="Arial" w:hAnsi="Arial" w:cs="Arial"/>
          <w:color w:val="000000"/>
          <w:sz w:val="24"/>
          <w:szCs w:val="24"/>
        </w:rPr>
        <w:t xml:space="preserve">A contratada fica proibida de veicular publicidade acerca do objeto do </w:t>
      </w:r>
      <w:r w:rsidRPr="00252179">
        <w:rPr>
          <w:rFonts w:ascii="Arial" w:hAnsi="Arial" w:cs="Arial"/>
          <w:b/>
          <w:noProof/>
          <w:sz w:val="24"/>
          <w:szCs w:val="24"/>
          <w:shd w:val="clear" w:color="auto" w:fill="C6D9F1" w:themeFill="text2" w:themeFillTint="33"/>
        </w:rPr>
        <w:t>PREGÃO</w:t>
      </w:r>
      <w:r w:rsidRPr="004D45C2">
        <w:rPr>
          <w:rFonts w:ascii="Arial" w:hAnsi="Arial" w:cs="Arial"/>
          <w:b/>
          <w:sz w:val="24"/>
          <w:szCs w:val="24"/>
          <w:shd w:val="clear" w:color="auto" w:fill="C6D9F1" w:themeFill="text2" w:themeFillTint="33"/>
        </w:rPr>
        <w:t xml:space="preserve"> </w:t>
      </w:r>
      <w:r w:rsidRPr="00252179">
        <w:rPr>
          <w:rFonts w:ascii="Arial" w:hAnsi="Arial" w:cs="Arial"/>
          <w:b/>
          <w:noProof/>
          <w:sz w:val="24"/>
          <w:szCs w:val="24"/>
          <w:shd w:val="clear" w:color="auto" w:fill="C6D9F1" w:themeFill="text2" w:themeFillTint="33"/>
        </w:rPr>
        <w:t>ELETRÔNICO</w:t>
      </w:r>
      <w:r w:rsidRPr="004D45C2">
        <w:rPr>
          <w:rFonts w:ascii="Arial" w:hAnsi="Arial" w:cs="Arial"/>
          <w:b/>
          <w:sz w:val="24"/>
          <w:szCs w:val="24"/>
          <w:shd w:val="clear" w:color="auto" w:fill="C6D9F1" w:themeFill="text2" w:themeFillTint="33"/>
        </w:rPr>
        <w:t xml:space="preserve"> N° </w:t>
      </w:r>
      <w:r w:rsidRPr="00252179">
        <w:rPr>
          <w:rFonts w:ascii="Arial" w:hAnsi="Arial" w:cs="Arial"/>
          <w:b/>
          <w:noProof/>
          <w:sz w:val="24"/>
          <w:szCs w:val="24"/>
          <w:shd w:val="clear" w:color="auto" w:fill="C6D9F1" w:themeFill="text2" w:themeFillTint="33"/>
        </w:rPr>
        <w:t>8</w:t>
      </w:r>
      <w:r w:rsidRPr="004D45C2">
        <w:rPr>
          <w:rFonts w:ascii="Arial" w:hAnsi="Arial" w:cs="Arial"/>
          <w:b/>
          <w:sz w:val="24"/>
          <w:szCs w:val="24"/>
          <w:shd w:val="clear" w:color="auto" w:fill="C6D9F1" w:themeFill="text2" w:themeFillTint="33"/>
        </w:rPr>
        <w:t>/</w:t>
      </w:r>
      <w:r w:rsidRPr="00252179">
        <w:rPr>
          <w:rFonts w:ascii="Arial" w:hAnsi="Arial" w:cs="Arial"/>
          <w:b/>
          <w:noProof/>
          <w:sz w:val="24"/>
          <w:szCs w:val="24"/>
          <w:shd w:val="clear" w:color="auto" w:fill="C6D9F1" w:themeFill="text2" w:themeFillTint="33"/>
        </w:rPr>
        <w:t>2025</w:t>
      </w:r>
      <w:r w:rsidRPr="004D45C2">
        <w:rPr>
          <w:rFonts w:ascii="Arial" w:hAnsi="Arial" w:cs="Arial"/>
          <w:color w:val="000000"/>
          <w:sz w:val="24"/>
          <w:szCs w:val="24"/>
        </w:rPr>
        <w:t xml:space="preserve">, salvo se houver prévia autorização da Administração do SEMASA. </w:t>
      </w:r>
    </w:p>
    <w:p w:rsidR="00E87619" w:rsidRPr="004D45C2" w:rsidRDefault="00E87619" w:rsidP="00F655F2">
      <w:pPr>
        <w:spacing w:before="120" w:line="276" w:lineRule="auto"/>
        <w:ind w:firstLine="1620"/>
        <w:jc w:val="both"/>
        <w:rPr>
          <w:rFonts w:ascii="Arial" w:hAnsi="Arial" w:cs="Arial"/>
          <w:b/>
          <w:sz w:val="24"/>
          <w:szCs w:val="24"/>
        </w:rPr>
      </w:pPr>
      <w:r w:rsidRPr="004D45C2">
        <w:rPr>
          <w:rFonts w:ascii="Arial" w:hAnsi="Arial" w:cs="Arial"/>
          <w:b/>
          <w:sz w:val="24"/>
          <w:szCs w:val="24"/>
        </w:rPr>
        <w:t>A contratada não pode transferir a terceiros, no todo ou em parte, o objeto do presente contrato, sem prévia anuência da Administração.</w:t>
      </w:r>
    </w:p>
    <w:p w:rsidR="00E87619" w:rsidRPr="004D45C2" w:rsidRDefault="00E87619" w:rsidP="00F655F2">
      <w:pPr>
        <w:spacing w:before="120" w:line="276" w:lineRule="auto"/>
        <w:ind w:firstLine="1620"/>
        <w:jc w:val="both"/>
        <w:rPr>
          <w:rFonts w:ascii="Arial" w:hAnsi="Arial" w:cs="Arial"/>
          <w:sz w:val="24"/>
          <w:szCs w:val="24"/>
        </w:rPr>
      </w:pPr>
      <w:r w:rsidRPr="004D45C2">
        <w:rPr>
          <w:rFonts w:ascii="Arial" w:hAnsi="Arial" w:cs="Arial"/>
          <w:sz w:val="24"/>
          <w:szCs w:val="24"/>
        </w:rPr>
        <w:t>A contratada não pode, de qualquer maneira, fraudar o presente Contrato, assim como realizar quaisquer ações ou omissões que constituam prática ilegal ou de corrupção, nos termos da Lei nº 12.846/2013 e do Decreto Municipal nº 11.063/17 ou de quaisquer outras leis ou regulamentos aplicáveis (“Leis Anticorrupção”), ainda que não relacionadas com o presente Contrato.</w:t>
      </w:r>
    </w:p>
    <w:p w:rsidR="00E87619" w:rsidRPr="004D45C2" w:rsidRDefault="00E87619" w:rsidP="00F655F2">
      <w:pPr>
        <w:widowControl w:val="0"/>
        <w:tabs>
          <w:tab w:val="left" w:pos="1134"/>
        </w:tabs>
        <w:suppressAutoHyphens w:val="0"/>
        <w:spacing w:before="120" w:line="276" w:lineRule="auto"/>
        <w:ind w:firstLine="1620"/>
        <w:jc w:val="both"/>
        <w:rPr>
          <w:rFonts w:ascii="Arial" w:hAnsi="Arial" w:cs="Arial"/>
          <w:sz w:val="24"/>
          <w:szCs w:val="24"/>
        </w:rPr>
      </w:pPr>
    </w:p>
    <w:p w:rsidR="00E87619" w:rsidRPr="004D45C2" w:rsidRDefault="00E87619" w:rsidP="00F655F2">
      <w:pPr>
        <w:tabs>
          <w:tab w:val="left" w:pos="1418"/>
        </w:tabs>
        <w:suppressAutoHyphens w:val="0"/>
        <w:spacing w:before="120" w:line="276" w:lineRule="auto"/>
        <w:jc w:val="both"/>
        <w:rPr>
          <w:rFonts w:ascii="Arial" w:hAnsi="Arial" w:cs="Arial"/>
          <w:b/>
          <w:sz w:val="24"/>
          <w:szCs w:val="24"/>
        </w:rPr>
      </w:pPr>
      <w:r w:rsidRPr="004D45C2">
        <w:rPr>
          <w:rFonts w:ascii="Arial" w:hAnsi="Arial" w:cs="Arial"/>
          <w:b/>
          <w:sz w:val="24"/>
          <w:szCs w:val="24"/>
        </w:rPr>
        <w:t>CLÁUSULA DÉCIMA SÉTIMA - DA ALTERAÇÃO DO CONTRATO</w:t>
      </w:r>
    </w:p>
    <w:p w:rsidR="00E87619" w:rsidRPr="004D45C2" w:rsidRDefault="00E87619" w:rsidP="00F655F2">
      <w:pPr>
        <w:tabs>
          <w:tab w:val="left" w:pos="1701"/>
        </w:tabs>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Este contrato poderá ser alterado nos casos previstos</w:t>
      </w:r>
      <w:r>
        <w:rPr>
          <w:rFonts w:ascii="Arial" w:hAnsi="Arial" w:cs="Arial"/>
          <w:color w:val="000000"/>
          <w:sz w:val="24"/>
          <w:szCs w:val="24"/>
        </w:rPr>
        <w:t xml:space="preserve"> na </w:t>
      </w:r>
      <w:r w:rsidRPr="00915115">
        <w:rPr>
          <w:rFonts w:ascii="Arial" w:hAnsi="Arial" w:cs="Arial"/>
          <w:color w:val="0000FF"/>
          <w:sz w:val="24"/>
          <w:szCs w:val="24"/>
        </w:rPr>
        <w:t>Lei n° 14.133/21</w:t>
      </w:r>
      <w:r w:rsidRPr="004D45C2">
        <w:rPr>
          <w:rFonts w:ascii="Arial" w:hAnsi="Arial" w:cs="Arial"/>
          <w:color w:val="000000"/>
          <w:sz w:val="24"/>
          <w:szCs w:val="24"/>
        </w:rPr>
        <w:t>, desde que haja interesse da Administração, com a apresentação das devidas justificativas.</w:t>
      </w:r>
    </w:p>
    <w:p w:rsidR="00E87619" w:rsidRPr="004D45C2" w:rsidRDefault="00E87619" w:rsidP="00F655F2">
      <w:pPr>
        <w:suppressAutoHyphens w:val="0"/>
        <w:spacing w:before="120" w:line="276" w:lineRule="auto"/>
        <w:jc w:val="both"/>
        <w:outlineLvl w:val="0"/>
        <w:rPr>
          <w:rFonts w:ascii="Arial" w:hAnsi="Arial" w:cs="Arial"/>
          <w:b/>
          <w:color w:val="000000"/>
          <w:sz w:val="24"/>
          <w:szCs w:val="24"/>
        </w:rPr>
      </w:pPr>
    </w:p>
    <w:p w:rsidR="00E87619" w:rsidRPr="004D45C2" w:rsidRDefault="00E87619" w:rsidP="00F655F2">
      <w:pPr>
        <w:suppressAutoHyphens w:val="0"/>
        <w:spacing w:before="120" w:line="276" w:lineRule="auto"/>
        <w:jc w:val="both"/>
        <w:outlineLvl w:val="0"/>
        <w:rPr>
          <w:rFonts w:ascii="Arial" w:hAnsi="Arial" w:cs="Arial"/>
          <w:b/>
          <w:color w:val="000000"/>
          <w:sz w:val="24"/>
          <w:szCs w:val="24"/>
        </w:rPr>
      </w:pPr>
      <w:r w:rsidRPr="004D45C2">
        <w:rPr>
          <w:rFonts w:ascii="Arial" w:hAnsi="Arial" w:cs="Arial"/>
          <w:b/>
          <w:color w:val="000000"/>
          <w:sz w:val="24"/>
          <w:szCs w:val="24"/>
        </w:rPr>
        <w:lastRenderedPageBreak/>
        <w:t>CLÁUSULA DÉCIMA OITAVA - DO AUMENTO OU SUPRESSÃO</w:t>
      </w:r>
    </w:p>
    <w:p w:rsidR="00E87619" w:rsidRPr="004D45C2" w:rsidRDefault="00E87619" w:rsidP="00F655F2">
      <w:pPr>
        <w:widowControl w:val="0"/>
        <w:suppressAutoHyphens w:val="0"/>
        <w:spacing w:before="120" w:line="276" w:lineRule="auto"/>
        <w:ind w:firstLine="1440"/>
        <w:jc w:val="both"/>
        <w:rPr>
          <w:rFonts w:ascii="Arial" w:hAnsi="Arial" w:cs="Arial"/>
          <w:color w:val="000000"/>
          <w:sz w:val="24"/>
          <w:szCs w:val="24"/>
        </w:rPr>
      </w:pPr>
      <w:r w:rsidRPr="004D45C2">
        <w:rPr>
          <w:rFonts w:ascii="Arial" w:hAnsi="Arial" w:cs="Arial"/>
          <w:color w:val="000000"/>
          <w:sz w:val="24"/>
          <w:szCs w:val="24"/>
        </w:rPr>
        <w:t xml:space="preserve">No interesse da Administração do SEMASA, o objeto do </w:t>
      </w:r>
      <w:r w:rsidRPr="00252179">
        <w:rPr>
          <w:rFonts w:ascii="Arial" w:hAnsi="Arial" w:cs="Arial"/>
          <w:b/>
          <w:noProof/>
          <w:sz w:val="24"/>
          <w:szCs w:val="24"/>
          <w:shd w:val="clear" w:color="auto" w:fill="C6D9F1" w:themeFill="text2" w:themeFillTint="33"/>
        </w:rPr>
        <w:t>PREGÃO</w:t>
      </w:r>
      <w:r w:rsidRPr="004D45C2">
        <w:rPr>
          <w:rFonts w:ascii="Arial" w:hAnsi="Arial" w:cs="Arial"/>
          <w:b/>
          <w:sz w:val="24"/>
          <w:szCs w:val="24"/>
          <w:shd w:val="clear" w:color="auto" w:fill="C6D9F1" w:themeFill="text2" w:themeFillTint="33"/>
        </w:rPr>
        <w:t xml:space="preserve"> </w:t>
      </w:r>
      <w:r w:rsidRPr="00252179">
        <w:rPr>
          <w:rFonts w:ascii="Arial" w:hAnsi="Arial" w:cs="Arial"/>
          <w:b/>
          <w:noProof/>
          <w:sz w:val="24"/>
          <w:szCs w:val="24"/>
          <w:shd w:val="clear" w:color="auto" w:fill="C6D9F1" w:themeFill="text2" w:themeFillTint="33"/>
        </w:rPr>
        <w:t>ELETRÔNICO</w:t>
      </w:r>
      <w:r w:rsidRPr="004D45C2">
        <w:rPr>
          <w:rFonts w:ascii="Arial" w:hAnsi="Arial" w:cs="Arial"/>
          <w:b/>
          <w:sz w:val="24"/>
          <w:szCs w:val="24"/>
          <w:shd w:val="clear" w:color="auto" w:fill="C6D9F1" w:themeFill="text2" w:themeFillTint="33"/>
        </w:rPr>
        <w:t xml:space="preserve"> N° </w:t>
      </w:r>
      <w:r w:rsidRPr="00252179">
        <w:rPr>
          <w:rFonts w:ascii="Arial" w:hAnsi="Arial" w:cs="Arial"/>
          <w:b/>
          <w:noProof/>
          <w:sz w:val="24"/>
          <w:szCs w:val="24"/>
          <w:shd w:val="clear" w:color="auto" w:fill="C6D9F1" w:themeFill="text2" w:themeFillTint="33"/>
        </w:rPr>
        <w:t>8</w:t>
      </w:r>
      <w:r w:rsidRPr="004D45C2">
        <w:rPr>
          <w:rFonts w:ascii="Arial" w:hAnsi="Arial" w:cs="Arial"/>
          <w:b/>
          <w:sz w:val="24"/>
          <w:szCs w:val="24"/>
          <w:shd w:val="clear" w:color="auto" w:fill="C6D9F1" w:themeFill="text2" w:themeFillTint="33"/>
        </w:rPr>
        <w:t>/</w:t>
      </w:r>
      <w:r w:rsidRPr="00252179">
        <w:rPr>
          <w:rFonts w:ascii="Arial" w:hAnsi="Arial" w:cs="Arial"/>
          <w:b/>
          <w:noProof/>
          <w:sz w:val="24"/>
          <w:szCs w:val="24"/>
          <w:shd w:val="clear" w:color="auto" w:fill="C6D9F1" w:themeFill="text2" w:themeFillTint="33"/>
        </w:rPr>
        <w:t>2025</w:t>
      </w:r>
      <w:r w:rsidRPr="004D45C2">
        <w:rPr>
          <w:rFonts w:ascii="Arial" w:hAnsi="Arial" w:cs="Arial"/>
          <w:b/>
          <w:sz w:val="24"/>
          <w:szCs w:val="24"/>
        </w:rPr>
        <w:t xml:space="preserve"> </w:t>
      </w:r>
      <w:r w:rsidRPr="004D45C2">
        <w:rPr>
          <w:rFonts w:ascii="Arial" w:hAnsi="Arial" w:cs="Arial"/>
          <w:sz w:val="24"/>
          <w:szCs w:val="24"/>
        </w:rPr>
        <w:t>poderá</w:t>
      </w:r>
      <w:r w:rsidRPr="004D45C2">
        <w:rPr>
          <w:rFonts w:ascii="Arial" w:hAnsi="Arial" w:cs="Arial"/>
          <w:color w:val="000000"/>
          <w:sz w:val="24"/>
          <w:szCs w:val="24"/>
        </w:rPr>
        <w:t xml:space="preserve"> ser aumentado ou suprimido, até o limite de 25% (vinte e cinco por cento) do valor contratado</w:t>
      </w:r>
      <w:r>
        <w:rPr>
          <w:rFonts w:ascii="Arial" w:hAnsi="Arial" w:cs="Arial"/>
          <w:color w:val="000000"/>
          <w:sz w:val="24"/>
          <w:szCs w:val="24"/>
        </w:rPr>
        <w:t>.</w:t>
      </w:r>
    </w:p>
    <w:p w:rsidR="00E87619" w:rsidRPr="004D45C2" w:rsidRDefault="00E87619" w:rsidP="00F655F2">
      <w:pPr>
        <w:widowControl w:val="0"/>
        <w:suppressAutoHyphens w:val="0"/>
        <w:spacing w:before="120" w:line="276" w:lineRule="auto"/>
        <w:ind w:firstLine="1440"/>
        <w:jc w:val="both"/>
        <w:rPr>
          <w:rFonts w:ascii="Arial" w:hAnsi="Arial" w:cs="Arial"/>
          <w:color w:val="000000"/>
          <w:sz w:val="24"/>
          <w:szCs w:val="24"/>
        </w:rPr>
      </w:pPr>
    </w:p>
    <w:p w:rsidR="00E87619" w:rsidRPr="004D45C2" w:rsidRDefault="00E87619" w:rsidP="00F655F2">
      <w:pPr>
        <w:widowControl w:val="0"/>
        <w:suppressAutoHyphens w:val="0"/>
        <w:spacing w:before="120" w:line="276" w:lineRule="auto"/>
        <w:ind w:firstLine="1440"/>
        <w:jc w:val="both"/>
        <w:rPr>
          <w:rFonts w:ascii="Arial" w:hAnsi="Arial" w:cs="Arial"/>
          <w:color w:val="000000"/>
          <w:sz w:val="24"/>
          <w:szCs w:val="24"/>
        </w:rPr>
      </w:pPr>
      <w:r w:rsidRPr="004D45C2">
        <w:rPr>
          <w:rFonts w:ascii="Arial" w:hAnsi="Arial" w:cs="Arial"/>
          <w:color w:val="000000"/>
          <w:sz w:val="24"/>
          <w:szCs w:val="24"/>
        </w:rPr>
        <w:t>A CONTRATADA fica obrigada a aceitar nas mesmas condições os aumentos ou supressões que se fizerem necessários, até o limite ora previsto, calculado sobre o valor inicial atualizado da nota de empenho.</w:t>
      </w:r>
    </w:p>
    <w:p w:rsidR="00E87619" w:rsidRPr="004D45C2" w:rsidRDefault="00E87619" w:rsidP="00F655F2">
      <w:pPr>
        <w:widowControl w:val="0"/>
        <w:tabs>
          <w:tab w:val="left" w:pos="1701"/>
        </w:tabs>
        <w:suppressAutoHyphens w:val="0"/>
        <w:spacing w:before="120" w:line="276" w:lineRule="auto"/>
        <w:ind w:firstLine="1440"/>
        <w:jc w:val="both"/>
        <w:rPr>
          <w:rFonts w:ascii="Arial" w:hAnsi="Arial" w:cs="Arial"/>
          <w:color w:val="000000"/>
          <w:sz w:val="24"/>
          <w:szCs w:val="24"/>
        </w:rPr>
      </w:pPr>
      <w:r w:rsidRPr="004D45C2">
        <w:rPr>
          <w:rFonts w:ascii="Arial" w:hAnsi="Arial" w:cs="Arial"/>
          <w:color w:val="000000"/>
          <w:sz w:val="24"/>
          <w:szCs w:val="24"/>
        </w:rPr>
        <w:t>As supressões resultantes de acordo celebradas entre os contratantes poderão ser maiores do que o disposto nesta condição, desde que resultantes de acordos celebrados entre as partes.</w:t>
      </w:r>
    </w:p>
    <w:p w:rsidR="00E87619" w:rsidRPr="004D45C2" w:rsidRDefault="00E87619" w:rsidP="00F655F2">
      <w:pPr>
        <w:widowControl w:val="0"/>
        <w:tabs>
          <w:tab w:val="left" w:pos="2268"/>
        </w:tabs>
        <w:suppressAutoHyphens w:val="0"/>
        <w:spacing w:before="120" w:line="276" w:lineRule="auto"/>
        <w:ind w:left="1080"/>
        <w:jc w:val="both"/>
        <w:rPr>
          <w:rFonts w:ascii="Arial" w:hAnsi="Arial" w:cs="Arial"/>
          <w:color w:val="000000"/>
          <w:sz w:val="24"/>
          <w:szCs w:val="24"/>
        </w:rPr>
      </w:pPr>
    </w:p>
    <w:p w:rsidR="00E87619" w:rsidRPr="004D45C2" w:rsidRDefault="00E87619" w:rsidP="00F655F2">
      <w:pPr>
        <w:keepNext/>
        <w:suppressAutoHyphens w:val="0"/>
        <w:spacing w:before="120" w:line="276" w:lineRule="auto"/>
        <w:jc w:val="both"/>
        <w:outlineLvl w:val="7"/>
        <w:rPr>
          <w:rFonts w:ascii="Arial" w:hAnsi="Arial" w:cs="Arial"/>
          <w:b/>
          <w:color w:val="000000"/>
          <w:sz w:val="24"/>
          <w:szCs w:val="24"/>
        </w:rPr>
      </w:pPr>
      <w:r w:rsidRPr="004D45C2">
        <w:rPr>
          <w:rFonts w:ascii="Arial" w:hAnsi="Arial" w:cs="Arial"/>
          <w:b/>
          <w:color w:val="000000"/>
          <w:sz w:val="24"/>
          <w:szCs w:val="24"/>
        </w:rPr>
        <w:t>CLÁUSULA DÉCIMA NONA - DAS PENALIDADES</w:t>
      </w:r>
    </w:p>
    <w:p w:rsidR="00E87619" w:rsidRPr="004D45C2" w:rsidRDefault="00E87619" w:rsidP="00F655F2">
      <w:pPr>
        <w:widowControl w:val="0"/>
        <w:tabs>
          <w:tab w:val="left" w:pos="1134"/>
        </w:tabs>
        <w:suppressAutoHyphens w:val="0"/>
        <w:spacing w:before="120" w:line="276" w:lineRule="auto"/>
        <w:ind w:firstLine="1440"/>
        <w:jc w:val="both"/>
        <w:rPr>
          <w:rFonts w:ascii="Arial" w:hAnsi="Arial" w:cs="Arial"/>
          <w:sz w:val="24"/>
          <w:szCs w:val="24"/>
        </w:rPr>
      </w:pPr>
      <w:r w:rsidRPr="004D45C2">
        <w:rPr>
          <w:rFonts w:ascii="Arial" w:hAnsi="Arial" w:cs="Arial"/>
          <w:sz w:val="24"/>
          <w:szCs w:val="24"/>
        </w:rPr>
        <w:t xml:space="preserve">Comete infração administrativa, nos termos da Lei nº ‘4.133/13, a Contratada que </w:t>
      </w:r>
      <w:proofErr w:type="spellStart"/>
      <w:r w:rsidRPr="004D45C2">
        <w:rPr>
          <w:rFonts w:ascii="Arial" w:hAnsi="Arial" w:cs="Arial"/>
          <w:sz w:val="24"/>
          <w:szCs w:val="24"/>
        </w:rPr>
        <w:t>inexecutar</w:t>
      </w:r>
      <w:proofErr w:type="spellEnd"/>
      <w:r w:rsidRPr="004D45C2">
        <w:rPr>
          <w:rFonts w:ascii="Arial" w:hAnsi="Arial" w:cs="Arial"/>
          <w:sz w:val="24"/>
          <w:szCs w:val="24"/>
        </w:rPr>
        <w:t>, total ou parcialmente, qualquer das obrigações assumidas em decorrência da contratação; ensejar o retardamento da execução do objeto; fraudar na execução do contrato; comportar-se de modo inidôneo; cometer fraude fiscal; ou não mantiver a proposta.</w:t>
      </w:r>
    </w:p>
    <w:p w:rsidR="00E87619" w:rsidRPr="004D45C2" w:rsidRDefault="00E87619" w:rsidP="00F655F2">
      <w:pPr>
        <w:pStyle w:val="Recuodecorpodetexto"/>
        <w:spacing w:before="120" w:line="276" w:lineRule="auto"/>
        <w:ind w:left="0" w:firstLine="1275"/>
        <w:rPr>
          <w:rFonts w:ascii="Arial" w:hAnsi="Arial" w:cs="Arial"/>
          <w:color w:val="000000"/>
        </w:rPr>
      </w:pPr>
      <w:r w:rsidRPr="004D45C2">
        <w:rPr>
          <w:rFonts w:ascii="Arial" w:hAnsi="Arial" w:cs="Arial"/>
          <w:color w:val="000000"/>
        </w:rPr>
        <w:t>A Contratada que cometer qualquer das infrações acima discriminadas ficará sujeita, sem prejuízo da responsabilidade civil e criminal, às seguintes sanções:</w:t>
      </w:r>
    </w:p>
    <w:p w:rsidR="00E87619" w:rsidRPr="004D45C2" w:rsidRDefault="00E87619" w:rsidP="00F655F2">
      <w:pPr>
        <w:spacing w:before="120" w:afterLines="120" w:after="288" w:line="276" w:lineRule="auto"/>
        <w:ind w:left="1775"/>
        <w:jc w:val="both"/>
        <w:rPr>
          <w:rFonts w:ascii="Arial" w:eastAsia="Arial" w:hAnsi="Arial" w:cs="Arial"/>
        </w:rPr>
      </w:pPr>
      <w:r w:rsidRPr="004D45C2">
        <w:rPr>
          <w:rFonts w:ascii="Arial" w:hAnsi="Arial" w:cs="Arial"/>
          <w:color w:val="000000"/>
          <w:sz w:val="24"/>
          <w:szCs w:val="24"/>
        </w:rPr>
        <w:t xml:space="preserve">- </w:t>
      </w:r>
      <w:r w:rsidRPr="004D45C2">
        <w:rPr>
          <w:rFonts w:ascii="Arial" w:eastAsia="Arial" w:hAnsi="Arial" w:cs="Arial"/>
          <w:b/>
          <w:bCs/>
          <w:sz w:val="24"/>
          <w:szCs w:val="24"/>
        </w:rPr>
        <w:t>Advertência</w:t>
      </w:r>
      <w:r w:rsidRPr="004D45C2">
        <w:rPr>
          <w:rFonts w:ascii="Arial" w:eastAsia="Arial" w:hAnsi="Arial" w:cs="Arial"/>
          <w:sz w:val="24"/>
          <w:szCs w:val="24"/>
        </w:rPr>
        <w:t>, quando o contratado der causa à inexecução parcial do contrato, sempre que não se justificar a imposição de penalidade mais grave</w:t>
      </w:r>
      <w:r w:rsidRPr="004D45C2">
        <w:rPr>
          <w:rFonts w:ascii="Arial" w:eastAsia="Arial" w:hAnsi="Arial" w:cs="Arial"/>
        </w:rPr>
        <w:t>;</w:t>
      </w:r>
    </w:p>
    <w:p w:rsidR="00E87619" w:rsidRPr="004D45C2" w:rsidRDefault="00E87619" w:rsidP="00F655F2">
      <w:pPr>
        <w:pStyle w:val="Recuodecorpodetexto"/>
        <w:spacing w:before="120" w:line="276" w:lineRule="auto"/>
        <w:ind w:left="1701"/>
        <w:rPr>
          <w:rFonts w:ascii="Arial" w:hAnsi="Arial" w:cs="Arial"/>
        </w:rPr>
      </w:pPr>
      <w:r w:rsidRPr="004D45C2">
        <w:rPr>
          <w:rFonts w:ascii="Arial" w:hAnsi="Arial" w:cs="Arial"/>
          <w:color w:val="000000"/>
        </w:rPr>
        <w:t xml:space="preserve">- </w:t>
      </w:r>
      <w:r w:rsidRPr="004D45C2">
        <w:rPr>
          <w:rFonts w:ascii="Arial" w:hAnsi="Arial" w:cs="Arial"/>
          <w:b/>
          <w:color w:val="000000"/>
        </w:rPr>
        <w:t>multa moratória</w:t>
      </w:r>
      <w:r w:rsidRPr="004D45C2">
        <w:rPr>
          <w:rFonts w:ascii="Arial" w:hAnsi="Arial" w:cs="Arial"/>
          <w:color w:val="000000"/>
        </w:rPr>
        <w:t xml:space="preserve"> de até </w:t>
      </w:r>
      <w:r w:rsidRPr="004D45C2">
        <w:rPr>
          <w:rFonts w:ascii="Arial" w:hAnsi="Arial" w:cs="Arial"/>
          <w:color w:val="FF0000"/>
        </w:rPr>
        <w:t>0,5% (zero vírgula um por cento)</w:t>
      </w:r>
      <w:r w:rsidRPr="004D45C2">
        <w:rPr>
          <w:rFonts w:ascii="Arial" w:hAnsi="Arial" w:cs="Arial"/>
          <w:color w:val="000000"/>
        </w:rPr>
        <w:t xml:space="preserve"> por dia de atraso injustificado sobre o valor da parcela inadimplida, </w:t>
      </w:r>
      <w:r w:rsidRPr="004D45C2">
        <w:rPr>
          <w:rFonts w:ascii="Arial" w:hAnsi="Arial" w:cs="Arial"/>
          <w:color w:val="FF0000"/>
        </w:rPr>
        <w:t>até o limite de 30 (trinta) dias:</w:t>
      </w:r>
    </w:p>
    <w:p w:rsidR="00E87619" w:rsidRPr="004D45C2" w:rsidRDefault="00E87619" w:rsidP="00F655F2">
      <w:pPr>
        <w:pStyle w:val="Recuodecorpodetexto"/>
        <w:spacing w:before="120" w:line="276" w:lineRule="auto"/>
        <w:ind w:left="3119" w:right="-1"/>
        <w:rPr>
          <w:rFonts w:ascii="Arial" w:hAnsi="Arial" w:cs="Arial"/>
          <w:color w:val="000000"/>
        </w:rPr>
      </w:pPr>
      <w:r w:rsidRPr="004D45C2">
        <w:rPr>
          <w:rFonts w:ascii="Arial" w:hAnsi="Arial" w:cs="Arial"/>
          <w:color w:val="000000"/>
        </w:rPr>
        <w:t xml:space="preserve">Em se tratando de inobservância do prazo fixado para apresentação da garantia (seja para reforço ou por ocasião de prorrogação), aplicar-se-á </w:t>
      </w:r>
      <w:r w:rsidRPr="004D45C2">
        <w:rPr>
          <w:rFonts w:ascii="Arial" w:hAnsi="Arial" w:cs="Arial"/>
          <w:color w:val="FF0000"/>
          <w:szCs w:val="24"/>
        </w:rPr>
        <w:t>multa de 0,5% (zero virgula cinco por cento)</w:t>
      </w:r>
      <w:r w:rsidRPr="004D45C2">
        <w:rPr>
          <w:rFonts w:ascii="Arial" w:hAnsi="Arial" w:cs="Arial"/>
          <w:color w:val="000000"/>
          <w:szCs w:val="24"/>
        </w:rPr>
        <w:t xml:space="preserve"> do valor do contrato por dia de atraso, </w:t>
      </w:r>
      <w:r w:rsidRPr="004D45C2">
        <w:rPr>
          <w:rFonts w:ascii="Arial" w:hAnsi="Arial" w:cs="Arial"/>
          <w:color w:val="FF0000"/>
          <w:szCs w:val="24"/>
        </w:rPr>
        <w:t>observado o máximo de 30% (trinta por cento)</w:t>
      </w:r>
      <w:r w:rsidRPr="004D45C2">
        <w:rPr>
          <w:rFonts w:ascii="Arial" w:hAnsi="Arial" w:cs="Arial"/>
          <w:color w:val="000000"/>
          <w:szCs w:val="24"/>
        </w:rPr>
        <w:t xml:space="preserve">, de modo que o </w:t>
      </w:r>
      <w:r w:rsidRPr="004D45C2">
        <w:rPr>
          <w:rFonts w:ascii="Arial" w:hAnsi="Arial" w:cs="Arial"/>
          <w:color w:val="FF0000"/>
          <w:szCs w:val="24"/>
        </w:rPr>
        <w:t>atraso superior a 25 (vinte e cinco)</w:t>
      </w:r>
      <w:r w:rsidRPr="004D45C2">
        <w:rPr>
          <w:rFonts w:ascii="Arial" w:hAnsi="Arial" w:cs="Arial"/>
          <w:color w:val="000000"/>
          <w:szCs w:val="24"/>
        </w:rPr>
        <w:t xml:space="preserve"> </w:t>
      </w:r>
      <w:r w:rsidRPr="004D45C2">
        <w:rPr>
          <w:rFonts w:ascii="Arial" w:hAnsi="Arial" w:cs="Arial"/>
          <w:color w:val="000000"/>
        </w:rPr>
        <w:t>dias autorizará a Administração contratante a promover a extinção do contrato</w:t>
      </w:r>
      <w:r>
        <w:rPr>
          <w:rFonts w:ascii="Arial" w:hAnsi="Arial" w:cs="Arial"/>
          <w:color w:val="000000"/>
        </w:rPr>
        <w:t>;</w:t>
      </w:r>
    </w:p>
    <w:p w:rsidR="00E87619" w:rsidRPr="004D45C2" w:rsidRDefault="00E87619" w:rsidP="00F655F2">
      <w:pPr>
        <w:pStyle w:val="Recuodecorpodetexto"/>
        <w:spacing w:before="120" w:line="276" w:lineRule="auto"/>
        <w:ind w:left="3119" w:right="-1"/>
        <w:rPr>
          <w:rFonts w:ascii="Arial" w:hAnsi="Arial" w:cs="Arial"/>
          <w:color w:val="000000"/>
        </w:rPr>
      </w:pPr>
      <w:r w:rsidRPr="004D45C2">
        <w:rPr>
          <w:rFonts w:ascii="Arial" w:hAnsi="Arial" w:cs="Arial"/>
          <w:color w:val="000000"/>
        </w:rPr>
        <w:t>As penalidades de multa decorrentes de fatos diversos serão consideradas independentes entre si.</w:t>
      </w:r>
    </w:p>
    <w:p w:rsidR="00E87619" w:rsidRPr="004D45C2" w:rsidRDefault="00E87619" w:rsidP="00F655F2">
      <w:pPr>
        <w:pStyle w:val="Recuodecorpodetexto"/>
        <w:spacing w:before="120" w:line="276" w:lineRule="auto"/>
        <w:ind w:left="1701" w:right="-1"/>
        <w:rPr>
          <w:rFonts w:ascii="Arial" w:hAnsi="Arial" w:cs="Arial"/>
          <w:color w:val="000000"/>
        </w:rPr>
      </w:pPr>
      <w:r w:rsidRPr="004D45C2">
        <w:rPr>
          <w:rFonts w:ascii="Arial" w:hAnsi="Arial" w:cs="Arial"/>
          <w:color w:val="000000"/>
        </w:rPr>
        <w:lastRenderedPageBreak/>
        <w:t xml:space="preserve">- </w:t>
      </w:r>
      <w:r w:rsidRPr="004D45C2">
        <w:rPr>
          <w:rFonts w:ascii="Arial" w:hAnsi="Arial" w:cs="Arial"/>
          <w:b/>
          <w:color w:val="000000"/>
        </w:rPr>
        <w:t>multa compensatória</w:t>
      </w:r>
      <w:r w:rsidRPr="004D45C2">
        <w:rPr>
          <w:rFonts w:ascii="Arial" w:hAnsi="Arial" w:cs="Arial"/>
          <w:color w:val="000000"/>
        </w:rPr>
        <w:t xml:space="preserve"> de até </w:t>
      </w:r>
      <w:r w:rsidRPr="004D45C2">
        <w:rPr>
          <w:rFonts w:ascii="Arial" w:hAnsi="Arial" w:cs="Arial"/>
          <w:color w:val="FF0000"/>
        </w:rPr>
        <w:t>30% (trinta por cento)</w:t>
      </w:r>
      <w:r w:rsidRPr="004D45C2">
        <w:rPr>
          <w:rFonts w:ascii="Arial" w:hAnsi="Arial" w:cs="Arial"/>
          <w:color w:val="000000"/>
        </w:rPr>
        <w:t xml:space="preserve"> sobre o valor total do contrato, no caso de inexecução total do objeto;</w:t>
      </w:r>
    </w:p>
    <w:p w:rsidR="00E87619" w:rsidRPr="004D45C2" w:rsidRDefault="00E87619" w:rsidP="00F655F2">
      <w:pPr>
        <w:pStyle w:val="Recuodecorpodetexto"/>
        <w:spacing w:before="120" w:line="276" w:lineRule="auto"/>
        <w:ind w:left="1701" w:right="-1"/>
        <w:rPr>
          <w:rFonts w:ascii="Arial" w:hAnsi="Arial" w:cs="Arial"/>
          <w:color w:val="000000"/>
        </w:rPr>
      </w:pPr>
      <w:r w:rsidRPr="004D45C2">
        <w:rPr>
          <w:rFonts w:ascii="Arial" w:hAnsi="Arial" w:cs="Arial"/>
          <w:color w:val="000000"/>
        </w:rPr>
        <w:t xml:space="preserve">- em caso de </w:t>
      </w:r>
      <w:r w:rsidRPr="004D45C2">
        <w:rPr>
          <w:rFonts w:ascii="Arial" w:hAnsi="Arial" w:cs="Arial"/>
          <w:color w:val="000000"/>
          <w:u w:val="single"/>
        </w:rPr>
        <w:t>inexecução parcial, a multa compensatória</w:t>
      </w:r>
      <w:r w:rsidRPr="004D45C2">
        <w:rPr>
          <w:rFonts w:ascii="Arial" w:hAnsi="Arial" w:cs="Arial"/>
          <w:color w:val="000000"/>
        </w:rPr>
        <w:t>, no mesmo percentual do subitem acima, será aplicada de forma proporcional à obrigação inadimplida;</w:t>
      </w:r>
    </w:p>
    <w:p w:rsidR="00E87619" w:rsidRPr="004D45C2" w:rsidRDefault="00E87619" w:rsidP="00F655F2">
      <w:pPr>
        <w:spacing w:before="120" w:afterLines="120" w:after="288" w:line="276" w:lineRule="auto"/>
        <w:ind w:left="1775"/>
        <w:jc w:val="both"/>
        <w:rPr>
          <w:rFonts w:ascii="Arial" w:eastAsia="Arial" w:hAnsi="Arial" w:cs="Arial"/>
        </w:rPr>
      </w:pPr>
      <w:r w:rsidRPr="004D45C2">
        <w:rPr>
          <w:rFonts w:ascii="Arial" w:hAnsi="Arial" w:cs="Arial"/>
          <w:color w:val="000000"/>
          <w:sz w:val="24"/>
          <w:szCs w:val="24"/>
        </w:rPr>
        <w:t xml:space="preserve">-  </w:t>
      </w:r>
      <w:r w:rsidRPr="004D45C2">
        <w:rPr>
          <w:rFonts w:ascii="Arial" w:hAnsi="Arial" w:cs="Arial"/>
          <w:b/>
          <w:color w:val="000000"/>
          <w:sz w:val="24"/>
          <w:szCs w:val="24"/>
        </w:rPr>
        <w:t>impedimento de licitar e de contratar</w:t>
      </w:r>
      <w:r w:rsidRPr="004D45C2">
        <w:rPr>
          <w:rFonts w:ascii="Arial" w:hAnsi="Arial" w:cs="Arial"/>
          <w:color w:val="000000"/>
          <w:sz w:val="24"/>
          <w:szCs w:val="24"/>
        </w:rPr>
        <w:t xml:space="preserve"> com o SEMASA e descredenciamento no </w:t>
      </w:r>
      <w:proofErr w:type="spellStart"/>
      <w:r w:rsidRPr="004D45C2">
        <w:rPr>
          <w:rFonts w:ascii="Arial" w:hAnsi="Arial" w:cs="Arial"/>
          <w:color w:val="000000"/>
          <w:sz w:val="24"/>
          <w:szCs w:val="24"/>
        </w:rPr>
        <w:t>Sicaf</w:t>
      </w:r>
      <w:proofErr w:type="spellEnd"/>
      <w:r w:rsidRPr="004D45C2">
        <w:rPr>
          <w:rFonts w:ascii="Arial" w:hAnsi="Arial" w:cs="Arial"/>
          <w:color w:val="000000"/>
          <w:sz w:val="24"/>
          <w:szCs w:val="24"/>
        </w:rPr>
        <w:t>, pelo prazo de até 03 (três) anos</w:t>
      </w:r>
      <w:r>
        <w:rPr>
          <w:rFonts w:ascii="Arial" w:hAnsi="Arial" w:cs="Arial"/>
          <w:color w:val="000000"/>
          <w:sz w:val="24"/>
          <w:szCs w:val="24"/>
        </w:rPr>
        <w:t>;</w:t>
      </w:r>
    </w:p>
    <w:p w:rsidR="00E87619" w:rsidRPr="004D45C2" w:rsidRDefault="00E87619" w:rsidP="00F655F2">
      <w:pPr>
        <w:spacing w:before="120" w:afterLines="120" w:after="288" w:line="276" w:lineRule="auto"/>
        <w:ind w:left="1775"/>
        <w:jc w:val="both"/>
        <w:rPr>
          <w:rFonts w:ascii="Arial" w:eastAsia="Arial" w:hAnsi="Arial" w:cs="Arial"/>
          <w:sz w:val="24"/>
          <w:szCs w:val="24"/>
        </w:rPr>
      </w:pPr>
      <w:r w:rsidRPr="004D45C2">
        <w:rPr>
          <w:rFonts w:ascii="Arial" w:hAnsi="Arial" w:cs="Arial"/>
          <w:color w:val="000000"/>
          <w:sz w:val="24"/>
          <w:szCs w:val="24"/>
        </w:rPr>
        <w:t xml:space="preserve">- </w:t>
      </w:r>
      <w:r w:rsidRPr="004D45C2">
        <w:rPr>
          <w:rFonts w:ascii="Arial" w:hAnsi="Arial" w:cs="Arial"/>
          <w:b/>
          <w:color w:val="000000"/>
          <w:sz w:val="24"/>
          <w:szCs w:val="24"/>
        </w:rPr>
        <w:t>declaração de inidoneidade para licitar ou contratar</w:t>
      </w:r>
      <w:r w:rsidRPr="004D45C2">
        <w:rPr>
          <w:rFonts w:ascii="Arial" w:hAnsi="Arial" w:cs="Arial"/>
          <w:color w:val="000000"/>
          <w:sz w:val="24"/>
          <w:szCs w:val="24"/>
        </w:rPr>
        <w:t xml:space="preserve">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 e após decorrido o prazo da penalidade de suspensão do subitem anterior</w:t>
      </w:r>
      <w:r>
        <w:rPr>
          <w:rFonts w:ascii="Arial" w:hAnsi="Arial" w:cs="Arial"/>
          <w:color w:val="000000"/>
          <w:sz w:val="24"/>
          <w:szCs w:val="24"/>
        </w:rPr>
        <w:t>.</w:t>
      </w:r>
    </w:p>
    <w:p w:rsidR="00E87619" w:rsidRPr="004D45C2" w:rsidRDefault="00E87619" w:rsidP="00F655F2">
      <w:pPr>
        <w:pStyle w:val="Recuodecorpodetexto"/>
        <w:spacing w:before="120" w:line="276" w:lineRule="auto"/>
        <w:ind w:right="-1" w:firstLine="1701"/>
        <w:rPr>
          <w:rFonts w:ascii="Arial" w:hAnsi="Arial" w:cs="Arial"/>
          <w:color w:val="000000"/>
        </w:rPr>
      </w:pPr>
      <w:r w:rsidRPr="004D45C2">
        <w:rPr>
          <w:rFonts w:ascii="Arial" w:hAnsi="Arial" w:cs="Arial"/>
          <w:color w:val="000000"/>
        </w:rPr>
        <w:t>A aplicação de multa não impede que a Administração rescinda unilateralmente o Contrato e aplique as outras sanções cabíveis.</w:t>
      </w:r>
    </w:p>
    <w:p w:rsidR="00E87619" w:rsidRPr="004D45C2" w:rsidRDefault="00E87619" w:rsidP="00F655F2">
      <w:pPr>
        <w:pStyle w:val="Recuodecorpodetexto"/>
        <w:spacing w:before="120" w:line="276" w:lineRule="auto"/>
        <w:ind w:right="-1" w:firstLine="1701"/>
        <w:rPr>
          <w:rFonts w:ascii="Arial" w:hAnsi="Arial" w:cs="Arial"/>
          <w:color w:val="000000"/>
        </w:rPr>
      </w:pPr>
      <w:r w:rsidRPr="004D45C2">
        <w:rPr>
          <w:rFonts w:ascii="Arial" w:hAnsi="Arial" w:cs="Arial"/>
          <w:color w:val="000000"/>
        </w:rPr>
        <w:t>A recusa injustificada da Adjudicatária em assinar o Contrato, após devidamente convocada, dentro do prazo estabelecido pela Administração, equivale à inexecução total do contrato, sujeitando-a às penalidades acima estabelecidas.</w:t>
      </w:r>
    </w:p>
    <w:p w:rsidR="00E87619" w:rsidRPr="004D45C2" w:rsidRDefault="00E87619" w:rsidP="00F655F2">
      <w:pPr>
        <w:pStyle w:val="Nivel2"/>
        <w:spacing w:afterLines="120" w:after="288"/>
        <w:ind w:left="0" w:firstLine="1276"/>
        <w:rPr>
          <w:color w:val="auto"/>
          <w:sz w:val="24"/>
          <w:szCs w:val="24"/>
        </w:rPr>
      </w:pPr>
      <w:r w:rsidRPr="004D45C2">
        <w:rPr>
          <w:color w:val="auto"/>
          <w:sz w:val="24"/>
          <w:szCs w:val="24"/>
        </w:rPr>
        <w:t>A aplicação das sanções previstas neste Contrato não exclui, em hipótese alguma, a obrigação de reparação integral do dano causado ao Contratante</w:t>
      </w:r>
      <w:r>
        <w:rPr>
          <w:color w:val="auto"/>
          <w:sz w:val="24"/>
          <w:szCs w:val="24"/>
        </w:rPr>
        <w:t>;</w:t>
      </w:r>
    </w:p>
    <w:p w:rsidR="00E87619" w:rsidRPr="004D45C2" w:rsidRDefault="00E87619" w:rsidP="00F655F2">
      <w:pPr>
        <w:pStyle w:val="Nivel2"/>
        <w:spacing w:afterLines="120" w:after="288"/>
        <w:ind w:left="0" w:firstLine="1276"/>
        <w:rPr>
          <w:color w:val="auto"/>
          <w:sz w:val="24"/>
          <w:szCs w:val="24"/>
        </w:rPr>
      </w:pPr>
      <w:r w:rsidRPr="004D45C2">
        <w:rPr>
          <w:color w:val="auto"/>
          <w:sz w:val="24"/>
          <w:szCs w:val="24"/>
        </w:rPr>
        <w:t>Todas as sanções previstas neste Contrato poderão ser aplicadas cumulativamente com a multa.</w:t>
      </w:r>
    </w:p>
    <w:p w:rsidR="00E87619" w:rsidRPr="004D45C2" w:rsidRDefault="00E87619" w:rsidP="00F655F2">
      <w:pPr>
        <w:pStyle w:val="Nivel3"/>
        <w:spacing w:afterLines="120" w:after="288"/>
        <w:ind w:left="0" w:firstLine="1276"/>
        <w:rPr>
          <w:color w:val="auto"/>
          <w:sz w:val="24"/>
          <w:szCs w:val="24"/>
        </w:rPr>
      </w:pPr>
      <w:r w:rsidRPr="004D45C2">
        <w:rPr>
          <w:color w:val="auto"/>
          <w:sz w:val="24"/>
          <w:szCs w:val="24"/>
        </w:rPr>
        <w:t xml:space="preserve">Antes da aplicação da multa será facultada a defesa do interessado no prazo de </w:t>
      </w:r>
      <w:r w:rsidRPr="004D45C2">
        <w:rPr>
          <w:b/>
          <w:color w:val="auto"/>
          <w:sz w:val="24"/>
          <w:szCs w:val="24"/>
        </w:rPr>
        <w:t>15 (quinze) dias úteis,</w:t>
      </w:r>
      <w:r w:rsidRPr="004D45C2">
        <w:rPr>
          <w:color w:val="auto"/>
          <w:sz w:val="24"/>
          <w:szCs w:val="24"/>
        </w:rPr>
        <w:t xml:space="preserve"> contado da data de sua intimação</w:t>
      </w:r>
      <w:r>
        <w:rPr>
          <w:color w:val="auto"/>
          <w:sz w:val="24"/>
          <w:szCs w:val="24"/>
        </w:rPr>
        <w:t>.</w:t>
      </w:r>
      <w:r w:rsidRPr="004D45C2">
        <w:rPr>
          <w:color w:val="auto"/>
          <w:sz w:val="24"/>
          <w:szCs w:val="24"/>
        </w:rPr>
        <w:t xml:space="preserve"> </w:t>
      </w:r>
    </w:p>
    <w:p w:rsidR="00E87619" w:rsidRPr="004D45C2" w:rsidRDefault="00E87619" w:rsidP="00F655F2">
      <w:pPr>
        <w:pStyle w:val="Nivel3"/>
        <w:spacing w:afterLines="120" w:after="288"/>
        <w:ind w:left="0" w:firstLine="1276"/>
        <w:rPr>
          <w:color w:val="auto"/>
          <w:sz w:val="24"/>
          <w:szCs w:val="24"/>
        </w:rPr>
      </w:pPr>
      <w:r w:rsidRPr="004D45C2">
        <w:rPr>
          <w:color w:val="auto"/>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w:t>
      </w:r>
      <w:r>
        <w:rPr>
          <w:color w:val="auto"/>
          <w:sz w:val="24"/>
          <w:szCs w:val="24"/>
        </w:rPr>
        <w:t>.</w:t>
      </w:r>
      <w:r w:rsidRPr="004D45C2">
        <w:rPr>
          <w:color w:val="auto"/>
          <w:sz w:val="24"/>
          <w:szCs w:val="24"/>
        </w:rPr>
        <w:t xml:space="preserve"> </w:t>
      </w:r>
    </w:p>
    <w:p w:rsidR="00E87619" w:rsidRPr="004D45C2" w:rsidRDefault="00E87619" w:rsidP="00F655F2">
      <w:pPr>
        <w:pStyle w:val="Recuodecorpodetexto"/>
        <w:spacing w:before="120" w:line="276" w:lineRule="auto"/>
        <w:ind w:right="-1" w:firstLine="1701"/>
        <w:rPr>
          <w:rFonts w:ascii="Arial" w:hAnsi="Arial" w:cs="Arial"/>
          <w:color w:val="000000"/>
        </w:rPr>
      </w:pPr>
      <w:r w:rsidRPr="004D45C2">
        <w:rPr>
          <w:rFonts w:ascii="Arial" w:hAnsi="Arial" w:cs="Arial"/>
          <w:color w:val="000000"/>
        </w:rPr>
        <w:t>A aplicação de qualquer penalidade não exclui a aplicação da multa.</w:t>
      </w:r>
    </w:p>
    <w:p w:rsidR="00E87619" w:rsidRPr="004D45C2" w:rsidRDefault="00E87619" w:rsidP="00F655F2">
      <w:pPr>
        <w:pStyle w:val="Recuodecorpodetexto"/>
        <w:spacing w:before="120" w:line="276" w:lineRule="auto"/>
        <w:ind w:right="-1" w:firstLine="1701"/>
        <w:rPr>
          <w:rFonts w:ascii="Arial" w:hAnsi="Arial" w:cs="Arial"/>
          <w:color w:val="000000"/>
        </w:rPr>
      </w:pPr>
      <w:r w:rsidRPr="004D45C2">
        <w:rPr>
          <w:rFonts w:ascii="Arial" w:hAnsi="Arial" w:cs="Arial"/>
          <w:color w:val="000000"/>
        </w:rPr>
        <w:t>Também fica sujeita às penalidades a Contratada que:</w:t>
      </w:r>
    </w:p>
    <w:p w:rsidR="00E87619" w:rsidRPr="004D45C2" w:rsidRDefault="00E87619" w:rsidP="00F655F2">
      <w:pPr>
        <w:pStyle w:val="Recuodecorpodetexto"/>
        <w:spacing w:before="120" w:line="276" w:lineRule="auto"/>
        <w:ind w:left="1701" w:right="-1"/>
        <w:rPr>
          <w:rFonts w:ascii="Arial" w:hAnsi="Arial" w:cs="Arial"/>
          <w:color w:val="000000"/>
        </w:rPr>
      </w:pPr>
      <w:r w:rsidRPr="004D45C2">
        <w:rPr>
          <w:rFonts w:ascii="Arial" w:hAnsi="Arial" w:cs="Arial"/>
          <w:color w:val="000000"/>
        </w:rPr>
        <w:t>- tenha sofrido condenação definitiva por praticar, por meio dolosos, fraude fiscal no recolhimento de quaisquer tributos;</w:t>
      </w:r>
    </w:p>
    <w:p w:rsidR="00E87619" w:rsidRPr="004D45C2" w:rsidRDefault="00E87619" w:rsidP="00F655F2">
      <w:pPr>
        <w:pStyle w:val="Recuodecorpodetexto"/>
        <w:spacing w:before="120" w:line="276" w:lineRule="auto"/>
        <w:ind w:left="1701" w:right="-1"/>
        <w:rPr>
          <w:rFonts w:ascii="Arial" w:hAnsi="Arial" w:cs="Arial"/>
          <w:color w:val="000000"/>
        </w:rPr>
      </w:pPr>
      <w:r w:rsidRPr="004D45C2">
        <w:rPr>
          <w:rFonts w:ascii="Arial" w:hAnsi="Arial" w:cs="Arial"/>
          <w:color w:val="000000"/>
        </w:rPr>
        <w:t xml:space="preserve">- tenha praticado atos ilícitos visando a frustrar os objetivos da licitação; </w:t>
      </w:r>
    </w:p>
    <w:p w:rsidR="00E87619" w:rsidRPr="004D45C2" w:rsidRDefault="00E87619" w:rsidP="00F655F2">
      <w:pPr>
        <w:pStyle w:val="Recuodecorpodetexto"/>
        <w:spacing w:before="120" w:line="276" w:lineRule="auto"/>
        <w:ind w:left="1701" w:right="-1"/>
        <w:rPr>
          <w:rFonts w:ascii="Arial" w:hAnsi="Arial" w:cs="Arial"/>
          <w:color w:val="000000"/>
        </w:rPr>
      </w:pPr>
      <w:r w:rsidRPr="004D45C2">
        <w:rPr>
          <w:rFonts w:ascii="Arial" w:hAnsi="Arial" w:cs="Arial"/>
          <w:color w:val="000000"/>
        </w:rPr>
        <w:lastRenderedPageBreak/>
        <w:t>- demonstre não possuir idoneidade para contratar com a Administração em virtude de atos ilícitos praticados.</w:t>
      </w:r>
    </w:p>
    <w:p w:rsidR="00E87619" w:rsidRPr="004D45C2" w:rsidRDefault="00E87619" w:rsidP="00F655F2">
      <w:pPr>
        <w:pStyle w:val="Recuodecorpodetexto"/>
        <w:spacing w:before="120" w:line="276" w:lineRule="auto"/>
        <w:ind w:right="-1" w:firstLine="1701"/>
        <w:rPr>
          <w:rFonts w:ascii="Arial" w:hAnsi="Arial" w:cs="Arial"/>
          <w:color w:val="800000"/>
          <w:sz w:val="20"/>
          <w:shd w:val="clear" w:color="auto" w:fill="FFFFFF"/>
        </w:rPr>
      </w:pPr>
      <w:r w:rsidRPr="004D45C2">
        <w:rPr>
          <w:rFonts w:ascii="Arial" w:hAnsi="Arial" w:cs="Arial"/>
          <w:color w:val="000000"/>
        </w:rPr>
        <w:t>A aplicação de qualquer das penalidades previstas realizar-se-á em processo administrativo que assegurará o contraditório e a ampla defesa, observando-se o procedimento previsto na Lei nº 14.133/21.</w:t>
      </w:r>
    </w:p>
    <w:p w:rsidR="00E87619" w:rsidRPr="004D45C2" w:rsidRDefault="00E87619" w:rsidP="00F655F2">
      <w:pPr>
        <w:pStyle w:val="Recuodecorpodetexto"/>
        <w:spacing w:before="120" w:line="276" w:lineRule="auto"/>
        <w:ind w:right="-1" w:firstLine="1701"/>
        <w:rPr>
          <w:rFonts w:ascii="Arial" w:hAnsi="Arial" w:cs="Arial"/>
          <w:color w:val="000000"/>
        </w:rPr>
      </w:pPr>
      <w:r w:rsidRPr="004D45C2">
        <w:rPr>
          <w:rFonts w:ascii="Arial" w:hAnsi="Arial" w:cs="Arial"/>
          <w:color w:val="000000"/>
        </w:rPr>
        <w:t>A autoridade competente, na aplicação das sanções, levará em consideração a gravidade da conduta do infrator, o caráter educativo da pena, bem como o dano causado à Administração, observado o princípio da proporcionalidade.</w:t>
      </w:r>
    </w:p>
    <w:p w:rsidR="00E87619" w:rsidRPr="004D45C2" w:rsidRDefault="00E87619" w:rsidP="00F655F2">
      <w:pPr>
        <w:pStyle w:val="Recuodecorpodetexto"/>
        <w:spacing w:before="120" w:line="276" w:lineRule="auto"/>
        <w:ind w:right="-1" w:firstLine="1701"/>
        <w:rPr>
          <w:rFonts w:ascii="Arial" w:hAnsi="Arial" w:cs="Arial"/>
          <w:color w:val="000000"/>
        </w:rPr>
      </w:pPr>
      <w:r w:rsidRPr="004D45C2">
        <w:rPr>
          <w:rFonts w:ascii="Arial" w:hAnsi="Arial" w:cs="Arial"/>
          <w:color w:val="000000"/>
        </w:rPr>
        <w:t>As multas devidas e/ou prejuízos causados à Contratante serão deduzidos dos valores a serem pagos, recolhidos em favor do SEMASA, deduzidos da garantia ou, ainda, quando for o caso, serão inscritos na Dívida Ativa e cobrados judicialmente.</w:t>
      </w:r>
    </w:p>
    <w:p w:rsidR="00E87619" w:rsidRPr="004D45C2" w:rsidRDefault="00E87619" w:rsidP="00F655F2">
      <w:pPr>
        <w:pStyle w:val="Recuodecorpodetexto"/>
        <w:spacing w:before="120" w:line="276" w:lineRule="auto"/>
        <w:ind w:left="1701" w:right="-1"/>
        <w:rPr>
          <w:rFonts w:ascii="Arial" w:hAnsi="Arial" w:cs="Arial"/>
          <w:color w:val="000000"/>
          <w:szCs w:val="24"/>
        </w:rPr>
      </w:pPr>
      <w:r w:rsidRPr="004D45C2">
        <w:rPr>
          <w:rFonts w:ascii="Arial" w:hAnsi="Arial" w:cs="Arial"/>
          <w:color w:val="000000"/>
        </w:rPr>
        <w:t xml:space="preserve">Caso a Contratante determine, a multa deverá ser recolhida no prazo máximo de </w:t>
      </w:r>
      <w:r w:rsidRPr="004D45C2">
        <w:rPr>
          <w:rFonts w:ascii="Arial" w:hAnsi="Arial" w:cs="Arial"/>
          <w:color w:val="FF0000"/>
        </w:rPr>
        <w:t>30 (trinta) dias</w:t>
      </w:r>
      <w:r w:rsidRPr="004D45C2">
        <w:rPr>
          <w:rFonts w:ascii="Arial" w:hAnsi="Arial" w:cs="Arial"/>
          <w:color w:val="000000"/>
        </w:rPr>
        <w:t xml:space="preserve">, a contar da data do recebimento da </w:t>
      </w:r>
      <w:r w:rsidRPr="004D45C2">
        <w:rPr>
          <w:rFonts w:ascii="Arial" w:hAnsi="Arial" w:cs="Arial"/>
          <w:color w:val="000000"/>
          <w:szCs w:val="24"/>
        </w:rPr>
        <w:t>comunicação enviada pela autoridade competente.</w:t>
      </w:r>
    </w:p>
    <w:p w:rsidR="00E87619" w:rsidRPr="004D45C2" w:rsidRDefault="00E87619" w:rsidP="00F655F2">
      <w:pPr>
        <w:widowControl w:val="0"/>
        <w:tabs>
          <w:tab w:val="left" w:pos="1134"/>
        </w:tabs>
        <w:suppressAutoHyphens w:val="0"/>
        <w:spacing w:before="120" w:line="276" w:lineRule="auto"/>
        <w:ind w:firstLine="1440"/>
        <w:jc w:val="both"/>
        <w:rPr>
          <w:rFonts w:ascii="Arial" w:hAnsi="Arial" w:cs="Arial"/>
          <w:color w:val="000000"/>
          <w:sz w:val="24"/>
          <w:szCs w:val="24"/>
        </w:rPr>
      </w:pPr>
      <w:r w:rsidRPr="004D45C2">
        <w:rPr>
          <w:rFonts w:ascii="Arial" w:hAnsi="Arial" w:cs="Arial"/>
          <w:color w:val="000000"/>
          <w:sz w:val="24"/>
          <w:szCs w:val="24"/>
        </w:rPr>
        <w:t>As sanções aqui previstas são independentes entre si, podendo ser aplicadas isoladas ou, no caso das multas, cumulativamente, sem prejuízo de outras medidas cabíveis.</w:t>
      </w:r>
    </w:p>
    <w:p w:rsidR="00E87619" w:rsidRPr="004D45C2" w:rsidRDefault="00E87619" w:rsidP="00F655F2">
      <w:pPr>
        <w:widowControl w:val="0"/>
        <w:tabs>
          <w:tab w:val="left" w:pos="1134"/>
        </w:tabs>
        <w:suppressAutoHyphens w:val="0"/>
        <w:spacing w:before="120" w:line="276" w:lineRule="auto"/>
        <w:ind w:firstLine="1440"/>
        <w:jc w:val="both"/>
        <w:rPr>
          <w:rFonts w:ascii="Arial" w:hAnsi="Arial" w:cs="Arial"/>
          <w:color w:val="000000"/>
          <w:sz w:val="24"/>
          <w:szCs w:val="24"/>
        </w:rPr>
      </w:pPr>
    </w:p>
    <w:p w:rsidR="00E87619" w:rsidRPr="004D45C2" w:rsidRDefault="00E87619" w:rsidP="00F655F2">
      <w:pPr>
        <w:suppressAutoHyphens w:val="0"/>
        <w:spacing w:before="120" w:line="276" w:lineRule="auto"/>
        <w:jc w:val="both"/>
        <w:outlineLvl w:val="0"/>
        <w:rPr>
          <w:rFonts w:ascii="Arial" w:hAnsi="Arial" w:cs="Arial"/>
          <w:b/>
          <w:color w:val="000000"/>
          <w:sz w:val="24"/>
          <w:szCs w:val="24"/>
        </w:rPr>
      </w:pPr>
      <w:r w:rsidRPr="004D45C2">
        <w:rPr>
          <w:rFonts w:ascii="Arial" w:hAnsi="Arial" w:cs="Arial"/>
          <w:b/>
          <w:color w:val="000000"/>
          <w:sz w:val="24"/>
          <w:szCs w:val="24"/>
        </w:rPr>
        <w:t>CLÁUSULA VIGÉSIMA - DA EXTINÇÃO CONTRATUAL</w:t>
      </w:r>
    </w:p>
    <w:p w:rsidR="00E87619" w:rsidRPr="004D45C2" w:rsidRDefault="00E87619" w:rsidP="00F655F2">
      <w:pPr>
        <w:widowControl w:val="0"/>
        <w:suppressAutoHyphens w:val="0"/>
        <w:spacing w:before="120" w:line="276" w:lineRule="auto"/>
        <w:ind w:firstLine="1440"/>
        <w:jc w:val="both"/>
        <w:rPr>
          <w:rFonts w:ascii="Arial" w:hAnsi="Arial" w:cs="Arial"/>
          <w:color w:val="000000"/>
          <w:sz w:val="24"/>
          <w:szCs w:val="24"/>
        </w:rPr>
      </w:pPr>
      <w:r w:rsidRPr="004D45C2">
        <w:rPr>
          <w:rFonts w:ascii="Arial" w:hAnsi="Arial" w:cs="Arial"/>
          <w:color w:val="000000"/>
          <w:sz w:val="24"/>
          <w:szCs w:val="24"/>
        </w:rPr>
        <w:t>A inexecução total ou parcial do contrato enseja a sua extinção</w:t>
      </w:r>
      <w:r>
        <w:rPr>
          <w:rFonts w:ascii="Arial" w:hAnsi="Arial" w:cs="Arial"/>
          <w:color w:val="000000"/>
          <w:sz w:val="24"/>
          <w:szCs w:val="24"/>
        </w:rPr>
        <w:t>.</w:t>
      </w:r>
    </w:p>
    <w:p w:rsidR="00E87619" w:rsidRPr="004D45C2" w:rsidRDefault="00E87619" w:rsidP="00F655F2">
      <w:pPr>
        <w:widowControl w:val="0"/>
        <w:suppressAutoHyphens w:val="0"/>
        <w:spacing w:before="120" w:line="276" w:lineRule="auto"/>
        <w:ind w:firstLine="1440"/>
        <w:jc w:val="both"/>
        <w:rPr>
          <w:rFonts w:ascii="Arial" w:hAnsi="Arial" w:cs="Arial"/>
          <w:color w:val="000000"/>
          <w:sz w:val="24"/>
          <w:szCs w:val="24"/>
        </w:rPr>
      </w:pPr>
      <w:r w:rsidRPr="004D45C2">
        <w:rPr>
          <w:rFonts w:ascii="Arial" w:hAnsi="Arial" w:cs="Arial"/>
          <w:color w:val="000000"/>
          <w:sz w:val="24"/>
          <w:szCs w:val="24"/>
        </w:rPr>
        <w:t>- Os casos de extinção contratual serão formalmente motivados nos autos do processo, assegurado o contraditório e a ampla defesa.</w:t>
      </w:r>
    </w:p>
    <w:p w:rsidR="00E87619" w:rsidRPr="004D45C2" w:rsidRDefault="00E87619" w:rsidP="00F655F2">
      <w:pPr>
        <w:widowControl w:val="0"/>
        <w:suppressAutoHyphens w:val="0"/>
        <w:spacing w:before="120" w:line="276" w:lineRule="auto"/>
        <w:ind w:firstLine="1440"/>
        <w:jc w:val="both"/>
        <w:rPr>
          <w:rFonts w:ascii="Arial" w:hAnsi="Arial" w:cs="Arial"/>
          <w:b/>
          <w:color w:val="000000"/>
          <w:sz w:val="24"/>
          <w:szCs w:val="24"/>
        </w:rPr>
      </w:pPr>
    </w:p>
    <w:p w:rsidR="00E87619" w:rsidRPr="004D45C2" w:rsidRDefault="00E87619" w:rsidP="00F655F2">
      <w:pPr>
        <w:widowControl w:val="0"/>
        <w:suppressAutoHyphens w:val="0"/>
        <w:spacing w:before="120" w:line="276" w:lineRule="auto"/>
        <w:ind w:firstLine="1440"/>
        <w:jc w:val="both"/>
        <w:rPr>
          <w:rFonts w:ascii="Arial" w:hAnsi="Arial" w:cs="Arial"/>
          <w:color w:val="000000"/>
          <w:sz w:val="24"/>
          <w:szCs w:val="24"/>
        </w:rPr>
      </w:pPr>
      <w:r w:rsidRPr="004D45C2">
        <w:rPr>
          <w:rFonts w:ascii="Arial" w:hAnsi="Arial" w:cs="Arial"/>
          <w:b/>
          <w:color w:val="000000"/>
          <w:sz w:val="24"/>
          <w:szCs w:val="24"/>
        </w:rPr>
        <w:t>A extinção do contrato poderá ser</w:t>
      </w:r>
      <w:r w:rsidRPr="004D45C2">
        <w:rPr>
          <w:rFonts w:ascii="Arial" w:hAnsi="Arial" w:cs="Arial"/>
          <w:color w:val="000000"/>
          <w:sz w:val="24"/>
          <w:szCs w:val="24"/>
        </w:rPr>
        <w:t>:</w:t>
      </w:r>
    </w:p>
    <w:p w:rsidR="00E87619" w:rsidRPr="004D45C2" w:rsidRDefault="00E87619" w:rsidP="00F655F2">
      <w:pPr>
        <w:widowControl w:val="0"/>
        <w:suppressAutoHyphens w:val="0"/>
        <w:spacing w:before="120" w:line="276" w:lineRule="auto"/>
        <w:ind w:firstLine="1440"/>
        <w:jc w:val="both"/>
        <w:rPr>
          <w:rFonts w:ascii="Arial" w:hAnsi="Arial" w:cs="Arial"/>
          <w:color w:val="000000"/>
          <w:sz w:val="24"/>
          <w:szCs w:val="24"/>
        </w:rPr>
      </w:pPr>
      <w:r w:rsidRPr="004D45C2">
        <w:rPr>
          <w:rFonts w:ascii="Arial" w:hAnsi="Arial" w:cs="Arial"/>
          <w:color w:val="000000"/>
          <w:sz w:val="24"/>
          <w:szCs w:val="24"/>
        </w:rPr>
        <w:t xml:space="preserve">- determinada por ato unilateral e escrito da Administração do SEMASA, nos casos enumerados no </w:t>
      </w:r>
      <w:r w:rsidRPr="004D45C2">
        <w:rPr>
          <w:rFonts w:ascii="Arial" w:hAnsi="Arial" w:cs="Arial"/>
          <w:color w:val="0033CC"/>
          <w:sz w:val="24"/>
          <w:szCs w:val="24"/>
          <w:u w:val="single"/>
        </w:rPr>
        <w:t>art. 139 da Lei n° 14.133/</w:t>
      </w:r>
      <w:proofErr w:type="gramStart"/>
      <w:r w:rsidRPr="004D45C2">
        <w:rPr>
          <w:rFonts w:ascii="Arial" w:hAnsi="Arial" w:cs="Arial"/>
          <w:color w:val="0033CC"/>
          <w:sz w:val="24"/>
          <w:szCs w:val="24"/>
          <w:u w:val="single"/>
        </w:rPr>
        <w:t>21</w:t>
      </w:r>
      <w:r w:rsidRPr="004D45C2">
        <w:rPr>
          <w:rFonts w:ascii="Arial" w:hAnsi="Arial" w:cs="Arial"/>
          <w:color w:val="000000"/>
          <w:sz w:val="24"/>
          <w:szCs w:val="24"/>
        </w:rPr>
        <w:t>,,</w:t>
      </w:r>
      <w:proofErr w:type="gramEnd"/>
      <w:r w:rsidRPr="004D45C2">
        <w:rPr>
          <w:rFonts w:ascii="Arial" w:hAnsi="Arial" w:cs="Arial"/>
          <w:color w:val="000000"/>
          <w:sz w:val="24"/>
          <w:szCs w:val="24"/>
        </w:rPr>
        <w:t xml:space="preserve"> notificando-se a CONTRATADA com a antecedência mínima de 30 (trinta) dias corridos;</w:t>
      </w:r>
    </w:p>
    <w:p w:rsidR="00E87619" w:rsidRPr="004D45C2" w:rsidRDefault="00E87619" w:rsidP="00F655F2">
      <w:pPr>
        <w:widowControl w:val="0"/>
        <w:suppressAutoHyphens w:val="0"/>
        <w:spacing w:before="120" w:line="276" w:lineRule="auto"/>
        <w:ind w:firstLine="1440"/>
        <w:jc w:val="both"/>
        <w:rPr>
          <w:rFonts w:ascii="Arial" w:hAnsi="Arial" w:cs="Arial"/>
          <w:color w:val="000000"/>
          <w:sz w:val="24"/>
          <w:szCs w:val="24"/>
        </w:rPr>
      </w:pPr>
      <w:r w:rsidRPr="004D45C2">
        <w:rPr>
          <w:rFonts w:ascii="Arial" w:hAnsi="Arial" w:cs="Arial"/>
          <w:color w:val="000000"/>
          <w:sz w:val="24"/>
          <w:szCs w:val="24"/>
        </w:rPr>
        <w:t xml:space="preserve">- amigável, por acordo entre as partes, reduzidas a termo no </w:t>
      </w:r>
      <w:r w:rsidRPr="00252179">
        <w:rPr>
          <w:rFonts w:ascii="Arial" w:hAnsi="Arial" w:cs="Arial"/>
          <w:b/>
          <w:noProof/>
          <w:sz w:val="24"/>
          <w:szCs w:val="24"/>
          <w:shd w:val="clear" w:color="auto" w:fill="C6D9F1" w:themeFill="text2" w:themeFillTint="33"/>
        </w:rPr>
        <w:t>PREGÃO</w:t>
      </w:r>
      <w:r w:rsidRPr="004D45C2">
        <w:rPr>
          <w:rFonts w:ascii="Arial" w:hAnsi="Arial" w:cs="Arial"/>
          <w:b/>
          <w:sz w:val="24"/>
          <w:szCs w:val="24"/>
          <w:shd w:val="clear" w:color="auto" w:fill="C6D9F1" w:themeFill="text2" w:themeFillTint="33"/>
        </w:rPr>
        <w:t xml:space="preserve"> </w:t>
      </w:r>
      <w:r w:rsidRPr="00252179">
        <w:rPr>
          <w:rFonts w:ascii="Arial" w:hAnsi="Arial" w:cs="Arial"/>
          <w:b/>
          <w:noProof/>
          <w:sz w:val="24"/>
          <w:szCs w:val="24"/>
          <w:shd w:val="clear" w:color="auto" w:fill="C6D9F1" w:themeFill="text2" w:themeFillTint="33"/>
        </w:rPr>
        <w:t>ELETRÔNICO</w:t>
      </w:r>
      <w:r w:rsidRPr="004D45C2">
        <w:rPr>
          <w:rFonts w:ascii="Arial" w:hAnsi="Arial" w:cs="Arial"/>
          <w:b/>
          <w:sz w:val="24"/>
          <w:szCs w:val="24"/>
          <w:shd w:val="clear" w:color="auto" w:fill="C6D9F1" w:themeFill="text2" w:themeFillTint="33"/>
        </w:rPr>
        <w:t xml:space="preserve"> N° </w:t>
      </w:r>
      <w:r w:rsidRPr="00252179">
        <w:rPr>
          <w:rFonts w:ascii="Arial" w:hAnsi="Arial" w:cs="Arial"/>
          <w:b/>
          <w:noProof/>
          <w:sz w:val="24"/>
          <w:szCs w:val="24"/>
          <w:shd w:val="clear" w:color="auto" w:fill="C6D9F1" w:themeFill="text2" w:themeFillTint="33"/>
        </w:rPr>
        <w:t>8</w:t>
      </w:r>
      <w:r w:rsidRPr="004D45C2">
        <w:rPr>
          <w:rFonts w:ascii="Arial" w:hAnsi="Arial" w:cs="Arial"/>
          <w:b/>
          <w:sz w:val="24"/>
          <w:szCs w:val="24"/>
          <w:shd w:val="clear" w:color="auto" w:fill="C6D9F1" w:themeFill="text2" w:themeFillTint="33"/>
        </w:rPr>
        <w:t>/</w:t>
      </w:r>
      <w:r w:rsidRPr="00252179">
        <w:rPr>
          <w:rFonts w:ascii="Arial" w:hAnsi="Arial" w:cs="Arial"/>
          <w:b/>
          <w:noProof/>
          <w:sz w:val="24"/>
          <w:szCs w:val="24"/>
          <w:shd w:val="clear" w:color="auto" w:fill="C6D9F1" w:themeFill="text2" w:themeFillTint="33"/>
        </w:rPr>
        <w:t>2025</w:t>
      </w:r>
      <w:r w:rsidRPr="004D45C2">
        <w:rPr>
          <w:rFonts w:ascii="Arial" w:hAnsi="Arial" w:cs="Arial"/>
          <w:color w:val="000000"/>
          <w:sz w:val="24"/>
          <w:szCs w:val="24"/>
        </w:rPr>
        <w:t>, desde que haja conveniência para a Administração da SEMASA;</w:t>
      </w:r>
    </w:p>
    <w:p w:rsidR="00E87619" w:rsidRPr="004D45C2" w:rsidRDefault="00E87619" w:rsidP="00F655F2">
      <w:pPr>
        <w:widowControl w:val="0"/>
        <w:suppressAutoHyphens w:val="0"/>
        <w:spacing w:before="120" w:line="276" w:lineRule="auto"/>
        <w:ind w:firstLine="1440"/>
        <w:jc w:val="both"/>
        <w:rPr>
          <w:rFonts w:ascii="Arial" w:hAnsi="Arial" w:cs="Arial"/>
          <w:color w:val="000000"/>
          <w:sz w:val="24"/>
          <w:szCs w:val="24"/>
        </w:rPr>
      </w:pPr>
      <w:r w:rsidRPr="004D45C2">
        <w:rPr>
          <w:rFonts w:ascii="Arial" w:hAnsi="Arial" w:cs="Arial"/>
          <w:color w:val="000000"/>
          <w:sz w:val="24"/>
          <w:szCs w:val="24"/>
        </w:rPr>
        <w:t xml:space="preserve"> - judicial, nos termos da legislação vigente sobre a matéria.</w:t>
      </w:r>
    </w:p>
    <w:p w:rsidR="00E87619" w:rsidRPr="004D45C2" w:rsidRDefault="00E87619" w:rsidP="00F655F2">
      <w:pPr>
        <w:widowControl w:val="0"/>
        <w:suppressAutoHyphens w:val="0"/>
        <w:spacing w:before="120" w:line="276" w:lineRule="auto"/>
        <w:ind w:firstLine="1440"/>
        <w:jc w:val="both"/>
        <w:rPr>
          <w:rFonts w:ascii="Arial" w:hAnsi="Arial" w:cs="Arial"/>
          <w:color w:val="000000"/>
          <w:sz w:val="24"/>
          <w:szCs w:val="24"/>
        </w:rPr>
      </w:pPr>
      <w:r w:rsidRPr="004D45C2">
        <w:rPr>
          <w:rFonts w:ascii="Arial" w:hAnsi="Arial" w:cs="Arial"/>
          <w:color w:val="000000"/>
          <w:sz w:val="24"/>
          <w:szCs w:val="24"/>
        </w:rPr>
        <w:t>A extinção administrativa ou amigável será precedida de autorização escrita e fundamentada da autoridade competente.</w:t>
      </w:r>
    </w:p>
    <w:p w:rsidR="00E87619" w:rsidRPr="004D45C2" w:rsidRDefault="00E87619" w:rsidP="00F655F2">
      <w:pPr>
        <w:widowControl w:val="0"/>
        <w:suppressAutoHyphens w:val="0"/>
        <w:spacing w:before="120" w:line="276" w:lineRule="auto"/>
        <w:ind w:firstLine="1440"/>
        <w:jc w:val="both"/>
        <w:rPr>
          <w:rFonts w:ascii="Arial" w:hAnsi="Arial" w:cs="Arial"/>
          <w:color w:val="000000"/>
          <w:sz w:val="24"/>
          <w:szCs w:val="24"/>
        </w:rPr>
      </w:pPr>
    </w:p>
    <w:p w:rsidR="00E87619" w:rsidRPr="004D45C2" w:rsidRDefault="00E87619" w:rsidP="00F655F2">
      <w:pPr>
        <w:widowControl w:val="0"/>
        <w:tabs>
          <w:tab w:val="left" w:pos="1701"/>
          <w:tab w:val="left" w:pos="1983"/>
          <w:tab w:val="left" w:pos="2551"/>
        </w:tabs>
        <w:suppressAutoHyphens w:val="0"/>
        <w:spacing w:before="120" w:line="276" w:lineRule="auto"/>
        <w:jc w:val="both"/>
        <w:rPr>
          <w:rFonts w:ascii="Arial" w:hAnsi="Arial" w:cs="Arial"/>
          <w:color w:val="000000"/>
          <w:sz w:val="24"/>
          <w:szCs w:val="24"/>
        </w:rPr>
      </w:pPr>
      <w:r w:rsidRPr="004D45C2">
        <w:rPr>
          <w:rFonts w:ascii="Arial" w:hAnsi="Arial" w:cs="Arial"/>
          <w:b/>
          <w:color w:val="000000"/>
          <w:sz w:val="24"/>
          <w:szCs w:val="24"/>
        </w:rPr>
        <w:lastRenderedPageBreak/>
        <w:t xml:space="preserve">CLÁUSULA VIGÉSIMA PRIMEIRA - DA VINCULAÇÃO AO </w:t>
      </w:r>
      <w:r w:rsidRPr="00252179">
        <w:rPr>
          <w:rFonts w:ascii="Arial" w:hAnsi="Arial" w:cs="Arial"/>
          <w:b/>
          <w:noProof/>
          <w:sz w:val="24"/>
          <w:szCs w:val="24"/>
          <w:shd w:val="clear" w:color="auto" w:fill="C6D9F1" w:themeFill="text2" w:themeFillTint="33"/>
        </w:rPr>
        <w:t>PREGÃO</w:t>
      </w:r>
      <w:r w:rsidRPr="004D45C2">
        <w:rPr>
          <w:rFonts w:ascii="Arial" w:hAnsi="Arial" w:cs="Arial"/>
          <w:b/>
          <w:sz w:val="24"/>
          <w:szCs w:val="24"/>
          <w:shd w:val="clear" w:color="auto" w:fill="C6D9F1" w:themeFill="text2" w:themeFillTint="33"/>
        </w:rPr>
        <w:t xml:space="preserve"> </w:t>
      </w:r>
      <w:r w:rsidRPr="00252179">
        <w:rPr>
          <w:rFonts w:ascii="Arial" w:hAnsi="Arial" w:cs="Arial"/>
          <w:b/>
          <w:noProof/>
          <w:sz w:val="24"/>
          <w:szCs w:val="24"/>
          <w:shd w:val="clear" w:color="auto" w:fill="C6D9F1" w:themeFill="text2" w:themeFillTint="33"/>
        </w:rPr>
        <w:t>ELETRÔNICO</w:t>
      </w:r>
    </w:p>
    <w:p w:rsidR="00E87619" w:rsidRPr="004D45C2" w:rsidRDefault="00E87619" w:rsidP="00F655F2">
      <w:pPr>
        <w:widowControl w:val="0"/>
        <w:suppressAutoHyphens w:val="0"/>
        <w:spacing w:before="120" w:line="276" w:lineRule="auto"/>
        <w:ind w:firstLine="1440"/>
        <w:jc w:val="both"/>
        <w:rPr>
          <w:rFonts w:ascii="Arial" w:hAnsi="Arial" w:cs="Arial"/>
          <w:color w:val="000000"/>
          <w:sz w:val="24"/>
          <w:szCs w:val="24"/>
        </w:rPr>
      </w:pPr>
      <w:r w:rsidRPr="004D45C2">
        <w:rPr>
          <w:rFonts w:ascii="Arial" w:hAnsi="Arial" w:cs="Arial"/>
          <w:color w:val="000000"/>
          <w:sz w:val="24"/>
          <w:szCs w:val="24"/>
        </w:rPr>
        <w:t xml:space="preserve">Este contrato fica vinculado aos termos do </w:t>
      </w:r>
      <w:r w:rsidRPr="00252179">
        <w:rPr>
          <w:rFonts w:ascii="Arial" w:hAnsi="Arial" w:cs="Arial"/>
          <w:b/>
          <w:noProof/>
          <w:sz w:val="24"/>
          <w:szCs w:val="24"/>
          <w:shd w:val="clear" w:color="auto" w:fill="C6D9F1" w:themeFill="text2" w:themeFillTint="33"/>
        </w:rPr>
        <w:t>PREGÃO</w:t>
      </w:r>
      <w:r w:rsidRPr="004D45C2">
        <w:rPr>
          <w:rFonts w:ascii="Arial" w:hAnsi="Arial" w:cs="Arial"/>
          <w:b/>
          <w:sz w:val="24"/>
          <w:szCs w:val="24"/>
          <w:shd w:val="clear" w:color="auto" w:fill="C6D9F1" w:themeFill="text2" w:themeFillTint="33"/>
        </w:rPr>
        <w:t xml:space="preserve"> </w:t>
      </w:r>
      <w:r w:rsidRPr="00252179">
        <w:rPr>
          <w:rFonts w:ascii="Arial" w:hAnsi="Arial" w:cs="Arial"/>
          <w:b/>
          <w:noProof/>
          <w:sz w:val="24"/>
          <w:szCs w:val="24"/>
          <w:shd w:val="clear" w:color="auto" w:fill="C6D9F1" w:themeFill="text2" w:themeFillTint="33"/>
        </w:rPr>
        <w:t>ELETRÔNICO</w:t>
      </w:r>
      <w:r w:rsidRPr="004D45C2">
        <w:rPr>
          <w:rFonts w:ascii="Arial" w:hAnsi="Arial" w:cs="Arial"/>
          <w:b/>
          <w:sz w:val="24"/>
          <w:szCs w:val="24"/>
          <w:shd w:val="clear" w:color="auto" w:fill="C6D9F1" w:themeFill="text2" w:themeFillTint="33"/>
        </w:rPr>
        <w:t xml:space="preserve"> N° </w:t>
      </w:r>
      <w:r w:rsidRPr="00252179">
        <w:rPr>
          <w:rFonts w:ascii="Arial" w:hAnsi="Arial" w:cs="Arial"/>
          <w:b/>
          <w:noProof/>
          <w:sz w:val="24"/>
          <w:szCs w:val="24"/>
          <w:shd w:val="clear" w:color="auto" w:fill="C6D9F1" w:themeFill="text2" w:themeFillTint="33"/>
        </w:rPr>
        <w:t>8</w:t>
      </w:r>
      <w:r w:rsidRPr="004D45C2">
        <w:rPr>
          <w:rFonts w:ascii="Arial" w:hAnsi="Arial" w:cs="Arial"/>
          <w:b/>
          <w:sz w:val="24"/>
          <w:szCs w:val="24"/>
          <w:shd w:val="clear" w:color="auto" w:fill="C6D9F1" w:themeFill="text2" w:themeFillTint="33"/>
        </w:rPr>
        <w:t>/</w:t>
      </w:r>
      <w:r w:rsidRPr="00252179">
        <w:rPr>
          <w:rFonts w:ascii="Arial" w:hAnsi="Arial" w:cs="Arial"/>
          <w:b/>
          <w:noProof/>
          <w:sz w:val="24"/>
          <w:szCs w:val="24"/>
          <w:shd w:val="clear" w:color="auto" w:fill="C6D9F1" w:themeFill="text2" w:themeFillTint="33"/>
        </w:rPr>
        <w:t>2025</w:t>
      </w:r>
      <w:r w:rsidRPr="004D45C2">
        <w:rPr>
          <w:rFonts w:ascii="Arial" w:hAnsi="Arial" w:cs="Arial"/>
          <w:color w:val="000000"/>
          <w:sz w:val="24"/>
          <w:szCs w:val="24"/>
        </w:rPr>
        <w:t>, cuja realização decorre da autorização do Diretor Geral.</w:t>
      </w:r>
    </w:p>
    <w:p w:rsidR="00E87619" w:rsidRPr="004D45C2" w:rsidRDefault="00E87619" w:rsidP="00F655F2">
      <w:pPr>
        <w:widowControl w:val="0"/>
        <w:tabs>
          <w:tab w:val="left" w:pos="1701"/>
          <w:tab w:val="left" w:pos="2607"/>
        </w:tabs>
        <w:suppressAutoHyphens w:val="0"/>
        <w:spacing w:before="120" w:line="276" w:lineRule="auto"/>
        <w:jc w:val="both"/>
        <w:rPr>
          <w:rFonts w:ascii="Arial" w:hAnsi="Arial" w:cs="Arial"/>
          <w:color w:val="000000"/>
          <w:sz w:val="24"/>
          <w:szCs w:val="24"/>
        </w:rPr>
      </w:pPr>
    </w:p>
    <w:p w:rsidR="00E87619" w:rsidRPr="004D45C2" w:rsidRDefault="00E87619" w:rsidP="00F655F2">
      <w:pPr>
        <w:widowControl w:val="0"/>
        <w:tabs>
          <w:tab w:val="left" w:pos="1701"/>
          <w:tab w:val="left" w:pos="1983"/>
          <w:tab w:val="left" w:pos="2551"/>
        </w:tabs>
        <w:suppressAutoHyphens w:val="0"/>
        <w:spacing w:before="120" w:line="276" w:lineRule="auto"/>
        <w:jc w:val="both"/>
        <w:rPr>
          <w:rFonts w:ascii="Arial" w:hAnsi="Arial" w:cs="Arial"/>
          <w:sz w:val="24"/>
          <w:szCs w:val="24"/>
        </w:rPr>
      </w:pPr>
      <w:r w:rsidRPr="004D45C2">
        <w:rPr>
          <w:rFonts w:ascii="Arial" w:hAnsi="Arial" w:cs="Arial"/>
          <w:b/>
          <w:color w:val="000000"/>
          <w:sz w:val="24"/>
          <w:szCs w:val="24"/>
        </w:rPr>
        <w:t xml:space="preserve">CLÁUSULA </w:t>
      </w:r>
      <w:r w:rsidRPr="004D45C2">
        <w:rPr>
          <w:rFonts w:ascii="Arial" w:hAnsi="Arial" w:cs="Arial"/>
          <w:b/>
          <w:sz w:val="24"/>
          <w:szCs w:val="24"/>
        </w:rPr>
        <w:t>VIGÉSIMA SEGUNDA – DA GARANTIA</w:t>
      </w:r>
    </w:p>
    <w:p w:rsidR="00E87619" w:rsidRPr="004D45C2" w:rsidRDefault="00E87619" w:rsidP="00F655F2">
      <w:pPr>
        <w:suppressAutoHyphens w:val="0"/>
        <w:autoSpaceDE w:val="0"/>
        <w:autoSpaceDN w:val="0"/>
        <w:adjustRightInd w:val="0"/>
        <w:spacing w:before="120" w:line="276" w:lineRule="auto"/>
        <w:ind w:firstLine="1620"/>
        <w:jc w:val="both"/>
        <w:rPr>
          <w:rFonts w:ascii="Arial" w:hAnsi="Arial" w:cs="Arial"/>
          <w:sz w:val="24"/>
          <w:szCs w:val="24"/>
        </w:rPr>
      </w:pPr>
      <w:r w:rsidRPr="004D45C2">
        <w:rPr>
          <w:rFonts w:ascii="Arial" w:hAnsi="Arial" w:cs="Arial"/>
          <w:sz w:val="24"/>
          <w:szCs w:val="24"/>
        </w:rPr>
        <w:t xml:space="preserve">Para o(s) </w:t>
      </w:r>
      <w:r w:rsidRPr="00252179">
        <w:rPr>
          <w:rFonts w:ascii="Arial" w:hAnsi="Arial" w:cs="Arial"/>
          <w:b/>
          <w:noProof/>
          <w:color w:val="000000"/>
          <w:sz w:val="24"/>
          <w:shd w:val="clear" w:color="auto" w:fill="C6D9F1" w:themeFill="text2" w:themeFillTint="33"/>
        </w:rPr>
        <w:t>PRODUTO</w:t>
      </w:r>
      <w:r w:rsidRPr="004D45C2">
        <w:rPr>
          <w:rFonts w:ascii="Arial" w:hAnsi="Arial" w:cs="Arial"/>
          <w:b/>
          <w:color w:val="000000"/>
          <w:sz w:val="24"/>
          <w:szCs w:val="24"/>
        </w:rPr>
        <w:t>(S)</w:t>
      </w:r>
      <w:r w:rsidRPr="004D45C2">
        <w:rPr>
          <w:rFonts w:ascii="Arial" w:eastAsia="Arial Unicode MS" w:hAnsi="Arial" w:cs="Arial"/>
          <w:sz w:val="24"/>
          <w:szCs w:val="24"/>
        </w:rPr>
        <w:t xml:space="preserve">, a </w:t>
      </w:r>
      <w:r w:rsidRPr="004D45C2">
        <w:rPr>
          <w:rFonts w:ascii="Arial" w:eastAsia="Arial Unicode MS" w:hAnsi="Arial" w:cs="Arial"/>
          <w:b/>
          <w:sz w:val="24"/>
          <w:szCs w:val="24"/>
          <w:u w:val="single"/>
        </w:rPr>
        <w:t>GARANTIA</w:t>
      </w:r>
      <w:r w:rsidRPr="004D45C2">
        <w:rPr>
          <w:rFonts w:ascii="Arial" w:eastAsia="Arial Unicode MS" w:hAnsi="Arial" w:cs="Arial"/>
          <w:sz w:val="24"/>
          <w:szCs w:val="24"/>
        </w:rPr>
        <w:t xml:space="preserve"> deverá ser de </w:t>
      </w:r>
      <w:r w:rsidRPr="00252179">
        <w:rPr>
          <w:rFonts w:ascii="Arial" w:eastAsia="Arial Unicode MS" w:hAnsi="Arial" w:cs="Arial"/>
          <w:b/>
          <w:noProof/>
          <w:sz w:val="24"/>
          <w:szCs w:val="24"/>
          <w:shd w:val="clear" w:color="auto" w:fill="C6D9F1" w:themeFill="text2" w:themeFillTint="33"/>
        </w:rPr>
        <w:t>12 (doze) meses a partir da data de entrega</w:t>
      </w:r>
      <w:r w:rsidR="003E103D">
        <w:rPr>
          <w:rFonts w:ascii="Arial" w:eastAsia="Arial Unicode MS" w:hAnsi="Arial" w:cs="Arial"/>
          <w:sz w:val="24"/>
          <w:szCs w:val="24"/>
        </w:rPr>
        <w:t>.</w:t>
      </w:r>
    </w:p>
    <w:p w:rsidR="00E87619" w:rsidRPr="004D45C2" w:rsidRDefault="00E87619" w:rsidP="004D45C2">
      <w:pPr>
        <w:suppressAutoHyphens w:val="0"/>
        <w:autoSpaceDE w:val="0"/>
        <w:autoSpaceDN w:val="0"/>
        <w:adjustRightInd w:val="0"/>
        <w:spacing w:before="120" w:line="276" w:lineRule="auto"/>
        <w:ind w:firstLine="1620"/>
        <w:jc w:val="both"/>
        <w:rPr>
          <w:rFonts w:ascii="Arial" w:hAnsi="Arial" w:cs="Arial"/>
          <w:sz w:val="24"/>
          <w:szCs w:val="24"/>
        </w:rPr>
      </w:pPr>
      <w:r w:rsidRPr="004D45C2">
        <w:rPr>
          <w:rFonts w:ascii="Arial" w:hAnsi="Arial" w:cs="Arial"/>
          <w:bCs/>
          <w:sz w:val="24"/>
          <w:szCs w:val="24"/>
        </w:rPr>
        <w:t xml:space="preserve"> </w:t>
      </w:r>
      <w:r w:rsidRPr="004D45C2">
        <w:rPr>
          <w:rFonts w:ascii="Arial" w:hAnsi="Arial" w:cs="Arial"/>
          <w:sz w:val="24"/>
          <w:szCs w:val="24"/>
        </w:rPr>
        <w:t xml:space="preserve">Sendo necessário o encaminhamento para troca, ou qualquer outro procedimento por parte do SEMASA </w:t>
      </w:r>
      <w:r w:rsidRPr="004D45C2">
        <w:rPr>
          <w:rFonts w:ascii="Arial" w:hAnsi="Arial" w:cs="Arial"/>
          <w:color w:val="000000"/>
          <w:sz w:val="24"/>
          <w:szCs w:val="24"/>
        </w:rPr>
        <w:t xml:space="preserve">do(s) </w:t>
      </w:r>
      <w:r w:rsidRPr="00252179">
        <w:rPr>
          <w:rFonts w:ascii="Arial" w:hAnsi="Arial" w:cs="Arial"/>
          <w:b/>
          <w:noProof/>
          <w:color w:val="000000"/>
          <w:sz w:val="24"/>
          <w:shd w:val="clear" w:color="auto" w:fill="C6D9F1" w:themeFill="text2" w:themeFillTint="33"/>
        </w:rPr>
        <w:t>PRODUTO</w:t>
      </w:r>
      <w:r w:rsidRPr="004D45C2">
        <w:rPr>
          <w:rFonts w:ascii="Arial" w:hAnsi="Arial" w:cs="Arial"/>
          <w:b/>
          <w:color w:val="000000"/>
          <w:sz w:val="24"/>
          <w:szCs w:val="24"/>
        </w:rPr>
        <w:t>(S)</w:t>
      </w:r>
      <w:r w:rsidRPr="004D45C2">
        <w:rPr>
          <w:rFonts w:ascii="Arial" w:hAnsi="Arial" w:cs="Arial"/>
          <w:sz w:val="24"/>
          <w:szCs w:val="24"/>
        </w:rPr>
        <w:t xml:space="preserve"> dentro do prazo da garantia, o transporte dos mesmos correrá por conta da empresa licitante, bem como o deslocamento de seus técnicos até o SEMASA.</w:t>
      </w:r>
    </w:p>
    <w:p w:rsidR="00E87619" w:rsidRPr="004D45C2" w:rsidRDefault="00E87619" w:rsidP="00F655F2">
      <w:pPr>
        <w:widowControl w:val="0"/>
        <w:tabs>
          <w:tab w:val="left" w:pos="1983"/>
          <w:tab w:val="left" w:pos="2551"/>
        </w:tabs>
        <w:suppressAutoHyphens w:val="0"/>
        <w:spacing w:before="120" w:line="276" w:lineRule="auto"/>
        <w:jc w:val="both"/>
        <w:rPr>
          <w:rFonts w:ascii="Arial" w:hAnsi="Arial" w:cs="Arial"/>
          <w:b/>
          <w:color w:val="000000"/>
          <w:sz w:val="24"/>
          <w:szCs w:val="24"/>
        </w:rPr>
      </w:pPr>
    </w:p>
    <w:p w:rsidR="00E87619" w:rsidRPr="004D45C2" w:rsidRDefault="00E87619" w:rsidP="00F655F2">
      <w:pPr>
        <w:widowControl w:val="0"/>
        <w:tabs>
          <w:tab w:val="left" w:pos="1983"/>
          <w:tab w:val="left" w:pos="2551"/>
        </w:tabs>
        <w:suppressAutoHyphens w:val="0"/>
        <w:spacing w:before="120" w:line="276" w:lineRule="auto"/>
        <w:jc w:val="both"/>
        <w:rPr>
          <w:rFonts w:ascii="Arial" w:hAnsi="Arial" w:cs="Arial"/>
          <w:b/>
          <w:color w:val="000000"/>
          <w:sz w:val="24"/>
          <w:szCs w:val="24"/>
        </w:rPr>
      </w:pPr>
      <w:r w:rsidRPr="004D45C2">
        <w:rPr>
          <w:rFonts w:ascii="Arial" w:hAnsi="Arial" w:cs="Arial"/>
          <w:b/>
          <w:color w:val="000000"/>
          <w:sz w:val="24"/>
          <w:szCs w:val="24"/>
        </w:rPr>
        <w:t>CLÁUSULA VIGÉSIMA TERCEIRA - DO FORO</w:t>
      </w:r>
    </w:p>
    <w:p w:rsidR="00E87619" w:rsidRPr="004D45C2" w:rsidRDefault="00E87619" w:rsidP="00F655F2">
      <w:pPr>
        <w:widowControl w:val="0"/>
        <w:tabs>
          <w:tab w:val="left" w:pos="1701"/>
          <w:tab w:val="left" w:pos="2607"/>
        </w:tabs>
        <w:suppressAutoHyphens w:val="0"/>
        <w:spacing w:before="120" w:line="276" w:lineRule="auto"/>
        <w:jc w:val="both"/>
        <w:rPr>
          <w:rFonts w:ascii="Arial" w:hAnsi="Arial" w:cs="Arial"/>
          <w:color w:val="000000"/>
          <w:sz w:val="24"/>
          <w:szCs w:val="24"/>
        </w:rPr>
      </w:pPr>
      <w:r w:rsidRPr="004D45C2">
        <w:rPr>
          <w:rFonts w:ascii="Arial" w:hAnsi="Arial" w:cs="Arial"/>
          <w:color w:val="000000"/>
          <w:sz w:val="24"/>
          <w:szCs w:val="24"/>
        </w:rPr>
        <w:tab/>
        <w:t>As questões decorrentes da execução deste Instrumento, que não possam ser dirimidas administrativamente, serão processadas e julgadas na Justiça Estadual no Foro da comarca de Itajaí,</w:t>
      </w:r>
    </w:p>
    <w:p w:rsidR="00E87619" w:rsidRPr="004D45C2" w:rsidRDefault="00E87619" w:rsidP="00F655F2">
      <w:pPr>
        <w:widowControl w:val="0"/>
        <w:tabs>
          <w:tab w:val="left" w:pos="1701"/>
          <w:tab w:val="left" w:pos="1983"/>
          <w:tab w:val="left" w:pos="2551"/>
        </w:tabs>
        <w:suppressAutoHyphens w:val="0"/>
        <w:spacing w:before="120" w:line="276" w:lineRule="auto"/>
        <w:jc w:val="both"/>
        <w:rPr>
          <w:rFonts w:ascii="Arial" w:hAnsi="Arial" w:cs="Arial"/>
          <w:b/>
          <w:color w:val="000000"/>
          <w:sz w:val="24"/>
          <w:szCs w:val="24"/>
        </w:rPr>
      </w:pPr>
    </w:p>
    <w:p w:rsidR="00E87619" w:rsidRPr="004D45C2" w:rsidRDefault="00E87619" w:rsidP="00F655F2">
      <w:pPr>
        <w:widowControl w:val="0"/>
        <w:tabs>
          <w:tab w:val="left" w:pos="1701"/>
          <w:tab w:val="left" w:pos="2607"/>
        </w:tabs>
        <w:suppressAutoHyphens w:val="0"/>
        <w:spacing w:before="120" w:line="276" w:lineRule="auto"/>
        <w:jc w:val="both"/>
        <w:rPr>
          <w:rFonts w:ascii="Arial" w:hAnsi="Arial" w:cs="Arial"/>
          <w:color w:val="000000"/>
          <w:sz w:val="24"/>
          <w:szCs w:val="24"/>
        </w:rPr>
      </w:pPr>
      <w:r w:rsidRPr="004D45C2">
        <w:rPr>
          <w:rFonts w:ascii="Arial" w:hAnsi="Arial" w:cs="Arial"/>
          <w:color w:val="000000"/>
          <w:sz w:val="24"/>
          <w:szCs w:val="24"/>
        </w:rPr>
        <w:tab/>
        <w:t>E, para firmeza e validade do que foi pactuado, lavrou-se o presente contrato em 2 (duas) vias de igual teor e forma, para que surtam um só efeito, às quais, depois de lidas, são assinadas pelos representantes das partes, CONTRATANTE e CONTRATADA.</w:t>
      </w:r>
    </w:p>
    <w:p w:rsidR="00E87619" w:rsidRPr="004D45C2" w:rsidRDefault="00E87619" w:rsidP="00F655F2">
      <w:pPr>
        <w:suppressAutoHyphens w:val="0"/>
        <w:spacing w:before="120" w:line="276" w:lineRule="auto"/>
        <w:ind w:firstLine="1620"/>
        <w:jc w:val="center"/>
        <w:rPr>
          <w:rFonts w:ascii="Arial" w:eastAsia="Arial Unicode MS" w:hAnsi="Arial" w:cs="Arial"/>
          <w:color w:val="000000"/>
          <w:sz w:val="24"/>
          <w:szCs w:val="24"/>
        </w:rPr>
      </w:pPr>
      <w:r w:rsidRPr="004D45C2">
        <w:rPr>
          <w:rFonts w:ascii="Arial" w:eastAsia="Arial Unicode MS" w:hAnsi="Arial" w:cs="Arial"/>
          <w:color w:val="000000"/>
          <w:sz w:val="24"/>
          <w:szCs w:val="24"/>
        </w:rPr>
        <w:t xml:space="preserve">Itajaí/SC, ___ de _______________ </w:t>
      </w:r>
      <w:proofErr w:type="spellStart"/>
      <w:r w:rsidRPr="004D45C2">
        <w:rPr>
          <w:rFonts w:ascii="Arial" w:eastAsia="Arial Unicode MS" w:hAnsi="Arial" w:cs="Arial"/>
          <w:color w:val="000000"/>
          <w:sz w:val="24"/>
          <w:szCs w:val="24"/>
        </w:rPr>
        <w:t>de</w:t>
      </w:r>
      <w:proofErr w:type="spellEnd"/>
      <w:r w:rsidRPr="004D45C2">
        <w:rPr>
          <w:rFonts w:ascii="Arial" w:eastAsia="Arial Unicode MS" w:hAnsi="Arial" w:cs="Arial"/>
          <w:color w:val="000000"/>
          <w:sz w:val="24"/>
          <w:szCs w:val="24"/>
        </w:rPr>
        <w:t xml:space="preserve"> 202</w:t>
      </w:r>
      <w:r w:rsidR="003E103D">
        <w:rPr>
          <w:rFonts w:ascii="Arial" w:eastAsia="Arial Unicode MS" w:hAnsi="Arial" w:cs="Arial"/>
          <w:color w:val="000000"/>
          <w:sz w:val="24"/>
          <w:szCs w:val="24"/>
        </w:rPr>
        <w:t>5</w:t>
      </w:r>
      <w:r w:rsidRPr="004D45C2">
        <w:rPr>
          <w:rFonts w:ascii="Arial" w:eastAsia="Arial Unicode MS" w:hAnsi="Arial" w:cs="Arial"/>
          <w:color w:val="000000"/>
          <w:sz w:val="24"/>
          <w:szCs w:val="24"/>
        </w:rPr>
        <w:t>.</w:t>
      </w:r>
    </w:p>
    <w:p w:rsidR="00E87619" w:rsidRPr="004D45C2" w:rsidRDefault="00E87619" w:rsidP="00F655F2">
      <w:pPr>
        <w:suppressAutoHyphens w:val="0"/>
        <w:spacing w:before="120" w:line="276" w:lineRule="auto"/>
        <w:ind w:firstLine="1620"/>
        <w:jc w:val="right"/>
        <w:rPr>
          <w:rFonts w:ascii="Arial" w:hAnsi="Arial" w:cs="Arial"/>
          <w:color w:val="000000"/>
          <w:sz w:val="24"/>
          <w:szCs w:val="24"/>
        </w:rPr>
      </w:pPr>
    </w:p>
    <w:tbl>
      <w:tblPr>
        <w:tblW w:w="0" w:type="auto"/>
        <w:tblLook w:val="01E0" w:firstRow="1" w:lastRow="1" w:firstColumn="1" w:lastColumn="1" w:noHBand="0" w:noVBand="0"/>
      </w:tblPr>
      <w:tblGrid>
        <w:gridCol w:w="4351"/>
        <w:gridCol w:w="5004"/>
      </w:tblGrid>
      <w:tr w:rsidR="00E87619" w:rsidRPr="004D45C2" w:rsidTr="004D45C2">
        <w:tc>
          <w:tcPr>
            <w:tcW w:w="4351" w:type="dxa"/>
          </w:tcPr>
          <w:p w:rsidR="00E87619" w:rsidRPr="004D45C2" w:rsidRDefault="00E87619" w:rsidP="00721E18">
            <w:pPr>
              <w:suppressAutoHyphens w:val="0"/>
              <w:jc w:val="center"/>
              <w:rPr>
                <w:rFonts w:ascii="Arial" w:eastAsia="Arial Unicode MS" w:hAnsi="Arial" w:cs="Arial"/>
                <w:sz w:val="24"/>
                <w:szCs w:val="24"/>
              </w:rPr>
            </w:pPr>
            <w:r w:rsidRPr="00252179">
              <w:rPr>
                <w:rFonts w:ascii="Arial" w:hAnsi="Arial" w:cs="Arial"/>
                <w:b/>
                <w:bCs/>
                <w:noProof/>
                <w:sz w:val="24"/>
                <w:szCs w:val="24"/>
                <w:shd w:val="clear" w:color="auto" w:fill="C6D9F1" w:themeFill="text2" w:themeFillTint="33"/>
              </w:rPr>
              <w:t>Celso Hugo Praun Filho</w:t>
            </w:r>
            <w:r w:rsidRPr="004D45C2">
              <w:rPr>
                <w:rFonts w:ascii="Arial" w:eastAsia="Arial Unicode MS" w:hAnsi="Arial" w:cs="Arial"/>
                <w:sz w:val="24"/>
                <w:szCs w:val="24"/>
              </w:rPr>
              <w:t xml:space="preserve"> </w:t>
            </w:r>
          </w:p>
          <w:p w:rsidR="00E87619" w:rsidRPr="004D45C2" w:rsidRDefault="00E87619" w:rsidP="00721E18">
            <w:pPr>
              <w:suppressAutoHyphens w:val="0"/>
              <w:jc w:val="center"/>
              <w:rPr>
                <w:rFonts w:ascii="Arial" w:hAnsi="Arial" w:cs="Arial"/>
                <w:sz w:val="24"/>
                <w:szCs w:val="24"/>
              </w:rPr>
            </w:pPr>
            <w:r w:rsidRPr="00252179">
              <w:rPr>
                <w:rFonts w:ascii="Arial" w:hAnsi="Arial" w:cs="Arial"/>
                <w:noProof/>
                <w:color w:val="000000"/>
                <w:sz w:val="24"/>
                <w:szCs w:val="24"/>
                <w:shd w:val="clear" w:color="auto" w:fill="C6D9F1" w:themeFill="text2" w:themeFillTint="33"/>
              </w:rPr>
              <w:t>Diretor Geral</w:t>
            </w:r>
          </w:p>
        </w:tc>
        <w:tc>
          <w:tcPr>
            <w:tcW w:w="5004" w:type="dxa"/>
          </w:tcPr>
          <w:p w:rsidR="00E87619" w:rsidRPr="004D45C2" w:rsidRDefault="00E87619" w:rsidP="00721E18">
            <w:pPr>
              <w:suppressAutoHyphens w:val="0"/>
              <w:jc w:val="center"/>
              <w:rPr>
                <w:rFonts w:ascii="Arial" w:eastAsia="Arial Unicode MS" w:hAnsi="Arial" w:cs="Arial"/>
                <w:sz w:val="24"/>
                <w:szCs w:val="24"/>
              </w:rPr>
            </w:pPr>
            <w:r w:rsidRPr="00252179">
              <w:rPr>
                <w:rFonts w:ascii="Arial" w:hAnsi="Arial" w:cs="Arial"/>
                <w:b/>
                <w:noProof/>
                <w:color w:val="000000"/>
                <w:sz w:val="24"/>
                <w:szCs w:val="24"/>
                <w:shd w:val="clear" w:color="auto" w:fill="C6D9F1" w:themeFill="text2" w:themeFillTint="33"/>
              </w:rPr>
              <w:t>Salum dos Santos</w:t>
            </w:r>
          </w:p>
          <w:p w:rsidR="00E87619" w:rsidRPr="004D45C2" w:rsidRDefault="00E87619" w:rsidP="00721E18">
            <w:pPr>
              <w:suppressAutoHyphens w:val="0"/>
              <w:jc w:val="center"/>
              <w:rPr>
                <w:rFonts w:ascii="Arial" w:hAnsi="Arial" w:cs="Arial"/>
                <w:sz w:val="24"/>
                <w:szCs w:val="24"/>
              </w:rPr>
            </w:pPr>
            <w:r w:rsidRPr="00252179">
              <w:rPr>
                <w:rFonts w:ascii="Arial" w:hAnsi="Arial" w:cs="Arial"/>
                <w:noProof/>
                <w:color w:val="000000"/>
                <w:sz w:val="24"/>
                <w:szCs w:val="24"/>
                <w:shd w:val="clear" w:color="auto" w:fill="C6D9F1" w:themeFill="text2" w:themeFillTint="33"/>
              </w:rPr>
              <w:t>Diretor Administrativo Financeiro</w:t>
            </w:r>
          </w:p>
        </w:tc>
      </w:tr>
    </w:tbl>
    <w:p w:rsidR="00E87619" w:rsidRPr="004D45C2" w:rsidRDefault="00E87619" w:rsidP="00F655F2">
      <w:pPr>
        <w:pStyle w:val="Corpodetexto"/>
        <w:spacing w:before="120" w:line="276" w:lineRule="auto"/>
        <w:rPr>
          <w:rFonts w:ascii="Arial" w:hAnsi="Arial" w:cs="Arial"/>
          <w:szCs w:val="24"/>
        </w:rPr>
      </w:pPr>
    </w:p>
    <w:p w:rsidR="00E87619" w:rsidRPr="004D45C2" w:rsidRDefault="00E87619" w:rsidP="00F655F2">
      <w:pPr>
        <w:pStyle w:val="Corpodetexto"/>
        <w:spacing w:before="120" w:line="276" w:lineRule="auto"/>
        <w:rPr>
          <w:rFonts w:ascii="Arial" w:hAnsi="Arial" w:cs="Arial"/>
          <w:szCs w:val="24"/>
        </w:rPr>
      </w:pPr>
    </w:p>
    <w:p w:rsidR="00E87619" w:rsidRPr="004D45C2" w:rsidRDefault="00E87619" w:rsidP="00F655F2">
      <w:pPr>
        <w:pStyle w:val="Corpodetexto"/>
        <w:spacing w:before="120" w:line="276" w:lineRule="auto"/>
        <w:rPr>
          <w:rFonts w:ascii="Arial" w:hAnsi="Arial" w:cs="Arial"/>
          <w:szCs w:val="24"/>
        </w:rPr>
      </w:pPr>
    </w:p>
    <w:p w:rsidR="00E87619" w:rsidRPr="004D45C2" w:rsidRDefault="00E87619" w:rsidP="00F655F2">
      <w:pPr>
        <w:pStyle w:val="Corpodetexto"/>
        <w:spacing w:before="120" w:line="276" w:lineRule="auto"/>
        <w:rPr>
          <w:rFonts w:ascii="Arial" w:hAnsi="Arial" w:cs="Arial"/>
          <w:szCs w:val="24"/>
        </w:rPr>
      </w:pPr>
    </w:p>
    <w:p w:rsidR="00E87619" w:rsidRPr="004D45C2" w:rsidRDefault="00E87619" w:rsidP="00721E18">
      <w:pPr>
        <w:suppressAutoHyphens w:val="0"/>
        <w:spacing w:line="276" w:lineRule="auto"/>
        <w:jc w:val="center"/>
        <w:rPr>
          <w:rFonts w:ascii="Arial" w:hAnsi="Arial" w:cs="Arial"/>
          <w:b/>
          <w:noProof/>
          <w:color w:val="000000"/>
          <w:sz w:val="24"/>
          <w:szCs w:val="24"/>
          <w:shd w:val="clear" w:color="auto" w:fill="C6D9F1" w:themeFill="text2" w:themeFillTint="33"/>
        </w:rPr>
      </w:pPr>
      <w:r w:rsidRPr="004D45C2">
        <w:rPr>
          <w:rFonts w:ascii="Arial" w:hAnsi="Arial" w:cs="Arial"/>
          <w:b/>
          <w:noProof/>
          <w:color w:val="000000"/>
          <w:sz w:val="24"/>
          <w:szCs w:val="24"/>
          <w:shd w:val="clear" w:color="auto" w:fill="C6D9F1" w:themeFill="text2" w:themeFillTint="33"/>
        </w:rPr>
        <w:t>Nome da Empresa</w:t>
      </w:r>
    </w:p>
    <w:p w:rsidR="00E87619" w:rsidRPr="004D45C2" w:rsidRDefault="00E87619" w:rsidP="00721E18">
      <w:pPr>
        <w:suppressAutoHyphens w:val="0"/>
        <w:spacing w:line="276" w:lineRule="auto"/>
        <w:jc w:val="center"/>
        <w:rPr>
          <w:rFonts w:ascii="Arial" w:hAnsi="Arial" w:cs="Arial"/>
          <w:noProof/>
          <w:color w:val="000000"/>
          <w:sz w:val="24"/>
          <w:szCs w:val="24"/>
          <w:shd w:val="clear" w:color="auto" w:fill="C6D9F1" w:themeFill="text2" w:themeFillTint="33"/>
        </w:rPr>
      </w:pPr>
      <w:r w:rsidRPr="004D45C2">
        <w:rPr>
          <w:rFonts w:ascii="Arial" w:hAnsi="Arial" w:cs="Arial"/>
          <w:noProof/>
          <w:color w:val="000000"/>
          <w:sz w:val="24"/>
          <w:szCs w:val="24"/>
          <w:shd w:val="clear" w:color="auto" w:fill="C6D9F1" w:themeFill="text2" w:themeFillTint="33"/>
        </w:rPr>
        <w:t>Nome do Representante Legal</w:t>
      </w:r>
    </w:p>
    <w:p w:rsidR="00E87619" w:rsidRPr="004D45C2" w:rsidRDefault="00E87619" w:rsidP="00721E18">
      <w:pPr>
        <w:pStyle w:val="Corpodetexto"/>
        <w:spacing w:line="276" w:lineRule="auto"/>
        <w:jc w:val="center"/>
        <w:rPr>
          <w:rFonts w:ascii="Arial" w:hAnsi="Arial" w:cs="Arial"/>
          <w:noProof/>
          <w:color w:val="000000"/>
          <w:szCs w:val="24"/>
          <w:shd w:val="clear" w:color="auto" w:fill="C6D9F1" w:themeFill="text2" w:themeFillTint="33"/>
        </w:rPr>
      </w:pPr>
      <w:r w:rsidRPr="004D45C2">
        <w:rPr>
          <w:rFonts w:ascii="Arial" w:hAnsi="Arial" w:cs="Arial"/>
          <w:noProof/>
          <w:color w:val="000000"/>
          <w:szCs w:val="24"/>
          <w:shd w:val="clear" w:color="auto" w:fill="C6D9F1" w:themeFill="text2" w:themeFillTint="33"/>
        </w:rPr>
        <w:t>Cargo / Função</w:t>
      </w:r>
    </w:p>
    <w:p w:rsidR="00E87619" w:rsidRPr="004D45C2" w:rsidRDefault="00E87619" w:rsidP="00721E18">
      <w:pPr>
        <w:pStyle w:val="Corpodetexto"/>
        <w:spacing w:line="276" w:lineRule="auto"/>
        <w:jc w:val="center"/>
        <w:rPr>
          <w:rFonts w:ascii="Arial" w:hAnsi="Arial" w:cs="Arial"/>
          <w:noProof/>
          <w:color w:val="000000"/>
          <w:szCs w:val="24"/>
          <w:shd w:val="clear" w:color="auto" w:fill="C6D9F1" w:themeFill="text2" w:themeFillTint="33"/>
        </w:rPr>
      </w:pPr>
    </w:p>
    <w:p w:rsidR="00E87619" w:rsidRDefault="00E87619" w:rsidP="00F655F2">
      <w:pPr>
        <w:pStyle w:val="Corpodetexto"/>
        <w:spacing w:before="120" w:line="276" w:lineRule="auto"/>
        <w:jc w:val="center"/>
        <w:rPr>
          <w:rFonts w:ascii="Arial" w:hAnsi="Arial" w:cs="Arial"/>
          <w:szCs w:val="24"/>
        </w:rPr>
        <w:sectPr w:rsidR="00E87619" w:rsidSect="00DB7852">
          <w:headerReference w:type="even" r:id="rId33"/>
          <w:headerReference w:type="default" r:id="rId34"/>
          <w:footerReference w:type="default" r:id="rId35"/>
          <w:pgSz w:w="11907" w:h="16840" w:code="9"/>
          <w:pgMar w:top="1977" w:right="1134" w:bottom="1797" w:left="1418" w:header="567" w:footer="415" w:gutter="0"/>
          <w:pgNumType w:start="1"/>
          <w:cols w:space="720"/>
        </w:sectPr>
      </w:pPr>
    </w:p>
    <w:p w:rsidR="00E87619" w:rsidRDefault="00E87619" w:rsidP="00F655F2">
      <w:pPr>
        <w:pStyle w:val="Corpodetexto"/>
        <w:spacing w:before="120" w:line="276" w:lineRule="auto"/>
        <w:jc w:val="center"/>
        <w:rPr>
          <w:rFonts w:ascii="Arial" w:hAnsi="Arial" w:cs="Arial"/>
          <w:szCs w:val="24"/>
        </w:rPr>
      </w:pPr>
    </w:p>
    <w:sectPr w:rsidR="00E87619" w:rsidSect="00E87619">
      <w:headerReference w:type="even" r:id="rId36"/>
      <w:headerReference w:type="default" r:id="rId37"/>
      <w:footerReference w:type="default" r:id="rId38"/>
      <w:type w:val="continuous"/>
      <w:pgSz w:w="11907" w:h="16840" w:code="9"/>
      <w:pgMar w:top="1977" w:right="1134" w:bottom="1797" w:left="1418" w:header="567" w:footer="415"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45F6" w:rsidRDefault="00C845F6">
      <w:r>
        <w:separator/>
      </w:r>
    </w:p>
  </w:endnote>
  <w:endnote w:type="continuationSeparator" w:id="0">
    <w:p w:rsidR="00C845F6" w:rsidRDefault="00C84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3">
    <w:altName w:val="Times New Roman"/>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Courier">
    <w:panose1 w:val="02070409020205020404"/>
    <w:charset w:val="00"/>
    <w:family w:val="modern"/>
    <w:notTrueType/>
    <w:pitch w:val="fixed"/>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Lucida Console">
    <w:panose1 w:val="020B0609040504020204"/>
    <w:charset w:val="00"/>
    <w:family w:val="modern"/>
    <w:pitch w:val="fixed"/>
    <w:sig w:usb0="8000028F" w:usb1="00001800" w:usb2="00000000" w:usb3="00000000" w:csb0="0000001F" w:csb1="00000000"/>
  </w:font>
  <w:font w:name="Verdana">
    <w:panose1 w:val="020B0604030504040204"/>
    <w:charset w:val="00"/>
    <w:family w:val="swiss"/>
    <w:pitch w:val="variable"/>
    <w:sig w:usb0="A00006FF" w:usb1="4000205B" w:usb2="00000010" w:usb3="00000000" w:csb0="0000019F" w:csb1="00000000"/>
  </w:font>
  <w:font w:name="Monotype Sorts">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Rawline Medium">
    <w:altName w:val="Rawline"/>
    <w:panose1 w:val="00000000000000000000"/>
    <w:charset w:val="00"/>
    <w:family w:val="swiss"/>
    <w:notTrueType/>
    <w:pitch w:val="default"/>
    <w:sig w:usb0="00000003" w:usb1="00000000"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MT">
    <w:altName w:val="Arial"/>
    <w:charset w:val="01"/>
    <w:family w:val="swiss"/>
    <w:pitch w:val="variable"/>
  </w:font>
  <w:font w:name="Helvetica">
    <w:panose1 w:val="020B0504020202020204"/>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45F6" w:rsidRDefault="00C845F6" w:rsidP="00DB7852">
    <w:pPr>
      <w:pStyle w:val="Rodap"/>
      <w:jc w:val="right"/>
    </w:pPr>
    <w:r>
      <w:t xml:space="preserve">                                                                </w:t>
    </w:r>
    <w:r>
      <w:rPr>
        <w:noProof/>
      </w:rPr>
      <w:drawing>
        <wp:inline distT="0" distB="0" distL="0" distR="0" wp14:anchorId="1DAF5F89" wp14:editId="6BF0DCE3">
          <wp:extent cx="1836420" cy="504825"/>
          <wp:effectExtent l="19050" t="0" r="0" b="0"/>
          <wp:docPr id="2" name="Imagem 2" descr="ASSINATURA DO MUNICÍP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SSINATURA DO MUNICÍPIO"/>
                  <pic:cNvPicPr>
                    <a:picLocks noChangeAspect="1" noChangeArrowheads="1"/>
                  </pic:cNvPicPr>
                </pic:nvPicPr>
                <pic:blipFill>
                  <a:blip r:embed="rId1"/>
                  <a:srcRect/>
                  <a:stretch>
                    <a:fillRect/>
                  </a:stretch>
                </pic:blipFill>
                <pic:spPr bwMode="auto">
                  <a:xfrm>
                    <a:off x="0" y="0"/>
                    <a:ext cx="1836420" cy="504825"/>
                  </a:xfrm>
                  <a:prstGeom prst="rect">
                    <a:avLst/>
                  </a:prstGeom>
                  <a:noFill/>
                  <a:ln w="9525">
                    <a:noFill/>
                    <a:miter lim="800000"/>
                    <a:headEnd/>
                    <a:tailEnd/>
                  </a:ln>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45F6" w:rsidRPr="006E22D5" w:rsidRDefault="00C845F6" w:rsidP="00DB7852">
    <w:pPr>
      <w:pStyle w:val="Rodap"/>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45F6" w:rsidRDefault="00C845F6" w:rsidP="00DB7852">
    <w:pPr>
      <w:pStyle w:val="Rodap"/>
      <w:tabs>
        <w:tab w:val="clear" w:pos="4419"/>
      </w:tabs>
      <w:jc w:val="right"/>
    </w:pPr>
    <w:r>
      <w:t xml:space="preserve">                                                      </w:t>
    </w:r>
    <w:r>
      <w:rPr>
        <w:noProof/>
      </w:rPr>
      <w:drawing>
        <wp:inline distT="0" distB="0" distL="0" distR="0" wp14:anchorId="6A56C207" wp14:editId="1D5E7584">
          <wp:extent cx="1836420" cy="504825"/>
          <wp:effectExtent l="19050" t="0" r="0" b="0"/>
          <wp:docPr id="6" name="Imagem 6" descr="ASSINATURA DO MUNICÍP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SSINATURA DO MUNICÍPIO"/>
                  <pic:cNvPicPr>
                    <a:picLocks noChangeAspect="1" noChangeArrowheads="1"/>
                  </pic:cNvPicPr>
                </pic:nvPicPr>
                <pic:blipFill>
                  <a:blip r:embed="rId1"/>
                  <a:srcRect/>
                  <a:stretch>
                    <a:fillRect/>
                  </a:stretch>
                </pic:blipFill>
                <pic:spPr bwMode="auto">
                  <a:xfrm>
                    <a:off x="0" y="0"/>
                    <a:ext cx="1836420" cy="504825"/>
                  </a:xfrm>
                  <a:prstGeom prst="rect">
                    <a:avLst/>
                  </a:prstGeom>
                  <a:noFill/>
                  <a:ln w="9525">
                    <a:noFill/>
                    <a:miter lim="800000"/>
                    <a:headEnd/>
                    <a:tailEnd/>
                  </a:ln>
                </pic:spPr>
              </pic:pic>
            </a:graphicData>
          </a:graphic>
        </wp:inline>
      </w:drawing>
    </w:r>
  </w:p>
  <w:p w:rsidR="00C845F6" w:rsidRDefault="00C845F6" w:rsidP="00DB7852">
    <w:pPr>
      <w:pStyle w:val="Rodap"/>
    </w:pPr>
  </w:p>
  <w:p w:rsidR="00C845F6" w:rsidRPr="006E22D5" w:rsidRDefault="00C845F6" w:rsidP="00DB7852">
    <w:pPr>
      <w:pStyle w:val="Rodap"/>
      <w:pBdr>
        <w:top w:val="single" w:sz="4" w:space="1" w:color="auto"/>
        <w:left w:val="single" w:sz="4" w:space="4" w:color="auto"/>
        <w:bottom w:val="single" w:sz="4" w:space="0" w:color="auto"/>
        <w:right w:val="single" w:sz="4" w:space="4" w:color="auto"/>
      </w:pBdr>
      <w:jc w:val="center"/>
      <w:rPr>
        <w:rFonts w:ascii="Century Gothic" w:hAnsi="Century Gothic"/>
        <w:sz w:val="16"/>
        <w:szCs w:val="16"/>
      </w:rPr>
    </w:pPr>
    <w:r w:rsidRPr="00252179">
      <w:rPr>
        <w:rFonts w:ascii="Arial" w:hAnsi="Arial" w:cs="Arial"/>
        <w:noProof/>
        <w:sz w:val="16"/>
        <w:szCs w:val="16"/>
        <w:shd w:val="clear" w:color="auto" w:fill="C6D9F1" w:themeFill="text2" w:themeFillTint="33"/>
      </w:rPr>
      <w:t>PREGÃO</w:t>
    </w:r>
    <w:r w:rsidRPr="00A66013">
      <w:rPr>
        <w:rFonts w:ascii="Arial" w:hAnsi="Arial" w:cs="Arial"/>
        <w:sz w:val="16"/>
        <w:szCs w:val="16"/>
        <w:shd w:val="clear" w:color="auto" w:fill="C6D9F1" w:themeFill="text2" w:themeFillTint="33"/>
      </w:rPr>
      <w:t xml:space="preserve"> </w:t>
    </w:r>
    <w:r w:rsidRPr="00252179">
      <w:rPr>
        <w:rFonts w:ascii="Arial" w:hAnsi="Arial" w:cs="Arial"/>
        <w:noProof/>
        <w:sz w:val="16"/>
        <w:szCs w:val="16"/>
        <w:shd w:val="clear" w:color="auto" w:fill="C6D9F1" w:themeFill="text2" w:themeFillTint="33"/>
      </w:rPr>
      <w:t>ELETRÔNICO</w:t>
    </w:r>
    <w:r w:rsidRPr="00A66013">
      <w:rPr>
        <w:rFonts w:ascii="Arial" w:hAnsi="Arial" w:cs="Arial"/>
        <w:sz w:val="16"/>
        <w:szCs w:val="16"/>
        <w:shd w:val="clear" w:color="auto" w:fill="C6D9F1" w:themeFill="text2" w:themeFillTint="33"/>
      </w:rPr>
      <w:t xml:space="preserve"> N° </w:t>
    </w:r>
    <w:r w:rsidRPr="00252179">
      <w:rPr>
        <w:rFonts w:ascii="Arial" w:hAnsi="Arial" w:cs="Arial"/>
        <w:noProof/>
        <w:sz w:val="16"/>
        <w:szCs w:val="16"/>
        <w:shd w:val="clear" w:color="auto" w:fill="C6D9F1" w:themeFill="text2" w:themeFillTint="33"/>
      </w:rPr>
      <w:t>8</w:t>
    </w:r>
    <w:r w:rsidRPr="00A66013">
      <w:rPr>
        <w:rFonts w:ascii="Arial" w:hAnsi="Arial" w:cs="Arial"/>
        <w:sz w:val="16"/>
        <w:szCs w:val="16"/>
        <w:shd w:val="clear" w:color="auto" w:fill="C6D9F1" w:themeFill="text2" w:themeFillTint="33"/>
      </w:rPr>
      <w:t>/</w:t>
    </w:r>
    <w:r w:rsidRPr="00252179">
      <w:rPr>
        <w:rFonts w:ascii="Arial" w:hAnsi="Arial" w:cs="Arial"/>
        <w:noProof/>
        <w:sz w:val="16"/>
        <w:szCs w:val="16"/>
        <w:shd w:val="clear" w:color="auto" w:fill="C6D9F1" w:themeFill="text2" w:themeFillTint="33"/>
      </w:rPr>
      <w:t>2025</w:t>
    </w:r>
    <w:r>
      <w:rPr>
        <w:rFonts w:ascii="Century Gothic" w:hAnsi="Century Gothic"/>
        <w:sz w:val="16"/>
        <w:szCs w:val="16"/>
      </w:rPr>
      <w:t xml:space="preserve"> </w:t>
    </w:r>
    <w:r w:rsidRPr="001032E4">
      <w:rPr>
        <w:rFonts w:ascii="Century Gothic" w:hAnsi="Century Gothic"/>
        <w:sz w:val="16"/>
        <w:szCs w:val="16"/>
      </w:rPr>
      <w:t>(</w:t>
    </w:r>
    <w:r w:rsidRPr="00252179">
      <w:rPr>
        <w:rFonts w:ascii="Arial" w:hAnsi="Arial" w:cs="Arial"/>
        <w:noProof/>
        <w:sz w:val="16"/>
        <w:szCs w:val="16"/>
        <w:shd w:val="clear" w:color="auto" w:fill="C6D9F1" w:themeFill="text2" w:themeFillTint="33"/>
      </w:rPr>
      <w:t>2025-ETE-095255</w:t>
    </w:r>
    <w:r w:rsidRPr="001032E4">
      <w:rPr>
        <w:rFonts w:ascii="Century Gothic" w:hAnsi="Century Gothic"/>
        <w:sz w:val="16"/>
        <w:szCs w:val="16"/>
      </w:rPr>
      <w:t>) – Contrato Nº _____/</w:t>
    </w:r>
    <w:r>
      <w:rPr>
        <w:rFonts w:ascii="Century Gothic" w:hAnsi="Century Gothic"/>
        <w:sz w:val="16"/>
        <w:szCs w:val="16"/>
      </w:rPr>
      <w:t>2025</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45F6" w:rsidRDefault="00C845F6" w:rsidP="00DB7852">
    <w:pPr>
      <w:pStyle w:val="Rodap"/>
      <w:tabs>
        <w:tab w:val="clear" w:pos="4419"/>
      </w:tabs>
      <w:jc w:val="right"/>
    </w:pPr>
    <w:r>
      <w:t xml:space="preserve">                                                      </w:t>
    </w:r>
    <w:r>
      <w:rPr>
        <w:noProof/>
      </w:rPr>
      <w:drawing>
        <wp:inline distT="0" distB="0" distL="0" distR="0" wp14:anchorId="6A56C207" wp14:editId="1D5E7584">
          <wp:extent cx="1836420" cy="504825"/>
          <wp:effectExtent l="19050" t="0" r="0" b="0"/>
          <wp:docPr id="493816857" name="Imagem 493816857" descr="ASSINATURA DO MUNICÍP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SSINATURA DO MUNICÍPIO"/>
                  <pic:cNvPicPr>
                    <a:picLocks noChangeAspect="1" noChangeArrowheads="1"/>
                  </pic:cNvPicPr>
                </pic:nvPicPr>
                <pic:blipFill>
                  <a:blip r:embed="rId1"/>
                  <a:srcRect/>
                  <a:stretch>
                    <a:fillRect/>
                  </a:stretch>
                </pic:blipFill>
                <pic:spPr bwMode="auto">
                  <a:xfrm>
                    <a:off x="0" y="0"/>
                    <a:ext cx="1836420" cy="504825"/>
                  </a:xfrm>
                  <a:prstGeom prst="rect">
                    <a:avLst/>
                  </a:prstGeom>
                  <a:noFill/>
                  <a:ln w="9525">
                    <a:noFill/>
                    <a:miter lim="800000"/>
                    <a:headEnd/>
                    <a:tailEnd/>
                  </a:ln>
                </pic:spPr>
              </pic:pic>
            </a:graphicData>
          </a:graphic>
        </wp:inline>
      </w:drawing>
    </w:r>
  </w:p>
  <w:p w:rsidR="00C845F6" w:rsidRDefault="00C845F6" w:rsidP="00DB7852">
    <w:pPr>
      <w:pStyle w:val="Rodap"/>
    </w:pPr>
  </w:p>
  <w:p w:rsidR="00C845F6" w:rsidRPr="006E22D5" w:rsidRDefault="00C845F6" w:rsidP="00DB7852">
    <w:pPr>
      <w:pStyle w:val="Rodap"/>
      <w:pBdr>
        <w:top w:val="single" w:sz="4" w:space="1" w:color="auto"/>
        <w:left w:val="single" w:sz="4" w:space="4" w:color="auto"/>
        <w:bottom w:val="single" w:sz="4" w:space="0" w:color="auto"/>
        <w:right w:val="single" w:sz="4" w:space="4" w:color="auto"/>
      </w:pBdr>
      <w:jc w:val="center"/>
      <w:rPr>
        <w:rFonts w:ascii="Century Gothic" w:hAnsi="Century Gothic"/>
        <w:sz w:val="16"/>
        <w:szCs w:val="16"/>
      </w:rPr>
    </w:pPr>
    <w:r>
      <w:rPr>
        <w:rFonts w:ascii="Arial" w:hAnsi="Arial" w:cs="Arial"/>
        <w:noProof/>
        <w:sz w:val="16"/>
        <w:szCs w:val="16"/>
        <w:shd w:val="clear" w:color="auto" w:fill="C6D9F1" w:themeFill="text2" w:themeFillTint="33"/>
      </w:rPr>
      <w:t>«intCodModalidade»</w:t>
    </w:r>
    <w:r w:rsidRPr="00A66013">
      <w:rPr>
        <w:rFonts w:ascii="Arial" w:hAnsi="Arial" w:cs="Arial"/>
        <w:sz w:val="16"/>
        <w:szCs w:val="16"/>
        <w:shd w:val="clear" w:color="auto" w:fill="C6D9F1" w:themeFill="text2" w:themeFillTint="33"/>
      </w:rPr>
      <w:t xml:space="preserve"> </w:t>
    </w:r>
    <w:r>
      <w:rPr>
        <w:rFonts w:ascii="Arial" w:hAnsi="Arial" w:cs="Arial"/>
        <w:noProof/>
        <w:sz w:val="16"/>
        <w:szCs w:val="16"/>
        <w:shd w:val="clear" w:color="auto" w:fill="C6D9F1" w:themeFill="text2" w:themeFillTint="33"/>
      </w:rPr>
      <w:t>«strMeio»</w:t>
    </w:r>
    <w:r w:rsidRPr="00A66013">
      <w:rPr>
        <w:rFonts w:ascii="Arial" w:hAnsi="Arial" w:cs="Arial"/>
        <w:sz w:val="16"/>
        <w:szCs w:val="16"/>
        <w:shd w:val="clear" w:color="auto" w:fill="C6D9F1" w:themeFill="text2" w:themeFillTint="33"/>
      </w:rPr>
      <w:t xml:space="preserve"> N° </w:t>
    </w:r>
    <w:r>
      <w:rPr>
        <w:rFonts w:ascii="Arial" w:hAnsi="Arial" w:cs="Arial"/>
        <w:noProof/>
        <w:sz w:val="16"/>
        <w:szCs w:val="16"/>
        <w:shd w:val="clear" w:color="auto" w:fill="C6D9F1" w:themeFill="text2" w:themeFillTint="33"/>
      </w:rPr>
      <w:t>«intProcessoLicitatorio»</w:t>
    </w:r>
    <w:r w:rsidRPr="00A66013">
      <w:rPr>
        <w:rFonts w:ascii="Arial" w:hAnsi="Arial" w:cs="Arial"/>
        <w:sz w:val="16"/>
        <w:szCs w:val="16"/>
        <w:shd w:val="clear" w:color="auto" w:fill="C6D9F1" w:themeFill="text2" w:themeFillTint="33"/>
      </w:rPr>
      <w:t>/</w:t>
    </w:r>
    <w:r>
      <w:rPr>
        <w:rFonts w:ascii="Arial" w:hAnsi="Arial" w:cs="Arial"/>
        <w:noProof/>
        <w:sz w:val="16"/>
        <w:szCs w:val="16"/>
        <w:shd w:val="clear" w:color="auto" w:fill="C6D9F1" w:themeFill="text2" w:themeFillTint="33"/>
      </w:rPr>
      <w:t>«</w:t>
    </w:r>
    <w:proofErr w:type="spellStart"/>
    <w:r>
      <w:rPr>
        <w:rFonts w:ascii="Arial" w:hAnsi="Arial" w:cs="Arial"/>
        <w:noProof/>
        <w:sz w:val="16"/>
        <w:szCs w:val="16"/>
        <w:shd w:val="clear" w:color="auto" w:fill="C6D9F1" w:themeFill="text2" w:themeFillTint="33"/>
      </w:rPr>
      <w:t>intAnoProcessoLicitatorio</w:t>
    </w:r>
    <w:proofErr w:type="spellEnd"/>
    <w:r>
      <w:rPr>
        <w:rFonts w:ascii="Arial" w:hAnsi="Arial" w:cs="Arial"/>
        <w:noProof/>
        <w:sz w:val="16"/>
        <w:szCs w:val="16"/>
        <w:shd w:val="clear" w:color="auto" w:fill="C6D9F1" w:themeFill="text2" w:themeFillTint="33"/>
      </w:rPr>
      <w:t>»</w:t>
    </w:r>
    <w:r>
      <w:rPr>
        <w:rFonts w:ascii="Century Gothic" w:hAnsi="Century Gothic"/>
        <w:sz w:val="16"/>
        <w:szCs w:val="16"/>
      </w:rPr>
      <w:t xml:space="preserve"> </w:t>
    </w:r>
    <w:r w:rsidRPr="001032E4">
      <w:rPr>
        <w:rFonts w:ascii="Century Gothic" w:hAnsi="Century Gothic"/>
        <w:sz w:val="16"/>
        <w:szCs w:val="16"/>
      </w:rPr>
      <w:t>(</w:t>
    </w:r>
    <w:r>
      <w:rPr>
        <w:rFonts w:ascii="Arial" w:hAnsi="Arial" w:cs="Arial"/>
        <w:noProof/>
        <w:sz w:val="16"/>
        <w:szCs w:val="16"/>
        <w:shd w:val="clear" w:color="auto" w:fill="C6D9F1" w:themeFill="text2" w:themeFillTint="33"/>
      </w:rPr>
      <w:t>«</w:t>
    </w:r>
    <w:proofErr w:type="spellStart"/>
    <w:r>
      <w:rPr>
        <w:rFonts w:ascii="Arial" w:hAnsi="Arial" w:cs="Arial"/>
        <w:noProof/>
        <w:sz w:val="16"/>
        <w:szCs w:val="16"/>
        <w:shd w:val="clear" w:color="auto" w:fill="C6D9F1" w:themeFill="text2" w:themeFillTint="33"/>
      </w:rPr>
      <w:t>strProcessoAdm</w:t>
    </w:r>
    <w:proofErr w:type="spellEnd"/>
    <w:r>
      <w:rPr>
        <w:rFonts w:ascii="Arial" w:hAnsi="Arial" w:cs="Arial"/>
        <w:noProof/>
        <w:sz w:val="16"/>
        <w:szCs w:val="16"/>
        <w:shd w:val="clear" w:color="auto" w:fill="C6D9F1" w:themeFill="text2" w:themeFillTint="33"/>
      </w:rPr>
      <w:t>»</w:t>
    </w:r>
    <w:r w:rsidRPr="001032E4">
      <w:rPr>
        <w:rFonts w:ascii="Century Gothic" w:hAnsi="Century Gothic"/>
        <w:sz w:val="16"/>
        <w:szCs w:val="16"/>
      </w:rPr>
      <w:t>) – Contrato Nº _____/</w:t>
    </w:r>
    <w:r>
      <w:rPr>
        <w:rFonts w:ascii="Century Gothic" w:hAnsi="Century Gothic"/>
        <w:sz w:val="16"/>
        <w:szCs w:val="16"/>
      </w:rPr>
      <w:t>2024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45F6" w:rsidRDefault="00C845F6">
      <w:r>
        <w:separator/>
      </w:r>
    </w:p>
  </w:footnote>
  <w:footnote w:type="continuationSeparator" w:id="0">
    <w:p w:rsidR="00C845F6" w:rsidRDefault="00C845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45F6" w:rsidRDefault="00C845F6" w:rsidP="00DB7852">
    <w:pPr>
      <w:ind w:right="-3"/>
      <w:jc w:val="right"/>
      <w:rPr>
        <w:rFonts w:ascii="Arial" w:hAnsi="Arial" w:cs="Tahoma"/>
        <w:b/>
        <w:color w:val="808080"/>
        <w:sz w:val="16"/>
        <w:szCs w:val="16"/>
      </w:rPr>
    </w:pPr>
    <w:r>
      <w:rPr>
        <w:rFonts w:ascii="Arial" w:hAnsi="Arial" w:cs="Tahoma"/>
        <w:b/>
        <w:noProof/>
        <w:color w:val="808080"/>
        <w:sz w:val="16"/>
        <w:szCs w:val="16"/>
      </w:rPr>
      <w:drawing>
        <wp:anchor distT="0" distB="0" distL="0" distR="0" simplePos="0" relativeHeight="251661312" behindDoc="0" locked="0" layoutInCell="1" allowOverlap="1" wp14:anchorId="690419E5" wp14:editId="5D6242F3">
          <wp:simplePos x="0" y="0"/>
          <wp:positionH relativeFrom="column">
            <wp:posOffset>77470</wp:posOffset>
          </wp:positionH>
          <wp:positionV relativeFrom="paragraph">
            <wp:posOffset>-58420</wp:posOffset>
          </wp:positionV>
          <wp:extent cx="2709545" cy="770890"/>
          <wp:effectExtent l="0" t="0" r="0" b="0"/>
          <wp:wrapNone/>
          <wp:docPr id="1"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709545" cy="770890"/>
                  </a:xfrm>
                  <a:prstGeom prst="rect">
                    <a:avLst/>
                  </a:prstGeom>
                  <a:solidFill>
                    <a:srgbClr val="FFFFFF"/>
                  </a:solidFill>
                  <a:ln w="9525">
                    <a:noFill/>
                    <a:miter lim="800000"/>
                    <a:headEnd/>
                    <a:tailEnd/>
                  </a:ln>
                </pic:spPr>
              </pic:pic>
            </a:graphicData>
          </a:graphic>
        </wp:anchor>
      </w:drawing>
    </w:r>
    <w:r>
      <w:rPr>
        <w:rFonts w:ascii="Arial" w:hAnsi="Arial" w:cs="Tahoma"/>
        <w:b/>
        <w:color w:val="808080"/>
        <w:sz w:val="16"/>
        <w:szCs w:val="16"/>
      </w:rPr>
      <w:t xml:space="preserve">Rua Heitor Liberato• 1189 • Vila Operária </w:t>
    </w:r>
  </w:p>
  <w:p w:rsidR="00C845F6" w:rsidRDefault="00C845F6" w:rsidP="00DB7852">
    <w:pPr>
      <w:ind w:right="-3"/>
      <w:jc w:val="right"/>
      <w:rPr>
        <w:rFonts w:ascii="Arial" w:hAnsi="Arial" w:cs="Tahoma"/>
        <w:b/>
        <w:color w:val="808080"/>
        <w:sz w:val="16"/>
        <w:szCs w:val="16"/>
      </w:rPr>
    </w:pPr>
    <w:r>
      <w:rPr>
        <w:rFonts w:ascii="Arial" w:hAnsi="Arial" w:cs="Tahoma"/>
        <w:b/>
        <w:color w:val="808080"/>
        <w:sz w:val="16"/>
        <w:szCs w:val="16"/>
      </w:rPr>
      <w:t>88303-101 • Itajaí • Santa Catarina</w:t>
    </w:r>
  </w:p>
  <w:p w:rsidR="00C845F6" w:rsidRDefault="00C845F6" w:rsidP="00DB7852">
    <w:pPr>
      <w:ind w:right="-3"/>
      <w:jc w:val="right"/>
      <w:rPr>
        <w:rFonts w:ascii="Arial" w:hAnsi="Arial" w:cs="Tahoma"/>
        <w:b/>
        <w:color w:val="808080"/>
        <w:sz w:val="16"/>
        <w:szCs w:val="16"/>
      </w:rPr>
    </w:pPr>
    <w:r>
      <w:rPr>
        <w:rFonts w:ascii="Arial" w:hAnsi="Arial" w:cs="Tahoma"/>
        <w:b/>
        <w:color w:val="808080"/>
        <w:sz w:val="16"/>
        <w:szCs w:val="16"/>
      </w:rPr>
      <w:t>Fone: 0800 645 0195 • 47 3344-9000</w:t>
    </w:r>
  </w:p>
  <w:p w:rsidR="00C845F6" w:rsidRDefault="00C845F6" w:rsidP="00DB7852">
    <w:pPr>
      <w:ind w:right="-3"/>
      <w:jc w:val="right"/>
      <w:rPr>
        <w:rFonts w:ascii="Arial" w:hAnsi="Arial" w:cs="Tahoma"/>
        <w:b/>
        <w:color w:val="808080"/>
        <w:sz w:val="16"/>
        <w:szCs w:val="16"/>
      </w:rPr>
    </w:pPr>
    <w:r>
      <w:rPr>
        <w:rFonts w:ascii="Arial" w:hAnsi="Arial" w:cs="Tahoma"/>
        <w:b/>
        <w:color w:val="808080"/>
        <w:sz w:val="16"/>
        <w:szCs w:val="16"/>
      </w:rPr>
      <w:t>www.semasaitajai.com.br</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45F6" w:rsidRPr="006E22D5" w:rsidRDefault="00C845F6" w:rsidP="00DB7852">
    <w:pPr>
      <w:ind w:right="360"/>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45F6" w:rsidRDefault="00C845F6">
    <w:pPr>
      <w:pStyle w:val="Cabealh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rsidR="00C845F6" w:rsidRDefault="00C845F6">
    <w:pPr>
      <w:pStyle w:val="Cabealho"/>
      <w:ind w:right="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45F6" w:rsidRPr="00A979E3" w:rsidRDefault="00C845F6" w:rsidP="00DB7852">
    <w:pPr>
      <w:pStyle w:val="Cabealho"/>
      <w:framePr w:wrap="around" w:vAnchor="text" w:hAnchor="margin" w:xAlign="right" w:y="1"/>
      <w:rPr>
        <w:rStyle w:val="Nmerodepgina"/>
        <w:rFonts w:ascii="Verdana" w:hAnsi="Verdana"/>
        <w:b/>
      </w:rPr>
    </w:pPr>
    <w:r w:rsidRPr="00A979E3">
      <w:rPr>
        <w:rStyle w:val="Nmerodepgina"/>
        <w:rFonts w:ascii="Verdana" w:hAnsi="Verdana"/>
        <w:b/>
      </w:rPr>
      <w:fldChar w:fldCharType="begin"/>
    </w:r>
    <w:r w:rsidRPr="00A979E3">
      <w:rPr>
        <w:rStyle w:val="Nmerodepgina"/>
        <w:rFonts w:ascii="Verdana" w:hAnsi="Verdana"/>
        <w:b/>
      </w:rPr>
      <w:instrText xml:space="preserve">PAGE  </w:instrText>
    </w:r>
    <w:r w:rsidRPr="00A979E3">
      <w:rPr>
        <w:rStyle w:val="Nmerodepgina"/>
        <w:rFonts w:ascii="Verdana" w:hAnsi="Verdana"/>
        <w:b/>
      </w:rPr>
      <w:fldChar w:fldCharType="separate"/>
    </w:r>
    <w:r w:rsidR="00CB18DF">
      <w:rPr>
        <w:rStyle w:val="Nmerodepgina"/>
        <w:rFonts w:ascii="Verdana" w:hAnsi="Verdana"/>
        <w:b/>
        <w:noProof/>
      </w:rPr>
      <w:t>12</w:t>
    </w:r>
    <w:r w:rsidRPr="00A979E3">
      <w:rPr>
        <w:rStyle w:val="Nmerodepgina"/>
        <w:rFonts w:ascii="Verdana" w:hAnsi="Verdana"/>
        <w:b/>
      </w:rPr>
      <w:fldChar w:fldCharType="end"/>
    </w:r>
  </w:p>
  <w:p w:rsidR="00C845F6" w:rsidRDefault="00C845F6" w:rsidP="00DB7852">
    <w:pPr>
      <w:ind w:right="360"/>
      <w:jc w:val="right"/>
      <w:rPr>
        <w:rFonts w:ascii="Arial" w:hAnsi="Arial" w:cs="Tahoma"/>
        <w:b/>
        <w:color w:val="808080"/>
        <w:sz w:val="16"/>
        <w:szCs w:val="16"/>
      </w:rPr>
    </w:pPr>
    <w:r>
      <w:rPr>
        <w:rFonts w:ascii="Arial" w:hAnsi="Arial" w:cs="Tahoma"/>
        <w:b/>
        <w:noProof/>
        <w:color w:val="808080"/>
        <w:sz w:val="16"/>
        <w:szCs w:val="16"/>
      </w:rPr>
      <w:drawing>
        <wp:anchor distT="0" distB="0" distL="0" distR="0" simplePos="0" relativeHeight="251663360" behindDoc="0" locked="0" layoutInCell="1" allowOverlap="1" wp14:anchorId="13718E45" wp14:editId="066BA2F2">
          <wp:simplePos x="0" y="0"/>
          <wp:positionH relativeFrom="column">
            <wp:posOffset>-2540</wp:posOffset>
          </wp:positionH>
          <wp:positionV relativeFrom="paragraph">
            <wp:posOffset>37465</wp:posOffset>
          </wp:positionV>
          <wp:extent cx="2709545" cy="770890"/>
          <wp:effectExtent l="0" t="0" r="0" b="0"/>
          <wp:wrapNone/>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srcRect/>
                  <a:stretch>
                    <a:fillRect/>
                  </a:stretch>
                </pic:blipFill>
                <pic:spPr bwMode="auto">
                  <a:xfrm>
                    <a:off x="0" y="0"/>
                    <a:ext cx="2709545" cy="770890"/>
                  </a:xfrm>
                  <a:prstGeom prst="rect">
                    <a:avLst/>
                  </a:prstGeom>
                  <a:solidFill>
                    <a:srgbClr val="FFFFFF"/>
                  </a:solidFill>
                  <a:ln w="9525">
                    <a:noFill/>
                    <a:miter lim="800000"/>
                    <a:headEnd/>
                    <a:tailEnd/>
                  </a:ln>
                </pic:spPr>
              </pic:pic>
            </a:graphicData>
          </a:graphic>
        </wp:anchor>
      </w:drawing>
    </w:r>
  </w:p>
  <w:p w:rsidR="00C845F6" w:rsidRDefault="00C845F6" w:rsidP="00DB7852">
    <w:pPr>
      <w:jc w:val="right"/>
      <w:rPr>
        <w:rFonts w:ascii="Arial" w:hAnsi="Arial" w:cs="Tahoma"/>
        <w:b/>
        <w:color w:val="808080"/>
        <w:sz w:val="16"/>
        <w:szCs w:val="16"/>
      </w:rPr>
    </w:pPr>
  </w:p>
  <w:p w:rsidR="00C845F6" w:rsidRDefault="00C845F6" w:rsidP="00DB7852">
    <w:pPr>
      <w:jc w:val="right"/>
      <w:rPr>
        <w:rFonts w:ascii="Arial" w:hAnsi="Arial" w:cs="Tahoma"/>
        <w:b/>
        <w:color w:val="808080"/>
        <w:sz w:val="16"/>
        <w:szCs w:val="16"/>
      </w:rPr>
    </w:pPr>
    <w:r>
      <w:rPr>
        <w:rFonts w:ascii="Arial" w:hAnsi="Arial" w:cs="Tahoma"/>
        <w:b/>
        <w:color w:val="808080"/>
        <w:sz w:val="16"/>
        <w:szCs w:val="16"/>
      </w:rPr>
      <w:t>Rua Heitor Liberato• 1189 • Vila Operária</w:t>
    </w:r>
  </w:p>
  <w:p w:rsidR="00C845F6" w:rsidRDefault="00C845F6" w:rsidP="00DB7852">
    <w:pPr>
      <w:jc w:val="right"/>
      <w:rPr>
        <w:rFonts w:ascii="Arial" w:hAnsi="Arial" w:cs="Tahoma"/>
        <w:b/>
        <w:color w:val="808080"/>
        <w:sz w:val="16"/>
        <w:szCs w:val="16"/>
      </w:rPr>
    </w:pPr>
    <w:r>
      <w:rPr>
        <w:rFonts w:ascii="Arial" w:hAnsi="Arial" w:cs="Tahoma"/>
        <w:b/>
        <w:color w:val="808080"/>
        <w:sz w:val="16"/>
        <w:szCs w:val="16"/>
      </w:rPr>
      <w:t>88303-101 • Itajaí • Santa Catarina</w:t>
    </w:r>
  </w:p>
  <w:p w:rsidR="00C845F6" w:rsidRDefault="00C845F6" w:rsidP="00DB7852">
    <w:pPr>
      <w:jc w:val="right"/>
      <w:rPr>
        <w:rFonts w:ascii="Arial" w:hAnsi="Arial" w:cs="Tahoma"/>
        <w:b/>
        <w:color w:val="808080"/>
        <w:sz w:val="16"/>
        <w:szCs w:val="16"/>
      </w:rPr>
    </w:pPr>
    <w:r>
      <w:rPr>
        <w:rFonts w:ascii="Arial" w:hAnsi="Arial" w:cs="Tahoma"/>
        <w:b/>
        <w:color w:val="808080"/>
        <w:sz w:val="16"/>
        <w:szCs w:val="16"/>
      </w:rPr>
      <w:t>Fone: 0800 645 0195 • 47 3344-9000</w:t>
    </w:r>
  </w:p>
  <w:p w:rsidR="00C845F6" w:rsidRDefault="00C845F6" w:rsidP="00DB7852">
    <w:pPr>
      <w:jc w:val="right"/>
      <w:rPr>
        <w:rFonts w:ascii="Arial" w:hAnsi="Arial" w:cs="Tahoma"/>
        <w:b/>
        <w:color w:val="808080"/>
        <w:sz w:val="16"/>
        <w:szCs w:val="16"/>
      </w:rPr>
    </w:pPr>
    <w:r>
      <w:rPr>
        <w:rFonts w:ascii="Arial" w:hAnsi="Arial" w:cs="Tahoma"/>
        <w:b/>
        <w:color w:val="808080"/>
        <w:sz w:val="16"/>
        <w:szCs w:val="16"/>
      </w:rPr>
      <w:t>www.semasaitajai.com.br</w:t>
    </w:r>
  </w:p>
  <w:p w:rsidR="00C845F6" w:rsidRPr="006E22D5" w:rsidRDefault="00C845F6" w:rsidP="00DB7852">
    <w:pPr>
      <w:pStyle w:val="Cabealho"/>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45F6" w:rsidRDefault="00C845F6">
    <w:pPr>
      <w:pStyle w:val="Cabealh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rsidR="00C845F6" w:rsidRDefault="00C845F6">
    <w:pPr>
      <w:pStyle w:val="Cabealho"/>
      <w:ind w:right="36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45F6" w:rsidRPr="00A979E3" w:rsidRDefault="00C845F6" w:rsidP="00DB7852">
    <w:pPr>
      <w:pStyle w:val="Cabealho"/>
      <w:framePr w:wrap="around" w:vAnchor="text" w:hAnchor="margin" w:xAlign="right" w:y="1"/>
      <w:rPr>
        <w:rStyle w:val="Nmerodepgina"/>
        <w:rFonts w:ascii="Verdana" w:hAnsi="Verdana"/>
        <w:b/>
      </w:rPr>
    </w:pPr>
    <w:r w:rsidRPr="00A979E3">
      <w:rPr>
        <w:rStyle w:val="Nmerodepgina"/>
        <w:rFonts w:ascii="Verdana" w:hAnsi="Verdana"/>
        <w:b/>
      </w:rPr>
      <w:fldChar w:fldCharType="begin"/>
    </w:r>
    <w:r w:rsidRPr="00A979E3">
      <w:rPr>
        <w:rStyle w:val="Nmerodepgina"/>
        <w:rFonts w:ascii="Verdana" w:hAnsi="Verdana"/>
        <w:b/>
      </w:rPr>
      <w:instrText xml:space="preserve">PAGE  </w:instrText>
    </w:r>
    <w:r w:rsidRPr="00A979E3">
      <w:rPr>
        <w:rStyle w:val="Nmerodepgina"/>
        <w:rFonts w:ascii="Verdana" w:hAnsi="Verdana"/>
        <w:b/>
      </w:rPr>
      <w:fldChar w:fldCharType="separate"/>
    </w:r>
    <w:r>
      <w:rPr>
        <w:rStyle w:val="Nmerodepgina"/>
        <w:rFonts w:ascii="Verdana" w:hAnsi="Verdana"/>
        <w:b/>
        <w:noProof/>
      </w:rPr>
      <w:t>1</w:t>
    </w:r>
    <w:r w:rsidRPr="00A979E3">
      <w:rPr>
        <w:rStyle w:val="Nmerodepgina"/>
        <w:rFonts w:ascii="Verdana" w:hAnsi="Verdana"/>
        <w:b/>
      </w:rPr>
      <w:fldChar w:fldCharType="end"/>
    </w:r>
  </w:p>
  <w:p w:rsidR="00C845F6" w:rsidRDefault="00C845F6" w:rsidP="00DB7852">
    <w:pPr>
      <w:ind w:right="360"/>
      <w:jc w:val="right"/>
      <w:rPr>
        <w:rFonts w:ascii="Arial" w:hAnsi="Arial" w:cs="Tahoma"/>
        <w:b/>
        <w:color w:val="808080"/>
        <w:sz w:val="16"/>
        <w:szCs w:val="16"/>
      </w:rPr>
    </w:pPr>
    <w:r>
      <w:rPr>
        <w:rFonts w:ascii="Arial" w:hAnsi="Arial" w:cs="Tahoma"/>
        <w:b/>
        <w:noProof/>
        <w:color w:val="808080"/>
        <w:sz w:val="16"/>
        <w:szCs w:val="16"/>
      </w:rPr>
      <w:drawing>
        <wp:anchor distT="0" distB="0" distL="0" distR="0" simplePos="0" relativeHeight="251659264" behindDoc="0" locked="0" layoutInCell="1" allowOverlap="1" wp14:anchorId="13718E45" wp14:editId="066BA2F2">
          <wp:simplePos x="0" y="0"/>
          <wp:positionH relativeFrom="column">
            <wp:posOffset>-2540</wp:posOffset>
          </wp:positionH>
          <wp:positionV relativeFrom="paragraph">
            <wp:posOffset>37465</wp:posOffset>
          </wp:positionV>
          <wp:extent cx="2709545" cy="770890"/>
          <wp:effectExtent l="0" t="0" r="0" b="0"/>
          <wp:wrapNone/>
          <wp:docPr id="1504662048" name="Imagem 1504662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srcRect/>
                  <a:stretch>
                    <a:fillRect/>
                  </a:stretch>
                </pic:blipFill>
                <pic:spPr bwMode="auto">
                  <a:xfrm>
                    <a:off x="0" y="0"/>
                    <a:ext cx="2709545" cy="770890"/>
                  </a:xfrm>
                  <a:prstGeom prst="rect">
                    <a:avLst/>
                  </a:prstGeom>
                  <a:solidFill>
                    <a:srgbClr val="FFFFFF"/>
                  </a:solidFill>
                  <a:ln w="9525">
                    <a:noFill/>
                    <a:miter lim="800000"/>
                    <a:headEnd/>
                    <a:tailEnd/>
                  </a:ln>
                </pic:spPr>
              </pic:pic>
            </a:graphicData>
          </a:graphic>
        </wp:anchor>
      </w:drawing>
    </w:r>
  </w:p>
  <w:p w:rsidR="00C845F6" w:rsidRDefault="00C845F6" w:rsidP="00DB7852">
    <w:pPr>
      <w:jc w:val="right"/>
      <w:rPr>
        <w:rFonts w:ascii="Arial" w:hAnsi="Arial" w:cs="Tahoma"/>
        <w:b/>
        <w:color w:val="808080"/>
        <w:sz w:val="16"/>
        <w:szCs w:val="16"/>
      </w:rPr>
    </w:pPr>
  </w:p>
  <w:p w:rsidR="00C845F6" w:rsidRDefault="00C845F6" w:rsidP="00DB7852">
    <w:pPr>
      <w:jc w:val="right"/>
      <w:rPr>
        <w:rFonts w:ascii="Arial" w:hAnsi="Arial" w:cs="Tahoma"/>
        <w:b/>
        <w:color w:val="808080"/>
        <w:sz w:val="16"/>
        <w:szCs w:val="16"/>
      </w:rPr>
    </w:pPr>
    <w:r>
      <w:rPr>
        <w:rFonts w:ascii="Arial" w:hAnsi="Arial" w:cs="Tahoma"/>
        <w:b/>
        <w:color w:val="808080"/>
        <w:sz w:val="16"/>
        <w:szCs w:val="16"/>
      </w:rPr>
      <w:t>Rua Heitor Liberato• 1189 • Vila Operária</w:t>
    </w:r>
  </w:p>
  <w:p w:rsidR="00C845F6" w:rsidRDefault="00C845F6" w:rsidP="00DB7852">
    <w:pPr>
      <w:jc w:val="right"/>
      <w:rPr>
        <w:rFonts w:ascii="Arial" w:hAnsi="Arial" w:cs="Tahoma"/>
        <w:b/>
        <w:color w:val="808080"/>
        <w:sz w:val="16"/>
        <w:szCs w:val="16"/>
      </w:rPr>
    </w:pPr>
    <w:r>
      <w:rPr>
        <w:rFonts w:ascii="Arial" w:hAnsi="Arial" w:cs="Tahoma"/>
        <w:b/>
        <w:color w:val="808080"/>
        <w:sz w:val="16"/>
        <w:szCs w:val="16"/>
      </w:rPr>
      <w:t>88303-101 • Itajaí • Santa Catarina</w:t>
    </w:r>
  </w:p>
  <w:p w:rsidR="00C845F6" w:rsidRDefault="00C845F6" w:rsidP="00DB7852">
    <w:pPr>
      <w:jc w:val="right"/>
      <w:rPr>
        <w:rFonts w:ascii="Arial" w:hAnsi="Arial" w:cs="Tahoma"/>
        <w:b/>
        <w:color w:val="808080"/>
        <w:sz w:val="16"/>
        <w:szCs w:val="16"/>
      </w:rPr>
    </w:pPr>
    <w:r>
      <w:rPr>
        <w:rFonts w:ascii="Arial" w:hAnsi="Arial" w:cs="Tahoma"/>
        <w:b/>
        <w:color w:val="808080"/>
        <w:sz w:val="16"/>
        <w:szCs w:val="16"/>
      </w:rPr>
      <w:t>Fone: 0800 645 0195 • 47 3344-9000</w:t>
    </w:r>
  </w:p>
  <w:p w:rsidR="00C845F6" w:rsidRDefault="00C845F6" w:rsidP="00DB7852">
    <w:pPr>
      <w:jc w:val="right"/>
      <w:rPr>
        <w:rFonts w:ascii="Arial" w:hAnsi="Arial" w:cs="Tahoma"/>
        <w:b/>
        <w:color w:val="808080"/>
        <w:sz w:val="16"/>
        <w:szCs w:val="16"/>
      </w:rPr>
    </w:pPr>
    <w:r>
      <w:rPr>
        <w:rFonts w:ascii="Arial" w:hAnsi="Arial" w:cs="Tahoma"/>
        <w:b/>
        <w:color w:val="808080"/>
        <w:sz w:val="16"/>
        <w:szCs w:val="16"/>
      </w:rPr>
      <w:t>www.semasaitajai.com.br</w:t>
    </w:r>
  </w:p>
  <w:p w:rsidR="00C845F6" w:rsidRPr="006E22D5" w:rsidRDefault="00C845F6" w:rsidP="00DB7852">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FFFFFF89"/>
    <w:multiLevelType w:val="singleLevel"/>
    <w:tmpl w:val="CE7E469A"/>
    <w:lvl w:ilvl="0">
      <w:start w:val="1"/>
      <w:numFmt w:val="bullet"/>
      <w:pStyle w:val="Commarcadores"/>
      <w:lvlText w:val=""/>
      <w:lvlJc w:val="left"/>
      <w:pPr>
        <w:tabs>
          <w:tab w:val="num" w:pos="360"/>
        </w:tabs>
        <w:ind w:left="360" w:hanging="360"/>
      </w:pPr>
      <w:rPr>
        <w:rFonts w:ascii="Symbol" w:hAnsi="Symbol" w:hint="default"/>
      </w:rPr>
    </w:lvl>
  </w:abstractNum>
  <w:abstractNum w:abstractNumId="2" w15:restartNumberingAfterBreak="0">
    <w:nsid w:val="00000001"/>
    <w:multiLevelType w:val="singleLevel"/>
    <w:tmpl w:val="00000001"/>
    <w:name w:val="WW8Num4"/>
    <w:lvl w:ilvl="0">
      <w:numFmt w:val="decimal"/>
      <w:lvlText w:val="*%1"/>
      <w:lvlJc w:val="left"/>
      <w:pPr>
        <w:tabs>
          <w:tab w:val="num" w:pos="284"/>
        </w:tabs>
        <w:ind w:left="284" w:firstLine="0"/>
      </w:pPr>
    </w:lvl>
  </w:abstractNum>
  <w:abstractNum w:abstractNumId="3" w15:restartNumberingAfterBreak="0">
    <w:nsid w:val="00000002"/>
    <w:multiLevelType w:val="multilevel"/>
    <w:tmpl w:val="00000002"/>
    <w:name w:val="WW8Num6"/>
    <w:lvl w:ilvl="0">
      <w:start w:val="1"/>
      <w:numFmt w:val="bullet"/>
      <w:lvlText w:val="·"/>
      <w:lvlJc w:val="left"/>
      <w:pPr>
        <w:tabs>
          <w:tab w:val="num" w:pos="0"/>
        </w:tabs>
        <w:ind w:left="0" w:firstLine="0"/>
      </w:pPr>
      <w:rPr>
        <w:rFonts w:ascii="Symbol" w:hAnsi="Symbol"/>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4" w15:restartNumberingAfterBreak="0">
    <w:nsid w:val="00000003"/>
    <w:multiLevelType w:val="singleLevel"/>
    <w:tmpl w:val="00000003"/>
    <w:name w:val="WW8Num13"/>
    <w:lvl w:ilvl="0">
      <w:start w:val="1"/>
      <w:numFmt w:val="decimal"/>
      <w:lvlText w:val="(%1)"/>
      <w:lvlJc w:val="left"/>
      <w:pPr>
        <w:tabs>
          <w:tab w:val="num" w:pos="360"/>
        </w:tabs>
        <w:ind w:left="360" w:hanging="360"/>
      </w:pPr>
    </w:lvl>
  </w:abstractNum>
  <w:abstractNum w:abstractNumId="5" w15:restartNumberingAfterBreak="0">
    <w:nsid w:val="00000004"/>
    <w:multiLevelType w:val="singleLevel"/>
    <w:tmpl w:val="00000004"/>
    <w:name w:val="WW8Num24"/>
    <w:lvl w:ilvl="0">
      <w:start w:val="1"/>
      <w:numFmt w:val="lowerLetter"/>
      <w:lvlText w:val="%1)"/>
      <w:lvlJc w:val="left"/>
      <w:pPr>
        <w:tabs>
          <w:tab w:val="num" w:pos="1069"/>
        </w:tabs>
        <w:ind w:left="1069" w:hanging="360"/>
      </w:pPr>
    </w:lvl>
  </w:abstractNum>
  <w:abstractNum w:abstractNumId="6" w15:restartNumberingAfterBreak="0">
    <w:nsid w:val="00000005"/>
    <w:multiLevelType w:val="singleLevel"/>
    <w:tmpl w:val="00000005"/>
    <w:name w:val="WW8Num55"/>
    <w:lvl w:ilvl="0">
      <w:start w:val="1"/>
      <w:numFmt w:val="lowerLetter"/>
      <w:lvlText w:val="%1)"/>
      <w:lvlJc w:val="left"/>
      <w:pPr>
        <w:tabs>
          <w:tab w:val="num" w:pos="1776"/>
        </w:tabs>
        <w:ind w:left="1776" w:hanging="360"/>
      </w:pPr>
    </w:lvl>
  </w:abstractNum>
  <w:abstractNum w:abstractNumId="7" w15:restartNumberingAfterBreak="0">
    <w:nsid w:val="00000006"/>
    <w:multiLevelType w:val="singleLevel"/>
    <w:tmpl w:val="00000006"/>
    <w:name w:val="WW8Num189"/>
    <w:lvl w:ilvl="0">
      <w:start w:val="1"/>
      <w:numFmt w:val="lowerLetter"/>
      <w:lvlText w:val="%1)"/>
      <w:lvlJc w:val="left"/>
      <w:pPr>
        <w:tabs>
          <w:tab w:val="num" w:pos="1770"/>
        </w:tabs>
        <w:ind w:left="1770" w:hanging="360"/>
      </w:pPr>
    </w:lvl>
  </w:abstractNum>
  <w:abstractNum w:abstractNumId="8" w15:restartNumberingAfterBreak="0">
    <w:nsid w:val="00000007"/>
    <w:multiLevelType w:val="singleLevel"/>
    <w:tmpl w:val="00000007"/>
    <w:name w:val="WW8Num322"/>
    <w:lvl w:ilvl="0">
      <w:start w:val="1"/>
      <w:numFmt w:val="lowerLetter"/>
      <w:lvlText w:val="%1)"/>
      <w:lvlJc w:val="left"/>
      <w:pPr>
        <w:tabs>
          <w:tab w:val="num" w:pos="1494"/>
        </w:tabs>
        <w:ind w:left="1494" w:hanging="360"/>
      </w:pPr>
    </w:lvl>
  </w:abstractNum>
  <w:abstractNum w:abstractNumId="9" w15:restartNumberingAfterBreak="0">
    <w:nsid w:val="00000008"/>
    <w:multiLevelType w:val="singleLevel"/>
    <w:tmpl w:val="00000008"/>
    <w:name w:val="WW8Num332"/>
    <w:lvl w:ilvl="0">
      <w:start w:val="1"/>
      <w:numFmt w:val="lowerLetter"/>
      <w:lvlText w:val="%1)"/>
      <w:lvlJc w:val="left"/>
      <w:pPr>
        <w:tabs>
          <w:tab w:val="num" w:pos="390"/>
        </w:tabs>
        <w:ind w:left="390" w:hanging="390"/>
      </w:pPr>
    </w:lvl>
  </w:abstractNum>
  <w:abstractNum w:abstractNumId="10" w15:restartNumberingAfterBreak="0">
    <w:nsid w:val="00000009"/>
    <w:multiLevelType w:val="multilevel"/>
    <w:tmpl w:val="00000009"/>
    <w:lvl w:ilvl="0">
      <w:start w:val="1"/>
      <w:numFmt w:val="none"/>
      <w:pStyle w:val="Nivel01Titulo"/>
      <w:lvlText w:val=""/>
      <w:lvlJc w:val="left"/>
      <w:pPr>
        <w:tabs>
          <w:tab w:val="num" w:pos="0"/>
        </w:tabs>
        <w:ind w:left="0" w:firstLine="0"/>
      </w:pPr>
    </w:lvl>
    <w:lvl w:ilvl="1">
      <w:start w:val="1"/>
      <w:numFmt w:val="none"/>
      <w:pStyle w:val="Nvel2-Red"/>
      <w:lvlText w:val=""/>
      <w:lvlJc w:val="left"/>
      <w:pPr>
        <w:tabs>
          <w:tab w:val="num" w:pos="0"/>
        </w:tabs>
        <w:ind w:left="0" w:firstLine="0"/>
      </w:pPr>
    </w:lvl>
    <w:lvl w:ilvl="2">
      <w:start w:val="1"/>
      <w:numFmt w:val="none"/>
      <w:pStyle w:val="Nvel3-R"/>
      <w:lvlText w:val=""/>
      <w:lvlJc w:val="left"/>
      <w:pPr>
        <w:tabs>
          <w:tab w:val="num" w:pos="0"/>
        </w:tabs>
        <w:ind w:left="0" w:firstLine="0"/>
      </w:pPr>
    </w:lvl>
    <w:lvl w:ilvl="3">
      <w:start w:val="1"/>
      <w:numFmt w:val="none"/>
      <w:pStyle w:val="Nvel4-R"/>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1" w15:restartNumberingAfterBreak="0">
    <w:nsid w:val="0A977342"/>
    <w:multiLevelType w:val="hybridMultilevel"/>
    <w:tmpl w:val="190A1D4C"/>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2" w15:restartNumberingAfterBreak="0">
    <w:nsid w:val="1D5C100D"/>
    <w:multiLevelType w:val="multilevel"/>
    <w:tmpl w:val="1062C050"/>
    <w:lvl w:ilvl="0">
      <w:start w:val="1"/>
      <w:numFmt w:val="decimal"/>
      <w:lvlText w:val="%1."/>
      <w:lvlJc w:val="left"/>
      <w:pPr>
        <w:ind w:left="360" w:hanging="360"/>
      </w:pPr>
    </w:lvl>
    <w:lvl w:ilvl="1">
      <w:start w:val="1"/>
      <w:numFmt w:val="decimal"/>
      <w:lvlText w:val="%1.%2."/>
      <w:lvlJc w:val="left"/>
      <w:pPr>
        <w:ind w:left="2134" w:hanging="432"/>
      </w:pPr>
      <w:rPr>
        <w:b w:val="0"/>
        <w:i w:val="0"/>
        <w:color w:val="auto"/>
        <w:sz w:val="20"/>
        <w:szCs w:val="20"/>
      </w:rPr>
    </w:lvl>
    <w:lvl w:ilvl="2">
      <w:start w:val="1"/>
      <w:numFmt w:val="decimal"/>
      <w:lvlText w:val="%1.%2.%3."/>
      <w:lvlJc w:val="left"/>
      <w:pPr>
        <w:ind w:left="1639" w:hanging="504"/>
      </w:pPr>
      <w:rPr>
        <w:b w:val="0"/>
        <w:i w:val="0"/>
        <w:color w:val="auto"/>
        <w:sz w:val="20"/>
        <w:szCs w:val="20"/>
        <w:u w:val="none"/>
      </w:rPr>
    </w:lvl>
    <w:lvl w:ilvl="3">
      <w:start w:val="1"/>
      <w:numFmt w:val="decimal"/>
      <w:lvlText w:val="%1.%2.%3.%4."/>
      <w:lvlJc w:val="left"/>
      <w:pPr>
        <w:ind w:left="164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391395A"/>
    <w:multiLevelType w:val="hybridMultilevel"/>
    <w:tmpl w:val="152217EC"/>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4" w15:restartNumberingAfterBreak="0">
    <w:nsid w:val="2774456D"/>
    <w:multiLevelType w:val="multilevel"/>
    <w:tmpl w:val="4E9C48C8"/>
    <w:lvl w:ilvl="0">
      <w:start w:val="1"/>
      <w:numFmt w:val="decimal"/>
      <w:lvlText w:val="%1."/>
      <w:lvlJc w:val="left"/>
      <w:pPr>
        <w:tabs>
          <w:tab w:val="num" w:pos="360"/>
        </w:tabs>
        <w:ind w:left="360" w:hanging="360"/>
      </w:pPr>
      <w:rPr>
        <w:rFonts w:hint="default"/>
        <w:b/>
        <w:i w:val="0"/>
        <w:color w:val="000000"/>
        <w:sz w:val="24"/>
        <w:szCs w:val="24"/>
      </w:rPr>
    </w:lvl>
    <w:lvl w:ilvl="1">
      <w:start w:val="1"/>
      <w:numFmt w:val="decimal"/>
      <w:lvlText w:val="%1.%2."/>
      <w:lvlJc w:val="left"/>
      <w:pPr>
        <w:tabs>
          <w:tab w:val="num" w:pos="858"/>
        </w:tabs>
        <w:ind w:left="858"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rPr>
    </w:lvl>
    <w:lvl w:ilvl="3">
      <w:start w:val="1"/>
      <w:numFmt w:val="decimal"/>
      <w:lvlText w:val="%1.%2.%3.%4."/>
      <w:lvlJc w:val="left"/>
      <w:pPr>
        <w:tabs>
          <w:tab w:val="num" w:pos="1800"/>
        </w:tabs>
        <w:ind w:left="1728" w:hanging="648"/>
      </w:pPr>
      <w:rPr>
        <w:rFonts w:hint="default"/>
        <w:b w:val="0"/>
        <w:i w:val="0"/>
        <w:color w:val="auto"/>
        <w:sz w:val="24"/>
        <w:szCs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2865653C"/>
    <w:multiLevelType w:val="hybridMultilevel"/>
    <w:tmpl w:val="FEA46E40"/>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6" w15:restartNumberingAfterBreak="0">
    <w:nsid w:val="2CE34E9D"/>
    <w:multiLevelType w:val="multilevel"/>
    <w:tmpl w:val="54A00940"/>
    <w:lvl w:ilvl="0">
      <w:start w:val="1"/>
      <w:numFmt w:val="decimal"/>
      <w:lvlText w:val="%1"/>
      <w:lvlJc w:val="left"/>
      <w:pPr>
        <w:ind w:left="360" w:hanging="360"/>
      </w:pPr>
      <w:rPr>
        <w:rFonts w:hint="default"/>
      </w:rPr>
    </w:lvl>
    <w:lvl w:ilvl="1">
      <w:start w:val="5"/>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15:restartNumberingAfterBreak="0">
    <w:nsid w:val="2D4B58E6"/>
    <w:multiLevelType w:val="multilevel"/>
    <w:tmpl w:val="4E9C48C8"/>
    <w:name w:val="WW8Num54"/>
    <w:lvl w:ilvl="0">
      <w:start w:val="1"/>
      <w:numFmt w:val="decimal"/>
      <w:lvlText w:val="%1."/>
      <w:lvlJc w:val="left"/>
      <w:pPr>
        <w:tabs>
          <w:tab w:val="num" w:pos="360"/>
        </w:tabs>
        <w:ind w:left="360" w:hanging="360"/>
      </w:pPr>
      <w:rPr>
        <w:rFonts w:hint="default"/>
        <w:b/>
        <w:i w:val="0"/>
        <w:color w:val="000000"/>
        <w:sz w:val="24"/>
        <w:szCs w:val="24"/>
      </w:rPr>
    </w:lvl>
    <w:lvl w:ilvl="1">
      <w:start w:val="1"/>
      <w:numFmt w:val="decimal"/>
      <w:lvlText w:val="%1.%2."/>
      <w:lvlJc w:val="left"/>
      <w:pPr>
        <w:tabs>
          <w:tab w:val="num" w:pos="792"/>
        </w:tabs>
        <w:ind w:left="792"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rPr>
    </w:lvl>
    <w:lvl w:ilvl="3">
      <w:start w:val="1"/>
      <w:numFmt w:val="decimal"/>
      <w:lvlText w:val="%1.%2.%3.%4."/>
      <w:lvlJc w:val="left"/>
      <w:pPr>
        <w:tabs>
          <w:tab w:val="num" w:pos="1800"/>
        </w:tabs>
        <w:ind w:left="1728" w:hanging="648"/>
      </w:pPr>
      <w:rPr>
        <w:rFonts w:hint="default"/>
        <w:b w:val="0"/>
        <w:color w:val="auto"/>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4724509"/>
    <w:multiLevelType w:val="multilevel"/>
    <w:tmpl w:val="AF780B4C"/>
    <w:lvl w:ilvl="0">
      <w:start w:val="2"/>
      <w:numFmt w:val="decimal"/>
      <w:lvlText w:val="%1"/>
      <w:lvlJc w:val="left"/>
      <w:pPr>
        <w:ind w:left="360" w:hanging="360"/>
      </w:pPr>
      <w:rPr>
        <w:rFonts w:hint="default"/>
      </w:rPr>
    </w:lvl>
    <w:lvl w:ilvl="1">
      <w:start w:val="1"/>
      <w:numFmt w:val="decimal"/>
      <w:lvlText w:val="%1.%2"/>
      <w:lvlJc w:val="left"/>
      <w:pPr>
        <w:ind w:left="1068" w:hanging="360"/>
      </w:pPr>
      <w:rPr>
        <w:rFonts w:hint="default"/>
        <w:i w:val="0"/>
        <w:color w:val="000000" w:themeColor="text1"/>
      </w:rPr>
    </w:lvl>
    <w:lvl w:ilvl="2">
      <w:start w:val="1"/>
      <w:numFmt w:val="decimal"/>
      <w:lvlText w:val="%1.%2.%3"/>
      <w:lvlJc w:val="left"/>
      <w:pPr>
        <w:ind w:left="2136" w:hanging="720"/>
      </w:pPr>
      <w:rPr>
        <w:rFonts w:hint="default"/>
        <w:color w:val="auto"/>
      </w:rPr>
    </w:lvl>
    <w:lvl w:ilvl="3">
      <w:start w:val="1"/>
      <w:numFmt w:val="decimal"/>
      <w:lvlText w:val="%1.%2.%3.%4"/>
      <w:lvlJc w:val="left"/>
      <w:pPr>
        <w:ind w:left="2844" w:hanging="720"/>
      </w:pPr>
      <w:rPr>
        <w:rFonts w:hint="default"/>
        <w:color w:val="000000" w:themeColor="text1"/>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0734EEB"/>
    <w:multiLevelType w:val="multilevel"/>
    <w:tmpl w:val="CCB23E70"/>
    <w:lvl w:ilvl="0">
      <w:start w:val="1"/>
      <w:numFmt w:val="bullet"/>
      <w:lvlText w:val=""/>
      <w:lvlJc w:val="left"/>
      <w:pPr>
        <w:ind w:left="360" w:hanging="360"/>
      </w:pPr>
      <w:rPr>
        <w:rFonts w:ascii="Symbol" w:hAnsi="Symbol" w:hint="default"/>
        <w:b/>
      </w:rPr>
    </w:lvl>
    <w:lvl w:ilvl="1">
      <w:start w:val="1"/>
      <w:numFmt w:val="bullet"/>
      <w:lvlText w:val=""/>
      <w:lvlJc w:val="left"/>
      <w:pPr>
        <w:ind w:left="6881" w:hanging="360"/>
      </w:pPr>
      <w:rPr>
        <w:rFonts w:ascii="Symbol" w:hAnsi="Symbol" w:hint="default"/>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E530948"/>
    <w:multiLevelType w:val="multilevel"/>
    <w:tmpl w:val="8D78D396"/>
    <w:styleLink w:val="WWNum1"/>
    <w:lvl w:ilvl="0">
      <w:start w:val="1"/>
      <w:numFmt w:val="none"/>
      <w:suff w:val="nothing"/>
      <w:lvlText w:val="%1"/>
      <w:lvlJc w:val="left"/>
    </w:lvl>
    <w:lvl w:ilvl="1">
      <w:start w:val="1"/>
      <w:numFmt w:val="none"/>
      <w:suff w:val="nothing"/>
      <w:lvlText w:val="%2"/>
      <w:lvlJc w:val="left"/>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24" w15:restartNumberingAfterBreak="0">
    <w:nsid w:val="5A8C000D"/>
    <w:multiLevelType w:val="multilevel"/>
    <w:tmpl w:val="4E9C48C8"/>
    <w:name w:val="WW8Num53"/>
    <w:lvl w:ilvl="0">
      <w:start w:val="1"/>
      <w:numFmt w:val="decimal"/>
      <w:lvlText w:val="%1."/>
      <w:lvlJc w:val="left"/>
      <w:pPr>
        <w:tabs>
          <w:tab w:val="num" w:pos="374"/>
        </w:tabs>
        <w:ind w:left="374" w:hanging="360"/>
      </w:pPr>
      <w:rPr>
        <w:rFonts w:hint="default"/>
        <w:b/>
        <w:i w:val="0"/>
        <w:sz w:val="24"/>
        <w:szCs w:val="24"/>
      </w:rPr>
    </w:lvl>
    <w:lvl w:ilvl="1">
      <w:start w:val="1"/>
      <w:numFmt w:val="decimal"/>
      <w:lvlText w:val="%1.%2."/>
      <w:lvlJc w:val="left"/>
      <w:pPr>
        <w:tabs>
          <w:tab w:val="num" w:pos="806"/>
        </w:tabs>
        <w:ind w:left="806" w:hanging="432"/>
      </w:pPr>
      <w:rPr>
        <w:rFonts w:hint="default"/>
        <w:b w:val="0"/>
        <w:i w:val="0"/>
        <w:color w:val="auto"/>
        <w:sz w:val="24"/>
        <w:szCs w:val="24"/>
      </w:rPr>
    </w:lvl>
    <w:lvl w:ilvl="2">
      <w:start w:val="1"/>
      <w:numFmt w:val="decimal"/>
      <w:lvlText w:val="%1.%2.%3."/>
      <w:lvlJc w:val="left"/>
      <w:pPr>
        <w:tabs>
          <w:tab w:val="num" w:pos="1454"/>
        </w:tabs>
        <w:ind w:left="1238" w:hanging="504"/>
      </w:pPr>
      <w:rPr>
        <w:rFonts w:hint="default"/>
        <w:b w:val="0"/>
        <w:i w:val="0"/>
      </w:rPr>
    </w:lvl>
    <w:lvl w:ilvl="3">
      <w:start w:val="1"/>
      <w:numFmt w:val="decimal"/>
      <w:lvlText w:val="%1.%2.%3.%4."/>
      <w:lvlJc w:val="left"/>
      <w:pPr>
        <w:tabs>
          <w:tab w:val="num" w:pos="1814"/>
        </w:tabs>
        <w:ind w:left="1742" w:hanging="648"/>
      </w:pPr>
      <w:rPr>
        <w:rFonts w:hint="default"/>
        <w:b w:val="0"/>
      </w:rPr>
    </w:lvl>
    <w:lvl w:ilvl="4">
      <w:start w:val="1"/>
      <w:numFmt w:val="decimal"/>
      <w:lvlText w:val="%1.%2.%3.%4.%5."/>
      <w:lvlJc w:val="left"/>
      <w:pPr>
        <w:tabs>
          <w:tab w:val="num" w:pos="2534"/>
        </w:tabs>
        <w:ind w:left="2246" w:hanging="792"/>
      </w:pPr>
      <w:rPr>
        <w:rFonts w:hint="default"/>
      </w:rPr>
    </w:lvl>
    <w:lvl w:ilvl="5">
      <w:start w:val="1"/>
      <w:numFmt w:val="decimal"/>
      <w:lvlText w:val="%1.%2.%3.%4.%5.%6."/>
      <w:lvlJc w:val="left"/>
      <w:pPr>
        <w:tabs>
          <w:tab w:val="num" w:pos="2894"/>
        </w:tabs>
        <w:ind w:left="2750" w:hanging="936"/>
      </w:pPr>
      <w:rPr>
        <w:rFonts w:hint="default"/>
      </w:rPr>
    </w:lvl>
    <w:lvl w:ilvl="6">
      <w:start w:val="1"/>
      <w:numFmt w:val="decimal"/>
      <w:lvlText w:val="%1.%2.%3.%4.%5.%6.%7."/>
      <w:lvlJc w:val="left"/>
      <w:pPr>
        <w:tabs>
          <w:tab w:val="num" w:pos="3614"/>
        </w:tabs>
        <w:ind w:left="3254" w:hanging="1080"/>
      </w:pPr>
      <w:rPr>
        <w:rFonts w:hint="default"/>
      </w:rPr>
    </w:lvl>
    <w:lvl w:ilvl="7">
      <w:start w:val="1"/>
      <w:numFmt w:val="decimal"/>
      <w:lvlText w:val="%1.%2.%3.%4.%5.%6.%7.%8."/>
      <w:lvlJc w:val="left"/>
      <w:pPr>
        <w:tabs>
          <w:tab w:val="num" w:pos="3974"/>
        </w:tabs>
        <w:ind w:left="3758" w:hanging="1224"/>
      </w:pPr>
      <w:rPr>
        <w:rFonts w:hint="default"/>
      </w:rPr>
    </w:lvl>
    <w:lvl w:ilvl="8">
      <w:start w:val="1"/>
      <w:numFmt w:val="decimal"/>
      <w:lvlText w:val="%1.%2.%3.%4.%5.%6.%7.%8.%9."/>
      <w:lvlJc w:val="left"/>
      <w:pPr>
        <w:tabs>
          <w:tab w:val="num" w:pos="4694"/>
        </w:tabs>
        <w:ind w:left="4334" w:hanging="1440"/>
      </w:pPr>
      <w:rPr>
        <w:rFonts w:hint="default"/>
      </w:rPr>
    </w:lvl>
  </w:abstractNum>
  <w:abstractNum w:abstractNumId="25" w15:restartNumberingAfterBreak="0">
    <w:nsid w:val="5F4527D1"/>
    <w:multiLevelType w:val="hybridMultilevel"/>
    <w:tmpl w:val="4D0C2C92"/>
    <w:lvl w:ilvl="0" w:tplc="04160001">
      <w:start w:val="1"/>
      <w:numFmt w:val="bullet"/>
      <w:lvlText w:val=""/>
      <w:lvlJc w:val="left"/>
      <w:pPr>
        <w:ind w:left="2846" w:hanging="360"/>
      </w:pPr>
      <w:rPr>
        <w:rFonts w:ascii="Symbol" w:hAnsi="Symbol" w:hint="default"/>
      </w:rPr>
    </w:lvl>
    <w:lvl w:ilvl="1" w:tplc="04160003" w:tentative="1">
      <w:start w:val="1"/>
      <w:numFmt w:val="bullet"/>
      <w:lvlText w:val="o"/>
      <w:lvlJc w:val="left"/>
      <w:pPr>
        <w:ind w:left="3566" w:hanging="360"/>
      </w:pPr>
      <w:rPr>
        <w:rFonts w:ascii="Courier New" w:hAnsi="Courier New" w:cs="Courier New" w:hint="default"/>
      </w:rPr>
    </w:lvl>
    <w:lvl w:ilvl="2" w:tplc="04160005" w:tentative="1">
      <w:start w:val="1"/>
      <w:numFmt w:val="bullet"/>
      <w:lvlText w:val=""/>
      <w:lvlJc w:val="left"/>
      <w:pPr>
        <w:ind w:left="4286" w:hanging="360"/>
      </w:pPr>
      <w:rPr>
        <w:rFonts w:ascii="Wingdings" w:hAnsi="Wingdings" w:hint="default"/>
      </w:rPr>
    </w:lvl>
    <w:lvl w:ilvl="3" w:tplc="04160001" w:tentative="1">
      <w:start w:val="1"/>
      <w:numFmt w:val="bullet"/>
      <w:lvlText w:val=""/>
      <w:lvlJc w:val="left"/>
      <w:pPr>
        <w:ind w:left="5006" w:hanging="360"/>
      </w:pPr>
      <w:rPr>
        <w:rFonts w:ascii="Symbol" w:hAnsi="Symbol" w:hint="default"/>
      </w:rPr>
    </w:lvl>
    <w:lvl w:ilvl="4" w:tplc="04160003" w:tentative="1">
      <w:start w:val="1"/>
      <w:numFmt w:val="bullet"/>
      <w:lvlText w:val="o"/>
      <w:lvlJc w:val="left"/>
      <w:pPr>
        <w:ind w:left="5726" w:hanging="360"/>
      </w:pPr>
      <w:rPr>
        <w:rFonts w:ascii="Courier New" w:hAnsi="Courier New" w:cs="Courier New" w:hint="default"/>
      </w:rPr>
    </w:lvl>
    <w:lvl w:ilvl="5" w:tplc="04160005" w:tentative="1">
      <w:start w:val="1"/>
      <w:numFmt w:val="bullet"/>
      <w:lvlText w:val=""/>
      <w:lvlJc w:val="left"/>
      <w:pPr>
        <w:ind w:left="6446" w:hanging="360"/>
      </w:pPr>
      <w:rPr>
        <w:rFonts w:ascii="Wingdings" w:hAnsi="Wingdings" w:hint="default"/>
      </w:rPr>
    </w:lvl>
    <w:lvl w:ilvl="6" w:tplc="04160001" w:tentative="1">
      <w:start w:val="1"/>
      <w:numFmt w:val="bullet"/>
      <w:lvlText w:val=""/>
      <w:lvlJc w:val="left"/>
      <w:pPr>
        <w:ind w:left="7166" w:hanging="360"/>
      </w:pPr>
      <w:rPr>
        <w:rFonts w:ascii="Symbol" w:hAnsi="Symbol" w:hint="default"/>
      </w:rPr>
    </w:lvl>
    <w:lvl w:ilvl="7" w:tplc="04160003" w:tentative="1">
      <w:start w:val="1"/>
      <w:numFmt w:val="bullet"/>
      <w:lvlText w:val="o"/>
      <w:lvlJc w:val="left"/>
      <w:pPr>
        <w:ind w:left="7886" w:hanging="360"/>
      </w:pPr>
      <w:rPr>
        <w:rFonts w:ascii="Courier New" w:hAnsi="Courier New" w:cs="Courier New" w:hint="default"/>
      </w:rPr>
    </w:lvl>
    <w:lvl w:ilvl="8" w:tplc="04160005" w:tentative="1">
      <w:start w:val="1"/>
      <w:numFmt w:val="bullet"/>
      <w:lvlText w:val=""/>
      <w:lvlJc w:val="left"/>
      <w:pPr>
        <w:ind w:left="8606" w:hanging="360"/>
      </w:pPr>
      <w:rPr>
        <w:rFonts w:ascii="Wingdings" w:hAnsi="Wingdings" w:hint="default"/>
      </w:rPr>
    </w:lvl>
  </w:abstractNum>
  <w:abstractNum w:abstractNumId="26" w15:restartNumberingAfterBreak="0">
    <w:nsid w:val="625D4999"/>
    <w:multiLevelType w:val="multilevel"/>
    <w:tmpl w:val="5330E038"/>
    <w:lvl w:ilvl="0">
      <w:start w:val="1"/>
      <w:numFmt w:val="decimal"/>
      <w:pStyle w:val="Solon1"/>
      <w:suff w:val="nothing"/>
      <w:lvlText w:val="%1."/>
      <w:lvlJc w:val="left"/>
      <w:rPr>
        <w:color w:val="FFFFFF"/>
      </w:rPr>
    </w:lvl>
    <w:lvl w:ilvl="1">
      <w:start w:val="1"/>
      <w:numFmt w:val="decimal"/>
      <w:lvlText w:val="%1.%2."/>
      <w:lvlJc w:val="left"/>
      <w:pPr>
        <w:tabs>
          <w:tab w:val="num" w:pos="1134"/>
        </w:tabs>
        <w:ind w:left="1134" w:hanging="1134"/>
      </w:pPr>
      <w:rPr>
        <w:rFonts w:ascii="Times New Roman" w:hAnsi="Times New Roman" w:cs="Times New Roman" w:hint="default"/>
        <w:b/>
        <w:i w:val="0"/>
        <w:color w:val="auto"/>
        <w:sz w:val="24"/>
        <w:szCs w:val="24"/>
      </w:rPr>
    </w:lvl>
    <w:lvl w:ilvl="2">
      <w:start w:val="1"/>
      <w:numFmt w:val="decimal"/>
      <w:lvlText w:val="%1.%2.%3."/>
      <w:lvlJc w:val="left"/>
      <w:pPr>
        <w:tabs>
          <w:tab w:val="num" w:pos="1854"/>
        </w:tabs>
        <w:ind w:left="1134"/>
      </w:pPr>
      <w:rPr>
        <w:b/>
        <w:i w:val="0"/>
      </w:r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7" w15:restartNumberingAfterBreak="0">
    <w:nsid w:val="629245DC"/>
    <w:multiLevelType w:val="hybridMultilevel"/>
    <w:tmpl w:val="79403034"/>
    <w:lvl w:ilvl="0" w:tplc="04160001">
      <w:start w:val="1"/>
      <w:numFmt w:val="bullet"/>
      <w:lvlText w:val=""/>
      <w:lvlJc w:val="left"/>
      <w:pPr>
        <w:ind w:left="2136" w:hanging="360"/>
      </w:pPr>
      <w:rPr>
        <w:rFonts w:ascii="Symbol" w:hAnsi="Symbol" w:hint="default"/>
      </w:rPr>
    </w:lvl>
    <w:lvl w:ilvl="1" w:tplc="04160003" w:tentative="1">
      <w:start w:val="1"/>
      <w:numFmt w:val="bullet"/>
      <w:lvlText w:val="o"/>
      <w:lvlJc w:val="left"/>
      <w:pPr>
        <w:ind w:left="2856" w:hanging="360"/>
      </w:pPr>
      <w:rPr>
        <w:rFonts w:ascii="Courier New" w:hAnsi="Courier New" w:cs="Courier New" w:hint="default"/>
      </w:rPr>
    </w:lvl>
    <w:lvl w:ilvl="2" w:tplc="04160005" w:tentative="1">
      <w:start w:val="1"/>
      <w:numFmt w:val="bullet"/>
      <w:lvlText w:val=""/>
      <w:lvlJc w:val="left"/>
      <w:pPr>
        <w:ind w:left="3576" w:hanging="360"/>
      </w:pPr>
      <w:rPr>
        <w:rFonts w:ascii="Wingdings" w:hAnsi="Wingdings" w:hint="default"/>
      </w:rPr>
    </w:lvl>
    <w:lvl w:ilvl="3" w:tplc="04160001" w:tentative="1">
      <w:start w:val="1"/>
      <w:numFmt w:val="bullet"/>
      <w:lvlText w:val=""/>
      <w:lvlJc w:val="left"/>
      <w:pPr>
        <w:ind w:left="4296" w:hanging="360"/>
      </w:pPr>
      <w:rPr>
        <w:rFonts w:ascii="Symbol" w:hAnsi="Symbol" w:hint="default"/>
      </w:rPr>
    </w:lvl>
    <w:lvl w:ilvl="4" w:tplc="04160003" w:tentative="1">
      <w:start w:val="1"/>
      <w:numFmt w:val="bullet"/>
      <w:lvlText w:val="o"/>
      <w:lvlJc w:val="left"/>
      <w:pPr>
        <w:ind w:left="5016" w:hanging="360"/>
      </w:pPr>
      <w:rPr>
        <w:rFonts w:ascii="Courier New" w:hAnsi="Courier New" w:cs="Courier New" w:hint="default"/>
      </w:rPr>
    </w:lvl>
    <w:lvl w:ilvl="5" w:tplc="04160005" w:tentative="1">
      <w:start w:val="1"/>
      <w:numFmt w:val="bullet"/>
      <w:lvlText w:val=""/>
      <w:lvlJc w:val="left"/>
      <w:pPr>
        <w:ind w:left="5736" w:hanging="360"/>
      </w:pPr>
      <w:rPr>
        <w:rFonts w:ascii="Wingdings" w:hAnsi="Wingdings" w:hint="default"/>
      </w:rPr>
    </w:lvl>
    <w:lvl w:ilvl="6" w:tplc="04160001" w:tentative="1">
      <w:start w:val="1"/>
      <w:numFmt w:val="bullet"/>
      <w:lvlText w:val=""/>
      <w:lvlJc w:val="left"/>
      <w:pPr>
        <w:ind w:left="6456" w:hanging="360"/>
      </w:pPr>
      <w:rPr>
        <w:rFonts w:ascii="Symbol" w:hAnsi="Symbol" w:hint="default"/>
      </w:rPr>
    </w:lvl>
    <w:lvl w:ilvl="7" w:tplc="04160003" w:tentative="1">
      <w:start w:val="1"/>
      <w:numFmt w:val="bullet"/>
      <w:lvlText w:val="o"/>
      <w:lvlJc w:val="left"/>
      <w:pPr>
        <w:ind w:left="7176" w:hanging="360"/>
      </w:pPr>
      <w:rPr>
        <w:rFonts w:ascii="Courier New" w:hAnsi="Courier New" w:cs="Courier New" w:hint="default"/>
      </w:rPr>
    </w:lvl>
    <w:lvl w:ilvl="8" w:tplc="04160005" w:tentative="1">
      <w:start w:val="1"/>
      <w:numFmt w:val="bullet"/>
      <w:lvlText w:val=""/>
      <w:lvlJc w:val="left"/>
      <w:pPr>
        <w:ind w:left="7896" w:hanging="360"/>
      </w:pPr>
      <w:rPr>
        <w:rFonts w:ascii="Wingdings" w:hAnsi="Wingdings" w:hint="default"/>
      </w:rPr>
    </w:lvl>
  </w:abstractNum>
  <w:abstractNum w:abstractNumId="2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9D301F2"/>
    <w:multiLevelType w:val="hybridMultilevel"/>
    <w:tmpl w:val="7B362B7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6A202383"/>
    <w:multiLevelType w:val="multilevel"/>
    <w:tmpl w:val="FD9C0A9E"/>
    <w:name w:val="WW8Num52"/>
    <w:lvl w:ilvl="0">
      <w:start w:val="1"/>
      <w:numFmt w:val="decimal"/>
      <w:lvlText w:val="%1"/>
      <w:lvlJc w:val="left"/>
      <w:pPr>
        <w:tabs>
          <w:tab w:val="num" w:pos="397"/>
        </w:tabs>
        <w:ind w:left="397" w:hanging="397"/>
      </w:pPr>
      <w:rPr>
        <w:rFonts w:hint="default"/>
        <w:b w:val="0"/>
        <w:i w:val="0"/>
      </w:rPr>
    </w:lvl>
    <w:lvl w:ilvl="1">
      <w:start w:val="1"/>
      <w:numFmt w:val="decimal"/>
      <w:lvlText w:val="%1.%2"/>
      <w:lvlJc w:val="left"/>
      <w:pPr>
        <w:tabs>
          <w:tab w:val="num" w:pos="1134"/>
        </w:tabs>
        <w:ind w:left="1134" w:hanging="425"/>
      </w:pPr>
      <w:rPr>
        <w:rFonts w:hint="default"/>
        <w:b w:val="0"/>
        <w:i w:val="0"/>
      </w:rPr>
    </w:lvl>
    <w:lvl w:ilvl="2">
      <w:start w:val="1"/>
      <w:numFmt w:val="decimal"/>
      <w:lvlText w:val="%1.%2.%3"/>
      <w:lvlJc w:val="left"/>
      <w:pPr>
        <w:tabs>
          <w:tab w:val="num" w:pos="1854"/>
        </w:tabs>
        <w:ind w:left="1494" w:hanging="36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049"/>
        </w:tabs>
        <w:ind w:left="5049" w:hanging="1080"/>
      </w:pPr>
      <w:rPr>
        <w:rFonts w:hint="default"/>
      </w:rPr>
    </w:lvl>
    <w:lvl w:ilvl="8">
      <w:start w:val="1"/>
      <w:numFmt w:val="decimal"/>
      <w:lvlText w:val="%1.%2.%3.%4.%5.%6.%7.%8.%9"/>
      <w:lvlJc w:val="left"/>
      <w:pPr>
        <w:tabs>
          <w:tab w:val="num" w:pos="5976"/>
        </w:tabs>
        <w:ind w:left="5976" w:hanging="1440"/>
      </w:pPr>
      <w:rPr>
        <w:rFonts w:hint="default"/>
      </w:rPr>
    </w:lvl>
  </w:abstractNum>
  <w:abstractNum w:abstractNumId="31" w15:restartNumberingAfterBreak="0">
    <w:nsid w:val="6B3236C8"/>
    <w:multiLevelType w:val="multilevel"/>
    <w:tmpl w:val="8C4495AA"/>
    <w:lvl w:ilvl="0">
      <w:start w:val="5"/>
      <w:numFmt w:val="decimal"/>
      <w:lvlText w:val="%1"/>
      <w:lvlJc w:val="left"/>
      <w:pPr>
        <w:ind w:left="435" w:hanging="435"/>
      </w:pPr>
      <w:rPr>
        <w:rFonts w:hint="default"/>
      </w:rPr>
    </w:lvl>
    <w:lvl w:ilvl="1">
      <w:start w:val="1"/>
      <w:numFmt w:val="decimal"/>
      <w:lvlText w:val="%1.%2"/>
      <w:lvlJc w:val="left"/>
      <w:pPr>
        <w:ind w:left="435" w:hanging="435"/>
      </w:pPr>
      <w:rPr>
        <w:rFonts w:hint="default"/>
        <w:color w:val="000000" w:themeColor="text1"/>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18F5411"/>
    <w:multiLevelType w:val="hybridMultilevel"/>
    <w:tmpl w:val="C1428854"/>
    <w:lvl w:ilvl="0" w:tplc="7FC07AA0">
      <w:start w:val="1"/>
      <w:numFmt w:val="decimal"/>
      <w:lvlText w:val="%1."/>
      <w:lvlJc w:val="left"/>
      <w:pPr>
        <w:ind w:left="65" w:hanging="122"/>
      </w:pPr>
      <w:rPr>
        <w:rFonts w:ascii="Arial" w:eastAsia="Lucida Sans Unicode" w:hAnsi="Arial" w:cs="Arial"/>
        <w:w w:val="100"/>
        <w:sz w:val="22"/>
        <w:szCs w:val="22"/>
        <w:lang w:val="pt-PT" w:eastAsia="en-US" w:bidi="ar-SA"/>
      </w:rPr>
    </w:lvl>
    <w:lvl w:ilvl="1" w:tplc="1FFE997A">
      <w:numFmt w:val="bullet"/>
      <w:lvlText w:val="•"/>
      <w:lvlJc w:val="left"/>
      <w:pPr>
        <w:ind w:left="890" w:hanging="122"/>
      </w:pPr>
      <w:rPr>
        <w:rFonts w:hint="default"/>
        <w:lang w:val="pt-PT" w:eastAsia="en-US" w:bidi="ar-SA"/>
      </w:rPr>
    </w:lvl>
    <w:lvl w:ilvl="2" w:tplc="756C46C2">
      <w:numFmt w:val="bullet"/>
      <w:lvlText w:val="•"/>
      <w:lvlJc w:val="left"/>
      <w:pPr>
        <w:ind w:left="1720" w:hanging="122"/>
      </w:pPr>
      <w:rPr>
        <w:rFonts w:hint="default"/>
        <w:lang w:val="pt-PT" w:eastAsia="en-US" w:bidi="ar-SA"/>
      </w:rPr>
    </w:lvl>
    <w:lvl w:ilvl="3" w:tplc="F4982FE6">
      <w:numFmt w:val="bullet"/>
      <w:lvlText w:val="•"/>
      <w:lvlJc w:val="left"/>
      <w:pPr>
        <w:ind w:left="2550" w:hanging="122"/>
      </w:pPr>
      <w:rPr>
        <w:rFonts w:hint="default"/>
        <w:lang w:val="pt-PT" w:eastAsia="en-US" w:bidi="ar-SA"/>
      </w:rPr>
    </w:lvl>
    <w:lvl w:ilvl="4" w:tplc="E3885E3E">
      <w:numFmt w:val="bullet"/>
      <w:lvlText w:val="•"/>
      <w:lvlJc w:val="left"/>
      <w:pPr>
        <w:ind w:left="3380" w:hanging="122"/>
      </w:pPr>
      <w:rPr>
        <w:rFonts w:hint="default"/>
        <w:lang w:val="pt-PT" w:eastAsia="en-US" w:bidi="ar-SA"/>
      </w:rPr>
    </w:lvl>
    <w:lvl w:ilvl="5" w:tplc="CB24C640">
      <w:numFmt w:val="bullet"/>
      <w:lvlText w:val="•"/>
      <w:lvlJc w:val="left"/>
      <w:pPr>
        <w:ind w:left="4210" w:hanging="122"/>
      </w:pPr>
      <w:rPr>
        <w:rFonts w:hint="default"/>
        <w:lang w:val="pt-PT" w:eastAsia="en-US" w:bidi="ar-SA"/>
      </w:rPr>
    </w:lvl>
    <w:lvl w:ilvl="6" w:tplc="FED48FE0">
      <w:numFmt w:val="bullet"/>
      <w:lvlText w:val="•"/>
      <w:lvlJc w:val="left"/>
      <w:pPr>
        <w:ind w:left="5040" w:hanging="122"/>
      </w:pPr>
      <w:rPr>
        <w:rFonts w:hint="default"/>
        <w:lang w:val="pt-PT" w:eastAsia="en-US" w:bidi="ar-SA"/>
      </w:rPr>
    </w:lvl>
    <w:lvl w:ilvl="7" w:tplc="14345526">
      <w:numFmt w:val="bullet"/>
      <w:lvlText w:val="•"/>
      <w:lvlJc w:val="left"/>
      <w:pPr>
        <w:ind w:left="5870" w:hanging="122"/>
      </w:pPr>
      <w:rPr>
        <w:rFonts w:hint="default"/>
        <w:lang w:val="pt-PT" w:eastAsia="en-US" w:bidi="ar-SA"/>
      </w:rPr>
    </w:lvl>
    <w:lvl w:ilvl="8" w:tplc="FE14D624">
      <w:numFmt w:val="bullet"/>
      <w:lvlText w:val="•"/>
      <w:lvlJc w:val="left"/>
      <w:pPr>
        <w:ind w:left="6700" w:hanging="122"/>
      </w:pPr>
      <w:rPr>
        <w:rFonts w:hint="default"/>
        <w:lang w:val="pt-PT" w:eastAsia="en-US" w:bidi="ar-SA"/>
      </w:rPr>
    </w:lvl>
  </w:abstractNum>
  <w:abstractNum w:abstractNumId="33" w15:restartNumberingAfterBreak="0">
    <w:nsid w:val="72DA7091"/>
    <w:multiLevelType w:val="hybridMultilevel"/>
    <w:tmpl w:val="DEF60CB0"/>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15:restartNumberingAfterBreak="0">
    <w:nsid w:val="7D493C5D"/>
    <w:multiLevelType w:val="multilevel"/>
    <w:tmpl w:val="A9EE8674"/>
    <w:lvl w:ilvl="0">
      <w:start w:val="4"/>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num w:numId="1">
    <w:abstractNumId w:val="10"/>
  </w:num>
  <w:num w:numId="2">
    <w:abstractNumId w:val="1"/>
  </w:num>
  <w:num w:numId="3">
    <w:abstractNumId w:val="14"/>
  </w:num>
  <w:num w:numId="4">
    <w:abstractNumId w:val="17"/>
  </w:num>
  <w:num w:numId="5">
    <w:abstractNumId w:val="26"/>
  </w:num>
  <w:num w:numId="6">
    <w:abstractNumId w:val="23"/>
  </w:num>
  <w:num w:numId="7">
    <w:abstractNumId w:val="12"/>
  </w:num>
  <w:num w:numId="8">
    <w:abstractNumId w:val="0"/>
  </w:num>
  <w:num w:numId="9">
    <w:abstractNumId w:val="20"/>
  </w:num>
  <w:num w:numId="10">
    <w:abstractNumId w:val="18"/>
  </w:num>
  <w:num w:numId="11">
    <w:abstractNumId w:val="22"/>
  </w:num>
  <w:num w:numId="12">
    <w:abstractNumId w:val="28"/>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num>
  <w:num w:numId="15">
    <w:abstractNumId w:val="15"/>
  </w:num>
  <w:num w:numId="16">
    <w:abstractNumId w:val="21"/>
  </w:num>
  <w:num w:numId="17">
    <w:abstractNumId w:val="11"/>
  </w:num>
  <w:num w:numId="18">
    <w:abstractNumId w:val="29"/>
  </w:num>
  <w:num w:numId="19">
    <w:abstractNumId w:val="32"/>
  </w:num>
  <w:num w:numId="20">
    <w:abstractNumId w:val="16"/>
  </w:num>
  <w:num w:numId="21">
    <w:abstractNumId w:val="31"/>
  </w:num>
  <w:num w:numId="22">
    <w:abstractNumId w:val="13"/>
  </w:num>
  <w:num w:numId="23">
    <w:abstractNumId w:val="19"/>
  </w:num>
  <w:num w:numId="24">
    <w:abstractNumId w:val="25"/>
  </w:num>
  <w:num w:numId="25">
    <w:abstractNumId w:val="34"/>
  </w:num>
  <w:num w:numId="26">
    <w:abstractNumId w:val="2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5901"/>
    <w:rsid w:val="0002574C"/>
    <w:rsid w:val="000523E4"/>
    <w:rsid w:val="0007352C"/>
    <w:rsid w:val="0008023C"/>
    <w:rsid w:val="000B6732"/>
    <w:rsid w:val="000C6709"/>
    <w:rsid w:val="000C6F91"/>
    <w:rsid w:val="000D4715"/>
    <w:rsid w:val="00105CBF"/>
    <w:rsid w:val="001301C9"/>
    <w:rsid w:val="00146972"/>
    <w:rsid w:val="001534F2"/>
    <w:rsid w:val="00165646"/>
    <w:rsid w:val="00182215"/>
    <w:rsid w:val="001A7899"/>
    <w:rsid w:val="001C7411"/>
    <w:rsid w:val="001C7F41"/>
    <w:rsid w:val="002122D7"/>
    <w:rsid w:val="0022009C"/>
    <w:rsid w:val="00246F8F"/>
    <w:rsid w:val="0025279E"/>
    <w:rsid w:val="0025429B"/>
    <w:rsid w:val="00255F83"/>
    <w:rsid w:val="002565DE"/>
    <w:rsid w:val="00256943"/>
    <w:rsid w:val="002734DA"/>
    <w:rsid w:val="002956DF"/>
    <w:rsid w:val="002A546C"/>
    <w:rsid w:val="002A62AF"/>
    <w:rsid w:val="002D38F2"/>
    <w:rsid w:val="003253D4"/>
    <w:rsid w:val="00326199"/>
    <w:rsid w:val="0032746C"/>
    <w:rsid w:val="00364ED7"/>
    <w:rsid w:val="003676BB"/>
    <w:rsid w:val="00367B46"/>
    <w:rsid w:val="00374F67"/>
    <w:rsid w:val="00386273"/>
    <w:rsid w:val="003913A4"/>
    <w:rsid w:val="00391980"/>
    <w:rsid w:val="003E0A04"/>
    <w:rsid w:val="003E103D"/>
    <w:rsid w:val="003E2FCA"/>
    <w:rsid w:val="00404ABB"/>
    <w:rsid w:val="00420C1F"/>
    <w:rsid w:val="00421BF4"/>
    <w:rsid w:val="0043482C"/>
    <w:rsid w:val="0044744A"/>
    <w:rsid w:val="00465EA2"/>
    <w:rsid w:val="0047545F"/>
    <w:rsid w:val="00484830"/>
    <w:rsid w:val="00495B37"/>
    <w:rsid w:val="004C39E8"/>
    <w:rsid w:val="004D00E6"/>
    <w:rsid w:val="004D45C2"/>
    <w:rsid w:val="004E1CD1"/>
    <w:rsid w:val="004E21F4"/>
    <w:rsid w:val="005113A5"/>
    <w:rsid w:val="00514D21"/>
    <w:rsid w:val="00542A32"/>
    <w:rsid w:val="0054574E"/>
    <w:rsid w:val="00551CEC"/>
    <w:rsid w:val="005575AF"/>
    <w:rsid w:val="005B2A99"/>
    <w:rsid w:val="005E76CE"/>
    <w:rsid w:val="006151AF"/>
    <w:rsid w:val="00651C3F"/>
    <w:rsid w:val="0065422F"/>
    <w:rsid w:val="00665109"/>
    <w:rsid w:val="00673A94"/>
    <w:rsid w:val="00675901"/>
    <w:rsid w:val="0068036D"/>
    <w:rsid w:val="006B37E6"/>
    <w:rsid w:val="006B7DAA"/>
    <w:rsid w:val="00710DCC"/>
    <w:rsid w:val="00721E18"/>
    <w:rsid w:val="0073348C"/>
    <w:rsid w:val="00753A10"/>
    <w:rsid w:val="00761035"/>
    <w:rsid w:val="00785494"/>
    <w:rsid w:val="007B5024"/>
    <w:rsid w:val="007B66D5"/>
    <w:rsid w:val="007E3861"/>
    <w:rsid w:val="007F4D18"/>
    <w:rsid w:val="008141E9"/>
    <w:rsid w:val="00834F25"/>
    <w:rsid w:val="00836B21"/>
    <w:rsid w:val="00867272"/>
    <w:rsid w:val="00877D8C"/>
    <w:rsid w:val="008918DE"/>
    <w:rsid w:val="008A1616"/>
    <w:rsid w:val="008B26AC"/>
    <w:rsid w:val="008D4D64"/>
    <w:rsid w:val="00912261"/>
    <w:rsid w:val="00912AFE"/>
    <w:rsid w:val="00915115"/>
    <w:rsid w:val="00943576"/>
    <w:rsid w:val="00962D38"/>
    <w:rsid w:val="0096459A"/>
    <w:rsid w:val="00976C23"/>
    <w:rsid w:val="00984301"/>
    <w:rsid w:val="00995EE3"/>
    <w:rsid w:val="009D1208"/>
    <w:rsid w:val="009D75A1"/>
    <w:rsid w:val="009E514C"/>
    <w:rsid w:val="009F04EF"/>
    <w:rsid w:val="009F4D71"/>
    <w:rsid w:val="009F7419"/>
    <w:rsid w:val="00A26718"/>
    <w:rsid w:val="00A27812"/>
    <w:rsid w:val="00A31A22"/>
    <w:rsid w:val="00A333A5"/>
    <w:rsid w:val="00A61C06"/>
    <w:rsid w:val="00A679FB"/>
    <w:rsid w:val="00A95A48"/>
    <w:rsid w:val="00AA782E"/>
    <w:rsid w:val="00AB1ACF"/>
    <w:rsid w:val="00AD38DA"/>
    <w:rsid w:val="00AE7533"/>
    <w:rsid w:val="00AE7E11"/>
    <w:rsid w:val="00B00725"/>
    <w:rsid w:val="00B10C41"/>
    <w:rsid w:val="00B20538"/>
    <w:rsid w:val="00B214ED"/>
    <w:rsid w:val="00B215DD"/>
    <w:rsid w:val="00B22EEF"/>
    <w:rsid w:val="00B501E3"/>
    <w:rsid w:val="00B71740"/>
    <w:rsid w:val="00B7271A"/>
    <w:rsid w:val="00B93545"/>
    <w:rsid w:val="00B954B3"/>
    <w:rsid w:val="00BE194D"/>
    <w:rsid w:val="00BF0ECF"/>
    <w:rsid w:val="00C03B44"/>
    <w:rsid w:val="00C10607"/>
    <w:rsid w:val="00C11C1F"/>
    <w:rsid w:val="00C12E2A"/>
    <w:rsid w:val="00C22DA4"/>
    <w:rsid w:val="00C46D67"/>
    <w:rsid w:val="00C54684"/>
    <w:rsid w:val="00C652C1"/>
    <w:rsid w:val="00C65E69"/>
    <w:rsid w:val="00C71BE7"/>
    <w:rsid w:val="00C77268"/>
    <w:rsid w:val="00C845F6"/>
    <w:rsid w:val="00C87897"/>
    <w:rsid w:val="00C95FDD"/>
    <w:rsid w:val="00C976F4"/>
    <w:rsid w:val="00CA5BAB"/>
    <w:rsid w:val="00CB18DF"/>
    <w:rsid w:val="00CB2565"/>
    <w:rsid w:val="00CC47F9"/>
    <w:rsid w:val="00D26FC2"/>
    <w:rsid w:val="00D445D8"/>
    <w:rsid w:val="00D65FB4"/>
    <w:rsid w:val="00D72F7B"/>
    <w:rsid w:val="00D919ED"/>
    <w:rsid w:val="00DA6E13"/>
    <w:rsid w:val="00DB1DDC"/>
    <w:rsid w:val="00DB5466"/>
    <w:rsid w:val="00DB7852"/>
    <w:rsid w:val="00DC0159"/>
    <w:rsid w:val="00DC7D2D"/>
    <w:rsid w:val="00DD7D48"/>
    <w:rsid w:val="00DE5894"/>
    <w:rsid w:val="00E20168"/>
    <w:rsid w:val="00E21CF4"/>
    <w:rsid w:val="00E22326"/>
    <w:rsid w:val="00E22D05"/>
    <w:rsid w:val="00E40B96"/>
    <w:rsid w:val="00E541C1"/>
    <w:rsid w:val="00E87619"/>
    <w:rsid w:val="00E950D8"/>
    <w:rsid w:val="00EC0149"/>
    <w:rsid w:val="00EC2963"/>
    <w:rsid w:val="00ED3E82"/>
    <w:rsid w:val="00F11FF9"/>
    <w:rsid w:val="00F64AEC"/>
    <w:rsid w:val="00F655F2"/>
    <w:rsid w:val="00F73770"/>
    <w:rsid w:val="00F8062A"/>
    <w:rsid w:val="00FA42BF"/>
    <w:rsid w:val="00FC1094"/>
    <w:rsid w:val="00FD7FC4"/>
    <w:rsid w:val="00FE0278"/>
    <w:rsid w:val="00FE66D0"/>
    <w:rsid w:val="00FE7160"/>
    <w:rsid w:val="00FF5B9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163E84B-0BBD-4DFC-82B2-FD6AE8F01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6148"/>
    <w:pPr>
      <w:suppressAutoHyphens/>
    </w:pPr>
  </w:style>
  <w:style w:type="paragraph" w:styleId="Ttulo1">
    <w:name w:val="heading 1"/>
    <w:basedOn w:val="Normal"/>
    <w:next w:val="Normal"/>
    <w:link w:val="Ttulo1Char"/>
    <w:uiPriority w:val="9"/>
    <w:qFormat/>
    <w:rsid w:val="004A6148"/>
    <w:pPr>
      <w:keepNext/>
      <w:tabs>
        <w:tab w:val="num" w:pos="0"/>
      </w:tabs>
      <w:outlineLvl w:val="0"/>
    </w:pPr>
    <w:rPr>
      <w:sz w:val="24"/>
    </w:rPr>
  </w:style>
  <w:style w:type="paragraph" w:styleId="Ttulo2">
    <w:name w:val="heading 2"/>
    <w:basedOn w:val="Normal"/>
    <w:next w:val="Normal"/>
    <w:link w:val="Ttulo2Char"/>
    <w:qFormat/>
    <w:rsid w:val="004A6148"/>
    <w:pPr>
      <w:keepNext/>
      <w:tabs>
        <w:tab w:val="num" w:pos="0"/>
      </w:tabs>
      <w:outlineLvl w:val="1"/>
    </w:pPr>
    <w:rPr>
      <w:b/>
      <w:sz w:val="24"/>
      <w:u w:val="single"/>
    </w:rPr>
  </w:style>
  <w:style w:type="paragraph" w:styleId="Ttulo3">
    <w:name w:val="heading 3"/>
    <w:basedOn w:val="Normal"/>
    <w:next w:val="Normal"/>
    <w:link w:val="Ttulo3Char"/>
    <w:uiPriority w:val="9"/>
    <w:qFormat/>
    <w:rsid w:val="004A6148"/>
    <w:pPr>
      <w:keepNext/>
      <w:tabs>
        <w:tab w:val="num" w:pos="0"/>
      </w:tabs>
      <w:ind w:left="-426"/>
      <w:jc w:val="center"/>
      <w:outlineLvl w:val="2"/>
    </w:pPr>
    <w:rPr>
      <w:b/>
      <w:sz w:val="24"/>
      <w:u w:val="single"/>
    </w:rPr>
  </w:style>
  <w:style w:type="paragraph" w:styleId="Ttulo4">
    <w:name w:val="heading 4"/>
    <w:basedOn w:val="Normal"/>
    <w:next w:val="Normal"/>
    <w:link w:val="Ttulo4Char"/>
    <w:qFormat/>
    <w:rsid w:val="004A6148"/>
    <w:pPr>
      <w:keepNext/>
      <w:tabs>
        <w:tab w:val="num" w:pos="0"/>
      </w:tabs>
      <w:ind w:left="-426"/>
      <w:outlineLvl w:val="3"/>
    </w:pPr>
    <w:rPr>
      <w:sz w:val="24"/>
      <w:u w:val="single"/>
    </w:rPr>
  </w:style>
  <w:style w:type="paragraph" w:styleId="Ttulo5">
    <w:name w:val="heading 5"/>
    <w:basedOn w:val="Normal"/>
    <w:next w:val="Normal"/>
    <w:qFormat/>
    <w:rsid w:val="004A6148"/>
    <w:pPr>
      <w:keepNext/>
      <w:tabs>
        <w:tab w:val="num" w:pos="0"/>
      </w:tabs>
      <w:ind w:left="2832"/>
      <w:jc w:val="both"/>
      <w:outlineLvl w:val="4"/>
    </w:pPr>
    <w:rPr>
      <w:sz w:val="24"/>
    </w:rPr>
  </w:style>
  <w:style w:type="paragraph" w:styleId="Ttulo6">
    <w:name w:val="heading 6"/>
    <w:basedOn w:val="Normal"/>
    <w:next w:val="Normal"/>
    <w:link w:val="Ttulo6Char"/>
    <w:uiPriority w:val="9"/>
    <w:qFormat/>
    <w:rsid w:val="004A6148"/>
    <w:pPr>
      <w:keepNext/>
      <w:tabs>
        <w:tab w:val="num" w:pos="0"/>
      </w:tabs>
      <w:jc w:val="both"/>
      <w:outlineLvl w:val="5"/>
    </w:pPr>
    <w:rPr>
      <w:sz w:val="24"/>
    </w:rPr>
  </w:style>
  <w:style w:type="paragraph" w:styleId="Ttulo7">
    <w:name w:val="heading 7"/>
    <w:basedOn w:val="Normal"/>
    <w:next w:val="Normal"/>
    <w:qFormat/>
    <w:rsid w:val="004A6148"/>
    <w:pPr>
      <w:keepNext/>
      <w:tabs>
        <w:tab w:val="num" w:pos="0"/>
      </w:tabs>
      <w:jc w:val="both"/>
      <w:outlineLvl w:val="6"/>
    </w:pPr>
    <w:rPr>
      <w:b/>
      <w:sz w:val="24"/>
      <w:u w:val="single"/>
    </w:rPr>
  </w:style>
  <w:style w:type="paragraph" w:styleId="Ttulo8">
    <w:name w:val="heading 8"/>
    <w:basedOn w:val="Normal"/>
    <w:next w:val="Normal"/>
    <w:qFormat/>
    <w:rsid w:val="004A6148"/>
    <w:pPr>
      <w:keepNext/>
      <w:tabs>
        <w:tab w:val="num" w:pos="0"/>
      </w:tabs>
      <w:jc w:val="both"/>
      <w:outlineLvl w:val="7"/>
    </w:pPr>
    <w:rPr>
      <w:rFonts w:ascii="Courier" w:hAnsi="Courier"/>
      <w:b/>
      <w:sz w:val="24"/>
    </w:rPr>
  </w:style>
  <w:style w:type="paragraph" w:styleId="Ttulo9">
    <w:name w:val="heading 9"/>
    <w:basedOn w:val="Normal"/>
    <w:next w:val="Normal"/>
    <w:qFormat/>
    <w:rsid w:val="004A6148"/>
    <w:pPr>
      <w:keepNext/>
      <w:tabs>
        <w:tab w:val="num" w:pos="0"/>
      </w:tabs>
      <w:jc w:val="both"/>
      <w:outlineLvl w:val="8"/>
    </w:pPr>
    <w:rPr>
      <w:sz w:val="28"/>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3z0">
    <w:name w:val="WW8Num3z0"/>
    <w:rsid w:val="004A6148"/>
    <w:rPr>
      <w:rFonts w:ascii="Symbol" w:hAnsi="Symbol" w:cs="Times New Roman"/>
    </w:rPr>
  </w:style>
  <w:style w:type="character" w:customStyle="1" w:styleId="WW8Num6z0">
    <w:name w:val="WW8Num6z0"/>
    <w:rsid w:val="004A6148"/>
    <w:rPr>
      <w:rFonts w:ascii="Symbol" w:hAnsi="Symbol"/>
    </w:rPr>
  </w:style>
  <w:style w:type="character" w:customStyle="1" w:styleId="WW8Num8z0">
    <w:name w:val="WW8Num8z0"/>
    <w:rsid w:val="004A6148"/>
    <w:rPr>
      <w:rFonts w:ascii="Symbol" w:hAnsi="Symbol"/>
    </w:rPr>
  </w:style>
  <w:style w:type="character" w:customStyle="1" w:styleId="WW8Num10z0">
    <w:name w:val="WW8Num10z0"/>
    <w:rsid w:val="004A6148"/>
    <w:rPr>
      <w:b/>
    </w:rPr>
  </w:style>
  <w:style w:type="character" w:customStyle="1" w:styleId="WW8Num10z1">
    <w:name w:val="WW8Num10z1"/>
    <w:rsid w:val="004A6148"/>
    <w:rPr>
      <w:rFonts w:ascii="Courier New" w:hAnsi="Courier New" w:cs="Wingdings"/>
    </w:rPr>
  </w:style>
  <w:style w:type="character" w:customStyle="1" w:styleId="WW8Num10z2">
    <w:name w:val="WW8Num10z2"/>
    <w:rsid w:val="004A6148"/>
    <w:rPr>
      <w:rFonts w:ascii="Wingdings" w:hAnsi="Wingdings" w:cs="Times New Roman"/>
    </w:rPr>
  </w:style>
  <w:style w:type="character" w:customStyle="1" w:styleId="WW8Num10z3">
    <w:name w:val="WW8Num10z3"/>
    <w:rsid w:val="004A6148"/>
    <w:rPr>
      <w:rFonts w:ascii="Symbol" w:hAnsi="Symbol" w:cs="Times New Roman"/>
    </w:rPr>
  </w:style>
  <w:style w:type="character" w:customStyle="1" w:styleId="WW8Num11z0">
    <w:name w:val="WW8Num11z0"/>
    <w:rsid w:val="004A6148"/>
    <w:rPr>
      <w:b w:val="0"/>
      <w:i w:val="0"/>
    </w:rPr>
  </w:style>
  <w:style w:type="character" w:customStyle="1" w:styleId="WW8Num14z0">
    <w:name w:val="WW8Num14z0"/>
    <w:rsid w:val="004A6148"/>
    <w:rPr>
      <w:rFonts w:ascii="Symbol" w:hAnsi="Symbol" w:cs="Times New Roman"/>
    </w:rPr>
  </w:style>
  <w:style w:type="character" w:customStyle="1" w:styleId="WW8Num15z0">
    <w:name w:val="WW8Num15z0"/>
    <w:rsid w:val="004A6148"/>
    <w:rPr>
      <w:rFonts w:ascii="Symbol" w:hAnsi="Symbol" w:cs="Times New Roman"/>
    </w:rPr>
  </w:style>
  <w:style w:type="character" w:customStyle="1" w:styleId="WW8Num16z0">
    <w:name w:val="WW8Num16z0"/>
    <w:rsid w:val="004A6148"/>
    <w:rPr>
      <w:rFonts w:ascii="Symbol" w:hAnsi="Symbol" w:cs="Times New Roman"/>
      <w:color w:val="000000"/>
    </w:rPr>
  </w:style>
  <w:style w:type="character" w:customStyle="1" w:styleId="WW8Num17z0">
    <w:name w:val="WW8Num17z0"/>
    <w:rsid w:val="004A6148"/>
    <w:rPr>
      <w:b w:val="0"/>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18z0">
    <w:name w:val="WW8Num18z0"/>
    <w:rsid w:val="004A6148"/>
    <w:rPr>
      <w:rFonts w:ascii="Times New Roman" w:eastAsia="Times New Roman" w:hAnsi="Times New Roman" w:cs="Times New Roman"/>
    </w:rPr>
  </w:style>
  <w:style w:type="character" w:customStyle="1" w:styleId="WW8Num18z1">
    <w:name w:val="WW8Num18z1"/>
    <w:rsid w:val="004A6148"/>
    <w:rPr>
      <w:rFonts w:ascii="Courier New" w:hAnsi="Courier New"/>
    </w:rPr>
  </w:style>
  <w:style w:type="character" w:customStyle="1" w:styleId="WW8Num18z2">
    <w:name w:val="WW8Num18z2"/>
    <w:rsid w:val="004A6148"/>
    <w:rPr>
      <w:rFonts w:ascii="Wingdings" w:hAnsi="Wingdings"/>
    </w:rPr>
  </w:style>
  <w:style w:type="character" w:customStyle="1" w:styleId="WW8Num18z3">
    <w:name w:val="WW8Num18z3"/>
    <w:rsid w:val="004A6148"/>
    <w:rPr>
      <w:rFonts w:ascii="Symbol" w:hAnsi="Symbol"/>
    </w:rPr>
  </w:style>
  <w:style w:type="character" w:customStyle="1" w:styleId="WW8Num20z0">
    <w:name w:val="WW8Num20z0"/>
    <w:rsid w:val="004A6148"/>
    <w:rPr>
      <w:rFonts w:ascii="Wingdings" w:hAnsi="Wingdings" w:cs="Times New Roman"/>
    </w:rPr>
  </w:style>
  <w:style w:type="character" w:customStyle="1" w:styleId="WW8Num21z0">
    <w:name w:val="WW8Num21z0"/>
    <w:rsid w:val="004A6148"/>
    <w:rPr>
      <w:rFonts w:ascii="Symbol" w:hAnsi="Symbol" w:cs="Times New Roman"/>
    </w:rPr>
  </w:style>
  <w:style w:type="character" w:customStyle="1" w:styleId="WW8Num22z0">
    <w:name w:val="WW8Num22z0"/>
    <w:rsid w:val="004A6148"/>
    <w:rPr>
      <w:rFonts w:ascii="Symbol" w:hAnsi="Symbol" w:cs="Times New Roman"/>
    </w:rPr>
  </w:style>
  <w:style w:type="character" w:customStyle="1" w:styleId="WW8Num25z0">
    <w:name w:val="WW8Num25z0"/>
    <w:rsid w:val="004A6148"/>
    <w:rPr>
      <w:rFonts w:ascii="Symbol" w:hAnsi="Symbol" w:cs="Times New Roman"/>
    </w:rPr>
  </w:style>
  <w:style w:type="character" w:customStyle="1" w:styleId="WW8Num26z0">
    <w:name w:val="WW8Num26z0"/>
    <w:rsid w:val="004A6148"/>
    <w:rPr>
      <w:b/>
    </w:rPr>
  </w:style>
  <w:style w:type="character" w:customStyle="1" w:styleId="WW8Num27z0">
    <w:name w:val="WW8Num27z0"/>
    <w:rsid w:val="004A6148"/>
    <w:rPr>
      <w:rFonts w:ascii="Symbol" w:hAnsi="Symbol" w:cs="Times New Roman"/>
    </w:rPr>
  </w:style>
  <w:style w:type="character" w:customStyle="1" w:styleId="WW8Num31z0">
    <w:name w:val="WW8Num31z0"/>
    <w:rsid w:val="004A6148"/>
    <w:rPr>
      <w:rFonts w:ascii="Symbol" w:hAnsi="Symbol" w:cs="Times New Roman"/>
    </w:rPr>
  </w:style>
  <w:style w:type="character" w:customStyle="1" w:styleId="WW8Num32z0">
    <w:name w:val="WW8Num32z0"/>
    <w:rsid w:val="004A6148"/>
    <w:rPr>
      <w:b/>
    </w:rPr>
  </w:style>
  <w:style w:type="character" w:customStyle="1" w:styleId="WW8Num33z0">
    <w:name w:val="WW8Num33z0"/>
    <w:rsid w:val="004A6148"/>
    <w:rPr>
      <w:rFonts w:ascii="Times New Roman" w:hAnsi="Times New Roman" w:cs="Times New Roman"/>
      <w:b/>
      <w:i w:val="0"/>
      <w:color w:val="000000"/>
      <w:sz w:val="22"/>
      <w:szCs w:val="22"/>
      <w:u w:val="none"/>
    </w:rPr>
  </w:style>
  <w:style w:type="character" w:customStyle="1" w:styleId="WW8Num34z0">
    <w:name w:val="WW8Num34z0"/>
    <w:rsid w:val="004A6148"/>
    <w:rPr>
      <w:rFonts w:ascii="Symbol" w:hAnsi="Symbol" w:cs="Times New Roman"/>
    </w:rPr>
  </w:style>
  <w:style w:type="character" w:customStyle="1" w:styleId="WW8Num35z0">
    <w:name w:val="WW8Num35z0"/>
    <w:rsid w:val="004A6148"/>
    <w:rPr>
      <w:rFonts w:ascii="Wide Latin" w:hAnsi="Wide Latin" w:cs="Times New Roman"/>
      <w:b/>
    </w:rPr>
  </w:style>
  <w:style w:type="character" w:customStyle="1" w:styleId="WW8Num37z0">
    <w:name w:val="WW8Num37z0"/>
    <w:rsid w:val="004A6148"/>
    <w:rPr>
      <w:rFonts w:ascii="Symbol" w:hAnsi="Symbol"/>
    </w:rPr>
  </w:style>
  <w:style w:type="character" w:customStyle="1" w:styleId="WW8Num40z0">
    <w:name w:val="WW8Num40z0"/>
    <w:rsid w:val="004A6148"/>
    <w:rPr>
      <w:b/>
    </w:rPr>
  </w:style>
  <w:style w:type="character" w:customStyle="1" w:styleId="WW8Num41z0">
    <w:name w:val="WW8Num41z0"/>
    <w:rsid w:val="004A6148"/>
    <w:rPr>
      <w:rFonts w:ascii="Times New Roman" w:hAnsi="Times New Roman" w:cs="Times New Roman"/>
      <w:b/>
      <w:i w:val="0"/>
      <w:color w:val="000000"/>
      <w:sz w:val="22"/>
      <w:szCs w:val="22"/>
      <w:u w:val="none"/>
    </w:rPr>
  </w:style>
  <w:style w:type="character" w:customStyle="1" w:styleId="WW8Num42z0">
    <w:name w:val="WW8Num42z0"/>
    <w:rsid w:val="004A6148"/>
    <w:rPr>
      <w:b w:val="0"/>
      <w:i w:val="0"/>
    </w:rPr>
  </w:style>
  <w:style w:type="character" w:customStyle="1" w:styleId="WW8Num45z0">
    <w:name w:val="WW8Num45z0"/>
    <w:rsid w:val="004A6148"/>
    <w:rPr>
      <w:rFonts w:ascii="Symbol" w:hAnsi="Symbol" w:cs="Times New Roman"/>
      <w:color w:val="000000"/>
    </w:rPr>
  </w:style>
  <w:style w:type="character" w:customStyle="1" w:styleId="WW8Num48z0">
    <w:name w:val="WW8Num48z0"/>
    <w:rsid w:val="004A6148"/>
    <w:rPr>
      <w:rFonts w:ascii="Wingdings" w:hAnsi="Wingdings" w:cs="Times New Roman"/>
      <w:sz w:val="20"/>
      <w:szCs w:val="20"/>
    </w:rPr>
  </w:style>
  <w:style w:type="character" w:customStyle="1" w:styleId="WW8Num50z0">
    <w:name w:val="WW8Num50z0"/>
    <w:rsid w:val="004A6148"/>
    <w:rPr>
      <w:rFonts w:ascii="Times New Roman" w:hAnsi="Times New Roman" w:cs="Times New Roman"/>
      <w:color w:val="auto"/>
    </w:rPr>
  </w:style>
  <w:style w:type="character" w:customStyle="1" w:styleId="WW8Num53z0">
    <w:name w:val="WW8Num53z0"/>
    <w:rsid w:val="004A6148"/>
    <w:rPr>
      <w:rFonts w:ascii="Wingdings" w:hAnsi="Wingdings" w:cs="Times New Roman"/>
    </w:rPr>
  </w:style>
  <w:style w:type="character" w:customStyle="1" w:styleId="WW8Num54z0">
    <w:name w:val="WW8Num54z0"/>
    <w:rsid w:val="004A6148"/>
    <w:rPr>
      <w:rFonts w:ascii="Symbol" w:hAnsi="Symbol" w:cs="Times New Roman"/>
      <w:color w:val="auto"/>
    </w:rPr>
  </w:style>
  <w:style w:type="character" w:customStyle="1" w:styleId="WW8Num57z0">
    <w:name w:val="WW8Num57z0"/>
    <w:rsid w:val="004A6148"/>
    <w:rPr>
      <w:rFonts w:ascii="Times New Roman" w:hAnsi="Times New Roman" w:cs="Times New Roman"/>
    </w:rPr>
  </w:style>
  <w:style w:type="character" w:customStyle="1" w:styleId="WW8Num58z0">
    <w:name w:val="WW8Num58z0"/>
    <w:rsid w:val="004A6148"/>
    <w:rPr>
      <w:rFonts w:ascii="Times New Roman" w:eastAsia="Times New Roman" w:hAnsi="Times New Roman" w:cs="Times New Roman"/>
    </w:rPr>
  </w:style>
  <w:style w:type="character" w:customStyle="1" w:styleId="WW8Num58z1">
    <w:name w:val="WW8Num58z1"/>
    <w:rsid w:val="004A6148"/>
    <w:rPr>
      <w:rFonts w:ascii="Courier New" w:hAnsi="Courier New"/>
    </w:rPr>
  </w:style>
  <w:style w:type="character" w:customStyle="1" w:styleId="WW8Num58z2">
    <w:name w:val="WW8Num58z2"/>
    <w:rsid w:val="004A6148"/>
    <w:rPr>
      <w:rFonts w:ascii="Wingdings" w:hAnsi="Wingdings"/>
    </w:rPr>
  </w:style>
  <w:style w:type="character" w:customStyle="1" w:styleId="WW8Num58z3">
    <w:name w:val="WW8Num58z3"/>
    <w:rsid w:val="004A6148"/>
    <w:rPr>
      <w:rFonts w:ascii="Symbol" w:hAnsi="Symbol"/>
    </w:rPr>
  </w:style>
  <w:style w:type="character" w:customStyle="1" w:styleId="WW8Num62z0">
    <w:name w:val="WW8Num62z0"/>
    <w:rsid w:val="004A6148"/>
    <w:rPr>
      <w:b/>
    </w:rPr>
  </w:style>
  <w:style w:type="character" w:customStyle="1" w:styleId="WW8Num63z0">
    <w:name w:val="WW8Num63z0"/>
    <w:rsid w:val="004A6148"/>
    <w:rPr>
      <w:rFonts w:ascii="Times New Roman" w:hAnsi="Times New Roman" w:cs="Times New Roman"/>
      <w:b/>
      <w:i w:val="0"/>
      <w:color w:val="000000"/>
      <w:sz w:val="22"/>
      <w:szCs w:val="22"/>
      <w:u w:val="none"/>
    </w:rPr>
  </w:style>
  <w:style w:type="character" w:customStyle="1" w:styleId="WW8Num64z0">
    <w:name w:val="WW8Num64z0"/>
    <w:rsid w:val="004A6148"/>
    <w:rPr>
      <w:b/>
    </w:rPr>
  </w:style>
  <w:style w:type="character" w:customStyle="1" w:styleId="WW8Num65z0">
    <w:name w:val="WW8Num65z0"/>
    <w:rsid w:val="004A6148"/>
    <w:rPr>
      <w:rFonts w:ascii="Symbol" w:hAnsi="Symbol"/>
    </w:rPr>
  </w:style>
  <w:style w:type="character" w:customStyle="1" w:styleId="WW8Num67z0">
    <w:name w:val="WW8Num67z0"/>
    <w:rsid w:val="004A6148"/>
    <w:rPr>
      <w:rFonts w:ascii="Times New Roman" w:hAnsi="Times New Roman" w:cs="Times New Roman"/>
    </w:rPr>
  </w:style>
  <w:style w:type="character" w:customStyle="1" w:styleId="WW8Num68z0">
    <w:name w:val="WW8Num68z0"/>
    <w:rsid w:val="004A6148"/>
    <w:rPr>
      <w:b/>
    </w:rPr>
  </w:style>
  <w:style w:type="character" w:customStyle="1" w:styleId="WW8Num70z0">
    <w:name w:val="WW8Num70z0"/>
    <w:rsid w:val="004A6148"/>
    <w:rPr>
      <w:rFonts w:ascii="Symbol" w:hAnsi="Symbol" w:cs="Times New Roman"/>
    </w:rPr>
  </w:style>
  <w:style w:type="character" w:customStyle="1" w:styleId="WW8Num71z0">
    <w:name w:val="WW8Num71z0"/>
    <w:rsid w:val="004A6148"/>
    <w:rPr>
      <w:rFonts w:ascii="Symbol" w:hAnsi="Symbol" w:cs="Times New Roman"/>
    </w:rPr>
  </w:style>
  <w:style w:type="character" w:customStyle="1" w:styleId="WW8Num72z0">
    <w:name w:val="WW8Num72z0"/>
    <w:rsid w:val="004A6148"/>
    <w:rPr>
      <w:rFonts w:ascii="Symbol" w:hAnsi="Symbol" w:cs="Times New Roman"/>
      <w:color w:val="000000"/>
    </w:rPr>
  </w:style>
  <w:style w:type="character" w:customStyle="1" w:styleId="WW8Num73z0">
    <w:name w:val="WW8Num73z0"/>
    <w:rsid w:val="004A6148"/>
    <w:rPr>
      <w:rFonts w:ascii="Symbol" w:hAnsi="Symbol" w:cs="Times New Roman"/>
    </w:rPr>
  </w:style>
  <w:style w:type="character" w:customStyle="1" w:styleId="WW8Num74z0">
    <w:name w:val="WW8Num74z0"/>
    <w:rsid w:val="004A6148"/>
    <w:rPr>
      <w:b/>
    </w:rPr>
  </w:style>
  <w:style w:type="character" w:customStyle="1" w:styleId="WW8Num75z0">
    <w:name w:val="WW8Num75z0"/>
    <w:rsid w:val="004A6148"/>
    <w:rPr>
      <w:b w:val="0"/>
      <w:i w:val="0"/>
    </w:rPr>
  </w:style>
  <w:style w:type="character" w:customStyle="1" w:styleId="WW8Num76z0">
    <w:name w:val="WW8Num76z0"/>
    <w:rsid w:val="004A6148"/>
    <w:rPr>
      <w:rFonts w:ascii="Symbol" w:hAnsi="Symbol" w:cs="Times New Roman"/>
      <w:color w:val="auto"/>
      <w:sz w:val="16"/>
      <w:szCs w:val="16"/>
    </w:rPr>
  </w:style>
  <w:style w:type="character" w:customStyle="1" w:styleId="WW8Num78z0">
    <w:name w:val="WW8Num78z0"/>
    <w:rsid w:val="004A6148"/>
    <w:rPr>
      <w:b/>
    </w:rPr>
  </w:style>
  <w:style w:type="character" w:customStyle="1" w:styleId="WW8Num79z0">
    <w:name w:val="WW8Num79z0"/>
    <w:rsid w:val="004A6148"/>
    <w:rPr>
      <w:rFonts w:ascii="Symbol" w:hAnsi="Symbol" w:cs="Times New Roman"/>
    </w:rPr>
  </w:style>
  <w:style w:type="character" w:customStyle="1" w:styleId="WW8Num80z0">
    <w:name w:val="WW8Num80z0"/>
    <w:rsid w:val="004A6148"/>
    <w:rPr>
      <w:rFonts w:ascii="Wingdings" w:hAnsi="Wingdings" w:cs="Times New Roman"/>
      <w:sz w:val="20"/>
      <w:szCs w:val="20"/>
    </w:rPr>
  </w:style>
  <w:style w:type="character" w:customStyle="1" w:styleId="WW8Num81z0">
    <w:name w:val="WW8Num81z0"/>
    <w:rsid w:val="004A6148"/>
    <w:rPr>
      <w:rFonts w:ascii="Symbol" w:hAnsi="Symbol" w:cs="Times New Roman"/>
    </w:rPr>
  </w:style>
  <w:style w:type="character" w:customStyle="1" w:styleId="WW8Num83z0">
    <w:name w:val="WW8Num83z0"/>
    <w:rsid w:val="004A6148"/>
    <w:rPr>
      <w:rFonts w:ascii="Symbol" w:hAnsi="Symbol"/>
    </w:rPr>
  </w:style>
  <w:style w:type="character" w:customStyle="1" w:styleId="WW8Num84z0">
    <w:name w:val="WW8Num84z0"/>
    <w:rsid w:val="004A6148"/>
    <w:rPr>
      <w:rFonts w:ascii="Symbol" w:hAnsi="Symbol"/>
    </w:rPr>
  </w:style>
  <w:style w:type="character" w:customStyle="1" w:styleId="WW8Num84z1">
    <w:name w:val="WW8Num84z1"/>
    <w:rsid w:val="004A6148"/>
    <w:rPr>
      <w:rFonts w:ascii="Courier New" w:hAnsi="Courier New" w:cs="Wingdings"/>
    </w:rPr>
  </w:style>
  <w:style w:type="character" w:customStyle="1" w:styleId="WW8Num84z2">
    <w:name w:val="WW8Num84z2"/>
    <w:rsid w:val="004A6148"/>
    <w:rPr>
      <w:rFonts w:ascii="Wingdings" w:hAnsi="Wingdings"/>
    </w:rPr>
  </w:style>
  <w:style w:type="character" w:customStyle="1" w:styleId="WW8Num91z0">
    <w:name w:val="WW8Num91z0"/>
    <w:rsid w:val="004A6148"/>
    <w:rPr>
      <w:rFonts w:ascii="Symbol" w:hAnsi="Symbol" w:cs="Times New Roman"/>
    </w:rPr>
  </w:style>
  <w:style w:type="character" w:customStyle="1" w:styleId="WW8Num92z0">
    <w:name w:val="WW8Num92z0"/>
    <w:rsid w:val="004A6148"/>
    <w:rPr>
      <w:rFonts w:ascii="Symbol" w:hAnsi="Symbol" w:cs="Times New Roman"/>
    </w:rPr>
  </w:style>
  <w:style w:type="character" w:customStyle="1" w:styleId="WW8Num93z0">
    <w:name w:val="WW8Num93z0"/>
    <w:rsid w:val="004A6148"/>
    <w:rPr>
      <w:b/>
    </w:rPr>
  </w:style>
  <w:style w:type="character" w:customStyle="1" w:styleId="WW8Num94z0">
    <w:name w:val="WW8Num94z0"/>
    <w:rsid w:val="004A6148"/>
    <w:rPr>
      <w:rFonts w:ascii="Times New Roman" w:hAnsi="Times New Roman" w:cs="Times New Roman"/>
    </w:rPr>
  </w:style>
  <w:style w:type="character" w:customStyle="1" w:styleId="WW8Num95z0">
    <w:name w:val="WW8Num95z0"/>
    <w:rsid w:val="004A6148"/>
    <w:rPr>
      <w:b w:val="0"/>
      <w:i w:val="0"/>
    </w:rPr>
  </w:style>
  <w:style w:type="character" w:customStyle="1" w:styleId="WW8Num97z2">
    <w:name w:val="WW8Num97z2"/>
    <w:rsid w:val="004A6148"/>
    <w:rPr>
      <w:rFonts w:ascii="Symbol" w:hAnsi="Symbol" w:cs="Times New Roman"/>
    </w:rPr>
  </w:style>
  <w:style w:type="character" w:customStyle="1" w:styleId="WW8Num99z0">
    <w:name w:val="WW8Num99z0"/>
    <w:rsid w:val="004A6148"/>
    <w:rPr>
      <w:rFonts w:ascii="Symbol" w:hAnsi="Symbol" w:cs="Times New Roman"/>
      <w:color w:val="000000"/>
    </w:rPr>
  </w:style>
  <w:style w:type="character" w:customStyle="1" w:styleId="WW8Num100z0">
    <w:name w:val="WW8Num100z0"/>
    <w:rsid w:val="004A6148"/>
    <w:rPr>
      <w:rFonts w:ascii="Times New Roman" w:hAnsi="Times New Roman" w:cs="Times New Roman"/>
    </w:rPr>
  </w:style>
  <w:style w:type="character" w:customStyle="1" w:styleId="WW8Num102z0">
    <w:name w:val="WW8Num102z0"/>
    <w:rsid w:val="004A6148"/>
    <w:rPr>
      <w:rFonts w:ascii="Symbol" w:hAnsi="Symbol" w:cs="Times New Roman"/>
    </w:rPr>
  </w:style>
  <w:style w:type="character" w:customStyle="1" w:styleId="WW8Num103z0">
    <w:name w:val="WW8Num103z0"/>
    <w:rsid w:val="004A6148"/>
    <w:rPr>
      <w:rFonts w:ascii="Lucida Console" w:hAnsi="Lucida Console" w:cs="Times New Roman"/>
      <w:sz w:val="16"/>
      <w:szCs w:val="16"/>
    </w:rPr>
  </w:style>
  <w:style w:type="character" w:customStyle="1" w:styleId="WW8Num104z0">
    <w:name w:val="WW8Num104z0"/>
    <w:rsid w:val="004A6148"/>
    <w:rPr>
      <w:rFonts w:ascii="Wingdings" w:hAnsi="Wingdings"/>
    </w:rPr>
  </w:style>
  <w:style w:type="character" w:customStyle="1" w:styleId="WW8Num105z0">
    <w:name w:val="WW8Num105z0"/>
    <w:rsid w:val="004A6148"/>
    <w:rPr>
      <w:b/>
    </w:rPr>
  </w:style>
  <w:style w:type="character" w:customStyle="1" w:styleId="WW8Num107z0">
    <w:name w:val="WW8Num107z0"/>
    <w:rsid w:val="004A6148"/>
    <w:rPr>
      <w:rFonts w:ascii="Symbol" w:hAnsi="Symbol" w:cs="Times New Roman"/>
    </w:rPr>
  </w:style>
  <w:style w:type="character" w:customStyle="1" w:styleId="WW8Num108z0">
    <w:name w:val="WW8Num108z0"/>
    <w:rsid w:val="004A6148"/>
    <w:rPr>
      <w:b/>
    </w:rPr>
  </w:style>
  <w:style w:type="character" w:customStyle="1" w:styleId="WW8Num109z0">
    <w:name w:val="WW8Num109z0"/>
    <w:rsid w:val="004A6148"/>
    <w:rPr>
      <w:rFonts w:ascii="Symbol" w:hAnsi="Symbol"/>
    </w:rPr>
  </w:style>
  <w:style w:type="character" w:customStyle="1" w:styleId="WW8Num110z0">
    <w:name w:val="WW8Num110z0"/>
    <w:rsid w:val="004A6148"/>
    <w:rPr>
      <w:b w:val="0"/>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111z0">
    <w:name w:val="WW8Num111z0"/>
    <w:rsid w:val="004A6148"/>
    <w:rPr>
      <w:b/>
    </w:rPr>
  </w:style>
  <w:style w:type="character" w:customStyle="1" w:styleId="WW8Num112z0">
    <w:name w:val="WW8Num112z0"/>
    <w:rsid w:val="004A6148"/>
    <w:rPr>
      <w:rFonts w:ascii="Symbol" w:hAnsi="Symbol"/>
    </w:rPr>
  </w:style>
  <w:style w:type="character" w:customStyle="1" w:styleId="WW8Num116z0">
    <w:name w:val="WW8Num116z0"/>
    <w:rsid w:val="004A6148"/>
    <w:rPr>
      <w:rFonts w:ascii="Symbol" w:hAnsi="Symbol" w:cs="Times New Roman"/>
      <w:color w:val="auto"/>
      <w:sz w:val="16"/>
      <w:szCs w:val="16"/>
    </w:rPr>
  </w:style>
  <w:style w:type="character" w:customStyle="1" w:styleId="WW8Num119z0">
    <w:name w:val="WW8Num119z0"/>
    <w:rsid w:val="004A6148"/>
    <w:rPr>
      <w:b/>
    </w:rPr>
  </w:style>
  <w:style w:type="character" w:customStyle="1" w:styleId="WW8Num121z0">
    <w:name w:val="WW8Num121z0"/>
    <w:rsid w:val="004A6148"/>
    <w:rPr>
      <w:rFonts w:ascii="Symbol" w:hAnsi="Symbol" w:cs="Times New Roman"/>
    </w:rPr>
  </w:style>
  <w:style w:type="character" w:customStyle="1" w:styleId="WW8Num123z0">
    <w:name w:val="WW8Num123z0"/>
    <w:rsid w:val="004A6148"/>
    <w:rPr>
      <w:rFonts w:ascii="Symbol" w:hAnsi="Symbol" w:cs="Times New Roman"/>
      <w:color w:val="000000"/>
    </w:rPr>
  </w:style>
  <w:style w:type="character" w:customStyle="1" w:styleId="WW8Num124z0">
    <w:name w:val="WW8Num124z0"/>
    <w:rsid w:val="004A6148"/>
    <w:rPr>
      <w:rFonts w:ascii="Symbol" w:hAnsi="Symbol" w:cs="Times New Roman"/>
      <w:color w:val="auto"/>
    </w:rPr>
  </w:style>
  <w:style w:type="character" w:customStyle="1" w:styleId="WW8Num125z0">
    <w:name w:val="WW8Num125z0"/>
    <w:rsid w:val="004A6148"/>
    <w:rPr>
      <w:rFonts w:ascii="Symbol" w:hAnsi="Symbol" w:cs="Times New Roman"/>
    </w:rPr>
  </w:style>
  <w:style w:type="character" w:customStyle="1" w:styleId="WW8Num126z0">
    <w:name w:val="WW8Num126z0"/>
    <w:rsid w:val="004A6148"/>
    <w:rPr>
      <w:rFonts w:ascii="Symbol" w:hAnsi="Symbol" w:cs="Times New Roman"/>
      <w:color w:val="000000"/>
    </w:rPr>
  </w:style>
  <w:style w:type="character" w:customStyle="1" w:styleId="WW8Num127z0">
    <w:name w:val="WW8Num127z0"/>
    <w:rsid w:val="004A6148"/>
    <w:rPr>
      <w:rFonts w:ascii="Times New Roman" w:hAnsi="Times New Roman" w:cs="Times New Roman"/>
      <w:b w:val="0"/>
      <w:i w:val="0"/>
      <w:sz w:val="24"/>
      <w:szCs w:val="24"/>
      <w:u w:val="none"/>
    </w:rPr>
  </w:style>
  <w:style w:type="character" w:customStyle="1" w:styleId="WW8Num129z0">
    <w:name w:val="WW8Num129z0"/>
    <w:rsid w:val="004A6148"/>
    <w:rPr>
      <w:rFonts w:ascii="Symbol" w:hAnsi="Symbol" w:cs="Times New Roman"/>
    </w:rPr>
  </w:style>
  <w:style w:type="character" w:customStyle="1" w:styleId="WW8Num130z0">
    <w:name w:val="WW8Num130z0"/>
    <w:rsid w:val="004A6148"/>
    <w:rPr>
      <w:rFonts w:ascii="Symbol" w:hAnsi="Symbol" w:cs="Times New Roman"/>
    </w:rPr>
  </w:style>
  <w:style w:type="character" w:customStyle="1" w:styleId="WW8Num131z0">
    <w:name w:val="WW8Num131z0"/>
    <w:rsid w:val="004A6148"/>
    <w:rPr>
      <w:rFonts w:ascii="Times New Roman" w:hAnsi="Times New Roman" w:cs="Times New Roman"/>
    </w:rPr>
  </w:style>
  <w:style w:type="character" w:customStyle="1" w:styleId="WW8Num134z0">
    <w:name w:val="WW8Num134z0"/>
    <w:rsid w:val="004A6148"/>
    <w:rPr>
      <w:rFonts w:ascii="Wingdings" w:hAnsi="Wingdings" w:cs="Times New Roman"/>
    </w:rPr>
  </w:style>
  <w:style w:type="character" w:customStyle="1" w:styleId="WW8Num134z3">
    <w:name w:val="WW8Num134z3"/>
    <w:rsid w:val="004A6148"/>
    <w:rPr>
      <w:rFonts w:ascii="Symbol" w:hAnsi="Symbol" w:cs="Times New Roman"/>
    </w:rPr>
  </w:style>
  <w:style w:type="character" w:customStyle="1" w:styleId="WW8Num134z4">
    <w:name w:val="WW8Num134z4"/>
    <w:rsid w:val="004A6148"/>
    <w:rPr>
      <w:rFonts w:ascii="Courier New" w:hAnsi="Courier New" w:cs="Wingdings"/>
    </w:rPr>
  </w:style>
  <w:style w:type="character" w:customStyle="1" w:styleId="WW8Num136z0">
    <w:name w:val="WW8Num136z0"/>
    <w:rsid w:val="004A6148"/>
    <w:rPr>
      <w:rFonts w:ascii="Symbol" w:hAnsi="Symbol" w:cs="Times New Roman"/>
    </w:rPr>
  </w:style>
  <w:style w:type="character" w:customStyle="1" w:styleId="WW8Num137z0">
    <w:name w:val="WW8Num137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139z0">
    <w:name w:val="WW8Num139z0"/>
    <w:rsid w:val="004A6148"/>
    <w:rPr>
      <w:b/>
    </w:rPr>
  </w:style>
  <w:style w:type="character" w:customStyle="1" w:styleId="WW8Num140z0">
    <w:name w:val="WW8Num140z0"/>
    <w:rsid w:val="004A6148"/>
    <w:rPr>
      <w:rFonts w:ascii="Symbol" w:hAnsi="Symbol" w:cs="Times New Roman"/>
      <w:color w:val="auto"/>
    </w:rPr>
  </w:style>
  <w:style w:type="character" w:customStyle="1" w:styleId="WW8Num141z0">
    <w:name w:val="WW8Num141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142z0">
    <w:name w:val="WW8Num142z0"/>
    <w:rsid w:val="004A6148"/>
    <w:rPr>
      <w:rFonts w:ascii="Symbol" w:hAnsi="Symbol" w:cs="Times New Roman"/>
      <w:color w:val="auto"/>
    </w:rPr>
  </w:style>
  <w:style w:type="character" w:customStyle="1" w:styleId="WW8Num145z0">
    <w:name w:val="WW8Num145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146z0">
    <w:name w:val="WW8Num146z0"/>
    <w:rsid w:val="004A6148"/>
    <w:rPr>
      <w:rFonts w:ascii="Wingdings" w:hAnsi="Wingdings" w:cs="Times New Roman"/>
    </w:rPr>
  </w:style>
  <w:style w:type="character" w:customStyle="1" w:styleId="WW8Num147z0">
    <w:name w:val="WW8Num147z0"/>
    <w:rsid w:val="004A6148"/>
    <w:rPr>
      <w:b w:val="0"/>
      <w:i w:val="0"/>
    </w:rPr>
  </w:style>
  <w:style w:type="character" w:customStyle="1" w:styleId="WW8Num148z0">
    <w:name w:val="WW8Num148z0"/>
    <w:rsid w:val="004A6148"/>
    <w:rPr>
      <w:b/>
    </w:rPr>
  </w:style>
  <w:style w:type="character" w:customStyle="1" w:styleId="WW8Num149z0">
    <w:name w:val="WW8Num149z0"/>
    <w:rsid w:val="004A6148"/>
    <w:rPr>
      <w:b/>
      <w:i w:val="0"/>
      <w:color w:val="000000"/>
    </w:rPr>
  </w:style>
  <w:style w:type="character" w:customStyle="1" w:styleId="WW8Num150z0">
    <w:name w:val="WW8Num150z0"/>
    <w:rsid w:val="004A6148"/>
    <w:rPr>
      <w:rFonts w:ascii="Symbol" w:hAnsi="Symbol" w:cs="Times New Roman"/>
      <w:color w:val="auto"/>
      <w:sz w:val="16"/>
      <w:szCs w:val="16"/>
    </w:rPr>
  </w:style>
  <w:style w:type="character" w:customStyle="1" w:styleId="WW8Num151z0">
    <w:name w:val="WW8Num151z0"/>
    <w:rsid w:val="004A6148"/>
    <w:rPr>
      <w:b/>
    </w:rPr>
  </w:style>
  <w:style w:type="character" w:customStyle="1" w:styleId="WW8Num152z0">
    <w:name w:val="WW8Num152z0"/>
    <w:rsid w:val="004A6148"/>
    <w:rPr>
      <w:rFonts w:ascii="Lucida Console" w:hAnsi="Lucida Console" w:cs="Times New Roman"/>
      <w:sz w:val="16"/>
      <w:szCs w:val="16"/>
    </w:rPr>
  </w:style>
  <w:style w:type="character" w:customStyle="1" w:styleId="WW8Num153z0">
    <w:name w:val="WW8Num153z0"/>
    <w:rsid w:val="004A6148"/>
    <w:rPr>
      <w:rFonts w:ascii="Symbol" w:hAnsi="Symbol" w:cs="Times New Roman"/>
    </w:rPr>
  </w:style>
  <w:style w:type="character" w:customStyle="1" w:styleId="WW8Num154z0">
    <w:name w:val="WW8Num154z0"/>
    <w:rsid w:val="004A6148"/>
    <w:rPr>
      <w:rFonts w:ascii="Symbol" w:hAnsi="Symbol" w:cs="Times New Roman"/>
    </w:rPr>
  </w:style>
  <w:style w:type="character" w:customStyle="1" w:styleId="WW8Num155z0">
    <w:name w:val="WW8Num155z0"/>
    <w:rsid w:val="004A6148"/>
    <w:rPr>
      <w:rFonts w:ascii="Symbol" w:hAnsi="Symbol"/>
    </w:rPr>
  </w:style>
  <w:style w:type="character" w:customStyle="1" w:styleId="WW8Num158z0">
    <w:name w:val="WW8Num158z0"/>
    <w:rsid w:val="004A6148"/>
    <w:rPr>
      <w:rFonts w:ascii="Symbol" w:hAnsi="Symbol"/>
    </w:rPr>
  </w:style>
  <w:style w:type="character" w:customStyle="1" w:styleId="WW8Num160z0">
    <w:name w:val="WW8Num160z0"/>
    <w:rsid w:val="004A6148"/>
    <w:rPr>
      <w:rFonts w:ascii="Times New Roman" w:hAnsi="Times New Roman" w:cs="Times New Roman"/>
    </w:rPr>
  </w:style>
  <w:style w:type="character" w:customStyle="1" w:styleId="WW8Num161z0">
    <w:name w:val="WW8Num161z0"/>
    <w:rsid w:val="004A6148"/>
    <w:rPr>
      <w:b w:val="0"/>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162z0">
    <w:name w:val="WW8Num162z0"/>
    <w:rsid w:val="004A6148"/>
    <w:rPr>
      <w:b/>
      <w:i w:val="0"/>
      <w:color w:val="000000"/>
    </w:rPr>
  </w:style>
  <w:style w:type="character" w:customStyle="1" w:styleId="WW8Num164z0">
    <w:name w:val="WW8Num164z0"/>
    <w:rsid w:val="004A6148"/>
    <w:rPr>
      <w:rFonts w:ascii="Symbol" w:hAnsi="Symbol" w:cs="Times New Roman"/>
    </w:rPr>
  </w:style>
  <w:style w:type="character" w:customStyle="1" w:styleId="WW8Num166z0">
    <w:name w:val="WW8Num166z0"/>
    <w:rsid w:val="004A6148"/>
    <w:rPr>
      <w:b/>
    </w:rPr>
  </w:style>
  <w:style w:type="character" w:customStyle="1" w:styleId="WW8Num167z0">
    <w:name w:val="WW8Num167z0"/>
    <w:rsid w:val="004A6148"/>
    <w:rPr>
      <w:b w:val="0"/>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168z0">
    <w:name w:val="WW8Num168z0"/>
    <w:rsid w:val="004A6148"/>
    <w:rPr>
      <w:rFonts w:ascii="Symbol" w:hAnsi="Symbol" w:cs="Times New Roman"/>
    </w:rPr>
  </w:style>
  <w:style w:type="character" w:customStyle="1" w:styleId="WW8Num169z0">
    <w:name w:val="WW8Num169z0"/>
    <w:rsid w:val="004A6148"/>
    <w:rPr>
      <w:b/>
    </w:rPr>
  </w:style>
  <w:style w:type="character" w:customStyle="1" w:styleId="WW8Num170z0">
    <w:name w:val="WW8Num170z0"/>
    <w:rsid w:val="004A6148"/>
    <w:rPr>
      <w:b/>
    </w:rPr>
  </w:style>
  <w:style w:type="character" w:customStyle="1" w:styleId="WW8Num171z0">
    <w:name w:val="WW8Num171z0"/>
    <w:rsid w:val="004A6148"/>
    <w:rPr>
      <w:rFonts w:ascii="Symbol" w:hAnsi="Symbol" w:cs="Times New Roman"/>
      <w:color w:val="auto"/>
      <w:sz w:val="16"/>
      <w:szCs w:val="16"/>
    </w:rPr>
  </w:style>
  <w:style w:type="character" w:customStyle="1" w:styleId="WW8Num172z0">
    <w:name w:val="WW8Num172z0"/>
    <w:rsid w:val="004A6148"/>
    <w:rPr>
      <w:rFonts w:ascii="Times New Roman" w:hAnsi="Times New Roman"/>
    </w:rPr>
  </w:style>
  <w:style w:type="character" w:customStyle="1" w:styleId="WW8Num175z0">
    <w:name w:val="WW8Num175z0"/>
    <w:rsid w:val="004A6148"/>
    <w:rPr>
      <w:rFonts w:ascii="Symbol" w:hAnsi="Symbol" w:cs="Times New Roman"/>
    </w:rPr>
  </w:style>
  <w:style w:type="character" w:customStyle="1" w:styleId="WW8Num179z0">
    <w:name w:val="WW8Num179z0"/>
    <w:rsid w:val="004A6148"/>
    <w:rPr>
      <w:rFonts w:ascii="Times New Roman" w:hAnsi="Times New Roman"/>
    </w:rPr>
  </w:style>
  <w:style w:type="character" w:customStyle="1" w:styleId="WW8Num180z0">
    <w:name w:val="WW8Num180z0"/>
    <w:rsid w:val="004A6148"/>
    <w:rPr>
      <w:b w:val="0"/>
      <w:i w:val="0"/>
    </w:rPr>
  </w:style>
  <w:style w:type="character" w:customStyle="1" w:styleId="WW8Num182z0">
    <w:name w:val="WW8Num182z0"/>
    <w:rsid w:val="004A6148"/>
    <w:rPr>
      <w:rFonts w:ascii="Symbol" w:hAnsi="Symbol" w:cs="Times New Roman"/>
    </w:rPr>
  </w:style>
  <w:style w:type="character" w:customStyle="1" w:styleId="WW8Num183z0">
    <w:name w:val="WW8Num183z0"/>
    <w:rsid w:val="004A6148"/>
    <w:rPr>
      <w:rFonts w:ascii="Wingdings" w:hAnsi="Wingdings" w:cs="Times New Roman"/>
    </w:rPr>
  </w:style>
  <w:style w:type="character" w:customStyle="1" w:styleId="WW8Num184z0">
    <w:name w:val="WW8Num184z0"/>
    <w:rsid w:val="004A6148"/>
    <w:rPr>
      <w:rFonts w:ascii="Times New Roman" w:hAnsi="Times New Roman" w:cs="Times New Roman"/>
      <w:color w:val="auto"/>
    </w:rPr>
  </w:style>
  <w:style w:type="character" w:customStyle="1" w:styleId="WW8Num185z0">
    <w:name w:val="WW8Num185z0"/>
    <w:rsid w:val="004A6148"/>
    <w:rPr>
      <w:rFonts w:ascii="Symbol" w:hAnsi="Symbol" w:cs="Times New Roman"/>
    </w:rPr>
  </w:style>
  <w:style w:type="character" w:customStyle="1" w:styleId="WW8Num185z1">
    <w:name w:val="WW8Num185z1"/>
    <w:rsid w:val="004A6148"/>
    <w:rPr>
      <w:rFonts w:ascii="Courier New" w:hAnsi="Courier New" w:cs="Wingdings"/>
    </w:rPr>
  </w:style>
  <w:style w:type="character" w:customStyle="1" w:styleId="WW8Num185z2">
    <w:name w:val="WW8Num185z2"/>
    <w:rsid w:val="004A6148"/>
    <w:rPr>
      <w:rFonts w:ascii="Wingdings" w:hAnsi="Wingdings" w:cs="Times New Roman"/>
    </w:rPr>
  </w:style>
  <w:style w:type="character" w:customStyle="1" w:styleId="WW8Num186z0">
    <w:name w:val="WW8Num186z0"/>
    <w:rsid w:val="004A6148"/>
    <w:rPr>
      <w:rFonts w:ascii="Wingdings" w:hAnsi="Wingdings" w:cs="Times New Roman"/>
    </w:rPr>
  </w:style>
  <w:style w:type="character" w:customStyle="1" w:styleId="WW8Num187z0">
    <w:name w:val="WW8Num187z0"/>
    <w:rsid w:val="004A6148"/>
    <w:rPr>
      <w:rFonts w:ascii="Symbol" w:hAnsi="Symbol" w:cs="Times New Roman"/>
    </w:rPr>
  </w:style>
  <w:style w:type="character" w:customStyle="1" w:styleId="WW8Num188z0">
    <w:name w:val="WW8Num188z0"/>
    <w:rsid w:val="004A6148"/>
    <w:rPr>
      <w:b/>
    </w:rPr>
  </w:style>
  <w:style w:type="character" w:customStyle="1" w:styleId="WW8Num190z0">
    <w:name w:val="WW8Num190z0"/>
    <w:rsid w:val="004A6148"/>
    <w:rPr>
      <w:b/>
      <w:i w:val="0"/>
    </w:rPr>
  </w:style>
  <w:style w:type="character" w:customStyle="1" w:styleId="WW8Num191z0">
    <w:name w:val="WW8Num191z0"/>
    <w:rsid w:val="004A6148"/>
    <w:rPr>
      <w:rFonts w:ascii="Symbol" w:hAnsi="Symbol" w:cs="Times New Roman"/>
    </w:rPr>
  </w:style>
  <w:style w:type="character" w:customStyle="1" w:styleId="WW8Num193z0">
    <w:name w:val="WW8Num193z0"/>
    <w:rsid w:val="004A6148"/>
    <w:rPr>
      <w:b/>
      <w:i w:val="0"/>
      <w:sz w:val="22"/>
      <w:szCs w:val="22"/>
    </w:rPr>
  </w:style>
  <w:style w:type="character" w:customStyle="1" w:styleId="WW8Num194z0">
    <w:name w:val="WW8Num194z0"/>
    <w:rsid w:val="004A6148"/>
    <w:rPr>
      <w:rFonts w:ascii="Wingdings" w:hAnsi="Wingdings" w:cs="Times New Roman"/>
      <w:sz w:val="20"/>
      <w:szCs w:val="20"/>
    </w:rPr>
  </w:style>
  <w:style w:type="character" w:customStyle="1" w:styleId="WW8Num197z0">
    <w:name w:val="WW8Num197z0"/>
    <w:rsid w:val="004A6148"/>
    <w:rPr>
      <w:rFonts w:ascii="Symbol" w:hAnsi="Symbol" w:cs="Times New Roman"/>
    </w:rPr>
  </w:style>
  <w:style w:type="character" w:customStyle="1" w:styleId="WW8Num200z0">
    <w:name w:val="WW8Num200z0"/>
    <w:rsid w:val="004A6148"/>
    <w:rPr>
      <w:rFonts w:ascii="Symbol" w:hAnsi="Symbol" w:cs="Times New Roman"/>
    </w:rPr>
  </w:style>
  <w:style w:type="character" w:customStyle="1" w:styleId="WW8Num202z0">
    <w:name w:val="WW8Num202z0"/>
    <w:rsid w:val="004A6148"/>
    <w:rPr>
      <w:b/>
    </w:rPr>
  </w:style>
  <w:style w:type="character" w:customStyle="1" w:styleId="WW8Num205z0">
    <w:name w:val="WW8Num205z0"/>
    <w:rsid w:val="004A6148"/>
    <w:rPr>
      <w:rFonts w:ascii="Symbol" w:hAnsi="Symbol" w:cs="Times New Roman"/>
    </w:rPr>
  </w:style>
  <w:style w:type="character" w:customStyle="1" w:styleId="WW8Num207z0">
    <w:name w:val="WW8Num207z0"/>
    <w:rsid w:val="004A6148"/>
    <w:rPr>
      <w:rFonts w:ascii="Symbol" w:hAnsi="Symbol" w:cs="Times New Roman"/>
    </w:rPr>
  </w:style>
  <w:style w:type="character" w:customStyle="1" w:styleId="WW8Num213z0">
    <w:name w:val="WW8Num213z0"/>
    <w:rsid w:val="004A6148"/>
    <w:rPr>
      <w:b/>
    </w:rPr>
  </w:style>
  <w:style w:type="character" w:customStyle="1" w:styleId="WW8Num214z0">
    <w:name w:val="WW8Num214z0"/>
    <w:rsid w:val="004A6148"/>
    <w:rPr>
      <w:rFonts w:ascii="Symbol" w:hAnsi="Symbol" w:cs="Times New Roman"/>
    </w:rPr>
  </w:style>
  <w:style w:type="character" w:customStyle="1" w:styleId="WW8Num218z0">
    <w:name w:val="WW8Num218z0"/>
    <w:rsid w:val="004A6148"/>
    <w:rPr>
      <w:rFonts w:ascii="Verdana" w:eastAsia="Times New Roman" w:hAnsi="Verdana" w:cs="Times New Roman"/>
    </w:rPr>
  </w:style>
  <w:style w:type="character" w:customStyle="1" w:styleId="WW8Num218z1">
    <w:name w:val="WW8Num218z1"/>
    <w:rsid w:val="004A6148"/>
    <w:rPr>
      <w:rFonts w:ascii="Courier New" w:hAnsi="Courier New"/>
    </w:rPr>
  </w:style>
  <w:style w:type="character" w:customStyle="1" w:styleId="WW8Num218z2">
    <w:name w:val="WW8Num218z2"/>
    <w:rsid w:val="004A6148"/>
    <w:rPr>
      <w:rFonts w:ascii="Wingdings" w:hAnsi="Wingdings"/>
    </w:rPr>
  </w:style>
  <w:style w:type="character" w:customStyle="1" w:styleId="WW8Num218z3">
    <w:name w:val="WW8Num218z3"/>
    <w:rsid w:val="004A6148"/>
    <w:rPr>
      <w:rFonts w:ascii="Symbol" w:hAnsi="Symbol"/>
    </w:rPr>
  </w:style>
  <w:style w:type="character" w:customStyle="1" w:styleId="WW8Num220z0">
    <w:name w:val="WW8Num220z0"/>
    <w:rsid w:val="004A6148"/>
    <w:rPr>
      <w:rFonts w:ascii="Times New Roman" w:hAnsi="Times New Roman" w:cs="Times New Roman"/>
    </w:rPr>
  </w:style>
  <w:style w:type="character" w:customStyle="1" w:styleId="WW8Num223z0">
    <w:name w:val="WW8Num223z0"/>
    <w:rsid w:val="004A6148"/>
    <w:rPr>
      <w:rFonts w:ascii="Symbol" w:hAnsi="Symbol" w:cs="Times New Roman"/>
      <w:color w:val="auto"/>
      <w:sz w:val="16"/>
      <w:szCs w:val="16"/>
    </w:rPr>
  </w:style>
  <w:style w:type="character" w:customStyle="1" w:styleId="WW8Num225z0">
    <w:name w:val="WW8Num225z0"/>
    <w:rsid w:val="004A6148"/>
    <w:rPr>
      <w:b/>
    </w:rPr>
  </w:style>
  <w:style w:type="character" w:customStyle="1" w:styleId="WW8Num226z0">
    <w:name w:val="WW8Num226z0"/>
    <w:rsid w:val="004A6148"/>
    <w:rPr>
      <w:b/>
    </w:rPr>
  </w:style>
  <w:style w:type="character" w:customStyle="1" w:styleId="WW8Num228z0">
    <w:name w:val="WW8Num228z0"/>
    <w:rsid w:val="004A6148"/>
    <w:rPr>
      <w:rFonts w:ascii="Symbol" w:hAnsi="Symbol" w:cs="Times New Roman"/>
    </w:rPr>
  </w:style>
  <w:style w:type="character" w:customStyle="1" w:styleId="WW8Num229z0">
    <w:name w:val="WW8Num229z0"/>
    <w:rsid w:val="004A6148"/>
    <w:rPr>
      <w:rFonts w:ascii="Symbol" w:hAnsi="Symbol" w:cs="Times New Roman"/>
    </w:rPr>
  </w:style>
  <w:style w:type="character" w:customStyle="1" w:styleId="WW8Num236z0">
    <w:name w:val="WW8Num236z0"/>
    <w:rsid w:val="004A6148"/>
    <w:rPr>
      <w:b/>
    </w:rPr>
  </w:style>
  <w:style w:type="character" w:customStyle="1" w:styleId="WW8Num239z0">
    <w:name w:val="WW8Num239z0"/>
    <w:rsid w:val="004A6148"/>
    <w:rPr>
      <w:rFonts w:ascii="Times New Roman" w:hAnsi="Times New Roman" w:cs="Times New Roman"/>
    </w:rPr>
  </w:style>
  <w:style w:type="character" w:customStyle="1" w:styleId="WW8Num241z0">
    <w:name w:val="WW8Num241z0"/>
    <w:rsid w:val="004A6148"/>
    <w:rPr>
      <w:rFonts w:ascii="Times New Roman" w:hAnsi="Times New Roman" w:cs="Times New Roman"/>
    </w:rPr>
  </w:style>
  <w:style w:type="character" w:customStyle="1" w:styleId="WW8Num243z0">
    <w:name w:val="WW8Num243z0"/>
    <w:rsid w:val="004A6148"/>
    <w:rPr>
      <w:rFonts w:ascii="Symbol" w:hAnsi="Symbol" w:cs="Times New Roman"/>
    </w:rPr>
  </w:style>
  <w:style w:type="character" w:customStyle="1" w:styleId="WW8Num244z0">
    <w:name w:val="WW8Num244z0"/>
    <w:rsid w:val="004A6148"/>
    <w:rPr>
      <w:rFonts w:ascii="Times New Roman" w:hAnsi="Times New Roman" w:cs="Times New Roman"/>
    </w:rPr>
  </w:style>
  <w:style w:type="character" w:customStyle="1" w:styleId="WW8Num245z0">
    <w:name w:val="WW8Num245z0"/>
    <w:rsid w:val="004A6148"/>
    <w:rPr>
      <w:rFonts w:ascii="Symbol" w:hAnsi="Symbol" w:cs="Times New Roman"/>
      <w:color w:val="auto"/>
      <w:sz w:val="16"/>
      <w:szCs w:val="16"/>
    </w:rPr>
  </w:style>
  <w:style w:type="character" w:customStyle="1" w:styleId="WW8Num246z0">
    <w:name w:val="WW8Num246z0"/>
    <w:rsid w:val="004A6148"/>
    <w:rPr>
      <w:rFonts w:ascii="Symbol" w:hAnsi="Symbol" w:cs="Times New Roman"/>
    </w:rPr>
  </w:style>
  <w:style w:type="character" w:customStyle="1" w:styleId="WW8Num247z0">
    <w:name w:val="WW8Num247z0"/>
    <w:rsid w:val="004A6148"/>
    <w:rPr>
      <w:b w:val="0"/>
      <w:i w:val="0"/>
    </w:rPr>
  </w:style>
  <w:style w:type="character" w:customStyle="1" w:styleId="WW8Num249z0">
    <w:name w:val="WW8Num249z0"/>
    <w:rsid w:val="004A6148"/>
    <w:rPr>
      <w:b w:val="0"/>
      <w:i w:val="0"/>
    </w:rPr>
  </w:style>
  <w:style w:type="character" w:customStyle="1" w:styleId="WW8Num250z0">
    <w:name w:val="WW8Num250z0"/>
    <w:rsid w:val="004A6148"/>
    <w:rPr>
      <w:rFonts w:ascii="Symbol" w:hAnsi="Symbol" w:cs="Times New Roman"/>
    </w:rPr>
  </w:style>
  <w:style w:type="character" w:customStyle="1" w:styleId="WW8Num252z0">
    <w:name w:val="WW8Num252z0"/>
    <w:rsid w:val="004A6148"/>
    <w:rPr>
      <w:rFonts w:ascii="Symbol" w:hAnsi="Symbol" w:cs="Times New Roman"/>
    </w:rPr>
  </w:style>
  <w:style w:type="character" w:customStyle="1" w:styleId="WW8Num252z1">
    <w:name w:val="WW8Num252z1"/>
    <w:rsid w:val="004A6148"/>
    <w:rPr>
      <w:rFonts w:ascii="Courier New" w:hAnsi="Courier New" w:cs="Wingdings"/>
    </w:rPr>
  </w:style>
  <w:style w:type="character" w:customStyle="1" w:styleId="WW8Num252z2">
    <w:name w:val="WW8Num252z2"/>
    <w:rsid w:val="004A6148"/>
    <w:rPr>
      <w:rFonts w:ascii="Wingdings" w:hAnsi="Wingdings" w:cs="Times New Roman"/>
    </w:rPr>
  </w:style>
  <w:style w:type="character" w:customStyle="1" w:styleId="WW8Num255z1">
    <w:name w:val="WW8Num255z1"/>
    <w:rsid w:val="004A6148"/>
    <w:rPr>
      <w:b/>
    </w:rPr>
  </w:style>
  <w:style w:type="character" w:customStyle="1" w:styleId="WW8Num257z0">
    <w:name w:val="WW8Num257z0"/>
    <w:rsid w:val="004A6148"/>
    <w:rPr>
      <w:b/>
      <w:i w:val="0"/>
      <w:sz w:val="22"/>
      <w:szCs w:val="22"/>
    </w:rPr>
  </w:style>
  <w:style w:type="character" w:customStyle="1" w:styleId="WW8Num261z0">
    <w:name w:val="WW8Num261z0"/>
    <w:rsid w:val="004A6148"/>
    <w:rPr>
      <w:rFonts w:ascii="Times New Roman" w:hAnsi="Times New Roman" w:cs="Times New Roman"/>
    </w:rPr>
  </w:style>
  <w:style w:type="character" w:customStyle="1" w:styleId="WW8Num262z0">
    <w:name w:val="WW8Num262z0"/>
    <w:rsid w:val="004A6148"/>
    <w:rPr>
      <w:b w:val="0"/>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263z0">
    <w:name w:val="WW8Num263z0"/>
    <w:rsid w:val="004A6148"/>
    <w:rPr>
      <w:rFonts w:ascii="Symbol" w:hAnsi="Symbol" w:cs="Times New Roman"/>
      <w:color w:val="auto"/>
    </w:rPr>
  </w:style>
  <w:style w:type="character" w:customStyle="1" w:styleId="WW8Num265z0">
    <w:name w:val="WW8Num265z0"/>
    <w:rsid w:val="004A6148"/>
    <w:rPr>
      <w:rFonts w:ascii="Symbol" w:hAnsi="Symbol" w:cs="Times New Roman"/>
    </w:rPr>
  </w:style>
  <w:style w:type="character" w:customStyle="1" w:styleId="WW8Num265z1">
    <w:name w:val="WW8Num265z1"/>
    <w:rsid w:val="004A6148"/>
    <w:rPr>
      <w:rFonts w:ascii="Courier New" w:hAnsi="Courier New" w:cs="Wingdings"/>
    </w:rPr>
  </w:style>
  <w:style w:type="character" w:customStyle="1" w:styleId="WW8Num265z2">
    <w:name w:val="WW8Num265z2"/>
    <w:rsid w:val="004A6148"/>
    <w:rPr>
      <w:rFonts w:ascii="Wingdings" w:hAnsi="Wingdings" w:cs="Times New Roman"/>
    </w:rPr>
  </w:style>
  <w:style w:type="character" w:customStyle="1" w:styleId="WW8Num267z0">
    <w:name w:val="WW8Num267z0"/>
    <w:rsid w:val="004A6148"/>
    <w:rPr>
      <w:b/>
    </w:rPr>
  </w:style>
  <w:style w:type="character" w:customStyle="1" w:styleId="WW8Num269z0">
    <w:name w:val="WW8Num269z0"/>
    <w:rsid w:val="004A6148"/>
    <w:rPr>
      <w:rFonts w:ascii="Symbol" w:hAnsi="Symbol"/>
    </w:rPr>
  </w:style>
  <w:style w:type="character" w:customStyle="1" w:styleId="WW8Num270z0">
    <w:name w:val="WW8Num270z0"/>
    <w:rsid w:val="004A6148"/>
    <w:rPr>
      <w:b/>
    </w:rPr>
  </w:style>
  <w:style w:type="character" w:customStyle="1" w:styleId="WW8Num273z0">
    <w:name w:val="WW8Num273z0"/>
    <w:rsid w:val="004A6148"/>
    <w:rPr>
      <w:rFonts w:ascii="Times New Roman" w:hAnsi="Times New Roman" w:cs="Times New Roman"/>
    </w:rPr>
  </w:style>
  <w:style w:type="character" w:customStyle="1" w:styleId="WW8Num274z0">
    <w:name w:val="WW8Num274z0"/>
    <w:rsid w:val="004A6148"/>
    <w:rPr>
      <w:rFonts w:ascii="Symbol" w:hAnsi="Symbol" w:cs="Times New Roman"/>
      <w:color w:val="auto"/>
    </w:rPr>
  </w:style>
  <w:style w:type="character" w:customStyle="1" w:styleId="WW8Num275z0">
    <w:name w:val="WW8Num275z0"/>
    <w:rsid w:val="004A6148"/>
    <w:rPr>
      <w:b/>
    </w:rPr>
  </w:style>
  <w:style w:type="character" w:customStyle="1" w:styleId="WW8Num277z0">
    <w:name w:val="WW8Num277z0"/>
    <w:rsid w:val="004A6148"/>
    <w:rPr>
      <w:rFonts w:ascii="Symbol" w:hAnsi="Symbol"/>
    </w:rPr>
  </w:style>
  <w:style w:type="character" w:customStyle="1" w:styleId="WW8Num278z0">
    <w:name w:val="WW8Num278z0"/>
    <w:rsid w:val="004A6148"/>
    <w:rPr>
      <w:rFonts w:ascii="Symbol" w:hAnsi="Symbol" w:cs="Times New Roman"/>
    </w:rPr>
  </w:style>
  <w:style w:type="character" w:customStyle="1" w:styleId="WW8Num282z0">
    <w:name w:val="WW8Num282z0"/>
    <w:rsid w:val="004A6148"/>
    <w:rPr>
      <w:rFonts w:ascii="Symbol" w:hAnsi="Symbol" w:cs="Times New Roman"/>
    </w:rPr>
  </w:style>
  <w:style w:type="character" w:customStyle="1" w:styleId="WW8Num283z0">
    <w:name w:val="WW8Num283z0"/>
    <w:rsid w:val="004A6148"/>
    <w:rPr>
      <w:rFonts w:ascii="Times New Roman" w:hAnsi="Times New Roman" w:cs="Times New Roman"/>
    </w:rPr>
  </w:style>
  <w:style w:type="character" w:customStyle="1" w:styleId="WW8Num289z0">
    <w:name w:val="WW8Num289z0"/>
    <w:rsid w:val="004A6148"/>
    <w:rPr>
      <w:rFonts w:ascii="Times New Roman" w:hAnsi="Times New Roman" w:cs="Times New Roman"/>
    </w:rPr>
  </w:style>
  <w:style w:type="character" w:customStyle="1" w:styleId="WW8Num292z0">
    <w:name w:val="WW8Num292z0"/>
    <w:rsid w:val="004A6148"/>
    <w:rPr>
      <w:rFonts w:ascii="Symbol" w:hAnsi="Symbol" w:cs="Times New Roman"/>
    </w:rPr>
  </w:style>
  <w:style w:type="character" w:customStyle="1" w:styleId="WW8Num293z0">
    <w:name w:val="WW8Num293z0"/>
    <w:rsid w:val="004A6148"/>
    <w:rPr>
      <w:rFonts w:ascii="Symbol" w:hAnsi="Symbol" w:cs="Times New Roman"/>
      <w:color w:val="000000"/>
    </w:rPr>
  </w:style>
  <w:style w:type="character" w:customStyle="1" w:styleId="WW8Num295z0">
    <w:name w:val="WW8Num295z0"/>
    <w:rsid w:val="004A6148"/>
    <w:rPr>
      <w:b/>
    </w:rPr>
  </w:style>
  <w:style w:type="character" w:customStyle="1" w:styleId="WW8Num296z0">
    <w:name w:val="WW8Num296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298z0">
    <w:name w:val="WW8Num298z0"/>
    <w:rsid w:val="004A6148"/>
    <w:rPr>
      <w:b/>
    </w:rPr>
  </w:style>
  <w:style w:type="character" w:customStyle="1" w:styleId="WW8Num299z1">
    <w:name w:val="WW8Num299z1"/>
    <w:rsid w:val="004A6148"/>
    <w:rPr>
      <w:b/>
    </w:rPr>
  </w:style>
  <w:style w:type="character" w:customStyle="1" w:styleId="WW8Num300z0">
    <w:name w:val="WW8Num300z0"/>
    <w:rsid w:val="004A6148"/>
    <w:rPr>
      <w:rFonts w:ascii="Symbol" w:hAnsi="Symbol" w:cs="Times New Roman"/>
    </w:rPr>
  </w:style>
  <w:style w:type="character" w:customStyle="1" w:styleId="WW8Num301z0">
    <w:name w:val="WW8Num301z0"/>
    <w:rsid w:val="004A6148"/>
    <w:rPr>
      <w:b w:val="0"/>
    </w:rPr>
  </w:style>
  <w:style w:type="character" w:customStyle="1" w:styleId="WW8Num301z1">
    <w:name w:val="WW8Num301z1"/>
    <w:rsid w:val="004A6148"/>
    <w:rPr>
      <w:rFonts w:ascii="Courier New" w:hAnsi="Courier New" w:cs="Wingdings"/>
    </w:rPr>
  </w:style>
  <w:style w:type="character" w:customStyle="1" w:styleId="WW8Num301z2">
    <w:name w:val="WW8Num301z2"/>
    <w:rsid w:val="004A6148"/>
    <w:rPr>
      <w:rFonts w:ascii="Wingdings" w:hAnsi="Wingdings" w:cs="Times New Roman"/>
    </w:rPr>
  </w:style>
  <w:style w:type="character" w:customStyle="1" w:styleId="WW8Num301z3">
    <w:name w:val="WW8Num301z3"/>
    <w:rsid w:val="004A6148"/>
    <w:rPr>
      <w:rFonts w:ascii="Symbol" w:hAnsi="Symbol" w:cs="Times New Roman"/>
    </w:rPr>
  </w:style>
  <w:style w:type="character" w:customStyle="1" w:styleId="WW8Num305z0">
    <w:name w:val="WW8Num305z0"/>
    <w:rsid w:val="004A6148"/>
    <w:rPr>
      <w:rFonts w:ascii="Times New Roman" w:hAnsi="Times New Roman" w:cs="Times New Roman"/>
      <w:b/>
      <w:i w:val="0"/>
      <w:color w:val="000000"/>
      <w:sz w:val="22"/>
      <w:szCs w:val="22"/>
      <w:u w:val="none"/>
    </w:rPr>
  </w:style>
  <w:style w:type="character" w:customStyle="1" w:styleId="WW8Num306z0">
    <w:name w:val="WW8Num306z0"/>
    <w:rsid w:val="004A6148"/>
    <w:rPr>
      <w:b/>
      <w:i w:val="0"/>
    </w:rPr>
  </w:style>
  <w:style w:type="character" w:customStyle="1" w:styleId="WW8Num307z0">
    <w:name w:val="WW8Num307z0"/>
    <w:rsid w:val="004A6148"/>
    <w:rPr>
      <w:rFonts w:ascii="Symbol" w:hAnsi="Symbol" w:cs="Times New Roman"/>
    </w:rPr>
  </w:style>
  <w:style w:type="character" w:customStyle="1" w:styleId="WW8Num312z0">
    <w:name w:val="WW8Num312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313z0">
    <w:name w:val="WW8Num313z0"/>
    <w:rsid w:val="004A6148"/>
    <w:rPr>
      <w:rFonts w:ascii="Symbol" w:hAnsi="Symbol" w:cs="Times New Roman"/>
    </w:rPr>
  </w:style>
  <w:style w:type="character" w:customStyle="1" w:styleId="WW8Num314z0">
    <w:name w:val="WW8Num314z0"/>
    <w:rsid w:val="004A6148"/>
    <w:rPr>
      <w:rFonts w:ascii="Symbol" w:hAnsi="Symbol"/>
    </w:rPr>
  </w:style>
  <w:style w:type="character" w:customStyle="1" w:styleId="WW8Num315z0">
    <w:name w:val="WW8Num315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316z0">
    <w:name w:val="WW8Num316z0"/>
    <w:rsid w:val="004A6148"/>
    <w:rPr>
      <w:rFonts w:ascii="Symbol" w:hAnsi="Symbol" w:cs="Times New Roman"/>
    </w:rPr>
  </w:style>
  <w:style w:type="character" w:customStyle="1" w:styleId="WW8Num317z0">
    <w:name w:val="WW8Num317z0"/>
    <w:rsid w:val="004A6148"/>
    <w:rPr>
      <w:b/>
    </w:rPr>
  </w:style>
  <w:style w:type="character" w:customStyle="1" w:styleId="WW8Num320z0">
    <w:name w:val="WW8Num320z0"/>
    <w:rsid w:val="004A6148"/>
    <w:rPr>
      <w:b/>
    </w:rPr>
  </w:style>
  <w:style w:type="character" w:customStyle="1" w:styleId="WW8Num324z0">
    <w:name w:val="WW8Num324z0"/>
    <w:rsid w:val="004A6148"/>
    <w:rPr>
      <w:b/>
    </w:rPr>
  </w:style>
  <w:style w:type="character" w:customStyle="1" w:styleId="WW8Num325z0">
    <w:name w:val="WW8Num325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327z0">
    <w:name w:val="WW8Num327z0"/>
    <w:rsid w:val="004A6148"/>
    <w:rPr>
      <w:rFonts w:ascii="Symbol" w:hAnsi="Symbol" w:cs="Times New Roman"/>
    </w:rPr>
  </w:style>
  <w:style w:type="character" w:customStyle="1" w:styleId="WW8Num327z1">
    <w:name w:val="WW8Num327z1"/>
    <w:rsid w:val="004A6148"/>
    <w:rPr>
      <w:rFonts w:ascii="Courier New" w:hAnsi="Courier New" w:cs="Wingdings"/>
    </w:rPr>
  </w:style>
  <w:style w:type="character" w:customStyle="1" w:styleId="WW8Num327z2">
    <w:name w:val="WW8Num327z2"/>
    <w:rsid w:val="004A6148"/>
    <w:rPr>
      <w:rFonts w:ascii="Wingdings" w:hAnsi="Wingdings" w:cs="Times New Roman"/>
    </w:rPr>
  </w:style>
  <w:style w:type="character" w:customStyle="1" w:styleId="WW8Num330z0">
    <w:name w:val="WW8Num330z0"/>
    <w:rsid w:val="004A6148"/>
    <w:rPr>
      <w:rFonts w:ascii="Symbol" w:hAnsi="Symbol" w:cs="Times New Roman"/>
    </w:rPr>
  </w:style>
  <w:style w:type="character" w:customStyle="1" w:styleId="WW8Num333z0">
    <w:name w:val="WW8Num333z0"/>
    <w:rsid w:val="004A6148"/>
    <w:rPr>
      <w:rFonts w:ascii="Symbol" w:hAnsi="Symbol" w:cs="Times New Roman"/>
    </w:rPr>
  </w:style>
  <w:style w:type="character" w:customStyle="1" w:styleId="WW8Num335z0">
    <w:name w:val="WW8Num335z0"/>
    <w:rsid w:val="004A6148"/>
    <w:rPr>
      <w:b w:val="0"/>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337z0">
    <w:name w:val="WW8Num337z0"/>
    <w:rsid w:val="004A6148"/>
    <w:rPr>
      <w:rFonts w:ascii="Symbol" w:hAnsi="Symbol"/>
    </w:rPr>
  </w:style>
  <w:style w:type="character" w:customStyle="1" w:styleId="WW8Num341z0">
    <w:name w:val="WW8Num341z0"/>
    <w:rsid w:val="004A6148"/>
    <w:rPr>
      <w:rFonts w:ascii="Symbol" w:hAnsi="Symbol" w:cs="Times New Roman"/>
    </w:rPr>
  </w:style>
  <w:style w:type="character" w:customStyle="1" w:styleId="WW8Num342z0">
    <w:name w:val="WW8Num342z0"/>
    <w:rsid w:val="004A6148"/>
    <w:rPr>
      <w:b/>
    </w:rPr>
  </w:style>
  <w:style w:type="character" w:customStyle="1" w:styleId="WW8Num345z0">
    <w:name w:val="WW8Num345z0"/>
    <w:rsid w:val="004A6148"/>
    <w:rPr>
      <w:b/>
      <w:i w:val="0"/>
      <w:color w:val="000000"/>
    </w:rPr>
  </w:style>
  <w:style w:type="character" w:customStyle="1" w:styleId="WW8Num346z0">
    <w:name w:val="WW8Num346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347z0">
    <w:name w:val="WW8Num347z0"/>
    <w:rsid w:val="004A6148"/>
    <w:rPr>
      <w:rFonts w:ascii="Symbol" w:hAnsi="Symbol"/>
    </w:rPr>
  </w:style>
  <w:style w:type="character" w:customStyle="1" w:styleId="WW8Num348z0">
    <w:name w:val="WW8Num348z0"/>
    <w:rsid w:val="004A6148"/>
    <w:rPr>
      <w:b/>
    </w:rPr>
  </w:style>
  <w:style w:type="character" w:customStyle="1" w:styleId="WW8Num351z0">
    <w:name w:val="WW8Num351z0"/>
    <w:rsid w:val="004A6148"/>
    <w:rPr>
      <w:b/>
    </w:rPr>
  </w:style>
  <w:style w:type="character" w:customStyle="1" w:styleId="WW8Num352z0">
    <w:name w:val="WW8Num352z0"/>
    <w:rsid w:val="004A6148"/>
    <w:rPr>
      <w:rFonts w:ascii="Symbol" w:hAnsi="Symbol" w:cs="Times New Roman"/>
    </w:rPr>
  </w:style>
  <w:style w:type="character" w:customStyle="1" w:styleId="WW8Num353z0">
    <w:name w:val="WW8Num353z0"/>
    <w:rsid w:val="004A6148"/>
    <w:rPr>
      <w:rFonts w:ascii="Symbol" w:hAnsi="Symbol"/>
    </w:rPr>
  </w:style>
  <w:style w:type="character" w:customStyle="1" w:styleId="WW8Num355z0">
    <w:name w:val="WW8Num355z0"/>
    <w:rsid w:val="004A6148"/>
    <w:rPr>
      <w:rFonts w:ascii="Symbol" w:hAnsi="Symbol"/>
    </w:rPr>
  </w:style>
  <w:style w:type="character" w:customStyle="1" w:styleId="WW8Num357z0">
    <w:name w:val="WW8Num357z0"/>
    <w:rsid w:val="004A6148"/>
    <w:rPr>
      <w:b/>
    </w:rPr>
  </w:style>
  <w:style w:type="character" w:customStyle="1" w:styleId="WW8Num358z0">
    <w:name w:val="WW8Num358z0"/>
    <w:rsid w:val="004A6148"/>
    <w:rPr>
      <w:rFonts w:ascii="Symbol" w:hAnsi="Symbol" w:cs="Times New Roman"/>
    </w:rPr>
  </w:style>
  <w:style w:type="character" w:customStyle="1" w:styleId="WW8Num359z0">
    <w:name w:val="WW8Num359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360z0">
    <w:name w:val="WW8Num360z0"/>
    <w:rsid w:val="004A6148"/>
    <w:rPr>
      <w:rFonts w:ascii="Symbol" w:hAnsi="Symbol"/>
    </w:rPr>
  </w:style>
  <w:style w:type="character" w:customStyle="1" w:styleId="WW8Num361z0">
    <w:name w:val="WW8Num361z0"/>
    <w:rsid w:val="004A6148"/>
    <w:rPr>
      <w:b w:val="0"/>
      <w:i w:val="0"/>
    </w:rPr>
  </w:style>
  <w:style w:type="character" w:customStyle="1" w:styleId="WW8Num362z0">
    <w:name w:val="WW8Num362z0"/>
    <w:rsid w:val="004A6148"/>
    <w:rPr>
      <w:rFonts w:ascii="Symbol" w:hAnsi="Symbol" w:cs="Times New Roman"/>
    </w:rPr>
  </w:style>
  <w:style w:type="character" w:customStyle="1" w:styleId="WW8Num364z1">
    <w:name w:val="WW8Num364z1"/>
    <w:rsid w:val="004A6148"/>
    <w:rPr>
      <w:rFonts w:ascii="Courier New" w:hAnsi="Courier New" w:cs="Wingdings"/>
    </w:rPr>
  </w:style>
  <w:style w:type="character" w:customStyle="1" w:styleId="WW8Num364z2">
    <w:name w:val="WW8Num364z2"/>
    <w:rsid w:val="004A6148"/>
    <w:rPr>
      <w:rFonts w:ascii="Wingdings" w:hAnsi="Wingdings" w:cs="Times New Roman"/>
    </w:rPr>
  </w:style>
  <w:style w:type="character" w:customStyle="1" w:styleId="WW8Num364z3">
    <w:name w:val="WW8Num364z3"/>
    <w:rsid w:val="004A6148"/>
    <w:rPr>
      <w:rFonts w:ascii="Symbol" w:hAnsi="Symbol" w:cs="Times New Roman"/>
    </w:rPr>
  </w:style>
  <w:style w:type="character" w:customStyle="1" w:styleId="WW8Num367z0">
    <w:name w:val="WW8Num367z0"/>
    <w:rsid w:val="004A6148"/>
    <w:rPr>
      <w:rFonts w:ascii="Times New Roman" w:hAnsi="Times New Roman" w:cs="Times New Roman"/>
      <w:color w:val="auto"/>
    </w:rPr>
  </w:style>
  <w:style w:type="character" w:customStyle="1" w:styleId="WW8Num368z0">
    <w:name w:val="WW8Num368z0"/>
    <w:rsid w:val="004A6148"/>
    <w:rPr>
      <w:b/>
      <w:i w:val="0"/>
      <w:color w:val="000000"/>
    </w:rPr>
  </w:style>
  <w:style w:type="character" w:customStyle="1" w:styleId="WW8Num369z0">
    <w:name w:val="WW8Num369z0"/>
    <w:rsid w:val="004A6148"/>
    <w:rPr>
      <w:rFonts w:ascii="Times New Roman" w:hAnsi="Times New Roman" w:cs="Times New Roman"/>
      <w:b/>
      <w:i w:val="0"/>
      <w:color w:val="000000"/>
      <w:sz w:val="22"/>
      <w:szCs w:val="22"/>
      <w:u w:val="none"/>
    </w:rPr>
  </w:style>
  <w:style w:type="character" w:customStyle="1" w:styleId="WW8Num371z0">
    <w:name w:val="WW8Num371z0"/>
    <w:rsid w:val="004A6148"/>
    <w:rPr>
      <w:rFonts w:ascii="Times New Roman" w:hAnsi="Times New Roman" w:cs="Times New Roman"/>
    </w:rPr>
  </w:style>
  <w:style w:type="character" w:customStyle="1" w:styleId="WW8Num372z0">
    <w:name w:val="WW8Num372z0"/>
    <w:rsid w:val="004A6148"/>
    <w:rPr>
      <w:rFonts w:ascii="Times New Roman" w:eastAsia="Times New Roman" w:hAnsi="Times New Roman" w:cs="Times New Roman"/>
    </w:rPr>
  </w:style>
  <w:style w:type="character" w:customStyle="1" w:styleId="WW8Num372z1">
    <w:name w:val="WW8Num372z1"/>
    <w:rsid w:val="004A6148"/>
    <w:rPr>
      <w:rFonts w:ascii="Symbol" w:hAnsi="Symbol"/>
    </w:rPr>
  </w:style>
  <w:style w:type="character" w:customStyle="1" w:styleId="WW8Num372z2">
    <w:name w:val="WW8Num372z2"/>
    <w:rsid w:val="004A6148"/>
    <w:rPr>
      <w:rFonts w:ascii="Wingdings" w:hAnsi="Wingdings"/>
    </w:rPr>
  </w:style>
  <w:style w:type="character" w:customStyle="1" w:styleId="WW8Num372z4">
    <w:name w:val="WW8Num372z4"/>
    <w:rsid w:val="004A6148"/>
    <w:rPr>
      <w:rFonts w:ascii="Courier New" w:hAnsi="Courier New"/>
    </w:rPr>
  </w:style>
  <w:style w:type="character" w:customStyle="1" w:styleId="WW8Num373z0">
    <w:name w:val="WW8Num373z0"/>
    <w:rsid w:val="004A6148"/>
    <w:rPr>
      <w:rFonts w:ascii="Monotype Sorts" w:hAnsi="Monotype Sorts" w:cs="Times New Roman"/>
    </w:rPr>
  </w:style>
  <w:style w:type="character" w:customStyle="1" w:styleId="WW8Num374z0">
    <w:name w:val="WW8Num374z0"/>
    <w:rsid w:val="004A6148"/>
    <w:rPr>
      <w:b w:val="0"/>
      <w:i w:val="0"/>
    </w:rPr>
  </w:style>
  <w:style w:type="character" w:customStyle="1" w:styleId="WW8Num376z1">
    <w:name w:val="WW8Num376z1"/>
    <w:rsid w:val="004A6148"/>
    <w:rPr>
      <w:rFonts w:ascii="Courier New" w:hAnsi="Courier New" w:cs="Wingdings"/>
    </w:rPr>
  </w:style>
  <w:style w:type="character" w:customStyle="1" w:styleId="WW8Num376z2">
    <w:name w:val="WW8Num376z2"/>
    <w:rsid w:val="004A6148"/>
    <w:rPr>
      <w:rFonts w:ascii="Wingdings" w:hAnsi="Wingdings" w:cs="Times New Roman"/>
    </w:rPr>
  </w:style>
  <w:style w:type="character" w:customStyle="1" w:styleId="WW8Num376z3">
    <w:name w:val="WW8Num376z3"/>
    <w:rsid w:val="004A6148"/>
    <w:rPr>
      <w:rFonts w:ascii="Symbol" w:hAnsi="Symbol" w:cs="Times New Roman"/>
    </w:rPr>
  </w:style>
  <w:style w:type="character" w:customStyle="1" w:styleId="WW8Num378z0">
    <w:name w:val="WW8Num378z0"/>
    <w:rsid w:val="004A6148"/>
    <w:rPr>
      <w:b w:val="0"/>
      <w:i w:val="0"/>
    </w:rPr>
  </w:style>
  <w:style w:type="character" w:customStyle="1" w:styleId="WW8Num379z0">
    <w:name w:val="WW8Num379z0"/>
    <w:rsid w:val="004A6148"/>
    <w:rPr>
      <w:rFonts w:ascii="Symbol" w:hAnsi="Symbol"/>
    </w:rPr>
  </w:style>
  <w:style w:type="character" w:customStyle="1" w:styleId="WW8Num380z0">
    <w:name w:val="WW8Num380z0"/>
    <w:rsid w:val="004A6148"/>
    <w:rPr>
      <w:b/>
    </w:rPr>
  </w:style>
  <w:style w:type="character" w:customStyle="1" w:styleId="WW8Num381z0">
    <w:name w:val="WW8Num381z0"/>
    <w:rsid w:val="004A6148"/>
    <w:rPr>
      <w:rFonts w:ascii="Symbol" w:hAnsi="Symbol" w:cs="Times New Roman"/>
    </w:rPr>
  </w:style>
  <w:style w:type="character" w:customStyle="1" w:styleId="WW8Num382z0">
    <w:name w:val="WW8Num382z0"/>
    <w:rsid w:val="004A6148"/>
    <w:rPr>
      <w:rFonts w:ascii="Times New Roman" w:hAnsi="Times New Roman" w:cs="Times New Roman"/>
      <w:color w:val="auto"/>
    </w:rPr>
  </w:style>
  <w:style w:type="character" w:customStyle="1" w:styleId="WW8Num383z0">
    <w:name w:val="WW8Num383z0"/>
    <w:rsid w:val="004A6148"/>
    <w:rPr>
      <w:rFonts w:ascii="Wingdings" w:hAnsi="Wingdings" w:cs="Times New Roman"/>
      <w:sz w:val="20"/>
      <w:szCs w:val="20"/>
    </w:rPr>
  </w:style>
  <w:style w:type="character" w:customStyle="1" w:styleId="WW8Num387z0">
    <w:name w:val="WW8Num387z0"/>
    <w:rsid w:val="004A6148"/>
    <w:rPr>
      <w:rFonts w:ascii="Symbol" w:hAnsi="Symbol" w:cs="Times New Roman"/>
      <w:color w:val="auto"/>
      <w:sz w:val="16"/>
      <w:szCs w:val="16"/>
    </w:rPr>
  </w:style>
  <w:style w:type="character" w:customStyle="1" w:styleId="WW8Num389z0">
    <w:name w:val="WW8Num389z0"/>
    <w:rsid w:val="004A6148"/>
    <w:rPr>
      <w:rFonts w:ascii="Symbol" w:hAnsi="Symbol" w:cs="Times New Roman"/>
    </w:rPr>
  </w:style>
  <w:style w:type="character" w:customStyle="1" w:styleId="WW8Num390z0">
    <w:name w:val="WW8Num390z0"/>
    <w:rsid w:val="004A6148"/>
    <w:rPr>
      <w:rFonts w:ascii="Symbol" w:hAnsi="Symbol"/>
    </w:rPr>
  </w:style>
  <w:style w:type="character" w:customStyle="1" w:styleId="WW8Num391z0">
    <w:name w:val="WW8Num391z0"/>
    <w:rsid w:val="004A6148"/>
    <w:rPr>
      <w:rFonts w:ascii="Times New Roman" w:hAnsi="Times New Roman" w:cs="Times New Roman"/>
      <w:b/>
      <w:i w:val="0"/>
    </w:rPr>
  </w:style>
  <w:style w:type="character" w:customStyle="1" w:styleId="WW8Num392z1">
    <w:name w:val="WW8Num392z1"/>
    <w:rsid w:val="004A6148"/>
    <w:rPr>
      <w:b w:val="0"/>
    </w:rPr>
  </w:style>
  <w:style w:type="character" w:customStyle="1" w:styleId="WW8Num393z0">
    <w:name w:val="WW8Num393z0"/>
    <w:rsid w:val="004A6148"/>
    <w:rPr>
      <w:rFonts w:ascii="Wingdings" w:hAnsi="Wingdings" w:cs="Times New Roman"/>
      <w:sz w:val="20"/>
      <w:szCs w:val="20"/>
    </w:rPr>
  </w:style>
  <w:style w:type="character" w:customStyle="1" w:styleId="WW8Num394z0">
    <w:name w:val="WW8Num394z0"/>
    <w:rsid w:val="004A6148"/>
    <w:rPr>
      <w:b/>
    </w:rPr>
  </w:style>
  <w:style w:type="character" w:customStyle="1" w:styleId="WW8Num395z0">
    <w:name w:val="WW8Num395z0"/>
    <w:rsid w:val="004A6148"/>
    <w:rPr>
      <w:rFonts w:ascii="Wingdings" w:hAnsi="Wingdings"/>
    </w:rPr>
  </w:style>
  <w:style w:type="character" w:customStyle="1" w:styleId="WW8Num396z0">
    <w:name w:val="WW8Num396z0"/>
    <w:rsid w:val="004A6148"/>
    <w:rPr>
      <w:rFonts w:ascii="Symbol" w:hAnsi="Symbol" w:cs="Times New Roman"/>
      <w:color w:val="auto"/>
    </w:rPr>
  </w:style>
  <w:style w:type="character" w:customStyle="1" w:styleId="WW8NumSt43z0">
    <w:name w:val="WW8NumSt43z0"/>
    <w:rsid w:val="004A6148"/>
    <w:rPr>
      <w:b w:val="0"/>
      <w:i w:val="0"/>
    </w:rPr>
  </w:style>
  <w:style w:type="character" w:customStyle="1" w:styleId="WW8NumSt45z0">
    <w:name w:val="WW8NumSt45z0"/>
    <w:rsid w:val="004A6148"/>
    <w:rPr>
      <w:b w:val="0"/>
      <w:i w:val="0"/>
    </w:rPr>
  </w:style>
  <w:style w:type="character" w:customStyle="1" w:styleId="WW8NumSt47z0">
    <w:name w:val="WW8NumSt47z0"/>
    <w:rsid w:val="004A6148"/>
    <w:rPr>
      <w:rFonts w:ascii="Times New Roman" w:hAnsi="Times New Roman" w:cs="Times New Roman"/>
    </w:rPr>
  </w:style>
  <w:style w:type="character" w:customStyle="1" w:styleId="WW8NumSt50z0">
    <w:name w:val="WW8NumSt50z0"/>
    <w:rsid w:val="004A6148"/>
    <w:rPr>
      <w:rFonts w:ascii="Wingdings" w:hAnsi="Wingdings" w:cs="Times New Roman"/>
      <w:b w:val="0"/>
      <w:i w:val="0"/>
      <w:sz w:val="24"/>
      <w:szCs w:val="24"/>
      <w:u w:val="none"/>
    </w:rPr>
  </w:style>
  <w:style w:type="character" w:customStyle="1" w:styleId="WW8NumSt161z0">
    <w:name w:val="WW8NumSt161z0"/>
    <w:rsid w:val="004A6148"/>
    <w:rPr>
      <w:b/>
      <w:i w:val="0"/>
    </w:rPr>
  </w:style>
  <w:style w:type="character" w:customStyle="1" w:styleId="WW8NumSt183z0">
    <w:name w:val="WW8NumSt183z0"/>
    <w:rsid w:val="004A6148"/>
    <w:rPr>
      <w:rFonts w:ascii="Times New Roman" w:hAnsi="Times New Roman" w:cs="Times New Roman"/>
      <w:b/>
      <w:i w:val="0"/>
      <w:color w:val="000000"/>
      <w:sz w:val="22"/>
      <w:szCs w:val="22"/>
      <w:u w:val="none"/>
    </w:rPr>
  </w:style>
  <w:style w:type="character" w:customStyle="1" w:styleId="WW8NumSt186z0">
    <w:name w:val="WW8NumSt186z0"/>
    <w:rsid w:val="004A6148"/>
    <w:rPr>
      <w:b/>
      <w:i w:val="0"/>
      <w:color w:val="000000"/>
    </w:rPr>
  </w:style>
  <w:style w:type="character" w:customStyle="1" w:styleId="WW8NumSt188z0">
    <w:name w:val="WW8NumSt188z0"/>
    <w:rsid w:val="004A6148"/>
    <w:rPr>
      <w:b/>
      <w:i w:val="0"/>
      <w:color w:val="000000"/>
    </w:rPr>
  </w:style>
  <w:style w:type="character" w:customStyle="1" w:styleId="WW8NumSt190z0">
    <w:name w:val="WW8NumSt190z0"/>
    <w:rsid w:val="004A6148"/>
    <w:rPr>
      <w:b/>
      <w:i w:val="0"/>
      <w:color w:val="000000"/>
    </w:rPr>
  </w:style>
  <w:style w:type="character" w:customStyle="1" w:styleId="WW-Fontepargpadro">
    <w:name w:val="WW-Fonte parág. padrão"/>
    <w:rsid w:val="004A6148"/>
  </w:style>
  <w:style w:type="character" w:styleId="Nmerodepgina">
    <w:name w:val="page number"/>
    <w:basedOn w:val="WW-Fontepargpadro"/>
    <w:rsid w:val="004A6148"/>
  </w:style>
  <w:style w:type="character" w:styleId="Hyperlink">
    <w:name w:val="Hyperlink"/>
    <w:basedOn w:val="WW-Fontepargpadro"/>
    <w:rsid w:val="004A6148"/>
    <w:rPr>
      <w:color w:val="0000FF"/>
      <w:u w:val="single"/>
    </w:rPr>
  </w:style>
  <w:style w:type="paragraph" w:styleId="Corpodetexto">
    <w:name w:val="Body Text"/>
    <w:basedOn w:val="Normal"/>
    <w:link w:val="CorpodetextoChar"/>
    <w:uiPriority w:val="99"/>
    <w:rsid w:val="004A6148"/>
    <w:pPr>
      <w:jc w:val="both"/>
    </w:pPr>
    <w:rPr>
      <w:sz w:val="24"/>
    </w:rPr>
  </w:style>
  <w:style w:type="paragraph" w:styleId="Lista">
    <w:name w:val="List"/>
    <w:basedOn w:val="Corpodetexto"/>
    <w:rsid w:val="004A6148"/>
    <w:rPr>
      <w:rFonts w:cs="Lucida Sans Unicode"/>
    </w:rPr>
  </w:style>
  <w:style w:type="paragraph" w:styleId="Legenda">
    <w:name w:val="caption"/>
    <w:basedOn w:val="Normal"/>
    <w:qFormat/>
    <w:rsid w:val="004A6148"/>
    <w:pPr>
      <w:suppressLineNumbers/>
      <w:spacing w:before="120" w:after="120"/>
    </w:pPr>
    <w:rPr>
      <w:rFonts w:cs="Lucida Sans Unicode"/>
      <w:i/>
      <w:iCs/>
    </w:rPr>
  </w:style>
  <w:style w:type="paragraph" w:customStyle="1" w:styleId="ndice">
    <w:name w:val="Índice"/>
    <w:basedOn w:val="Normal"/>
    <w:rsid w:val="004A6148"/>
    <w:pPr>
      <w:suppressLineNumbers/>
    </w:pPr>
    <w:rPr>
      <w:rFonts w:cs="Lucida Sans Unicode"/>
    </w:rPr>
  </w:style>
  <w:style w:type="paragraph" w:customStyle="1" w:styleId="TtuloPrincipal">
    <w:name w:val="Título Principal"/>
    <w:basedOn w:val="Normal"/>
    <w:next w:val="Corpodetexto"/>
    <w:rsid w:val="004A6148"/>
    <w:pPr>
      <w:keepNext/>
      <w:spacing w:before="240" w:after="120"/>
    </w:pPr>
    <w:rPr>
      <w:rFonts w:ascii="Arial" w:eastAsia="Lucida Sans Unicode" w:hAnsi="Arial" w:cs="Tms Rmn"/>
      <w:sz w:val="28"/>
      <w:szCs w:val="28"/>
    </w:rPr>
  </w:style>
  <w:style w:type="paragraph" w:styleId="Destinatrio">
    <w:name w:val="envelope address"/>
    <w:basedOn w:val="Normal"/>
    <w:rsid w:val="004A6148"/>
    <w:rPr>
      <w:sz w:val="24"/>
    </w:rPr>
  </w:style>
  <w:style w:type="paragraph" w:styleId="Cabealho">
    <w:name w:val="header"/>
    <w:basedOn w:val="Normal"/>
    <w:link w:val="CabealhoChar"/>
    <w:uiPriority w:val="99"/>
    <w:rsid w:val="004A6148"/>
    <w:pPr>
      <w:tabs>
        <w:tab w:val="center" w:pos="4419"/>
        <w:tab w:val="right" w:pos="8838"/>
      </w:tabs>
    </w:pPr>
  </w:style>
  <w:style w:type="paragraph" w:styleId="Rodap">
    <w:name w:val="footer"/>
    <w:basedOn w:val="Normal"/>
    <w:link w:val="RodapChar"/>
    <w:uiPriority w:val="99"/>
    <w:rsid w:val="004A6148"/>
    <w:pPr>
      <w:tabs>
        <w:tab w:val="center" w:pos="4419"/>
        <w:tab w:val="right" w:pos="8838"/>
      </w:tabs>
    </w:pPr>
  </w:style>
  <w:style w:type="paragraph" w:styleId="Recuodecorpodetexto">
    <w:name w:val="Body Text Indent"/>
    <w:basedOn w:val="Normal"/>
    <w:link w:val="RecuodecorpodetextoChar"/>
    <w:rsid w:val="004A6148"/>
    <w:pPr>
      <w:ind w:left="-426"/>
      <w:jc w:val="both"/>
    </w:pPr>
    <w:rPr>
      <w:sz w:val="24"/>
    </w:rPr>
  </w:style>
  <w:style w:type="paragraph" w:customStyle="1" w:styleId="WW-Recuodecorpodetexto2">
    <w:name w:val="WW-Recuo de corpo de texto 2"/>
    <w:basedOn w:val="Normal"/>
    <w:rsid w:val="004A6148"/>
    <w:pPr>
      <w:ind w:left="-426"/>
    </w:pPr>
    <w:rPr>
      <w:sz w:val="24"/>
    </w:rPr>
  </w:style>
  <w:style w:type="paragraph" w:customStyle="1" w:styleId="WW-Recuodecorpodetexto3">
    <w:name w:val="WW-Recuo de corpo de texto 3"/>
    <w:basedOn w:val="Normal"/>
    <w:rsid w:val="004A6148"/>
    <w:pPr>
      <w:ind w:left="426" w:hanging="426"/>
      <w:jc w:val="both"/>
    </w:pPr>
    <w:rPr>
      <w:sz w:val="24"/>
    </w:rPr>
  </w:style>
  <w:style w:type="paragraph" w:customStyle="1" w:styleId="WW-Corpodetexto2">
    <w:name w:val="WW-Corpo de texto 2"/>
    <w:basedOn w:val="Normal"/>
    <w:rsid w:val="004A6148"/>
    <w:rPr>
      <w:sz w:val="28"/>
    </w:rPr>
  </w:style>
  <w:style w:type="paragraph" w:customStyle="1" w:styleId="WW-Corpodetexto3">
    <w:name w:val="WW-Corpo de texto 3"/>
    <w:basedOn w:val="Normal"/>
    <w:rsid w:val="004A6148"/>
    <w:pPr>
      <w:jc w:val="both"/>
    </w:pPr>
    <w:rPr>
      <w:sz w:val="28"/>
      <w:u w:val="single"/>
    </w:rPr>
  </w:style>
  <w:style w:type="paragraph" w:styleId="Ttulo">
    <w:name w:val="Title"/>
    <w:basedOn w:val="Normal"/>
    <w:next w:val="Subttulo"/>
    <w:link w:val="TtuloChar"/>
    <w:qFormat/>
    <w:rsid w:val="004A6148"/>
    <w:pPr>
      <w:autoSpaceDE w:val="0"/>
      <w:spacing w:before="120" w:after="120"/>
      <w:jc w:val="center"/>
    </w:pPr>
    <w:rPr>
      <w:b/>
      <w:bCs/>
      <w:sz w:val="32"/>
      <w:szCs w:val="32"/>
    </w:rPr>
  </w:style>
  <w:style w:type="paragraph" w:styleId="Subttulo">
    <w:name w:val="Subtitle"/>
    <w:basedOn w:val="TtuloPrincipal"/>
    <w:next w:val="Corpodetexto"/>
    <w:qFormat/>
    <w:rsid w:val="004A6148"/>
    <w:pPr>
      <w:jc w:val="center"/>
    </w:pPr>
    <w:rPr>
      <w:i/>
      <w:iCs/>
    </w:rPr>
  </w:style>
  <w:style w:type="paragraph" w:customStyle="1" w:styleId="A161175">
    <w:name w:val="_A161175ÿ"/>
    <w:rsid w:val="004A6148"/>
    <w:pPr>
      <w:widowControl w:val="0"/>
      <w:suppressAutoHyphens/>
      <w:autoSpaceDE w:val="0"/>
      <w:ind w:left="867" w:right="46" w:firstLine="698"/>
      <w:jc w:val="both"/>
    </w:pPr>
    <w:rPr>
      <w:color w:val="000000"/>
      <w:szCs w:val="24"/>
    </w:rPr>
  </w:style>
  <w:style w:type="paragraph" w:customStyle="1" w:styleId="A164475">
    <w:name w:val="_A164475ÿ"/>
    <w:rsid w:val="004A6148"/>
    <w:pPr>
      <w:widowControl w:val="0"/>
      <w:suppressAutoHyphens/>
      <w:autoSpaceDE w:val="0"/>
      <w:ind w:left="886" w:right="46" w:firstLine="16"/>
      <w:jc w:val="both"/>
    </w:pPr>
    <w:rPr>
      <w:color w:val="000000"/>
      <w:szCs w:val="24"/>
    </w:rPr>
  </w:style>
  <w:style w:type="paragraph" w:customStyle="1" w:styleId="Estilo1">
    <w:name w:val="Estilo1"/>
    <w:basedOn w:val="Normal"/>
    <w:rsid w:val="004A6148"/>
    <w:pPr>
      <w:autoSpaceDE w:val="0"/>
      <w:spacing w:after="120" w:line="360" w:lineRule="auto"/>
      <w:ind w:left="567"/>
      <w:jc w:val="both"/>
    </w:pPr>
  </w:style>
  <w:style w:type="paragraph" w:customStyle="1" w:styleId="NONormal">
    <w:name w:val="NO Normal"/>
    <w:rsid w:val="004A6148"/>
    <w:pPr>
      <w:widowControl w:val="0"/>
      <w:tabs>
        <w:tab w:val="center" w:pos="5400"/>
        <w:tab w:val="right" w:pos="11188"/>
      </w:tabs>
      <w:suppressAutoHyphens/>
      <w:autoSpaceDE w:val="0"/>
      <w:ind w:left="865" w:right="373" w:hanging="594"/>
      <w:jc w:val="both"/>
    </w:pPr>
    <w:rPr>
      <w:rFonts w:ascii="Courier New" w:hAnsi="Courier New" w:cs="Wingdings"/>
      <w:color w:val="000000"/>
      <w:szCs w:val="24"/>
    </w:rPr>
  </w:style>
  <w:style w:type="paragraph" w:customStyle="1" w:styleId="Estilo2">
    <w:name w:val="Estilo2"/>
    <w:basedOn w:val="Normal"/>
    <w:rsid w:val="004A6148"/>
    <w:pPr>
      <w:widowControl w:val="0"/>
      <w:autoSpaceDE w:val="0"/>
      <w:ind w:firstLine="709"/>
      <w:jc w:val="both"/>
    </w:pPr>
    <w:rPr>
      <w:szCs w:val="24"/>
    </w:rPr>
  </w:style>
  <w:style w:type="paragraph" w:customStyle="1" w:styleId="A102075">
    <w:name w:val="_A102075"/>
    <w:basedOn w:val="Normal"/>
    <w:rsid w:val="004A6148"/>
    <w:pPr>
      <w:autoSpaceDE w:val="0"/>
      <w:ind w:left="2736" w:firstLine="1296"/>
      <w:jc w:val="both"/>
    </w:pPr>
    <w:rPr>
      <w:rFonts w:ascii="Tms Rmn" w:hAnsi="Tms Rmn"/>
      <w:szCs w:val="24"/>
    </w:rPr>
  </w:style>
  <w:style w:type="paragraph" w:customStyle="1" w:styleId="A101675">
    <w:name w:val="_A101675"/>
    <w:basedOn w:val="Normal"/>
    <w:rsid w:val="004A6148"/>
    <w:pPr>
      <w:autoSpaceDE w:val="0"/>
      <w:ind w:left="2160" w:firstLine="1296"/>
      <w:jc w:val="both"/>
    </w:pPr>
    <w:rPr>
      <w:rFonts w:ascii="Tms Rmn" w:hAnsi="Tms Rmn"/>
      <w:szCs w:val="24"/>
    </w:rPr>
  </w:style>
  <w:style w:type="paragraph" w:customStyle="1" w:styleId="A252575">
    <w:name w:val="_A252575"/>
    <w:basedOn w:val="Normal"/>
    <w:rsid w:val="004A6148"/>
    <w:pPr>
      <w:autoSpaceDE w:val="0"/>
      <w:ind w:left="3456" w:firstLine="3456"/>
      <w:jc w:val="both"/>
    </w:pPr>
    <w:rPr>
      <w:rFonts w:ascii="Tms Rmn" w:hAnsi="Tms Rmn"/>
      <w:szCs w:val="24"/>
    </w:rPr>
  </w:style>
  <w:style w:type="paragraph" w:customStyle="1" w:styleId="A301065">
    <w:name w:val="_A301065"/>
    <w:basedOn w:val="Normal"/>
    <w:rsid w:val="004A6148"/>
    <w:pPr>
      <w:autoSpaceDE w:val="0"/>
      <w:ind w:left="1296" w:right="1440" w:firstLine="4176"/>
      <w:jc w:val="both"/>
    </w:pPr>
    <w:rPr>
      <w:rFonts w:ascii="Tms Rmn" w:hAnsi="Tms Rmn"/>
      <w:szCs w:val="24"/>
    </w:rPr>
  </w:style>
  <w:style w:type="paragraph" w:customStyle="1" w:styleId="A191065">
    <w:name w:val="_A191065"/>
    <w:basedOn w:val="Normal"/>
    <w:rsid w:val="004A6148"/>
    <w:pPr>
      <w:autoSpaceDE w:val="0"/>
      <w:ind w:left="1296" w:right="1440" w:firstLine="2592"/>
      <w:jc w:val="both"/>
    </w:pPr>
    <w:rPr>
      <w:rFonts w:ascii="Tms Rmn" w:hAnsi="Tms Rmn"/>
      <w:szCs w:val="24"/>
    </w:rPr>
  </w:style>
  <w:style w:type="paragraph" w:customStyle="1" w:styleId="A321065">
    <w:name w:val="_A321065"/>
    <w:basedOn w:val="Normal"/>
    <w:rsid w:val="004A6148"/>
    <w:pPr>
      <w:autoSpaceDE w:val="0"/>
      <w:ind w:left="1296" w:right="1440" w:firstLine="4464"/>
      <w:jc w:val="both"/>
    </w:pPr>
    <w:rPr>
      <w:rFonts w:ascii="Tms Rmn" w:hAnsi="Tms Rmn"/>
      <w:szCs w:val="24"/>
    </w:rPr>
  </w:style>
  <w:style w:type="paragraph" w:customStyle="1" w:styleId="Normal1">
    <w:name w:val="Normal1"/>
    <w:rsid w:val="004A6148"/>
    <w:pPr>
      <w:suppressAutoHyphens/>
      <w:autoSpaceDE w:val="0"/>
      <w:ind w:firstLine="288"/>
      <w:jc w:val="both"/>
    </w:pPr>
    <w:rPr>
      <w:color w:val="000000"/>
      <w:szCs w:val="24"/>
    </w:rPr>
  </w:style>
  <w:style w:type="paragraph" w:customStyle="1" w:styleId="WW-Textoembloco">
    <w:name w:val="WW-Texto em bloco"/>
    <w:basedOn w:val="Normal"/>
    <w:rsid w:val="004A6148"/>
    <w:pPr>
      <w:ind w:left="1080" w:right="1458"/>
      <w:jc w:val="both"/>
    </w:pPr>
    <w:rPr>
      <w:color w:val="000000"/>
      <w:sz w:val="24"/>
      <w:szCs w:val="24"/>
    </w:rPr>
  </w:style>
  <w:style w:type="paragraph" w:customStyle="1" w:styleId="WW-Legenda">
    <w:name w:val="WW-Legenda"/>
    <w:basedOn w:val="Normal"/>
    <w:next w:val="Normal"/>
    <w:rsid w:val="004A6148"/>
    <w:pPr>
      <w:jc w:val="both"/>
    </w:pPr>
    <w:rPr>
      <w:b/>
      <w:sz w:val="28"/>
    </w:rPr>
  </w:style>
  <w:style w:type="paragraph" w:customStyle="1" w:styleId="ContedodaTabela">
    <w:name w:val="Conteúdo da Tabela"/>
    <w:basedOn w:val="Corpodetexto"/>
    <w:rsid w:val="004A6148"/>
    <w:pPr>
      <w:suppressLineNumbers/>
    </w:pPr>
  </w:style>
  <w:style w:type="paragraph" w:customStyle="1" w:styleId="TtulodaTabela">
    <w:name w:val="Título da Tabela"/>
    <w:basedOn w:val="ContedodaTabela"/>
    <w:rsid w:val="004A6148"/>
    <w:pPr>
      <w:jc w:val="center"/>
    </w:pPr>
    <w:rPr>
      <w:b/>
      <w:bCs/>
      <w:i/>
      <w:iCs/>
    </w:rPr>
  </w:style>
  <w:style w:type="paragraph" w:customStyle="1" w:styleId="Contedodoquadro">
    <w:name w:val="Conteúdo do quadro"/>
    <w:basedOn w:val="Corpodetexto"/>
    <w:rsid w:val="004A6148"/>
  </w:style>
  <w:style w:type="paragraph" w:customStyle="1" w:styleId="WW-Legenda1">
    <w:name w:val="WW-Legenda1"/>
    <w:basedOn w:val="Normal"/>
    <w:next w:val="Normal"/>
    <w:rsid w:val="004A6148"/>
    <w:pPr>
      <w:jc w:val="both"/>
    </w:pPr>
    <w:rPr>
      <w:b/>
      <w:sz w:val="28"/>
    </w:rPr>
  </w:style>
  <w:style w:type="paragraph" w:styleId="Corpodetexto2">
    <w:name w:val="Body Text 2"/>
    <w:basedOn w:val="Normal"/>
    <w:rsid w:val="004A6148"/>
    <w:pPr>
      <w:suppressAutoHyphens w:val="0"/>
      <w:jc w:val="both"/>
    </w:pPr>
    <w:rPr>
      <w:sz w:val="24"/>
    </w:rPr>
  </w:style>
  <w:style w:type="character" w:styleId="HiperlinkVisitado">
    <w:name w:val="FollowedHyperlink"/>
    <w:basedOn w:val="Fontepargpadro"/>
    <w:uiPriority w:val="99"/>
    <w:rsid w:val="004A6148"/>
    <w:rPr>
      <w:color w:val="800080"/>
      <w:u w:val="single"/>
    </w:rPr>
  </w:style>
  <w:style w:type="paragraph" w:styleId="Recuodecorpodetexto2">
    <w:name w:val="Body Text Indent 2"/>
    <w:basedOn w:val="Normal"/>
    <w:rsid w:val="004A6148"/>
    <w:pPr>
      <w:ind w:firstLine="851"/>
      <w:jc w:val="both"/>
    </w:pPr>
    <w:rPr>
      <w:sz w:val="28"/>
    </w:rPr>
  </w:style>
  <w:style w:type="paragraph" w:styleId="Corpodetexto3">
    <w:name w:val="Body Text 3"/>
    <w:basedOn w:val="Normal"/>
    <w:rsid w:val="004A6148"/>
    <w:pPr>
      <w:tabs>
        <w:tab w:val="left" w:pos="1276"/>
      </w:tabs>
      <w:jc w:val="both"/>
    </w:pPr>
    <w:rPr>
      <w:sz w:val="28"/>
      <w:szCs w:val="28"/>
    </w:rPr>
  </w:style>
  <w:style w:type="paragraph" w:styleId="Recuodecorpodetexto3">
    <w:name w:val="Body Text Indent 3"/>
    <w:basedOn w:val="Normal"/>
    <w:rsid w:val="004A6148"/>
    <w:pPr>
      <w:spacing w:after="240"/>
      <w:ind w:firstLine="851"/>
      <w:jc w:val="both"/>
    </w:pPr>
    <w:rPr>
      <w:color w:val="000000"/>
      <w:sz w:val="28"/>
    </w:rPr>
  </w:style>
  <w:style w:type="paragraph" w:styleId="NormalWeb">
    <w:name w:val="Normal (Web)"/>
    <w:basedOn w:val="Normal"/>
    <w:uiPriority w:val="99"/>
    <w:rsid w:val="004A6148"/>
    <w:pPr>
      <w:suppressAutoHyphens w:val="0"/>
      <w:spacing w:before="100" w:beforeAutospacing="1" w:after="100" w:afterAutospacing="1"/>
    </w:pPr>
    <w:rPr>
      <w:rFonts w:ascii="Arial Unicode MS" w:eastAsia="Arial Unicode MS" w:hAnsi="Arial Unicode MS" w:cs="Arial Unicode MS"/>
      <w:sz w:val="24"/>
      <w:szCs w:val="24"/>
    </w:rPr>
  </w:style>
  <w:style w:type="paragraph" w:styleId="Textodebalo">
    <w:name w:val="Balloon Text"/>
    <w:basedOn w:val="Normal"/>
    <w:link w:val="TextodebaloChar"/>
    <w:uiPriority w:val="99"/>
    <w:rsid w:val="004A6148"/>
    <w:rPr>
      <w:rFonts w:ascii="Tahoma" w:hAnsi="Tahoma" w:cs="Tahoma"/>
      <w:sz w:val="16"/>
      <w:szCs w:val="16"/>
    </w:rPr>
  </w:style>
  <w:style w:type="character" w:styleId="Forte">
    <w:name w:val="Strong"/>
    <w:basedOn w:val="Fontepargpadro"/>
    <w:uiPriority w:val="22"/>
    <w:qFormat/>
    <w:rsid w:val="004A6148"/>
    <w:rPr>
      <w:b/>
      <w:bCs/>
    </w:rPr>
  </w:style>
  <w:style w:type="paragraph" w:styleId="Commarcadores">
    <w:name w:val="List Bullet"/>
    <w:basedOn w:val="Normal"/>
    <w:rsid w:val="004A6148"/>
    <w:pPr>
      <w:numPr>
        <w:numId w:val="2"/>
      </w:numPr>
    </w:pPr>
  </w:style>
  <w:style w:type="paragraph" w:customStyle="1" w:styleId="Recuodecorpodetexto21">
    <w:name w:val="Recuo de corpo de texto 21"/>
    <w:basedOn w:val="Normal"/>
    <w:rsid w:val="00F348E0"/>
    <w:pPr>
      <w:ind w:left="-426"/>
    </w:pPr>
    <w:rPr>
      <w:sz w:val="24"/>
      <w:lang w:eastAsia="ar-SA"/>
    </w:rPr>
  </w:style>
  <w:style w:type="table" w:styleId="Tabelacomgrade">
    <w:name w:val="Table Grid"/>
    <w:basedOn w:val="Tabelanormal"/>
    <w:uiPriority w:val="39"/>
    <w:rsid w:val="005D7E42"/>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cuodecorpodetextoChar">
    <w:name w:val="Recuo de corpo de texto Char"/>
    <w:basedOn w:val="Fontepargpadro"/>
    <w:link w:val="Recuodecorpodetexto"/>
    <w:rsid w:val="00BA6ACB"/>
    <w:rPr>
      <w:sz w:val="24"/>
    </w:rPr>
  </w:style>
  <w:style w:type="paragraph" w:customStyle="1" w:styleId="xl42">
    <w:name w:val="xl42"/>
    <w:basedOn w:val="Normal"/>
    <w:rsid w:val="00C7355C"/>
    <w:pPr>
      <w:spacing w:before="100" w:after="100"/>
      <w:jc w:val="center"/>
      <w:textAlignment w:val="center"/>
    </w:pPr>
    <w:rPr>
      <w:rFonts w:ascii="Arial" w:eastAsia="Arial Unicode MS" w:hAnsi="Arial" w:cs="Arial"/>
      <w:b/>
      <w:bCs/>
      <w:sz w:val="24"/>
      <w:szCs w:val="24"/>
      <w:lang w:eastAsia="ar-SA"/>
    </w:rPr>
  </w:style>
  <w:style w:type="paragraph" w:customStyle="1" w:styleId="xl25">
    <w:name w:val="xl25"/>
    <w:basedOn w:val="Normal"/>
    <w:rsid w:val="00C7355C"/>
    <w:pPr>
      <w:spacing w:before="100" w:after="100"/>
      <w:textAlignment w:val="center"/>
    </w:pPr>
    <w:rPr>
      <w:rFonts w:ascii="Arial" w:eastAsia="Arial Unicode MS" w:hAnsi="Arial" w:cs="Arial"/>
      <w:sz w:val="24"/>
      <w:szCs w:val="24"/>
      <w:lang w:eastAsia="ar-SA"/>
    </w:rPr>
  </w:style>
  <w:style w:type="paragraph" w:customStyle="1" w:styleId="Solon1">
    <w:name w:val="Solon1"/>
    <w:basedOn w:val="Normal"/>
    <w:rsid w:val="00C05E9A"/>
    <w:pPr>
      <w:numPr>
        <w:numId w:val="5"/>
      </w:numPr>
      <w:tabs>
        <w:tab w:val="num" w:pos="360"/>
        <w:tab w:val="left" w:pos="1134"/>
      </w:tabs>
      <w:suppressAutoHyphens w:val="0"/>
      <w:spacing w:after="240"/>
      <w:jc w:val="both"/>
    </w:pPr>
    <w:rPr>
      <w:sz w:val="24"/>
      <w:szCs w:val="24"/>
    </w:rPr>
  </w:style>
  <w:style w:type="paragraph" w:customStyle="1" w:styleId="Estilo8">
    <w:name w:val="Estilo8"/>
    <w:basedOn w:val="Normal"/>
    <w:rsid w:val="00C05E9A"/>
    <w:pPr>
      <w:widowControl w:val="0"/>
      <w:suppressAutoHyphens w:val="0"/>
      <w:ind w:firstLine="1418"/>
      <w:jc w:val="both"/>
    </w:pPr>
    <w:rPr>
      <w:b/>
      <w:sz w:val="24"/>
    </w:rPr>
  </w:style>
  <w:style w:type="paragraph" w:customStyle="1" w:styleId="Textopadro">
    <w:name w:val="Texto padrão"/>
    <w:basedOn w:val="Normal"/>
    <w:rsid w:val="00C05E9A"/>
    <w:pPr>
      <w:suppressAutoHyphens w:val="0"/>
    </w:pPr>
    <w:rPr>
      <w:sz w:val="24"/>
    </w:rPr>
  </w:style>
  <w:style w:type="character" w:styleId="Refdecomentrio">
    <w:name w:val="annotation reference"/>
    <w:basedOn w:val="Fontepargpadro"/>
    <w:qFormat/>
    <w:rsid w:val="00FF046B"/>
    <w:rPr>
      <w:sz w:val="16"/>
      <w:szCs w:val="16"/>
    </w:rPr>
  </w:style>
  <w:style w:type="paragraph" w:styleId="Textodecomentrio">
    <w:name w:val="annotation text"/>
    <w:basedOn w:val="Normal"/>
    <w:link w:val="TextodecomentrioChar"/>
    <w:uiPriority w:val="99"/>
    <w:qFormat/>
    <w:rsid w:val="00FF046B"/>
  </w:style>
  <w:style w:type="character" w:customStyle="1" w:styleId="TextodecomentrioChar">
    <w:name w:val="Texto de comentário Char"/>
    <w:basedOn w:val="Fontepargpadro"/>
    <w:link w:val="Textodecomentrio"/>
    <w:uiPriority w:val="99"/>
    <w:qFormat/>
    <w:rsid w:val="00FF046B"/>
  </w:style>
  <w:style w:type="paragraph" w:styleId="Assuntodocomentrio">
    <w:name w:val="annotation subject"/>
    <w:basedOn w:val="Textodecomentrio"/>
    <w:next w:val="Textodecomentrio"/>
    <w:link w:val="AssuntodocomentrioChar"/>
    <w:uiPriority w:val="99"/>
    <w:rsid w:val="00FF046B"/>
    <w:rPr>
      <w:b/>
      <w:bCs/>
    </w:rPr>
  </w:style>
  <w:style w:type="character" w:customStyle="1" w:styleId="AssuntodocomentrioChar">
    <w:name w:val="Assunto do comentário Char"/>
    <w:basedOn w:val="TextodecomentrioChar"/>
    <w:link w:val="Assuntodocomentrio"/>
    <w:uiPriority w:val="99"/>
    <w:rsid w:val="00FF046B"/>
    <w:rPr>
      <w:b/>
      <w:bCs/>
    </w:rPr>
  </w:style>
  <w:style w:type="paragraph" w:styleId="PargrafodaLista">
    <w:name w:val="List Paragraph"/>
    <w:basedOn w:val="Normal"/>
    <w:link w:val="PargrafodaListaChar"/>
    <w:uiPriority w:val="34"/>
    <w:qFormat/>
    <w:rsid w:val="00CF2A7D"/>
    <w:pPr>
      <w:ind w:left="720"/>
      <w:contextualSpacing/>
    </w:pPr>
  </w:style>
  <w:style w:type="paragraph" w:customStyle="1" w:styleId="Standard">
    <w:name w:val="Standard"/>
    <w:rsid w:val="00454665"/>
    <w:pPr>
      <w:suppressAutoHyphens/>
      <w:autoSpaceDN w:val="0"/>
      <w:spacing w:after="160" w:line="249" w:lineRule="auto"/>
      <w:textAlignment w:val="baseline"/>
    </w:pPr>
    <w:rPr>
      <w:kern w:val="3"/>
      <w:sz w:val="24"/>
      <w:szCs w:val="24"/>
    </w:rPr>
  </w:style>
  <w:style w:type="paragraph" w:customStyle="1" w:styleId="Heading">
    <w:name w:val="Heading"/>
    <w:basedOn w:val="Standard"/>
    <w:rsid w:val="00454665"/>
    <w:pPr>
      <w:keepNext/>
      <w:spacing w:before="240" w:after="120"/>
    </w:pPr>
    <w:rPr>
      <w:rFonts w:ascii="Arial" w:eastAsia="Arial" w:hAnsi="Arial" w:cs="Tahoma"/>
      <w:sz w:val="28"/>
      <w:szCs w:val="28"/>
    </w:rPr>
  </w:style>
  <w:style w:type="paragraph" w:customStyle="1" w:styleId="Textbody">
    <w:name w:val="Text body"/>
    <w:basedOn w:val="Normal"/>
    <w:rsid w:val="00454665"/>
    <w:pPr>
      <w:widowControl w:val="0"/>
      <w:autoSpaceDN w:val="0"/>
      <w:spacing w:before="120" w:after="120" w:line="360" w:lineRule="auto"/>
      <w:jc w:val="both"/>
    </w:pPr>
    <w:rPr>
      <w:rFonts w:ascii="Arial" w:eastAsia="Lucida Sans Unicode" w:hAnsi="Arial" w:cs="Arial"/>
      <w:sz w:val="24"/>
      <w:szCs w:val="24"/>
    </w:rPr>
  </w:style>
  <w:style w:type="paragraph" w:styleId="SemEspaamento">
    <w:name w:val="No Spacing"/>
    <w:rsid w:val="00454665"/>
    <w:pPr>
      <w:suppressAutoHyphens/>
      <w:autoSpaceDN w:val="0"/>
      <w:textAlignment w:val="baseline"/>
    </w:pPr>
    <w:rPr>
      <w:rFonts w:eastAsia="Calibri"/>
      <w:kern w:val="3"/>
      <w:sz w:val="24"/>
      <w:szCs w:val="24"/>
      <w:lang w:eastAsia="ar-SA"/>
    </w:rPr>
  </w:style>
  <w:style w:type="character" w:customStyle="1" w:styleId="Estilo1Char">
    <w:name w:val="Estilo1 Char"/>
    <w:basedOn w:val="Fontepargpadro"/>
    <w:rsid w:val="00454665"/>
    <w:rPr>
      <w:rFonts w:ascii="Arial" w:eastAsia="Arial" w:hAnsi="Arial" w:cs="Tahoma"/>
      <w:b/>
      <w:bCs/>
      <w:sz w:val="32"/>
      <w:szCs w:val="24"/>
    </w:rPr>
  </w:style>
  <w:style w:type="character" w:customStyle="1" w:styleId="Estilo3Char">
    <w:name w:val="Estilo3 Char"/>
    <w:basedOn w:val="Fontepargpadro"/>
    <w:rsid w:val="00454665"/>
    <w:rPr>
      <w:rFonts w:ascii="Arial" w:eastAsia="Arial" w:hAnsi="Arial" w:cs="Arial"/>
      <w:szCs w:val="24"/>
    </w:rPr>
  </w:style>
  <w:style w:type="numbering" w:customStyle="1" w:styleId="WWNum1">
    <w:name w:val="WWNum1"/>
    <w:basedOn w:val="Semlista"/>
    <w:rsid w:val="00454665"/>
    <w:pPr>
      <w:numPr>
        <w:numId w:val="6"/>
      </w:numPr>
    </w:pPr>
  </w:style>
  <w:style w:type="paragraph" w:styleId="Citao">
    <w:name w:val="Quote"/>
    <w:aliases w:val="TCU,Citação AGU,NotaExplicativa"/>
    <w:basedOn w:val="Normal"/>
    <w:next w:val="Normal"/>
    <w:link w:val="CitaoChar"/>
    <w:qFormat/>
    <w:rsid w:val="00C832AD"/>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ahoma"/>
      <w:i/>
      <w:iCs/>
      <w:color w:val="000000"/>
      <w:szCs w:val="24"/>
      <w:lang w:eastAsia="en-US"/>
    </w:rPr>
  </w:style>
  <w:style w:type="character" w:customStyle="1" w:styleId="CitaoChar">
    <w:name w:val="Citação Char"/>
    <w:aliases w:val="TCU Char,Citação AGU Char,NotaExplicativa Char"/>
    <w:basedOn w:val="Fontepargpadro"/>
    <w:link w:val="Citao"/>
    <w:qFormat/>
    <w:rsid w:val="00C832AD"/>
    <w:rPr>
      <w:rFonts w:ascii="Arial" w:eastAsia="Calibri" w:hAnsi="Arial" w:cs="Tahoma"/>
      <w:i/>
      <w:iCs/>
      <w:color w:val="000000"/>
      <w:szCs w:val="24"/>
      <w:shd w:val="clear" w:color="auto" w:fill="FFFFCC"/>
      <w:lang w:eastAsia="en-US"/>
    </w:rPr>
  </w:style>
  <w:style w:type="paragraph" w:customStyle="1" w:styleId="citao2">
    <w:name w:val="citação 2"/>
    <w:basedOn w:val="Citao"/>
    <w:link w:val="citao2Char"/>
    <w:qFormat/>
    <w:rsid w:val="000A0025"/>
  </w:style>
  <w:style w:type="character" w:customStyle="1" w:styleId="citao2Char">
    <w:name w:val="citação 2 Char"/>
    <w:basedOn w:val="CitaoChar"/>
    <w:link w:val="citao2"/>
    <w:rsid w:val="000A0025"/>
    <w:rPr>
      <w:rFonts w:ascii="Arial" w:eastAsia="Calibri" w:hAnsi="Arial" w:cs="Tahoma"/>
      <w:i/>
      <w:iCs/>
      <w:color w:val="000000"/>
      <w:szCs w:val="24"/>
      <w:shd w:val="clear" w:color="auto" w:fill="FFFFCC"/>
      <w:lang w:eastAsia="en-US"/>
    </w:rPr>
  </w:style>
  <w:style w:type="paragraph" w:customStyle="1" w:styleId="Nivel01">
    <w:name w:val="Nivel 01"/>
    <w:basedOn w:val="Ttulo1"/>
    <w:next w:val="Normal"/>
    <w:link w:val="Nivel01Char"/>
    <w:qFormat/>
    <w:rsid w:val="000B5ACE"/>
    <w:pPr>
      <w:keepLines/>
      <w:tabs>
        <w:tab w:val="clear" w:pos="0"/>
        <w:tab w:val="left" w:pos="567"/>
      </w:tabs>
      <w:suppressAutoHyphens w:val="0"/>
      <w:spacing w:before="240"/>
      <w:jc w:val="both"/>
    </w:pPr>
    <w:rPr>
      <w:rFonts w:ascii="Ecofont_Spranq_eco_Sans" w:eastAsiaTheme="majorEastAsia" w:hAnsi="Ecofont_Spranq_eco_Sans"/>
      <w:b/>
      <w:bCs/>
      <w:color w:val="000000"/>
      <w:sz w:val="20"/>
    </w:rPr>
  </w:style>
  <w:style w:type="character" w:customStyle="1" w:styleId="Nivel01Char">
    <w:name w:val="Nivel 01 Char"/>
    <w:basedOn w:val="Fontepargpadro"/>
    <w:link w:val="Nivel01"/>
    <w:rsid w:val="000B5ACE"/>
    <w:rPr>
      <w:rFonts w:ascii="Ecofont_Spranq_eco_Sans" w:eastAsiaTheme="majorEastAsia" w:hAnsi="Ecofont_Spranq_eco_Sans"/>
      <w:b/>
      <w:bCs/>
      <w:color w:val="000000"/>
    </w:rPr>
  </w:style>
  <w:style w:type="character" w:customStyle="1" w:styleId="CabealhoChar">
    <w:name w:val="Cabeçalho Char"/>
    <w:basedOn w:val="Fontepargpadro"/>
    <w:link w:val="Cabealho"/>
    <w:uiPriority w:val="99"/>
    <w:rsid w:val="006E22D5"/>
  </w:style>
  <w:style w:type="character" w:customStyle="1" w:styleId="PargrafodaListaChar">
    <w:name w:val="Parágrafo da Lista Char"/>
    <w:link w:val="PargrafodaLista"/>
    <w:uiPriority w:val="34"/>
    <w:qFormat/>
    <w:rsid w:val="00E40B96"/>
  </w:style>
  <w:style w:type="paragraph" w:customStyle="1" w:styleId="Nivel2">
    <w:name w:val="Nivel 2"/>
    <w:basedOn w:val="Normal"/>
    <w:link w:val="Nivel2Char"/>
    <w:qFormat/>
    <w:rsid w:val="00834F25"/>
    <w:pPr>
      <w:suppressAutoHyphens w:val="0"/>
      <w:spacing w:before="120" w:after="120" w:line="276" w:lineRule="auto"/>
      <w:ind w:left="4969" w:hanging="432"/>
      <w:jc w:val="both"/>
    </w:pPr>
    <w:rPr>
      <w:rFonts w:ascii="Arial" w:eastAsiaTheme="minorEastAsia" w:hAnsi="Arial" w:cs="Arial"/>
      <w:color w:val="000000"/>
    </w:rPr>
  </w:style>
  <w:style w:type="paragraph" w:customStyle="1" w:styleId="Nivel3">
    <w:name w:val="Nivel 3"/>
    <w:basedOn w:val="Normal"/>
    <w:link w:val="Nivel3Char"/>
    <w:qFormat/>
    <w:rsid w:val="00834F25"/>
    <w:pPr>
      <w:suppressAutoHyphens w:val="0"/>
      <w:spacing w:before="120" w:after="120" w:line="276" w:lineRule="auto"/>
      <w:ind w:left="425"/>
      <w:jc w:val="both"/>
    </w:pPr>
    <w:rPr>
      <w:rFonts w:ascii="Arial" w:eastAsiaTheme="minorEastAsia" w:hAnsi="Arial" w:cs="Arial"/>
      <w:color w:val="000000"/>
    </w:rPr>
  </w:style>
  <w:style w:type="paragraph" w:customStyle="1" w:styleId="Nivel4">
    <w:name w:val="Nivel 4"/>
    <w:basedOn w:val="Nivel3"/>
    <w:link w:val="Nivel4Char"/>
    <w:qFormat/>
    <w:rsid w:val="00834F25"/>
    <w:pPr>
      <w:tabs>
        <w:tab w:val="num" w:pos="0"/>
      </w:tabs>
      <w:ind w:left="851"/>
    </w:pPr>
    <w:rPr>
      <w:color w:val="auto"/>
    </w:rPr>
  </w:style>
  <w:style w:type="paragraph" w:customStyle="1" w:styleId="Nivel5">
    <w:name w:val="Nivel 5"/>
    <w:basedOn w:val="Nivel4"/>
    <w:qFormat/>
    <w:rsid w:val="00834F25"/>
    <w:pPr>
      <w:ind w:left="1276"/>
    </w:pPr>
  </w:style>
  <w:style w:type="character" w:customStyle="1" w:styleId="Nivel2Char">
    <w:name w:val="Nivel 2 Char"/>
    <w:basedOn w:val="Fontepargpadro"/>
    <w:link w:val="Nivel2"/>
    <w:locked/>
    <w:rsid w:val="00834F25"/>
    <w:rPr>
      <w:rFonts w:ascii="Arial" w:eastAsiaTheme="minorEastAsia" w:hAnsi="Arial" w:cs="Arial"/>
      <w:color w:val="000000"/>
    </w:rPr>
  </w:style>
  <w:style w:type="character" w:customStyle="1" w:styleId="Nivel3Char">
    <w:name w:val="Nivel 3 Char"/>
    <w:basedOn w:val="Fontepargpadro"/>
    <w:link w:val="Nivel3"/>
    <w:rsid w:val="00834F25"/>
    <w:rPr>
      <w:rFonts w:ascii="Arial" w:eastAsiaTheme="minorEastAsia" w:hAnsi="Arial" w:cs="Arial"/>
      <w:color w:val="000000"/>
    </w:rPr>
  </w:style>
  <w:style w:type="character" w:customStyle="1" w:styleId="Nivel4Char">
    <w:name w:val="Nivel 4 Char"/>
    <w:basedOn w:val="Fontepargpadro"/>
    <w:link w:val="Nivel4"/>
    <w:rsid w:val="00834F25"/>
    <w:rPr>
      <w:rFonts w:ascii="Arial" w:eastAsiaTheme="minorEastAsia" w:hAnsi="Arial" w:cs="Arial"/>
    </w:rPr>
  </w:style>
  <w:style w:type="character" w:customStyle="1" w:styleId="MenoPendente1">
    <w:name w:val="Menção Pendente1"/>
    <w:basedOn w:val="Fontepargpadro"/>
    <w:uiPriority w:val="99"/>
    <w:semiHidden/>
    <w:unhideWhenUsed/>
    <w:rsid w:val="00A27812"/>
    <w:rPr>
      <w:color w:val="605E5C"/>
      <w:shd w:val="clear" w:color="auto" w:fill="E1DFDD"/>
    </w:rPr>
  </w:style>
  <w:style w:type="paragraph" w:customStyle="1" w:styleId="Default">
    <w:name w:val="Default"/>
    <w:rsid w:val="00391980"/>
    <w:pPr>
      <w:autoSpaceDE w:val="0"/>
      <w:autoSpaceDN w:val="0"/>
      <w:adjustRightInd w:val="0"/>
    </w:pPr>
    <w:rPr>
      <w:rFonts w:ascii="Rawline Medium" w:hAnsi="Rawline Medium" w:cs="Rawline Medium"/>
      <w:color w:val="000000"/>
      <w:sz w:val="24"/>
      <w:szCs w:val="24"/>
    </w:rPr>
  </w:style>
  <w:style w:type="character" w:customStyle="1" w:styleId="TextodebaloChar">
    <w:name w:val="Texto de balão Char"/>
    <w:link w:val="Textodebalo"/>
    <w:uiPriority w:val="99"/>
    <w:rsid w:val="00912AFE"/>
    <w:rPr>
      <w:rFonts w:ascii="Tahoma" w:hAnsi="Tahoma" w:cs="Tahoma"/>
      <w:sz w:val="16"/>
      <w:szCs w:val="16"/>
    </w:rPr>
  </w:style>
  <w:style w:type="character" w:customStyle="1" w:styleId="Ttulo2Char">
    <w:name w:val="Título 2 Char"/>
    <w:link w:val="Ttulo2"/>
    <w:rsid w:val="00912AFE"/>
    <w:rPr>
      <w:b/>
      <w:sz w:val="24"/>
      <w:u w:val="single"/>
    </w:rPr>
  </w:style>
  <w:style w:type="paragraph" w:customStyle="1" w:styleId="Nvel2">
    <w:name w:val="Nível 2"/>
    <w:basedOn w:val="Normal"/>
    <w:next w:val="Normal"/>
    <w:rsid w:val="00912AFE"/>
    <w:pPr>
      <w:suppressAutoHyphens w:val="0"/>
      <w:spacing w:after="120"/>
      <w:jc w:val="both"/>
    </w:pPr>
    <w:rPr>
      <w:rFonts w:ascii="Arial" w:eastAsiaTheme="minorEastAsia" w:hAnsi="Arial"/>
      <w:b/>
      <w:sz w:val="24"/>
    </w:rPr>
  </w:style>
  <w:style w:type="character" w:customStyle="1" w:styleId="normalchar1">
    <w:name w:val="normal__char1"/>
    <w:rsid w:val="00912AFE"/>
    <w:rPr>
      <w:rFonts w:ascii="Arial" w:hAnsi="Arial" w:cs="Arial" w:hint="default"/>
      <w:strike w:val="0"/>
      <w:dstrike w:val="0"/>
      <w:sz w:val="24"/>
      <w:szCs w:val="24"/>
      <w:u w:val="none"/>
      <w:effect w:val="none"/>
    </w:rPr>
  </w:style>
  <w:style w:type="character" w:customStyle="1" w:styleId="apple-style-span">
    <w:name w:val="apple-style-span"/>
    <w:basedOn w:val="Fontepargpadro"/>
    <w:rsid w:val="00912AFE"/>
  </w:style>
  <w:style w:type="paragraph" w:styleId="Commarcadores5">
    <w:name w:val="List Bullet 5"/>
    <w:basedOn w:val="Normal"/>
    <w:rsid w:val="00912AFE"/>
    <w:pPr>
      <w:numPr>
        <w:numId w:val="8"/>
      </w:numPr>
      <w:suppressAutoHyphens w:val="0"/>
      <w:contextualSpacing/>
    </w:pPr>
    <w:rPr>
      <w:rFonts w:ascii="Ecofont_Spranq_eco_Sans" w:eastAsiaTheme="minorEastAsia" w:hAnsi="Ecofont_Spranq_eco_Sans" w:cs="Tahoma"/>
      <w:sz w:val="24"/>
      <w:szCs w:val="24"/>
    </w:rPr>
  </w:style>
  <w:style w:type="paragraph" w:customStyle="1" w:styleId="Notaexplicativa">
    <w:name w:val="Nota explicativa"/>
    <w:basedOn w:val="Citao"/>
    <w:link w:val="NotaexplicativaChar"/>
    <w:qFormat/>
    <w:rsid w:val="00912AFE"/>
  </w:style>
  <w:style w:type="character" w:customStyle="1" w:styleId="NotaexplicativaChar">
    <w:name w:val="Nota explicativa Char"/>
    <w:basedOn w:val="CitaoChar"/>
    <w:link w:val="Notaexplicativa"/>
    <w:rsid w:val="00912AFE"/>
    <w:rPr>
      <w:rFonts w:ascii="Arial" w:eastAsia="Calibri" w:hAnsi="Arial" w:cs="Tahoma"/>
      <w:i/>
      <w:iCs/>
      <w:color w:val="000000"/>
      <w:szCs w:val="24"/>
      <w:shd w:val="clear" w:color="auto" w:fill="FFFFCC"/>
      <w:lang w:eastAsia="en-US"/>
    </w:rPr>
  </w:style>
  <w:style w:type="character" w:customStyle="1" w:styleId="RodapChar">
    <w:name w:val="Rodapé Char"/>
    <w:link w:val="Rodap"/>
    <w:uiPriority w:val="99"/>
    <w:qFormat/>
    <w:rsid w:val="00912AFE"/>
  </w:style>
  <w:style w:type="numbering" w:customStyle="1" w:styleId="Estilo3">
    <w:name w:val="Estilo3"/>
    <w:uiPriority w:val="99"/>
    <w:rsid w:val="00912AFE"/>
    <w:pPr>
      <w:numPr>
        <w:numId w:val="9"/>
      </w:numPr>
    </w:pPr>
  </w:style>
  <w:style w:type="numbering" w:customStyle="1" w:styleId="Estilo4">
    <w:name w:val="Estilo4"/>
    <w:uiPriority w:val="99"/>
    <w:rsid w:val="00912AFE"/>
    <w:pPr>
      <w:numPr>
        <w:numId w:val="10"/>
      </w:numPr>
    </w:pPr>
  </w:style>
  <w:style w:type="numbering" w:customStyle="1" w:styleId="Estilo5">
    <w:name w:val="Estilo5"/>
    <w:uiPriority w:val="99"/>
    <w:rsid w:val="00912AFE"/>
    <w:pPr>
      <w:numPr>
        <w:numId w:val="11"/>
      </w:numPr>
    </w:pPr>
  </w:style>
  <w:style w:type="numbering" w:customStyle="1" w:styleId="Estilo6">
    <w:name w:val="Estilo6"/>
    <w:uiPriority w:val="99"/>
    <w:rsid w:val="00912AFE"/>
    <w:pPr>
      <w:numPr>
        <w:numId w:val="12"/>
      </w:numPr>
    </w:pPr>
  </w:style>
  <w:style w:type="character" w:customStyle="1" w:styleId="Ttulo4Char">
    <w:name w:val="Título 4 Char"/>
    <w:basedOn w:val="Fontepargpadro"/>
    <w:link w:val="Ttulo4"/>
    <w:rsid w:val="00912AFE"/>
    <w:rPr>
      <w:sz w:val="24"/>
      <w:u w:val="single"/>
    </w:rPr>
  </w:style>
  <w:style w:type="paragraph" w:customStyle="1" w:styleId="Nivel01Titulo">
    <w:name w:val="Nivel_01_Titulo"/>
    <w:basedOn w:val="Nivel01"/>
    <w:link w:val="Nivel01TituloChar"/>
    <w:rsid w:val="00912AFE"/>
    <w:pPr>
      <w:numPr>
        <w:numId w:val="1"/>
      </w:numPr>
      <w:jc w:val="left"/>
    </w:pPr>
    <w:rPr>
      <w:rFonts w:ascii="Arial" w:hAnsi="Arial" w:cstheme="majorBidi"/>
      <w:color w:val="000000" w:themeColor="text1"/>
      <w:spacing w:val="5"/>
      <w:kern w:val="28"/>
      <w:sz w:val="52"/>
      <w:szCs w:val="52"/>
    </w:rPr>
  </w:style>
  <w:style w:type="character" w:customStyle="1" w:styleId="TtuloChar">
    <w:name w:val="Título Char"/>
    <w:basedOn w:val="Fontepargpadro"/>
    <w:link w:val="Ttulo"/>
    <w:rsid w:val="00912AFE"/>
    <w:rPr>
      <w:b/>
      <w:bCs/>
      <w:sz w:val="32"/>
      <w:szCs w:val="32"/>
    </w:rPr>
  </w:style>
  <w:style w:type="character" w:customStyle="1" w:styleId="Ttulo1Char">
    <w:name w:val="Título 1 Char"/>
    <w:basedOn w:val="Fontepargpadro"/>
    <w:link w:val="Ttulo1"/>
    <w:uiPriority w:val="9"/>
    <w:rsid w:val="00912AFE"/>
    <w:rPr>
      <w:sz w:val="24"/>
    </w:rPr>
  </w:style>
  <w:style w:type="character" w:customStyle="1" w:styleId="Nivel01TituloChar">
    <w:name w:val="Nivel_01_Titulo Char"/>
    <w:basedOn w:val="Nivel01Char"/>
    <w:link w:val="Nivel01Titulo"/>
    <w:qFormat/>
    <w:rsid w:val="00912AFE"/>
    <w:rPr>
      <w:rFonts w:ascii="Arial" w:eastAsiaTheme="majorEastAsia" w:hAnsi="Arial" w:cstheme="majorBidi"/>
      <w:b/>
      <w:bCs/>
      <w:color w:val="000000" w:themeColor="text1"/>
      <w:spacing w:val="5"/>
      <w:kern w:val="28"/>
      <w:sz w:val="52"/>
      <w:szCs w:val="52"/>
    </w:rPr>
  </w:style>
  <w:style w:type="paragraph" w:customStyle="1" w:styleId="PADRO">
    <w:name w:val="PADRÃO"/>
    <w:qFormat/>
    <w:rsid w:val="00912AFE"/>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912AFE"/>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912AFE"/>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Ecofont_Spranq_eco_Sans" w:eastAsia="Calibri" w:hAnsi="Ecofont_Spranq_eco_Sans" w:cs="Tahoma"/>
      <w:i/>
      <w:iCs/>
      <w:color w:val="000000"/>
    </w:rPr>
  </w:style>
  <w:style w:type="paragraph" w:customStyle="1" w:styleId="paragraph">
    <w:name w:val="paragraph"/>
    <w:basedOn w:val="Normal"/>
    <w:rsid w:val="00912AFE"/>
    <w:pPr>
      <w:suppressAutoHyphens w:val="0"/>
      <w:spacing w:before="100" w:beforeAutospacing="1" w:after="100" w:afterAutospacing="1"/>
    </w:pPr>
    <w:rPr>
      <w:sz w:val="24"/>
      <w:szCs w:val="24"/>
    </w:rPr>
  </w:style>
  <w:style w:type="character" w:customStyle="1" w:styleId="normaltextrun">
    <w:name w:val="normaltextrun"/>
    <w:basedOn w:val="Fontepargpadro"/>
    <w:rsid w:val="00912AFE"/>
  </w:style>
  <w:style w:type="character" w:customStyle="1" w:styleId="eop">
    <w:name w:val="eop"/>
    <w:basedOn w:val="Fontepargpadro"/>
    <w:rsid w:val="00912AFE"/>
  </w:style>
  <w:style w:type="character" w:customStyle="1" w:styleId="spellingerror">
    <w:name w:val="spellingerror"/>
    <w:basedOn w:val="Fontepargpadro"/>
    <w:rsid w:val="00912AFE"/>
  </w:style>
  <w:style w:type="character" w:customStyle="1" w:styleId="CorpodetextoChar">
    <w:name w:val="Corpo de texto Char"/>
    <w:basedOn w:val="Fontepargpadro"/>
    <w:link w:val="Corpodetexto"/>
    <w:uiPriority w:val="99"/>
    <w:rsid w:val="00912AFE"/>
    <w:rPr>
      <w:sz w:val="24"/>
    </w:rPr>
  </w:style>
  <w:style w:type="paragraph" w:customStyle="1" w:styleId="Nivel1">
    <w:name w:val="Nivel1"/>
    <w:basedOn w:val="Ttulo1"/>
    <w:link w:val="Nivel1Char"/>
    <w:qFormat/>
    <w:rsid w:val="00912AFE"/>
    <w:pPr>
      <w:keepLines/>
      <w:tabs>
        <w:tab w:val="clear" w:pos="0"/>
      </w:tabs>
      <w:suppressAutoHyphens w:val="0"/>
      <w:spacing w:before="480" w:line="276" w:lineRule="auto"/>
      <w:ind w:left="357" w:hanging="357"/>
      <w:jc w:val="both"/>
    </w:pPr>
    <w:rPr>
      <w:rFonts w:ascii="Arial" w:eastAsiaTheme="majorEastAsia" w:hAnsi="Arial" w:cs="Arial"/>
      <w:b/>
      <w:color w:val="000000"/>
      <w:sz w:val="28"/>
      <w:szCs w:val="28"/>
    </w:rPr>
  </w:style>
  <w:style w:type="character" w:customStyle="1" w:styleId="Nivel1Char">
    <w:name w:val="Nivel1 Char"/>
    <w:basedOn w:val="Ttulo1Char"/>
    <w:link w:val="Nivel1"/>
    <w:rsid w:val="00912AFE"/>
    <w:rPr>
      <w:rFonts w:ascii="Arial" w:eastAsiaTheme="majorEastAsia" w:hAnsi="Arial" w:cs="Arial"/>
      <w:b/>
      <w:color w:val="000000"/>
      <w:sz w:val="28"/>
      <w:szCs w:val="28"/>
    </w:rPr>
  </w:style>
  <w:style w:type="paragraph" w:customStyle="1" w:styleId="PargrafodaLista1">
    <w:name w:val="Parágrafo da Lista1"/>
    <w:basedOn w:val="Normal"/>
    <w:rsid w:val="00912AFE"/>
    <w:pPr>
      <w:suppressAutoHyphens w:val="0"/>
      <w:ind w:left="720"/>
    </w:pPr>
    <w:rPr>
      <w:rFonts w:ascii="Ecofont_Spranq_eco_Sans" w:hAnsi="Ecofont_Spranq_eco_Sans" w:cs="Ecofont_Spranq_eco_Sans"/>
      <w:sz w:val="24"/>
      <w:szCs w:val="24"/>
    </w:rPr>
  </w:style>
  <w:style w:type="paragraph" w:customStyle="1" w:styleId="Nivel10">
    <w:name w:val="Nivel 1"/>
    <w:basedOn w:val="Nivel2"/>
    <w:next w:val="Nivel2"/>
    <w:rsid w:val="00912AFE"/>
    <w:pPr>
      <w:ind w:left="360" w:hanging="360"/>
    </w:pPr>
    <w:rPr>
      <w:b/>
    </w:rPr>
  </w:style>
  <w:style w:type="paragraph" w:customStyle="1" w:styleId="textbody0">
    <w:name w:val="textbody"/>
    <w:basedOn w:val="Normal"/>
    <w:rsid w:val="00912AFE"/>
    <w:pPr>
      <w:suppressAutoHyphens w:val="0"/>
      <w:spacing w:before="100" w:beforeAutospacing="1" w:after="100" w:afterAutospacing="1"/>
    </w:pPr>
    <w:rPr>
      <w:sz w:val="24"/>
      <w:szCs w:val="24"/>
    </w:rPr>
  </w:style>
  <w:style w:type="paragraph" w:customStyle="1" w:styleId="em0020ementa">
    <w:name w:val="em_0020ementa"/>
    <w:basedOn w:val="Normal"/>
    <w:rsid w:val="00912AFE"/>
    <w:pPr>
      <w:suppressAutoHyphens w:val="0"/>
      <w:ind w:left="4160"/>
      <w:jc w:val="both"/>
    </w:pPr>
    <w:rPr>
      <w:sz w:val="28"/>
      <w:szCs w:val="28"/>
    </w:rPr>
  </w:style>
  <w:style w:type="character" w:customStyle="1" w:styleId="cp0020corpodespachochar1">
    <w:name w:val="cp_0020corpodespacho__char1"/>
    <w:rsid w:val="00912AFE"/>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912AFE"/>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912AFE"/>
    <w:rPr>
      <w:rFonts w:ascii="Ecofont_Spranq_eco_Sans" w:hAnsi="Ecofont_Spranq_eco_Sans" w:cs="Tahoma"/>
      <w:sz w:val="24"/>
      <w:szCs w:val="24"/>
    </w:rPr>
  </w:style>
  <w:style w:type="character" w:styleId="nfase">
    <w:name w:val="Emphasis"/>
    <w:basedOn w:val="Fontepargpadro"/>
    <w:uiPriority w:val="20"/>
    <w:qFormat/>
    <w:rsid w:val="00912AFE"/>
    <w:rPr>
      <w:i/>
      <w:iCs/>
    </w:rPr>
  </w:style>
  <w:style w:type="character" w:customStyle="1" w:styleId="Manoel">
    <w:name w:val="Manoel"/>
    <w:rsid w:val="00912AFE"/>
    <w:rPr>
      <w:rFonts w:ascii="Arial" w:hAnsi="Arial" w:cs="Arial"/>
      <w:color w:val="7030A0"/>
      <w:sz w:val="20"/>
    </w:rPr>
  </w:style>
  <w:style w:type="character" w:customStyle="1" w:styleId="ListLabel12">
    <w:name w:val="ListLabel 12"/>
    <w:rsid w:val="00912AFE"/>
    <w:rPr>
      <w:b/>
    </w:rPr>
  </w:style>
  <w:style w:type="paragraph" w:customStyle="1" w:styleId="texto1">
    <w:name w:val="texto1"/>
    <w:basedOn w:val="Normal"/>
    <w:rsid w:val="00912AFE"/>
    <w:pPr>
      <w:suppressAutoHyphens w:val="0"/>
      <w:spacing w:before="100" w:beforeAutospacing="1" w:after="100" w:afterAutospacing="1"/>
    </w:pPr>
    <w:rPr>
      <w:sz w:val="24"/>
      <w:szCs w:val="24"/>
    </w:rPr>
  </w:style>
  <w:style w:type="paragraph" w:customStyle="1" w:styleId="GradeColorida-nfase11">
    <w:name w:val="Grade Colorida - Ênfase 11"/>
    <w:basedOn w:val="Normal"/>
    <w:next w:val="Normal"/>
    <w:link w:val="GradeColorida-nfase1Char"/>
    <w:uiPriority w:val="29"/>
    <w:rsid w:val="00912AFE"/>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i/>
      <w:iCs/>
      <w:color w:val="000000"/>
      <w:szCs w:val="24"/>
      <w:lang w:eastAsia="en-US"/>
    </w:rPr>
  </w:style>
  <w:style w:type="character" w:customStyle="1" w:styleId="GradeColorida-nfase1Char">
    <w:name w:val="Grade Colorida - Ênfase 1 Char"/>
    <w:link w:val="GradeColorida-nfase11"/>
    <w:uiPriority w:val="29"/>
    <w:rsid w:val="00912AFE"/>
    <w:rPr>
      <w:rFonts w:ascii="Arial" w:eastAsia="Calibri" w:hAnsi="Arial"/>
      <w:i/>
      <w:iCs/>
      <w:color w:val="000000"/>
      <w:szCs w:val="24"/>
      <w:shd w:val="clear" w:color="auto" w:fill="FFFFCC"/>
      <w:lang w:eastAsia="en-US"/>
    </w:rPr>
  </w:style>
  <w:style w:type="paragraph" w:customStyle="1" w:styleId="xwestern">
    <w:name w:val="x_western"/>
    <w:basedOn w:val="Normal"/>
    <w:rsid w:val="00912AFE"/>
    <w:pPr>
      <w:suppressAutoHyphens w:val="0"/>
      <w:spacing w:before="100" w:beforeAutospacing="1" w:after="100" w:afterAutospacing="1"/>
    </w:pPr>
    <w:rPr>
      <w:sz w:val="24"/>
      <w:szCs w:val="24"/>
    </w:rPr>
  </w:style>
  <w:style w:type="paragraph" w:customStyle="1" w:styleId="TCU-Ac-item9-0">
    <w:name w:val="TCU - Ac - item 9 - §§_0"/>
    <w:basedOn w:val="Normal"/>
    <w:rsid w:val="00912AFE"/>
    <w:pPr>
      <w:suppressAutoHyphens w:val="0"/>
      <w:ind w:firstLine="1134"/>
      <w:jc w:val="both"/>
    </w:pPr>
    <w:rPr>
      <w:sz w:val="24"/>
      <w:szCs w:val="22"/>
      <w:lang w:eastAsia="en-US"/>
    </w:rPr>
  </w:style>
  <w:style w:type="paragraph" w:customStyle="1" w:styleId="Normal10">
    <w:name w:val="Normal_1"/>
    <w:rsid w:val="00912AFE"/>
    <w:rPr>
      <w:sz w:val="24"/>
      <w:szCs w:val="22"/>
      <w:lang w:eastAsia="en-US"/>
    </w:rPr>
  </w:style>
  <w:style w:type="paragraph" w:customStyle="1" w:styleId="tcu-ac-item9-1linha">
    <w:name w:val="tcu_-__ac_-_item_9_-_1ª_linha"/>
    <w:basedOn w:val="Normal"/>
    <w:rsid w:val="00912AFE"/>
    <w:pPr>
      <w:suppressAutoHyphens w:val="0"/>
      <w:spacing w:before="100" w:beforeAutospacing="1" w:after="100" w:afterAutospacing="1"/>
    </w:pPr>
    <w:rPr>
      <w:sz w:val="24"/>
      <w:szCs w:val="24"/>
    </w:rPr>
  </w:style>
  <w:style w:type="paragraph" w:customStyle="1" w:styleId="textojustificadorecuoprimeiralinha">
    <w:name w:val="texto_justificado_recuo_primeira_linha"/>
    <w:basedOn w:val="Normal"/>
    <w:rsid w:val="00912AFE"/>
    <w:pPr>
      <w:suppressAutoHyphens w:val="0"/>
      <w:spacing w:before="100" w:beforeAutospacing="1" w:after="100" w:afterAutospacing="1"/>
    </w:pPr>
    <w:rPr>
      <w:sz w:val="24"/>
      <w:szCs w:val="24"/>
    </w:rPr>
  </w:style>
  <w:style w:type="character" w:customStyle="1" w:styleId="highlight">
    <w:name w:val="highlight"/>
    <w:basedOn w:val="Fontepargpadro"/>
    <w:rsid w:val="00912AFE"/>
  </w:style>
  <w:style w:type="paragraph" w:customStyle="1" w:styleId="textojustificado">
    <w:name w:val="texto_justificado"/>
    <w:basedOn w:val="Normal"/>
    <w:rsid w:val="00912AFE"/>
    <w:pPr>
      <w:suppressAutoHyphens w:val="0"/>
      <w:spacing w:before="100" w:beforeAutospacing="1" w:after="100" w:afterAutospacing="1"/>
    </w:pPr>
    <w:rPr>
      <w:sz w:val="24"/>
      <w:szCs w:val="24"/>
    </w:rPr>
  </w:style>
  <w:style w:type="character" w:customStyle="1" w:styleId="MenoPendente2">
    <w:name w:val="Menção Pendente2"/>
    <w:basedOn w:val="Fontepargpadro"/>
    <w:uiPriority w:val="99"/>
    <w:semiHidden/>
    <w:unhideWhenUsed/>
    <w:rsid w:val="00912AFE"/>
    <w:rPr>
      <w:color w:val="605E5C"/>
      <w:shd w:val="clear" w:color="auto" w:fill="E1DFDD"/>
    </w:rPr>
  </w:style>
  <w:style w:type="paragraph" w:customStyle="1" w:styleId="Nvel2Opcional">
    <w:name w:val="Nível 2 Opcional"/>
    <w:basedOn w:val="Nivel2"/>
    <w:link w:val="Nvel2OpcionalChar"/>
    <w:rsid w:val="00912AFE"/>
    <w:pPr>
      <w:ind w:left="432"/>
    </w:pPr>
    <w:rPr>
      <w:rFonts w:eastAsia="Times New Roman"/>
      <w:i/>
      <w:noProof/>
      <w:color w:val="FF0000"/>
    </w:rPr>
  </w:style>
  <w:style w:type="paragraph" w:customStyle="1" w:styleId="Nvel3Opcional">
    <w:name w:val="Nível 3 Opcional"/>
    <w:basedOn w:val="Nivel3"/>
    <w:link w:val="Nvel3OpcionalChar"/>
    <w:rsid w:val="00912AFE"/>
    <w:pPr>
      <w:ind w:left="1072" w:hanging="504"/>
    </w:pPr>
    <w:rPr>
      <w:rFonts w:eastAsia="Times New Roman"/>
      <w:i/>
      <w:iCs/>
      <w:noProof/>
      <w:color w:val="FF0000"/>
    </w:rPr>
  </w:style>
  <w:style w:type="character" w:customStyle="1" w:styleId="Nvel2OpcionalChar">
    <w:name w:val="Nível 2 Opcional Char"/>
    <w:basedOn w:val="Fontepargpadro"/>
    <w:link w:val="Nvel2Opcional"/>
    <w:rsid w:val="00912AFE"/>
    <w:rPr>
      <w:rFonts w:ascii="Arial" w:hAnsi="Arial" w:cs="Arial"/>
      <w:i/>
      <w:noProof/>
      <w:color w:val="FF0000"/>
    </w:rPr>
  </w:style>
  <w:style w:type="character" w:customStyle="1" w:styleId="Nvel3OpcionalChar">
    <w:name w:val="Nível 3 Opcional Char"/>
    <w:basedOn w:val="Fontepargpadro"/>
    <w:link w:val="Nvel3Opcional"/>
    <w:rsid w:val="00912AFE"/>
    <w:rPr>
      <w:rFonts w:ascii="Arial" w:hAnsi="Arial" w:cs="Arial"/>
      <w:i/>
      <w:iCs/>
      <w:noProof/>
      <w:color w:val="FF0000"/>
    </w:rPr>
  </w:style>
  <w:style w:type="character" w:styleId="TextodoEspaoReservado">
    <w:name w:val="Placeholder Text"/>
    <w:basedOn w:val="Fontepargpadro"/>
    <w:uiPriority w:val="67"/>
    <w:semiHidden/>
    <w:rsid w:val="00912AFE"/>
    <w:rPr>
      <w:color w:val="808080"/>
    </w:rPr>
  </w:style>
  <w:style w:type="character" w:customStyle="1" w:styleId="Ttulo3Char">
    <w:name w:val="Título 3 Char"/>
    <w:basedOn w:val="Fontepargpadro"/>
    <w:link w:val="Ttulo3"/>
    <w:uiPriority w:val="9"/>
    <w:rsid w:val="00912AFE"/>
    <w:rPr>
      <w:b/>
      <w:sz w:val="24"/>
      <w:u w:val="single"/>
    </w:rPr>
  </w:style>
  <w:style w:type="character" w:customStyle="1" w:styleId="Ttulo6Char">
    <w:name w:val="Título 6 Char"/>
    <w:basedOn w:val="Fontepargpadro"/>
    <w:link w:val="Ttulo6"/>
    <w:uiPriority w:val="9"/>
    <w:rsid w:val="00912AFE"/>
    <w:rPr>
      <w:sz w:val="24"/>
    </w:rPr>
  </w:style>
  <w:style w:type="paragraph" w:customStyle="1" w:styleId="SombreamentoMdio1-nfase31">
    <w:name w:val="Sombreamento Médio 1 - Ênfase 31"/>
    <w:basedOn w:val="Normal"/>
    <w:next w:val="Normal"/>
    <w:rsid w:val="00912AFE"/>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ascii="Ecofont_Spranq_eco_Sans" w:eastAsia="Calibri" w:hAnsi="Ecofont_Spranq_eco_Sans" w:cs="Tahoma"/>
      <w:i/>
      <w:iCs/>
      <w:color w:val="000000"/>
      <w:szCs w:val="24"/>
      <w:lang w:eastAsia="zh-CN"/>
    </w:rPr>
  </w:style>
  <w:style w:type="paragraph" w:customStyle="1" w:styleId="corpo">
    <w:name w:val="corpo"/>
    <w:basedOn w:val="Normal"/>
    <w:rsid w:val="00912AFE"/>
    <w:pPr>
      <w:suppressAutoHyphens w:val="0"/>
      <w:spacing w:before="100" w:beforeAutospacing="1" w:after="100" w:afterAutospacing="1"/>
    </w:pPr>
    <w:rPr>
      <w:sz w:val="24"/>
      <w:szCs w:val="24"/>
    </w:rPr>
  </w:style>
  <w:style w:type="paragraph" w:customStyle="1" w:styleId="itemnivel2">
    <w:name w:val="item_nivel2"/>
    <w:basedOn w:val="Normal"/>
    <w:rsid w:val="00912AFE"/>
    <w:pPr>
      <w:suppressAutoHyphens w:val="0"/>
      <w:spacing w:before="100" w:beforeAutospacing="1" w:after="100" w:afterAutospacing="1"/>
    </w:pPr>
    <w:rPr>
      <w:sz w:val="24"/>
      <w:szCs w:val="24"/>
    </w:rPr>
  </w:style>
  <w:style w:type="paragraph" w:customStyle="1" w:styleId="itemnivel1">
    <w:name w:val="item_nivel1"/>
    <w:basedOn w:val="Normal"/>
    <w:rsid w:val="00912AFE"/>
    <w:pPr>
      <w:suppressAutoHyphens w:val="0"/>
      <w:spacing w:before="100" w:beforeAutospacing="1" w:after="100" w:afterAutospacing="1"/>
    </w:pPr>
    <w:rPr>
      <w:sz w:val="24"/>
      <w:szCs w:val="24"/>
    </w:rPr>
  </w:style>
  <w:style w:type="paragraph" w:customStyle="1" w:styleId="itemalinealetra">
    <w:name w:val="item_alinea_letra"/>
    <w:basedOn w:val="Normal"/>
    <w:rsid w:val="00912AFE"/>
    <w:pPr>
      <w:suppressAutoHyphens w:val="0"/>
      <w:spacing w:before="100" w:beforeAutospacing="1" w:after="100" w:afterAutospacing="1"/>
    </w:pPr>
    <w:rPr>
      <w:sz w:val="24"/>
      <w:szCs w:val="24"/>
    </w:rPr>
  </w:style>
  <w:style w:type="character" w:customStyle="1" w:styleId="markedcontent">
    <w:name w:val="markedcontent"/>
    <w:basedOn w:val="Fontepargpadro"/>
    <w:rsid w:val="00912AFE"/>
  </w:style>
  <w:style w:type="character" w:customStyle="1" w:styleId="MenoPendente3">
    <w:name w:val="Menção Pendente3"/>
    <w:basedOn w:val="Fontepargpadro"/>
    <w:uiPriority w:val="99"/>
    <w:semiHidden/>
    <w:unhideWhenUsed/>
    <w:rsid w:val="00912AFE"/>
    <w:rPr>
      <w:color w:val="605E5C"/>
      <w:shd w:val="clear" w:color="auto" w:fill="E1DFDD"/>
    </w:rPr>
  </w:style>
  <w:style w:type="character" w:customStyle="1" w:styleId="MenoPendente4">
    <w:name w:val="Menção Pendente4"/>
    <w:basedOn w:val="Fontepargpadro"/>
    <w:uiPriority w:val="99"/>
    <w:semiHidden/>
    <w:unhideWhenUsed/>
    <w:rsid w:val="00912AFE"/>
    <w:rPr>
      <w:color w:val="605E5C"/>
      <w:shd w:val="clear" w:color="auto" w:fill="E1DFDD"/>
    </w:rPr>
  </w:style>
  <w:style w:type="paragraph" w:customStyle="1" w:styleId="ou">
    <w:name w:val="ou"/>
    <w:basedOn w:val="PargrafodaLista"/>
    <w:link w:val="ouChar"/>
    <w:qFormat/>
    <w:rsid w:val="00912AFE"/>
    <w:pPr>
      <w:suppressAutoHyphens w:val="0"/>
      <w:spacing w:before="60" w:after="60" w:line="259" w:lineRule="auto"/>
      <w:ind w:left="0"/>
      <w:contextualSpacing w:val="0"/>
      <w:jc w:val="center"/>
    </w:pPr>
    <w:rPr>
      <w:rFonts w:ascii="Arial" w:eastAsiaTheme="minorHAnsi" w:hAnsi="Arial" w:cs="Arial"/>
      <w:b/>
      <w:bCs/>
      <w:i/>
      <w:iCs/>
      <w:color w:val="FF0000"/>
      <w:sz w:val="24"/>
      <w:szCs w:val="24"/>
      <w:u w:val="single"/>
    </w:rPr>
  </w:style>
  <w:style w:type="character" w:customStyle="1" w:styleId="ouChar">
    <w:name w:val="ou Char"/>
    <w:basedOn w:val="PargrafodaListaChar"/>
    <w:link w:val="ou"/>
    <w:rsid w:val="00912AFE"/>
    <w:rPr>
      <w:rFonts w:ascii="Arial" w:eastAsiaTheme="minorHAnsi" w:hAnsi="Arial" w:cs="Arial"/>
      <w:b/>
      <w:bCs/>
      <w:i/>
      <w:iCs/>
      <w:color w:val="FF0000"/>
      <w:sz w:val="24"/>
      <w:szCs w:val="24"/>
      <w:u w:val="single"/>
    </w:rPr>
  </w:style>
  <w:style w:type="paragraph" w:customStyle="1" w:styleId="dou-paragraph">
    <w:name w:val="dou-paragraph"/>
    <w:basedOn w:val="Normal"/>
    <w:rsid w:val="00912AFE"/>
    <w:pPr>
      <w:suppressAutoHyphens w:val="0"/>
      <w:spacing w:before="100" w:beforeAutospacing="1" w:after="100" w:afterAutospacing="1"/>
    </w:pPr>
    <w:rPr>
      <w:sz w:val="24"/>
      <w:szCs w:val="24"/>
    </w:rPr>
  </w:style>
  <w:style w:type="paragraph" w:customStyle="1" w:styleId="Nvel2-Red">
    <w:name w:val="Nível 2 -Red"/>
    <w:basedOn w:val="Nivel2"/>
    <w:link w:val="Nvel2-RedChar"/>
    <w:qFormat/>
    <w:rsid w:val="00912AFE"/>
    <w:pPr>
      <w:numPr>
        <w:ilvl w:val="1"/>
        <w:numId w:val="1"/>
      </w:numPr>
    </w:pPr>
    <w:rPr>
      <w:i/>
      <w:iCs/>
      <w:color w:val="FF0000"/>
    </w:rPr>
  </w:style>
  <w:style w:type="paragraph" w:customStyle="1" w:styleId="Nvel3-R">
    <w:name w:val="Nível 3-R"/>
    <w:basedOn w:val="Nivel3"/>
    <w:link w:val="Nvel3-RChar"/>
    <w:qFormat/>
    <w:rsid w:val="00912AFE"/>
    <w:pPr>
      <w:numPr>
        <w:ilvl w:val="2"/>
        <w:numId w:val="1"/>
      </w:numPr>
    </w:pPr>
    <w:rPr>
      <w:i/>
      <w:iCs/>
      <w:color w:val="FF0000"/>
    </w:rPr>
  </w:style>
  <w:style w:type="character" w:customStyle="1" w:styleId="Nvel2-RedChar">
    <w:name w:val="Nível 2 -Red Char"/>
    <w:basedOn w:val="Nivel2Char"/>
    <w:link w:val="Nvel2-Red"/>
    <w:rsid w:val="00912AFE"/>
    <w:rPr>
      <w:rFonts w:ascii="Arial" w:eastAsiaTheme="minorEastAsia" w:hAnsi="Arial" w:cs="Arial"/>
      <w:i/>
      <w:iCs/>
      <w:color w:val="FF0000"/>
    </w:rPr>
  </w:style>
  <w:style w:type="paragraph" w:customStyle="1" w:styleId="Nvel4-R">
    <w:name w:val="Nível 4-R"/>
    <w:basedOn w:val="Nivel4"/>
    <w:link w:val="Nvel4-RChar"/>
    <w:qFormat/>
    <w:rsid w:val="00912AFE"/>
    <w:pPr>
      <w:numPr>
        <w:ilvl w:val="3"/>
        <w:numId w:val="1"/>
      </w:numPr>
    </w:pPr>
    <w:rPr>
      <w:i/>
      <w:iCs/>
      <w:color w:val="FF0000"/>
    </w:rPr>
  </w:style>
  <w:style w:type="character" w:customStyle="1" w:styleId="Nvel3-RChar">
    <w:name w:val="Nível 3-R Char"/>
    <w:basedOn w:val="Nivel3Char"/>
    <w:link w:val="Nvel3-R"/>
    <w:rsid w:val="00912AFE"/>
    <w:rPr>
      <w:rFonts w:ascii="Arial" w:eastAsiaTheme="minorEastAsia" w:hAnsi="Arial" w:cs="Arial"/>
      <w:i/>
      <w:iCs/>
      <w:color w:val="FF0000"/>
    </w:rPr>
  </w:style>
  <w:style w:type="paragraph" w:customStyle="1" w:styleId="Nvel1-SemNum">
    <w:name w:val="Nível 1-Sem Num"/>
    <w:basedOn w:val="Nivel01"/>
    <w:link w:val="Nvel1-SemNumChar"/>
    <w:qFormat/>
    <w:rsid w:val="00912AFE"/>
    <w:pPr>
      <w:ind w:left="357"/>
      <w:outlineLvl w:val="1"/>
    </w:pPr>
    <w:rPr>
      <w:rFonts w:ascii="Arial" w:hAnsi="Arial" w:cs="Arial"/>
      <w:color w:val="FF0000"/>
    </w:rPr>
  </w:style>
  <w:style w:type="character" w:customStyle="1" w:styleId="Nvel4-RChar">
    <w:name w:val="Nível 4-R Char"/>
    <w:basedOn w:val="Nivel4Char"/>
    <w:link w:val="Nvel4-R"/>
    <w:rsid w:val="00912AFE"/>
    <w:rPr>
      <w:rFonts w:ascii="Arial" w:eastAsiaTheme="minorEastAsia" w:hAnsi="Arial" w:cs="Arial"/>
      <w:i/>
      <w:iCs/>
      <w:color w:val="FF0000"/>
    </w:rPr>
  </w:style>
  <w:style w:type="character" w:customStyle="1" w:styleId="LinkdaInternet">
    <w:name w:val="Link da Internet"/>
    <w:basedOn w:val="Fontepargpadro"/>
    <w:uiPriority w:val="99"/>
    <w:unhideWhenUsed/>
    <w:rsid w:val="00912AFE"/>
    <w:rPr>
      <w:color w:val="0000FF" w:themeColor="hyperlink"/>
      <w:u w:val="single"/>
    </w:rPr>
  </w:style>
  <w:style w:type="character" w:customStyle="1" w:styleId="Nvel1-SemNumChar">
    <w:name w:val="Nível 1-Sem Num Char"/>
    <w:basedOn w:val="Nivel01Char"/>
    <w:link w:val="Nvel1-SemNum"/>
    <w:rsid w:val="00912AFE"/>
    <w:rPr>
      <w:rFonts w:ascii="Arial" w:eastAsiaTheme="majorEastAsia" w:hAnsi="Arial" w:cs="Arial"/>
      <w:b/>
      <w:bCs/>
      <w:color w:val="FF0000"/>
    </w:rPr>
  </w:style>
  <w:style w:type="paragraph" w:customStyle="1" w:styleId="Prembulo">
    <w:name w:val="Preâmbulo"/>
    <w:basedOn w:val="Normal"/>
    <w:link w:val="PrembuloChar"/>
    <w:qFormat/>
    <w:rsid w:val="00912AFE"/>
    <w:pPr>
      <w:suppressAutoHyphens w:val="0"/>
      <w:spacing w:before="480" w:after="120" w:line="360" w:lineRule="auto"/>
      <w:ind w:left="4253" w:right="-17"/>
      <w:jc w:val="both"/>
    </w:pPr>
    <w:rPr>
      <w:rFonts w:ascii="Arial" w:eastAsia="Arial" w:hAnsi="Arial" w:cs="Arial"/>
      <w:bCs/>
    </w:rPr>
  </w:style>
  <w:style w:type="character" w:customStyle="1" w:styleId="PrembuloChar">
    <w:name w:val="Preâmbulo Char"/>
    <w:basedOn w:val="Fontepargpadro"/>
    <w:link w:val="Prembulo"/>
    <w:rsid w:val="00912AFE"/>
    <w:rPr>
      <w:rFonts w:ascii="Arial" w:eastAsia="Arial" w:hAnsi="Arial" w:cs="Arial"/>
      <w:bCs/>
    </w:rPr>
  </w:style>
  <w:style w:type="character" w:customStyle="1" w:styleId="MenoPendente5">
    <w:name w:val="Menção Pendente5"/>
    <w:basedOn w:val="Fontepargpadro"/>
    <w:uiPriority w:val="99"/>
    <w:semiHidden/>
    <w:unhideWhenUsed/>
    <w:rsid w:val="00912AFE"/>
    <w:rPr>
      <w:color w:val="605E5C"/>
      <w:shd w:val="clear" w:color="auto" w:fill="E1DFDD"/>
    </w:rPr>
  </w:style>
  <w:style w:type="paragraph" w:customStyle="1" w:styleId="TableParagraph">
    <w:name w:val="Table Paragraph"/>
    <w:basedOn w:val="Normal"/>
    <w:uiPriority w:val="1"/>
    <w:qFormat/>
    <w:rsid w:val="00912AFE"/>
    <w:pPr>
      <w:widowControl w:val="0"/>
      <w:suppressAutoHyphens w:val="0"/>
      <w:autoSpaceDE w:val="0"/>
      <w:autoSpaceDN w:val="0"/>
      <w:ind w:left="64"/>
    </w:pPr>
    <w:rPr>
      <w:rFonts w:ascii="Arial MT" w:eastAsia="Arial MT" w:hAnsi="Arial MT" w:cs="Arial MT"/>
      <w:sz w:val="22"/>
      <w:szCs w:val="22"/>
      <w:lang w:val="pt-PT" w:eastAsia="en-US"/>
    </w:rPr>
  </w:style>
  <w:style w:type="character" w:customStyle="1" w:styleId="fontstyle01">
    <w:name w:val="fontstyle01"/>
    <w:basedOn w:val="Fontepargpadro"/>
    <w:rsid w:val="00912AFE"/>
    <w:rPr>
      <w:rFonts w:ascii="Helvetica" w:hAnsi="Helvetica" w:hint="default"/>
      <w:b w:val="0"/>
      <w:bCs w:val="0"/>
      <w:i w:val="0"/>
      <w:iCs w:val="0"/>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6260016">
      <w:bodyDiv w:val="1"/>
      <w:marLeft w:val="0"/>
      <w:marRight w:val="0"/>
      <w:marTop w:val="0"/>
      <w:marBottom w:val="0"/>
      <w:divBdr>
        <w:top w:val="none" w:sz="0" w:space="0" w:color="auto"/>
        <w:left w:val="none" w:sz="0" w:space="0" w:color="auto"/>
        <w:bottom w:val="none" w:sz="0" w:space="0" w:color="auto"/>
        <w:right w:val="none" w:sz="0" w:space="0" w:color="auto"/>
      </w:divBdr>
    </w:div>
    <w:div w:id="1449623159">
      <w:bodyDiv w:val="1"/>
      <w:marLeft w:val="0"/>
      <w:marRight w:val="0"/>
      <w:marTop w:val="0"/>
      <w:marBottom w:val="0"/>
      <w:divBdr>
        <w:top w:val="none" w:sz="0" w:space="0" w:color="auto"/>
        <w:left w:val="none" w:sz="0" w:space="0" w:color="auto"/>
        <w:bottom w:val="none" w:sz="0" w:space="0" w:color="auto"/>
        <w:right w:val="none" w:sz="0" w:space="0" w:color="auto"/>
      </w:divBdr>
    </w:div>
    <w:div w:id="147771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emasaitajai.com.br/licitacoes" TargetMode="External"/><Relationship Id="rId13" Type="http://schemas.openxmlformats.org/officeDocument/2006/relationships/hyperlink" Target="https://certidoes-apf.apps.tcu.gov.br/" TargetMode="External"/><Relationship Id="rId18" Type="http://schemas.openxmlformats.org/officeDocument/2006/relationships/hyperlink" Target="mailto:licitacoes@semasaitajai.com.br" TargetMode="External"/><Relationship Id="rId26" Type="http://schemas.openxmlformats.org/officeDocument/2006/relationships/hyperlink" Target="https://www.gov.br/empresas-e-negocios/pt-br/empreendedor"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1.xml"/><Relationship Id="rId34"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s://www.planalto.gov.br/ccivil_03/_ato2007-2010/2009/lei/l12187.htm" TargetMode="External"/><Relationship Id="rId17" Type="http://schemas.openxmlformats.org/officeDocument/2006/relationships/hyperlink" Target="https://www.planalto.gov.br/ccivil_03/_ato2011-2014/2013/lei/l12846.htm" TargetMode="External"/><Relationship Id="rId25" Type="http://schemas.openxmlformats.org/officeDocument/2006/relationships/hyperlink" Target="https://www.planalto.gov.br/ccivil_03/leis/lcp/lcp123.htm" TargetMode="External"/><Relationship Id="rId33" Type="http://schemas.openxmlformats.org/officeDocument/2006/relationships/header" Target="header3.xml"/><Relationship Id="rId38"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s://certidoes-apf.apps.tcu.gov.br/" TargetMode="External"/><Relationship Id="rId20" Type="http://schemas.openxmlformats.org/officeDocument/2006/relationships/hyperlink" Target="http://www.semasaitajai.com.br/licitacoes" TargetMode="External"/><Relationship Id="rId29" Type="http://schemas.openxmlformats.org/officeDocument/2006/relationships/hyperlink" Target="https://www.planalto.gov.br/ccivil_03/_ato2019-2022/2021/decreto/d10880.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v.br/compras" TargetMode="External"/><Relationship Id="rId24" Type="http://schemas.openxmlformats.org/officeDocument/2006/relationships/hyperlink" Target="http://www.planalto.gov.br/ccivil_03/_ato2019-2022/2021/lei/L14133.htm" TargetMode="External"/><Relationship Id="rId32" Type="http://schemas.openxmlformats.org/officeDocument/2006/relationships/footer" Target="footer2.xml"/><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leis/l5764.htm" TargetMode="External"/><Relationship Id="rId36" Type="http://schemas.openxmlformats.org/officeDocument/2006/relationships/header" Target="header5.xml"/><Relationship Id="rId10" Type="http://schemas.openxmlformats.org/officeDocument/2006/relationships/hyperlink" Target="http://www.gov.br/compras" TargetMode="External"/><Relationship Id="rId19" Type="http://schemas.openxmlformats.org/officeDocument/2006/relationships/hyperlink" Target="http://www.gov.br/compras"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licitacoes@semasaitajai.com.br" TargetMode="External"/><Relationship Id="rId14" Type="http://schemas.openxmlformats.org/officeDocument/2006/relationships/hyperlink" Target="https://www.planalto.gov.br/ccivil_03/Constituicao/Constituicao.htm" TargetMode="External"/><Relationship Id="rId22" Type="http://schemas.openxmlformats.org/officeDocument/2006/relationships/footer" Target="footer1.xml"/><Relationship Id="rId27" Type="http://schemas.openxmlformats.org/officeDocument/2006/relationships/hyperlink" Target="https://www.gov.br/economia/pt-br/assuntos/drei/legislacao/arquivos/legislacoes-federais/indrei772020.pdf" TargetMode="External"/><Relationship Id="rId30" Type="http://schemas.openxmlformats.org/officeDocument/2006/relationships/hyperlink" Target="https://www.gov.br/trabalho-e-previdencia/pt-br/servicos/empregador/programa-de-alimentacao-do-trabalhador-pat/arquivos-legislacao/instrucoes-normativas/pat_in_971_2009.pdf" TargetMode="External"/><Relationship Id="rId35"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footer4.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652B8-633A-4A8F-9695-131F060CE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78</Pages>
  <Words>24498</Words>
  <Characters>132291</Characters>
  <Application>Microsoft Office Word</Application>
  <DocSecurity>0</DocSecurity>
  <Lines>1102</Lines>
  <Paragraphs>312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156477</CharactersWithSpaces>
  <SharedDoc>false</SharedDoc>
  <HLinks>
    <vt:vector size="18" baseType="variant">
      <vt:variant>
        <vt:i4>2162780</vt:i4>
      </vt:variant>
      <vt:variant>
        <vt:i4>150</vt:i4>
      </vt:variant>
      <vt:variant>
        <vt:i4>0</vt:i4>
      </vt:variant>
      <vt:variant>
        <vt:i4>5</vt:i4>
      </vt:variant>
      <vt:variant>
        <vt:lpwstr>mailto:licitacoes@semasaitajai.com.br</vt:lpwstr>
      </vt:variant>
      <vt:variant>
        <vt:lpwstr/>
      </vt:variant>
      <vt:variant>
        <vt:i4>2162780</vt:i4>
      </vt:variant>
      <vt:variant>
        <vt:i4>45</vt:i4>
      </vt:variant>
      <vt:variant>
        <vt:i4>0</vt:i4>
      </vt:variant>
      <vt:variant>
        <vt:i4>5</vt:i4>
      </vt:variant>
      <vt:variant>
        <vt:lpwstr>mailto:licitacoes@semasaitajai.com.br</vt:lpwstr>
      </vt:variant>
      <vt:variant>
        <vt:lpwstr/>
      </vt:variant>
      <vt:variant>
        <vt:i4>5177359</vt:i4>
      </vt:variant>
      <vt:variant>
        <vt:i4>36</vt:i4>
      </vt:variant>
      <vt:variant>
        <vt:i4>0</vt:i4>
      </vt:variant>
      <vt:variant>
        <vt:i4>5</vt:i4>
      </vt:variant>
      <vt:variant>
        <vt:lpwstr>http://www.semasaitajai.com.br/licitacoes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Leonel Seara</dc:creator>
  <cp:keywords/>
  <dc:description/>
  <cp:lastModifiedBy>Rosmeire P. F. Nascimento</cp:lastModifiedBy>
  <cp:revision>11</cp:revision>
  <cp:lastPrinted>2025-04-09T18:12:00Z</cp:lastPrinted>
  <dcterms:created xsi:type="dcterms:W3CDTF">2025-03-21T17:38:00Z</dcterms:created>
  <dcterms:modified xsi:type="dcterms:W3CDTF">2025-04-09T18:28:00Z</dcterms:modified>
</cp:coreProperties>
</file>